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41" w:rightFromText="141" w:horzAnchor="margin" w:tblpY="-747"/>
        <w:tblW w:w="0" w:type="auto"/>
        <w:tblLook w:val="04A0" w:firstRow="1" w:lastRow="0" w:firstColumn="1" w:lastColumn="0" w:noHBand="0" w:noVBand="1"/>
      </w:tblPr>
      <w:tblGrid>
        <w:gridCol w:w="1668"/>
        <w:gridCol w:w="3361"/>
        <w:gridCol w:w="4209"/>
      </w:tblGrid>
      <w:tr w:rsidR="004702FB" w:rsidRPr="004948A4" w14:paraId="22FD7AE6" w14:textId="77777777" w:rsidTr="004F2927">
        <w:trPr>
          <w:trHeight w:val="1268"/>
        </w:trPr>
        <w:tc>
          <w:tcPr>
            <w:tcW w:w="1668" w:type="dxa"/>
          </w:tcPr>
          <w:p w14:paraId="56EEACA3" w14:textId="77777777" w:rsidR="004702FB" w:rsidRPr="004948A4" w:rsidRDefault="004702FB" w:rsidP="002803A7">
            <w:pPr>
              <w:pStyle w:val="Naslov"/>
            </w:pPr>
          </w:p>
        </w:tc>
        <w:tc>
          <w:tcPr>
            <w:tcW w:w="3361" w:type="dxa"/>
          </w:tcPr>
          <w:p w14:paraId="1D61C468" w14:textId="77777777" w:rsidR="004702FB" w:rsidRPr="004948A4" w:rsidRDefault="004702FB" w:rsidP="004702FB">
            <w:pPr>
              <w:pStyle w:val="Glava"/>
              <w:rPr>
                <w:rFonts w:ascii="Arial" w:hAnsi="Arial" w:cs="Arial"/>
                <w:b/>
                <w:color w:val="000000" w:themeColor="text1"/>
              </w:rPr>
            </w:pPr>
          </w:p>
        </w:tc>
        <w:tc>
          <w:tcPr>
            <w:tcW w:w="4209" w:type="dxa"/>
          </w:tcPr>
          <w:p w14:paraId="4AB87F6E" w14:textId="77777777" w:rsidR="004702FB" w:rsidRPr="004948A4" w:rsidRDefault="004702FB" w:rsidP="004702FB">
            <w:pPr>
              <w:pStyle w:val="Glava"/>
              <w:rPr>
                <w:rFonts w:ascii="Arial" w:hAnsi="Arial" w:cs="Arial"/>
                <w:b/>
                <w:color w:val="000000" w:themeColor="text1"/>
              </w:rPr>
            </w:pPr>
          </w:p>
        </w:tc>
      </w:tr>
    </w:tbl>
    <w:p w14:paraId="71609E85" w14:textId="77777777" w:rsidR="008456FA" w:rsidRPr="004948A4" w:rsidRDefault="008456FA" w:rsidP="008456FA">
      <w:pPr>
        <w:pStyle w:val="Paragraf"/>
        <w:rPr>
          <w:rFonts w:ascii="Arial" w:hAnsi="Arial" w:cs="Arial"/>
        </w:rPr>
      </w:pPr>
    </w:p>
    <w:p w14:paraId="22AE53C6" w14:textId="5F2DB927" w:rsidR="008456FA" w:rsidRPr="004948A4" w:rsidRDefault="002803A7" w:rsidP="008456FA">
      <w:pPr>
        <w:pStyle w:val="Paragraf"/>
        <w:tabs>
          <w:tab w:val="right" w:pos="9070"/>
        </w:tabs>
        <w:rPr>
          <w:rFonts w:ascii="Arial" w:hAnsi="Arial" w:cs="Arial"/>
        </w:rPr>
      </w:pPr>
      <w:r w:rsidRPr="004948A4">
        <w:rPr>
          <w:rFonts w:ascii="Arial" w:hAnsi="Arial" w:cs="Arial"/>
        </w:rPr>
        <w:t xml:space="preserve">Datum: </w:t>
      </w:r>
      <w:r w:rsidR="000149B8">
        <w:rPr>
          <w:rFonts w:ascii="Arial" w:hAnsi="Arial" w:cs="Arial"/>
        </w:rPr>
        <w:t>3</w:t>
      </w:r>
      <w:r w:rsidR="006D4139" w:rsidRPr="004948A4">
        <w:rPr>
          <w:rFonts w:ascii="Arial" w:hAnsi="Arial" w:cs="Arial"/>
        </w:rPr>
        <w:t xml:space="preserve">. </w:t>
      </w:r>
      <w:r w:rsidR="000149B8">
        <w:rPr>
          <w:rFonts w:ascii="Arial" w:hAnsi="Arial" w:cs="Arial"/>
        </w:rPr>
        <w:t>2</w:t>
      </w:r>
      <w:r w:rsidR="008456FA" w:rsidRPr="004948A4">
        <w:rPr>
          <w:rFonts w:ascii="Arial" w:hAnsi="Arial" w:cs="Arial"/>
        </w:rPr>
        <w:t>.</w:t>
      </w:r>
      <w:r w:rsidR="006D4139" w:rsidRPr="004948A4">
        <w:rPr>
          <w:rFonts w:ascii="Arial" w:hAnsi="Arial" w:cs="Arial"/>
        </w:rPr>
        <w:t xml:space="preserve"> </w:t>
      </w:r>
      <w:r w:rsidR="00534A9E">
        <w:rPr>
          <w:rFonts w:ascii="Arial" w:hAnsi="Arial" w:cs="Arial"/>
        </w:rPr>
        <w:t>2017</w:t>
      </w:r>
      <w:r w:rsidR="008456FA" w:rsidRPr="004948A4">
        <w:rPr>
          <w:rFonts w:ascii="Arial" w:hAnsi="Arial" w:cs="Arial"/>
        </w:rPr>
        <w:tab/>
      </w:r>
    </w:p>
    <w:p w14:paraId="14D0855C" w14:textId="77777777" w:rsidR="008456FA" w:rsidRPr="004948A4" w:rsidRDefault="008456FA" w:rsidP="008456FA">
      <w:pPr>
        <w:pStyle w:val="Paragraf"/>
        <w:rPr>
          <w:rFonts w:ascii="Arial" w:hAnsi="Arial" w:cs="Arial"/>
        </w:rPr>
      </w:pPr>
    </w:p>
    <w:tbl>
      <w:tblPr>
        <w:tblW w:w="0" w:type="auto"/>
        <w:tblBorders>
          <w:top w:val="single" w:sz="48" w:space="0" w:color="548DD4" w:themeColor="text2" w:themeTint="99"/>
          <w:bottom w:val="single" w:sz="48" w:space="0" w:color="548DD4" w:themeColor="text2" w:themeTint="99"/>
          <w:right w:val="single" w:sz="48" w:space="0" w:color="548DD4" w:themeColor="text2" w:themeTint="99"/>
        </w:tblBorders>
        <w:tblLook w:val="04A0" w:firstRow="1" w:lastRow="0" w:firstColumn="1" w:lastColumn="0" w:noHBand="0" w:noVBand="1"/>
      </w:tblPr>
      <w:tblGrid>
        <w:gridCol w:w="9210"/>
      </w:tblGrid>
      <w:tr w:rsidR="008456FA" w:rsidRPr="004948A4" w14:paraId="20CCB8CB" w14:textId="77777777" w:rsidTr="003C256D">
        <w:trPr>
          <w:trHeight w:val="5670"/>
        </w:trPr>
        <w:tc>
          <w:tcPr>
            <w:tcW w:w="9210" w:type="dxa"/>
            <w:tcBorders>
              <w:top w:val="single" w:sz="48" w:space="0" w:color="548DD4" w:themeColor="text2" w:themeTint="99"/>
              <w:bottom w:val="single" w:sz="48" w:space="0" w:color="548DD4" w:themeColor="text2" w:themeTint="99"/>
            </w:tcBorders>
            <w:vAlign w:val="bottom"/>
          </w:tcPr>
          <w:p w14:paraId="1E98D744" w14:textId="77777777" w:rsidR="008456FA" w:rsidRPr="004948A4" w:rsidRDefault="008456FA" w:rsidP="003C256D">
            <w:pPr>
              <w:pStyle w:val="Paragraf"/>
              <w:jc w:val="right"/>
              <w:rPr>
                <w:rFonts w:ascii="Arial" w:hAnsi="Arial" w:cs="Arial"/>
                <w:color w:val="BFBFBF" w:themeColor="background1" w:themeShade="BF"/>
              </w:rPr>
            </w:pPr>
            <w:r w:rsidRPr="004948A4">
              <w:rPr>
                <w:rFonts w:ascii="Arial" w:hAnsi="Arial" w:cs="Arial"/>
                <w:color w:val="BFBFBF" w:themeColor="background1" w:themeShade="BF"/>
              </w:rPr>
              <w:t>RAZPISNA DOKUMENTACIJA</w:t>
            </w:r>
          </w:p>
          <w:p w14:paraId="6887120F" w14:textId="77777777" w:rsidR="008456FA" w:rsidRPr="004948A4" w:rsidRDefault="00534A9E" w:rsidP="006D4F65">
            <w:pPr>
              <w:pStyle w:val="Paragraf"/>
              <w:spacing w:before="0"/>
              <w:rPr>
                <w:rFonts w:ascii="Arial" w:hAnsi="Arial" w:cs="Arial"/>
                <w:sz w:val="44"/>
                <w:szCs w:val="44"/>
              </w:rPr>
            </w:pPr>
            <w:r w:rsidRPr="00534A9E">
              <w:rPr>
                <w:rFonts w:ascii="Arial" w:hAnsi="Arial" w:cs="Arial"/>
                <w:sz w:val="40"/>
                <w:szCs w:val="44"/>
              </w:rPr>
              <w:t>ZAMENJAVA RAZSVETLJAVE V RDEČI DVORANI</w:t>
            </w:r>
          </w:p>
        </w:tc>
      </w:tr>
    </w:tbl>
    <w:p w14:paraId="68DA1A70" w14:textId="77777777" w:rsidR="008456FA" w:rsidRPr="004948A4" w:rsidRDefault="008456FA" w:rsidP="008456FA">
      <w:pPr>
        <w:pStyle w:val="Paragraf"/>
        <w:rPr>
          <w:rFonts w:ascii="Arial" w:hAnsi="Arial" w:cs="Arial"/>
        </w:rPr>
      </w:pPr>
    </w:p>
    <w:p w14:paraId="12351A99" w14:textId="77777777" w:rsidR="008456FA" w:rsidRPr="004948A4" w:rsidRDefault="008456FA" w:rsidP="008456FA">
      <w:pPr>
        <w:pStyle w:val="Paragraf"/>
        <w:rPr>
          <w:rFonts w:ascii="Arial" w:hAnsi="Arial" w:cs="Arial"/>
        </w:rPr>
      </w:pPr>
      <w:r w:rsidRPr="004948A4">
        <w:rPr>
          <w:rFonts w:ascii="Arial" w:hAnsi="Arial" w:cs="Arial"/>
        </w:rPr>
        <w:t>Zapore</w:t>
      </w:r>
      <w:r w:rsidR="00D05362" w:rsidRPr="004948A4">
        <w:rPr>
          <w:rFonts w:ascii="Arial" w:hAnsi="Arial" w:cs="Arial"/>
        </w:rPr>
        <w:t xml:space="preserve">dna številka: </w:t>
      </w:r>
      <w:r w:rsidR="00534A9E" w:rsidRPr="0091696E">
        <w:rPr>
          <w:rFonts w:ascii="Arial" w:hAnsi="Arial" w:cs="Arial"/>
        </w:rPr>
        <w:t>JN-2 – 2017 RD</w:t>
      </w:r>
    </w:p>
    <w:p w14:paraId="1A4A263E" w14:textId="77777777" w:rsidR="008456FA" w:rsidRPr="004948A4" w:rsidRDefault="008456FA" w:rsidP="008456FA">
      <w:pPr>
        <w:pStyle w:val="Paragraf"/>
        <w:rPr>
          <w:rFonts w:ascii="Arial" w:hAnsi="Arial" w:cs="Arial"/>
        </w:rPr>
      </w:pPr>
      <w:r w:rsidRPr="004948A4">
        <w:rPr>
          <w:rFonts w:ascii="Arial" w:hAnsi="Arial" w:cs="Arial"/>
        </w:rPr>
        <w:t xml:space="preserve">Vrsta postopka: </w:t>
      </w:r>
      <w:r w:rsidR="00A70313" w:rsidRPr="004948A4">
        <w:rPr>
          <w:rFonts w:ascii="Arial" w:hAnsi="Arial" w:cs="Arial"/>
        </w:rPr>
        <w:t xml:space="preserve">odprti </w:t>
      </w:r>
      <w:r w:rsidRPr="004948A4">
        <w:rPr>
          <w:rFonts w:ascii="Arial" w:hAnsi="Arial" w:cs="Arial"/>
        </w:rPr>
        <w:t xml:space="preserve">postopek </w:t>
      </w:r>
      <w:r w:rsidR="0028629E" w:rsidRPr="004948A4">
        <w:rPr>
          <w:rFonts w:ascii="Arial" w:hAnsi="Arial" w:cs="Arial"/>
        </w:rPr>
        <w:t>skladno s 40</w:t>
      </w:r>
      <w:r w:rsidRPr="004948A4">
        <w:rPr>
          <w:rFonts w:ascii="Arial" w:hAnsi="Arial" w:cs="Arial"/>
        </w:rPr>
        <w:t>. členom ZJN-3</w:t>
      </w:r>
    </w:p>
    <w:p w14:paraId="29A9D704" w14:textId="77777777" w:rsidR="008456FA" w:rsidRPr="004948A4" w:rsidRDefault="008456FA" w:rsidP="008456FA">
      <w:pPr>
        <w:rPr>
          <w:rFonts w:ascii="Arial" w:hAnsi="Arial" w:cs="Arial"/>
          <w:sz w:val="14"/>
          <w:szCs w:val="18"/>
        </w:rPr>
      </w:pPr>
    </w:p>
    <w:p w14:paraId="73AA7AA8" w14:textId="77777777" w:rsidR="009309C8" w:rsidRPr="004948A4" w:rsidRDefault="009309C8" w:rsidP="00353690">
      <w:pPr>
        <w:contextualSpacing/>
        <w:rPr>
          <w:rFonts w:ascii="Arial" w:hAnsi="Arial" w:cs="Arial"/>
          <w:sz w:val="18"/>
        </w:rPr>
      </w:pPr>
    </w:p>
    <w:p w14:paraId="6E3086CC" w14:textId="77777777" w:rsidR="00353690" w:rsidRPr="004948A4" w:rsidRDefault="00353690" w:rsidP="00353690">
      <w:pPr>
        <w:rPr>
          <w:rFonts w:ascii="Arial" w:hAnsi="Arial" w:cs="Arial"/>
          <w:sz w:val="18"/>
        </w:rPr>
      </w:pPr>
    </w:p>
    <w:p w14:paraId="56B04568" w14:textId="77777777" w:rsidR="00353690" w:rsidRPr="004948A4" w:rsidRDefault="00353690" w:rsidP="005B71FE">
      <w:pPr>
        <w:contextualSpacing/>
        <w:rPr>
          <w:rFonts w:ascii="Arial" w:eastAsia="Arial" w:hAnsi="Arial" w:cs="Arial"/>
          <w:sz w:val="18"/>
        </w:rPr>
      </w:pPr>
    </w:p>
    <w:p w14:paraId="43638604" w14:textId="77777777" w:rsidR="000A2D8C" w:rsidRPr="004948A4" w:rsidRDefault="000A2D8C" w:rsidP="005B71FE">
      <w:pPr>
        <w:contextualSpacing/>
        <w:rPr>
          <w:rFonts w:ascii="Arial" w:eastAsia="Arial" w:hAnsi="Arial" w:cs="Arial"/>
          <w:sz w:val="18"/>
        </w:rPr>
      </w:pPr>
    </w:p>
    <w:p w14:paraId="5C191C1F" w14:textId="77777777" w:rsidR="000A2D8C" w:rsidRPr="004948A4" w:rsidRDefault="000A2D8C" w:rsidP="005B71FE">
      <w:pPr>
        <w:contextualSpacing/>
        <w:rPr>
          <w:rFonts w:ascii="Arial" w:eastAsia="Arial" w:hAnsi="Arial" w:cs="Arial"/>
          <w:sz w:val="18"/>
        </w:rPr>
      </w:pPr>
    </w:p>
    <w:p w14:paraId="4A58B4D7" w14:textId="77777777" w:rsidR="000A2D8C" w:rsidRPr="004948A4" w:rsidRDefault="000A2D8C" w:rsidP="005B71FE">
      <w:pPr>
        <w:contextualSpacing/>
        <w:rPr>
          <w:rFonts w:ascii="Arial" w:eastAsia="Arial" w:hAnsi="Arial" w:cs="Arial"/>
          <w:sz w:val="18"/>
        </w:rPr>
      </w:pPr>
    </w:p>
    <w:p w14:paraId="481E854E" w14:textId="77777777" w:rsidR="000A2D8C" w:rsidRPr="004948A4" w:rsidRDefault="000A2D8C" w:rsidP="005B71FE">
      <w:pPr>
        <w:contextualSpacing/>
        <w:rPr>
          <w:rFonts w:ascii="Arial" w:eastAsia="Arial" w:hAnsi="Arial" w:cs="Arial"/>
          <w:sz w:val="18"/>
        </w:rPr>
      </w:pPr>
    </w:p>
    <w:p w14:paraId="55ECDC13" w14:textId="77777777" w:rsidR="000A2D8C" w:rsidRPr="004948A4" w:rsidRDefault="000A2D8C" w:rsidP="005B71FE">
      <w:pPr>
        <w:contextualSpacing/>
        <w:rPr>
          <w:rFonts w:ascii="Arial" w:eastAsia="Arial" w:hAnsi="Arial" w:cs="Arial"/>
          <w:sz w:val="18"/>
        </w:rPr>
      </w:pPr>
    </w:p>
    <w:p w14:paraId="7AC39D77" w14:textId="77777777" w:rsidR="000A2D8C" w:rsidRPr="004948A4" w:rsidRDefault="000A2D8C" w:rsidP="005B71FE">
      <w:pPr>
        <w:contextualSpacing/>
        <w:rPr>
          <w:rFonts w:ascii="Arial" w:eastAsia="Arial" w:hAnsi="Arial" w:cs="Arial"/>
          <w:sz w:val="18"/>
        </w:rPr>
      </w:pPr>
    </w:p>
    <w:p w14:paraId="3D7CD2E5" w14:textId="77777777" w:rsidR="000A2D8C" w:rsidRPr="004948A4" w:rsidRDefault="000A2D8C" w:rsidP="005B71FE">
      <w:pPr>
        <w:contextualSpacing/>
        <w:rPr>
          <w:rFonts w:ascii="Arial" w:eastAsia="Arial" w:hAnsi="Arial" w:cs="Arial"/>
          <w:sz w:val="18"/>
        </w:rPr>
      </w:pPr>
    </w:p>
    <w:p w14:paraId="78B36DFC" w14:textId="77777777" w:rsidR="000A2D8C" w:rsidRPr="004948A4" w:rsidRDefault="000A2D8C" w:rsidP="005B71FE">
      <w:pPr>
        <w:contextualSpacing/>
        <w:rPr>
          <w:rFonts w:ascii="Arial" w:eastAsia="Arial" w:hAnsi="Arial" w:cs="Arial"/>
          <w:sz w:val="18"/>
        </w:rPr>
      </w:pPr>
    </w:p>
    <w:p w14:paraId="168F51BD" w14:textId="77777777" w:rsidR="000A2D8C" w:rsidRPr="004948A4" w:rsidRDefault="000A2D8C" w:rsidP="005B71FE">
      <w:pPr>
        <w:contextualSpacing/>
        <w:rPr>
          <w:rFonts w:ascii="Arial" w:eastAsia="Arial" w:hAnsi="Arial" w:cs="Arial"/>
          <w:sz w:val="18"/>
        </w:rPr>
      </w:pPr>
    </w:p>
    <w:p w14:paraId="133F7670" w14:textId="77777777" w:rsidR="000A2D8C" w:rsidRPr="004948A4" w:rsidRDefault="000A2D8C" w:rsidP="005B71FE">
      <w:pPr>
        <w:contextualSpacing/>
        <w:rPr>
          <w:rFonts w:ascii="Arial" w:eastAsia="Arial" w:hAnsi="Arial" w:cs="Arial"/>
          <w:sz w:val="18"/>
        </w:rPr>
      </w:pPr>
    </w:p>
    <w:p w14:paraId="04AF51B3" w14:textId="77777777" w:rsidR="008456FA" w:rsidRPr="004948A4" w:rsidRDefault="008456FA" w:rsidP="005B71FE">
      <w:pPr>
        <w:contextualSpacing/>
        <w:rPr>
          <w:rFonts w:ascii="Arial" w:hAnsi="Arial" w:cs="Arial"/>
          <w:sz w:val="18"/>
          <w:szCs w:val="18"/>
        </w:rPr>
      </w:pPr>
      <w:r w:rsidRPr="004948A4">
        <w:rPr>
          <w:rFonts w:ascii="Arial" w:hAnsi="Arial" w:cs="Arial"/>
        </w:rPr>
        <w:br w:type="page"/>
      </w:r>
    </w:p>
    <w:p w14:paraId="54DDFD8B" w14:textId="77777777" w:rsidR="008456FA" w:rsidRPr="004948A4" w:rsidRDefault="008456FA" w:rsidP="008456FA">
      <w:pPr>
        <w:pStyle w:val="Paragraf"/>
        <w:rPr>
          <w:rFonts w:ascii="Arial" w:hAnsi="Arial" w:cs="Arial"/>
        </w:rPr>
        <w:sectPr w:rsidR="008456FA" w:rsidRPr="004948A4" w:rsidSect="00F851F3">
          <w:headerReference w:type="default" r:id="rId9"/>
          <w:footerReference w:type="default" r:id="rId10"/>
          <w:pgSz w:w="11906" w:h="16838"/>
          <w:pgMar w:top="1418" w:right="1418" w:bottom="1418" w:left="1418" w:header="567" w:footer="596" w:gutter="0"/>
          <w:cols w:space="708"/>
          <w:docGrid w:linePitch="360"/>
        </w:sectPr>
      </w:pPr>
    </w:p>
    <w:p w14:paraId="63549C34" w14:textId="77777777" w:rsidR="00C710C5" w:rsidRPr="004948A4" w:rsidRDefault="00C710C5" w:rsidP="00C710C5">
      <w:pPr>
        <w:spacing w:before="225" w:after="225" w:line="240" w:lineRule="auto"/>
        <w:jc w:val="center"/>
        <w:rPr>
          <w:rFonts w:ascii="Arial" w:hAnsi="Arial" w:cs="Arial"/>
          <w:b/>
          <w:color w:val="000000"/>
          <w:sz w:val="28"/>
          <w:szCs w:val="18"/>
          <w:u w:val="single"/>
        </w:rPr>
      </w:pPr>
      <w:r w:rsidRPr="004948A4">
        <w:rPr>
          <w:rFonts w:ascii="Arial" w:hAnsi="Arial" w:cs="Arial"/>
          <w:b/>
          <w:color w:val="000000"/>
          <w:sz w:val="28"/>
          <w:szCs w:val="18"/>
          <w:u w:val="single"/>
        </w:rPr>
        <w:lastRenderedPageBreak/>
        <w:t>POVABILO K ODDAJI PONUDBE</w:t>
      </w:r>
    </w:p>
    <w:p w14:paraId="3FF96782" w14:textId="77777777" w:rsidR="00E87CD5" w:rsidRPr="004948A4" w:rsidRDefault="00E87CD5" w:rsidP="008456FA">
      <w:pPr>
        <w:spacing w:before="225" w:after="225" w:line="240" w:lineRule="auto"/>
        <w:jc w:val="both"/>
        <w:rPr>
          <w:rFonts w:ascii="Arial" w:hAnsi="Arial" w:cs="Arial"/>
          <w:b/>
          <w:color w:val="000000"/>
          <w:szCs w:val="18"/>
          <w:u w:val="single"/>
        </w:rPr>
      </w:pPr>
      <w:r w:rsidRPr="004948A4">
        <w:rPr>
          <w:rFonts w:ascii="Arial" w:hAnsi="Arial" w:cs="Arial"/>
          <w:b/>
          <w:color w:val="000000"/>
          <w:szCs w:val="18"/>
          <w:u w:val="single"/>
        </w:rPr>
        <w:t>OSNOVNI PODATKI O NAROČILU</w:t>
      </w:r>
    </w:p>
    <w:p w14:paraId="5E04C04A" w14:textId="77777777" w:rsidR="00C71805" w:rsidRPr="004948A4" w:rsidRDefault="008456FA" w:rsidP="000A2D8C">
      <w:pPr>
        <w:jc w:val="both"/>
        <w:rPr>
          <w:rFonts w:ascii="Arial" w:hAnsi="Arial" w:cs="Arial"/>
        </w:rPr>
      </w:pPr>
      <w:r w:rsidRPr="004948A4">
        <w:rPr>
          <w:rFonts w:ascii="Arial" w:hAnsi="Arial" w:cs="Arial"/>
          <w:color w:val="000000"/>
          <w:sz w:val="18"/>
          <w:szCs w:val="18"/>
        </w:rPr>
        <w:t xml:space="preserve">Na podlagi </w:t>
      </w:r>
      <w:r w:rsidR="00234B5D" w:rsidRPr="004948A4">
        <w:rPr>
          <w:rFonts w:ascii="Arial" w:hAnsi="Arial" w:cs="Arial"/>
          <w:color w:val="000000"/>
          <w:sz w:val="18"/>
          <w:szCs w:val="18"/>
        </w:rPr>
        <w:t xml:space="preserve">Zakona o javnem naročanju </w:t>
      </w:r>
      <w:r w:rsidR="00534A9E" w:rsidRPr="00534A9E">
        <w:rPr>
          <w:rFonts w:ascii="Arial" w:hAnsi="Arial" w:cs="Arial"/>
          <w:color w:val="000000"/>
          <w:sz w:val="18"/>
          <w:szCs w:val="18"/>
        </w:rPr>
        <w:t>(Uradni list RS, št. 91/15, Uradni list Evrop</w:t>
      </w:r>
      <w:r w:rsidR="00534A9E">
        <w:rPr>
          <w:rFonts w:ascii="Arial" w:hAnsi="Arial" w:cs="Arial"/>
          <w:color w:val="000000"/>
          <w:sz w:val="18"/>
          <w:szCs w:val="18"/>
        </w:rPr>
        <w:t xml:space="preserve">ske unije, št. 307/15 in 307/15; </w:t>
      </w:r>
      <w:r w:rsidR="00234B5D" w:rsidRPr="004948A4">
        <w:rPr>
          <w:rFonts w:ascii="Arial" w:hAnsi="Arial" w:cs="Arial"/>
          <w:color w:val="000000"/>
          <w:sz w:val="18"/>
          <w:szCs w:val="18"/>
        </w:rPr>
        <w:t xml:space="preserve">v nadaljevanju: </w:t>
      </w:r>
      <w:r w:rsidR="00EC068A" w:rsidRPr="004948A4">
        <w:rPr>
          <w:rFonts w:ascii="Arial" w:hAnsi="Arial" w:cs="Arial"/>
          <w:color w:val="000000"/>
          <w:sz w:val="18"/>
          <w:szCs w:val="18"/>
        </w:rPr>
        <w:t>ZJN-3</w:t>
      </w:r>
      <w:r w:rsidRPr="004948A4">
        <w:rPr>
          <w:rFonts w:ascii="Arial" w:hAnsi="Arial" w:cs="Arial"/>
          <w:color w:val="000000"/>
          <w:sz w:val="18"/>
          <w:szCs w:val="18"/>
        </w:rPr>
        <w:t xml:space="preserve">), </w:t>
      </w:r>
      <w:r w:rsidR="000B4422" w:rsidRPr="004948A4">
        <w:rPr>
          <w:rFonts w:ascii="Arial" w:hAnsi="Arial" w:cs="Arial"/>
          <w:color w:val="000000"/>
          <w:sz w:val="18"/>
          <w:szCs w:val="18"/>
        </w:rPr>
        <w:t>Rdeča dvorana ŠRZ Velenje</w:t>
      </w:r>
      <w:r w:rsidRPr="004948A4">
        <w:rPr>
          <w:rFonts w:ascii="Arial" w:hAnsi="Arial" w:cs="Arial"/>
          <w:color w:val="000000"/>
          <w:sz w:val="18"/>
          <w:szCs w:val="18"/>
        </w:rPr>
        <w:t xml:space="preserve">, </w:t>
      </w:r>
      <w:r w:rsidR="000B4422" w:rsidRPr="004948A4">
        <w:rPr>
          <w:rFonts w:ascii="Arial" w:hAnsi="Arial" w:cs="Arial"/>
          <w:color w:val="000000"/>
          <w:sz w:val="18"/>
          <w:szCs w:val="18"/>
        </w:rPr>
        <w:t>Šaleška cesta 3</w:t>
      </w:r>
      <w:r w:rsidRPr="004948A4">
        <w:rPr>
          <w:rFonts w:ascii="Arial" w:hAnsi="Arial" w:cs="Arial"/>
          <w:color w:val="000000"/>
          <w:sz w:val="18"/>
          <w:szCs w:val="18"/>
        </w:rPr>
        <w:t>, 3320 Velenje (v nadaljevanju: naročnik), vabi zainteresirane ponudnike, da predložijo svojo pisno ponudbo v skladu s to razpisno dokumentacijo in sodelujejo v postopku oddaje javnega naročila</w:t>
      </w:r>
      <w:r w:rsidR="005912CB" w:rsidRPr="004948A4">
        <w:rPr>
          <w:rFonts w:ascii="Arial" w:hAnsi="Arial" w:cs="Arial"/>
        </w:rPr>
        <w:t xml:space="preserve"> </w:t>
      </w:r>
    </w:p>
    <w:p w14:paraId="7751BD75" w14:textId="77777777" w:rsidR="00C71805" w:rsidRPr="004948A4" w:rsidRDefault="00534A9E" w:rsidP="00C71805">
      <w:pPr>
        <w:rPr>
          <w:rFonts w:ascii="Arial" w:hAnsi="Arial" w:cs="Arial"/>
          <w:color w:val="000000"/>
          <w:sz w:val="18"/>
          <w:szCs w:val="18"/>
        </w:rPr>
      </w:pPr>
      <w:r>
        <w:rPr>
          <w:rFonts w:ascii="Arial" w:hAnsi="Arial" w:cs="Arial"/>
          <w:color w:val="000000"/>
          <w:sz w:val="18"/>
          <w:szCs w:val="18"/>
        </w:rPr>
        <w:t>ZAMENJAVA</w:t>
      </w:r>
      <w:r w:rsidRPr="00534A9E">
        <w:rPr>
          <w:rFonts w:ascii="Arial" w:hAnsi="Arial" w:cs="Arial"/>
          <w:color w:val="000000"/>
          <w:sz w:val="18"/>
          <w:szCs w:val="18"/>
        </w:rPr>
        <w:t xml:space="preserve"> RAZSVETLJAVE V RDEČI DVORANI.</w:t>
      </w:r>
    </w:p>
    <w:tbl>
      <w:tblPr>
        <w:tblStyle w:val="Tabelamrea"/>
        <w:tblW w:w="0" w:type="auto"/>
        <w:tblLook w:val="04A0" w:firstRow="1" w:lastRow="0" w:firstColumn="1" w:lastColumn="0" w:noHBand="0" w:noVBand="1"/>
      </w:tblPr>
      <w:tblGrid>
        <w:gridCol w:w="9210"/>
      </w:tblGrid>
      <w:tr w:rsidR="002144B2" w:rsidRPr="004948A4" w14:paraId="1A8F0977" w14:textId="77777777" w:rsidTr="002144B2">
        <w:tc>
          <w:tcPr>
            <w:tcW w:w="9210" w:type="dxa"/>
          </w:tcPr>
          <w:p w14:paraId="15DE24E5" w14:textId="77777777" w:rsidR="00D579BA" w:rsidRPr="004948A4" w:rsidRDefault="00D579BA" w:rsidP="00D579BA">
            <w:pPr>
              <w:spacing w:before="225" w:after="225"/>
              <w:contextualSpacing/>
              <w:jc w:val="both"/>
              <w:rPr>
                <w:rFonts w:ascii="Arial" w:hAnsi="Arial" w:cs="Arial"/>
                <w:color w:val="000000"/>
                <w:sz w:val="18"/>
                <w:szCs w:val="18"/>
              </w:rPr>
            </w:pPr>
          </w:p>
          <w:p w14:paraId="063A348B" w14:textId="77777777" w:rsidR="00D464AF" w:rsidRPr="00C4638F" w:rsidRDefault="002144B2" w:rsidP="00534A9E">
            <w:pPr>
              <w:spacing w:before="225" w:after="225"/>
              <w:jc w:val="both"/>
              <w:rPr>
                <w:rFonts w:ascii="Arial" w:hAnsi="Arial" w:cs="Arial"/>
                <w:color w:val="000000"/>
                <w:sz w:val="18"/>
                <w:szCs w:val="18"/>
              </w:rPr>
            </w:pPr>
            <w:r w:rsidRPr="004948A4">
              <w:rPr>
                <w:rFonts w:ascii="Arial" w:hAnsi="Arial" w:cs="Arial"/>
                <w:color w:val="000000"/>
                <w:sz w:val="18"/>
                <w:szCs w:val="18"/>
              </w:rPr>
              <w:t xml:space="preserve">Predmet javnega naročila je: </w:t>
            </w:r>
            <w:r w:rsidR="00534A9E">
              <w:rPr>
                <w:rFonts w:ascii="Arial" w:hAnsi="Arial" w:cs="Arial"/>
                <w:color w:val="000000"/>
                <w:sz w:val="18"/>
                <w:szCs w:val="18"/>
              </w:rPr>
              <w:t>zamenjava  razsvetljave v R</w:t>
            </w:r>
            <w:r w:rsidR="00534A9E" w:rsidRPr="00534A9E">
              <w:rPr>
                <w:rFonts w:ascii="Arial" w:hAnsi="Arial" w:cs="Arial"/>
                <w:color w:val="000000"/>
                <w:sz w:val="18"/>
                <w:szCs w:val="18"/>
              </w:rPr>
              <w:t xml:space="preserve">deči dvorani z energetsko učinkovitimi sijalkami in </w:t>
            </w:r>
            <w:r w:rsidR="00534A9E" w:rsidRPr="00C4638F">
              <w:rPr>
                <w:rFonts w:ascii="Arial" w:hAnsi="Arial" w:cs="Arial"/>
                <w:color w:val="000000"/>
                <w:sz w:val="18"/>
                <w:szCs w:val="18"/>
              </w:rPr>
              <w:t>svetilkami.</w:t>
            </w:r>
          </w:p>
          <w:p w14:paraId="01FE79B0" w14:textId="77777777" w:rsidR="0043583A" w:rsidRPr="004948A4" w:rsidRDefault="0043583A" w:rsidP="00C4638F">
            <w:pPr>
              <w:spacing w:before="225" w:after="225"/>
              <w:jc w:val="both"/>
              <w:rPr>
                <w:rFonts w:ascii="Arial" w:hAnsi="Arial" w:cs="Arial"/>
                <w:color w:val="000000"/>
                <w:sz w:val="18"/>
                <w:szCs w:val="18"/>
              </w:rPr>
            </w:pPr>
            <w:r w:rsidRPr="00C4638F">
              <w:rPr>
                <w:rFonts w:ascii="Arial" w:hAnsi="Arial" w:cs="Arial"/>
                <w:color w:val="000000"/>
                <w:sz w:val="18"/>
                <w:szCs w:val="18"/>
              </w:rPr>
              <w:t xml:space="preserve">Rok za izvedbo del je </w:t>
            </w:r>
            <w:r w:rsidR="00C4638F" w:rsidRPr="00C4638F">
              <w:rPr>
                <w:rFonts w:ascii="Arial" w:hAnsi="Arial" w:cs="Arial"/>
                <w:color w:val="000000"/>
                <w:sz w:val="18"/>
                <w:szCs w:val="18"/>
              </w:rPr>
              <w:t>30 dni od uvedbe v delo</w:t>
            </w:r>
            <w:r w:rsidRPr="00C4638F">
              <w:rPr>
                <w:rFonts w:ascii="Arial" w:hAnsi="Arial" w:cs="Arial"/>
                <w:color w:val="000000"/>
                <w:sz w:val="18"/>
                <w:szCs w:val="18"/>
              </w:rPr>
              <w:t>.</w:t>
            </w:r>
            <w:r w:rsidR="00C4638F" w:rsidRPr="00C4638F">
              <w:rPr>
                <w:rFonts w:ascii="Arial" w:hAnsi="Arial" w:cs="Arial"/>
                <w:color w:val="000000"/>
                <w:sz w:val="18"/>
                <w:szCs w:val="18"/>
              </w:rPr>
              <w:t xml:space="preserve"> Predvideni datum uvedbe v delo je 27. 6. 2017.</w:t>
            </w:r>
          </w:p>
        </w:tc>
      </w:tr>
    </w:tbl>
    <w:p w14:paraId="7C6ADA5E" w14:textId="77777777" w:rsidR="008456FA" w:rsidRPr="004948A4" w:rsidRDefault="008456FA" w:rsidP="008456FA">
      <w:pPr>
        <w:spacing w:before="225" w:after="225" w:line="240" w:lineRule="auto"/>
        <w:jc w:val="both"/>
        <w:rPr>
          <w:rFonts w:ascii="Arial" w:hAnsi="Arial" w:cs="Arial"/>
        </w:rPr>
      </w:pPr>
      <w:r w:rsidRPr="004948A4">
        <w:rPr>
          <w:rFonts w:ascii="Arial" w:hAnsi="Arial" w:cs="Arial"/>
          <w:color w:val="000000"/>
          <w:sz w:val="18"/>
          <w:szCs w:val="18"/>
        </w:rPr>
        <w:t>Delitev naročila na sklope: naročilo se oddaja celovito, ni sklopov.</w:t>
      </w:r>
    </w:p>
    <w:p w14:paraId="2A484B93" w14:textId="77777777" w:rsidR="008456FA" w:rsidRPr="004948A4" w:rsidRDefault="008456FA" w:rsidP="008456FA">
      <w:pPr>
        <w:spacing w:before="225" w:after="225" w:line="240" w:lineRule="auto"/>
        <w:jc w:val="both"/>
        <w:rPr>
          <w:rFonts w:ascii="Arial" w:hAnsi="Arial" w:cs="Arial"/>
        </w:rPr>
      </w:pPr>
      <w:r w:rsidRPr="004948A4">
        <w:rPr>
          <w:rFonts w:ascii="Arial" w:hAnsi="Arial" w:cs="Arial"/>
          <w:color w:val="000000"/>
          <w:sz w:val="18"/>
          <w:szCs w:val="18"/>
        </w:rPr>
        <w:t>Skrbno preverite, da ste prejeli celotno razpisno dokumentacijo in da ste na ta način seznanjeni z vsemi zahtevami naročnika. Če naročnik ne bo prejel nobene ponudbe, ki bo izpolnjevala vse pogoje iz te razpisne dokumentacije, si naročnik pridružuje pravico do ponovitve razpisa oziroma da izvede postopek s</w:t>
      </w:r>
      <w:r w:rsidR="00DB4F7A" w:rsidRPr="004948A4">
        <w:rPr>
          <w:rFonts w:ascii="Arial" w:hAnsi="Arial" w:cs="Arial"/>
          <w:color w:val="000000"/>
          <w:sz w:val="18"/>
          <w:szCs w:val="18"/>
        </w:rPr>
        <w:t xml:space="preserve"> pogajanji skladno z določili 46. člena ZJN-3</w:t>
      </w:r>
      <w:r w:rsidRPr="004948A4">
        <w:rPr>
          <w:rFonts w:ascii="Arial" w:hAnsi="Arial" w:cs="Arial"/>
          <w:color w:val="000000"/>
          <w:sz w:val="18"/>
          <w:szCs w:val="18"/>
        </w:rPr>
        <w:t>.</w:t>
      </w:r>
    </w:p>
    <w:p w14:paraId="328810F5" w14:textId="77777777" w:rsidR="008456FA" w:rsidRPr="004948A4" w:rsidRDefault="008456FA" w:rsidP="008456FA">
      <w:pPr>
        <w:pStyle w:val="Paragraf"/>
        <w:rPr>
          <w:rFonts w:ascii="Arial" w:hAnsi="Arial" w:cs="Arial"/>
        </w:rPr>
      </w:pPr>
      <w:r w:rsidRPr="004948A4">
        <w:rPr>
          <w:rFonts w:ascii="Arial" w:hAnsi="Arial" w:cs="Arial"/>
        </w:rPr>
        <w:t>Naročnik je predvidel, da se bo javno naročilo izvedlo skladno z načrtovanim terminskim načrtom:</w:t>
      </w:r>
    </w:p>
    <w:tbl>
      <w:tblPr>
        <w:tblStyle w:val="NormalTablePHPDOCX"/>
        <w:tblW w:w="5000" w:type="pct"/>
        <w:tblLook w:val="04A0" w:firstRow="1" w:lastRow="0" w:firstColumn="1" w:lastColumn="0" w:noHBand="0" w:noVBand="1"/>
      </w:tblPr>
      <w:tblGrid>
        <w:gridCol w:w="4902"/>
        <w:gridCol w:w="4384"/>
      </w:tblGrid>
      <w:tr w:rsidR="008456FA" w:rsidRPr="004948A4" w14:paraId="06506373" w14:textId="77777777" w:rsidTr="003C256D">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28FF5694" w14:textId="77777777" w:rsidR="008456FA" w:rsidRPr="004948A4" w:rsidRDefault="008456FA" w:rsidP="003C256D">
            <w:pPr>
              <w:rPr>
                <w:rFonts w:ascii="Arial" w:hAnsi="Arial" w:cs="Arial"/>
              </w:rPr>
            </w:pPr>
            <w:r w:rsidRPr="004948A4">
              <w:rPr>
                <w:rFonts w:ascii="Arial" w:hAnsi="Arial" w:cs="Arial"/>
                <w:b/>
                <w:bCs/>
                <w:color w:val="000000"/>
                <w:position w:val="-2"/>
                <w:sz w:val="18"/>
                <w:szCs w:val="18"/>
                <w:shd w:val="clear" w:color="auto" w:fill="D1D1D1"/>
              </w:rPr>
              <w:t>Stadij postopka</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66A941DB" w14:textId="77777777" w:rsidR="008456FA" w:rsidRPr="004948A4" w:rsidRDefault="008456FA" w:rsidP="003C256D">
            <w:pPr>
              <w:jc w:val="right"/>
              <w:rPr>
                <w:rFonts w:ascii="Arial" w:hAnsi="Arial" w:cs="Arial"/>
              </w:rPr>
            </w:pPr>
            <w:r w:rsidRPr="004948A4">
              <w:rPr>
                <w:rFonts w:ascii="Arial" w:hAnsi="Arial" w:cs="Arial"/>
                <w:b/>
                <w:bCs/>
                <w:color w:val="000000"/>
                <w:position w:val="-2"/>
                <w:sz w:val="18"/>
                <w:szCs w:val="18"/>
                <w:shd w:val="clear" w:color="auto" w:fill="D1D1D1"/>
              </w:rPr>
              <w:t>Datumi</w:t>
            </w:r>
          </w:p>
        </w:tc>
      </w:tr>
      <w:tr w:rsidR="007A6515" w:rsidRPr="004948A4" w14:paraId="48FD6ECA" w14:textId="77777777" w:rsidTr="003C256D">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03F40A" w14:textId="77777777" w:rsidR="008456FA" w:rsidRPr="004948A4" w:rsidRDefault="008456FA" w:rsidP="003C256D">
            <w:pPr>
              <w:rPr>
                <w:rFonts w:ascii="Arial" w:hAnsi="Arial" w:cs="Arial"/>
              </w:rPr>
            </w:pPr>
            <w:r w:rsidRPr="004948A4">
              <w:rPr>
                <w:rFonts w:ascii="Arial" w:hAnsi="Arial" w:cs="Arial"/>
                <w:position w:val="-2"/>
                <w:sz w:val="18"/>
                <w:szCs w:val="18"/>
              </w:rPr>
              <w:t>Rok za postavitev vprašanj</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3B6057E" w14:textId="5A9BF19A" w:rsidR="008456FA" w:rsidRPr="002D2AC3" w:rsidRDefault="00814077" w:rsidP="00B43162">
            <w:pPr>
              <w:jc w:val="right"/>
              <w:rPr>
                <w:rFonts w:ascii="Arial" w:hAnsi="Arial" w:cs="Arial"/>
              </w:rPr>
            </w:pPr>
            <w:r w:rsidRPr="002D2AC3">
              <w:rPr>
                <w:rFonts w:ascii="Arial" w:hAnsi="Arial" w:cs="Arial"/>
                <w:position w:val="-2"/>
                <w:sz w:val="18"/>
                <w:szCs w:val="18"/>
              </w:rPr>
              <w:t xml:space="preserve">do </w:t>
            </w:r>
            <w:r w:rsidR="004D2BD5">
              <w:rPr>
                <w:rFonts w:ascii="Arial" w:hAnsi="Arial" w:cs="Arial"/>
                <w:position w:val="-2"/>
                <w:sz w:val="18"/>
                <w:szCs w:val="18"/>
              </w:rPr>
              <w:t>28. 2</w:t>
            </w:r>
            <w:r w:rsidR="00EC068A" w:rsidRPr="002D2AC3">
              <w:rPr>
                <w:rFonts w:ascii="Arial" w:hAnsi="Arial" w:cs="Arial"/>
                <w:position w:val="-2"/>
                <w:sz w:val="18"/>
                <w:szCs w:val="18"/>
              </w:rPr>
              <w:t xml:space="preserve">. </w:t>
            </w:r>
            <w:r w:rsidR="002D2AC3">
              <w:rPr>
                <w:rFonts w:ascii="Arial" w:hAnsi="Arial" w:cs="Arial"/>
                <w:position w:val="-2"/>
                <w:sz w:val="18"/>
                <w:szCs w:val="18"/>
              </w:rPr>
              <w:t>2017</w:t>
            </w:r>
            <w:r w:rsidR="008456FA" w:rsidRPr="002D2AC3">
              <w:rPr>
                <w:rFonts w:ascii="Arial" w:hAnsi="Arial" w:cs="Arial"/>
                <w:position w:val="-2"/>
                <w:sz w:val="18"/>
                <w:szCs w:val="18"/>
              </w:rPr>
              <w:t xml:space="preserve"> do 09:00</w:t>
            </w:r>
          </w:p>
        </w:tc>
      </w:tr>
      <w:tr w:rsidR="007A6515" w:rsidRPr="004948A4" w14:paraId="79BDF1F6" w14:textId="77777777" w:rsidTr="003C256D">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D90282E" w14:textId="77777777" w:rsidR="008456FA" w:rsidRPr="004948A4" w:rsidRDefault="008456FA" w:rsidP="003C256D">
            <w:pPr>
              <w:rPr>
                <w:rFonts w:ascii="Arial" w:hAnsi="Arial" w:cs="Arial"/>
              </w:rPr>
            </w:pPr>
            <w:r w:rsidRPr="004948A4">
              <w:rPr>
                <w:rFonts w:ascii="Arial" w:hAnsi="Arial" w:cs="Arial"/>
                <w:position w:val="-2"/>
                <w:sz w:val="18"/>
                <w:szCs w:val="18"/>
              </w:rPr>
              <w:t>Rok za predložitev ponudb</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E623CA8" w14:textId="77777777" w:rsidR="008456FA" w:rsidRPr="002D2AC3" w:rsidRDefault="002D2AC3" w:rsidP="00B43162">
            <w:pPr>
              <w:jc w:val="right"/>
              <w:rPr>
                <w:rFonts w:ascii="Arial" w:hAnsi="Arial" w:cs="Arial"/>
              </w:rPr>
            </w:pPr>
            <w:r>
              <w:rPr>
                <w:rFonts w:ascii="Arial" w:hAnsi="Arial" w:cs="Arial"/>
                <w:position w:val="-2"/>
                <w:sz w:val="18"/>
                <w:szCs w:val="18"/>
              </w:rPr>
              <w:t>do 13. 3</w:t>
            </w:r>
            <w:r w:rsidR="008456FA" w:rsidRPr="002D2AC3">
              <w:rPr>
                <w:rFonts w:ascii="Arial" w:hAnsi="Arial" w:cs="Arial"/>
                <w:position w:val="-2"/>
                <w:sz w:val="18"/>
                <w:szCs w:val="18"/>
              </w:rPr>
              <w:t>.</w:t>
            </w:r>
            <w:r w:rsidR="00EC068A" w:rsidRPr="002D2AC3">
              <w:rPr>
                <w:rFonts w:ascii="Arial" w:hAnsi="Arial" w:cs="Arial"/>
                <w:position w:val="-2"/>
                <w:sz w:val="18"/>
                <w:szCs w:val="18"/>
              </w:rPr>
              <w:t xml:space="preserve"> </w:t>
            </w:r>
            <w:r>
              <w:rPr>
                <w:rFonts w:ascii="Arial" w:hAnsi="Arial" w:cs="Arial"/>
                <w:position w:val="-2"/>
                <w:sz w:val="18"/>
                <w:szCs w:val="18"/>
              </w:rPr>
              <w:t>2017</w:t>
            </w:r>
            <w:r w:rsidR="008456FA" w:rsidRPr="002D2AC3">
              <w:rPr>
                <w:rFonts w:ascii="Arial" w:hAnsi="Arial" w:cs="Arial"/>
                <w:position w:val="-2"/>
                <w:sz w:val="18"/>
                <w:szCs w:val="18"/>
              </w:rPr>
              <w:t xml:space="preserve"> do 09:00</w:t>
            </w:r>
          </w:p>
        </w:tc>
      </w:tr>
      <w:tr w:rsidR="007A6515" w:rsidRPr="004948A4" w14:paraId="1E2675FA" w14:textId="77777777" w:rsidTr="009309C8">
        <w:trPr>
          <w:trHeight w:val="17"/>
        </w:trPr>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6F87104" w14:textId="77777777" w:rsidR="008456FA" w:rsidRPr="004948A4" w:rsidRDefault="008456FA" w:rsidP="003C256D">
            <w:pPr>
              <w:rPr>
                <w:rFonts w:ascii="Arial" w:hAnsi="Arial" w:cs="Arial"/>
              </w:rPr>
            </w:pPr>
            <w:r w:rsidRPr="004948A4">
              <w:rPr>
                <w:rFonts w:ascii="Arial" w:hAnsi="Arial" w:cs="Arial"/>
                <w:position w:val="-2"/>
                <w:sz w:val="18"/>
                <w:szCs w:val="18"/>
              </w:rPr>
              <w:t>Odpiranje ponudb</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41469AB" w14:textId="77777777" w:rsidR="008456FA" w:rsidRPr="002D2AC3" w:rsidRDefault="002D2AC3" w:rsidP="00B43162">
            <w:pPr>
              <w:jc w:val="right"/>
              <w:rPr>
                <w:rFonts w:ascii="Arial" w:hAnsi="Arial" w:cs="Arial"/>
              </w:rPr>
            </w:pPr>
            <w:r>
              <w:rPr>
                <w:rFonts w:ascii="Arial" w:hAnsi="Arial" w:cs="Arial"/>
                <w:position w:val="-2"/>
                <w:sz w:val="18"/>
                <w:szCs w:val="18"/>
              </w:rPr>
              <w:t>13. 3. 2017</w:t>
            </w:r>
            <w:r w:rsidR="00EC068A" w:rsidRPr="002D2AC3">
              <w:rPr>
                <w:rFonts w:ascii="Arial" w:hAnsi="Arial" w:cs="Arial"/>
                <w:position w:val="-2"/>
                <w:sz w:val="18"/>
                <w:szCs w:val="18"/>
              </w:rPr>
              <w:t xml:space="preserve"> ob 11</w:t>
            </w:r>
            <w:r w:rsidR="008456FA" w:rsidRPr="002D2AC3">
              <w:rPr>
                <w:rFonts w:ascii="Arial" w:hAnsi="Arial" w:cs="Arial"/>
                <w:position w:val="-2"/>
                <w:sz w:val="18"/>
                <w:szCs w:val="18"/>
              </w:rPr>
              <w:t>:00</w:t>
            </w:r>
          </w:p>
        </w:tc>
      </w:tr>
    </w:tbl>
    <w:p w14:paraId="4488BBC8" w14:textId="77777777" w:rsidR="000B4422" w:rsidRPr="004948A4" w:rsidRDefault="008456FA" w:rsidP="008456FA">
      <w:pPr>
        <w:pStyle w:val="Paragraf"/>
        <w:spacing w:line="240" w:lineRule="auto"/>
        <w:rPr>
          <w:rFonts w:ascii="Arial" w:hAnsi="Arial" w:cs="Arial"/>
        </w:rPr>
      </w:pPr>
      <w:r w:rsidRPr="004948A4">
        <w:rPr>
          <w:rFonts w:ascii="Arial" w:hAnsi="Arial" w:cs="Arial"/>
          <w:b/>
        </w:rPr>
        <w:t>Kontaktna oseba</w:t>
      </w:r>
      <w:r w:rsidRPr="004948A4">
        <w:rPr>
          <w:rFonts w:ascii="Arial" w:hAnsi="Arial" w:cs="Arial"/>
        </w:rPr>
        <w:t xml:space="preserve">: </w:t>
      </w:r>
      <w:r w:rsidRPr="004948A4">
        <w:rPr>
          <w:rStyle w:val="apple-converted-space"/>
          <w:rFonts w:ascii="Arial" w:hAnsi="Arial" w:cs="Arial"/>
          <w:shd w:val="clear" w:color="auto" w:fill="FFFFFF"/>
        </w:rPr>
        <w:t> </w:t>
      </w:r>
      <w:r w:rsidR="000B4422" w:rsidRPr="004948A4">
        <w:rPr>
          <w:rFonts w:ascii="Arial" w:hAnsi="Arial" w:cs="Arial"/>
        </w:rPr>
        <w:t>Marjan Klepec</w:t>
      </w:r>
    </w:p>
    <w:p w14:paraId="4C98B7D4" w14:textId="77777777" w:rsidR="008456FA" w:rsidRPr="004948A4" w:rsidRDefault="008456FA" w:rsidP="008456FA">
      <w:pPr>
        <w:pStyle w:val="Paragraf"/>
        <w:spacing w:line="240" w:lineRule="auto"/>
        <w:rPr>
          <w:rFonts w:ascii="Arial" w:hAnsi="Arial" w:cs="Arial"/>
        </w:rPr>
      </w:pPr>
      <w:r w:rsidRPr="004948A4">
        <w:rPr>
          <w:rFonts w:ascii="Arial" w:hAnsi="Arial" w:cs="Arial"/>
        </w:rPr>
        <w:t xml:space="preserve">E-poštni naslov: </w:t>
      </w:r>
      <w:r w:rsidR="000B4422" w:rsidRPr="004948A4">
        <w:rPr>
          <w:rFonts w:ascii="Arial" w:hAnsi="Arial" w:cs="Arial"/>
        </w:rPr>
        <w:t>marjan.klepec@srz-rdeca-dvorana.si</w:t>
      </w:r>
    </w:p>
    <w:p w14:paraId="19D1277F" w14:textId="77777777" w:rsidR="008456FA" w:rsidRPr="004948A4" w:rsidRDefault="008456FA" w:rsidP="008456FA">
      <w:pPr>
        <w:pStyle w:val="Paragraf"/>
        <w:spacing w:line="240" w:lineRule="auto"/>
        <w:rPr>
          <w:rFonts w:ascii="Arial" w:hAnsi="Arial" w:cs="Arial"/>
        </w:rPr>
      </w:pPr>
      <w:r w:rsidRPr="004948A4">
        <w:rPr>
          <w:rFonts w:ascii="Arial" w:hAnsi="Arial" w:cs="Arial"/>
        </w:rPr>
        <w:t xml:space="preserve">Telefonska št: </w:t>
      </w:r>
      <w:r w:rsidR="000B4422" w:rsidRPr="004948A4">
        <w:rPr>
          <w:rFonts w:ascii="Arial" w:hAnsi="Arial" w:cs="Arial"/>
          <w:color w:val="000000"/>
        </w:rPr>
        <w:t>03 898 74 00</w:t>
      </w:r>
    </w:p>
    <w:p w14:paraId="07E4E0B2" w14:textId="77777777" w:rsidR="00E87CD5" w:rsidRPr="004948A4" w:rsidRDefault="008456FA" w:rsidP="005912CB">
      <w:pPr>
        <w:spacing w:before="225" w:after="225" w:line="240" w:lineRule="auto"/>
        <w:jc w:val="both"/>
        <w:rPr>
          <w:rFonts w:ascii="Arial" w:hAnsi="Arial" w:cs="Arial"/>
        </w:rPr>
      </w:pPr>
      <w:r w:rsidRPr="004948A4">
        <w:rPr>
          <w:rFonts w:ascii="Arial" w:hAnsi="Arial" w:cs="Arial"/>
          <w:color w:val="000000"/>
          <w:sz w:val="18"/>
          <w:szCs w:val="18"/>
        </w:rPr>
        <w:t>Kontaktna oseba je navedena zgolj za primere tehničnih težav v zvezi s pridobivanjem razpisne dokumentacije ali uporabo razpisne dokumentacije (npr. težave pri odpiranju dokumentov). Vsa pojasnila v zvezi z vsebino razpisne dokumentacije lahko ponudniki zahtevajo zgolj preko portala javnih naročil. Prav tako so za vsebino razpisne dokumentacije relevantna zgolj pojasnila, ki jih potencialnim ponudnikom posreduje naročnik preko portala javnih naročil. Vsa ostala pojasnila, ki niso posredovana na zgoraj predviden način so zgolj informativne narave in niso pravno zavezujoča.</w:t>
      </w:r>
    </w:p>
    <w:p w14:paraId="728CD0EC" w14:textId="77777777" w:rsidR="005912CB" w:rsidRPr="004948A4" w:rsidRDefault="005912CB" w:rsidP="008456FA">
      <w:pPr>
        <w:spacing w:before="120" w:after="120"/>
        <w:jc w:val="both"/>
        <w:rPr>
          <w:rFonts w:ascii="Arial" w:hAnsi="Arial" w:cs="Arial"/>
          <w:b/>
          <w:szCs w:val="18"/>
          <w:u w:val="single"/>
        </w:rPr>
      </w:pPr>
    </w:p>
    <w:p w14:paraId="1F37D9C9" w14:textId="77777777" w:rsidR="00E87CD5" w:rsidRPr="004948A4" w:rsidRDefault="00E87CD5" w:rsidP="008456FA">
      <w:pPr>
        <w:spacing w:before="120" w:after="120"/>
        <w:jc w:val="both"/>
        <w:rPr>
          <w:rFonts w:ascii="Arial" w:hAnsi="Arial" w:cs="Arial"/>
          <w:b/>
          <w:szCs w:val="18"/>
          <w:u w:val="single"/>
        </w:rPr>
      </w:pPr>
      <w:r w:rsidRPr="004948A4">
        <w:rPr>
          <w:rFonts w:ascii="Arial" w:hAnsi="Arial" w:cs="Arial"/>
          <w:b/>
          <w:szCs w:val="18"/>
          <w:u w:val="single"/>
        </w:rPr>
        <w:t>PREDLOŽITEV PONUDBE</w:t>
      </w:r>
    </w:p>
    <w:p w14:paraId="3CAAA4CC" w14:textId="77777777" w:rsidR="008456FA" w:rsidRPr="004948A4" w:rsidRDefault="008456FA" w:rsidP="008456FA">
      <w:pPr>
        <w:spacing w:before="120" w:after="120"/>
        <w:jc w:val="both"/>
        <w:rPr>
          <w:rFonts w:ascii="Arial" w:hAnsi="Arial" w:cs="Arial"/>
          <w:sz w:val="18"/>
          <w:szCs w:val="18"/>
        </w:rPr>
      </w:pPr>
      <w:r w:rsidRPr="004948A4">
        <w:rPr>
          <w:rFonts w:ascii="Arial" w:hAnsi="Arial" w:cs="Arial"/>
          <w:sz w:val="18"/>
          <w:szCs w:val="18"/>
        </w:rPr>
        <w:t xml:space="preserve">Ponudnik odda ponudbo do </w:t>
      </w:r>
      <w:r w:rsidRPr="004948A4">
        <w:rPr>
          <w:rFonts w:ascii="Arial" w:hAnsi="Arial" w:cs="Arial"/>
          <w:b/>
          <w:sz w:val="18"/>
          <w:szCs w:val="18"/>
        </w:rPr>
        <w:t>roka za predložitev ponudb</w:t>
      </w:r>
      <w:r w:rsidR="000B5E92" w:rsidRPr="004948A4">
        <w:rPr>
          <w:rFonts w:ascii="Arial" w:hAnsi="Arial" w:cs="Arial"/>
          <w:b/>
          <w:sz w:val="18"/>
          <w:szCs w:val="18"/>
        </w:rPr>
        <w:t xml:space="preserve"> </w:t>
      </w:r>
      <w:r w:rsidR="000B5E92" w:rsidRPr="002D2AC3">
        <w:rPr>
          <w:rFonts w:ascii="Arial" w:hAnsi="Arial" w:cs="Arial"/>
          <w:b/>
          <w:sz w:val="18"/>
          <w:szCs w:val="18"/>
        </w:rPr>
        <w:t>(</w:t>
      </w:r>
      <w:r w:rsidR="002D2AC3">
        <w:rPr>
          <w:rFonts w:ascii="Arial" w:hAnsi="Arial" w:cs="Arial"/>
          <w:b/>
          <w:color w:val="000000" w:themeColor="text1"/>
          <w:sz w:val="18"/>
          <w:szCs w:val="18"/>
        </w:rPr>
        <w:t>13. 3. 2017</w:t>
      </w:r>
      <w:r w:rsidR="00EE50C0" w:rsidRPr="002D2AC3">
        <w:rPr>
          <w:rFonts w:ascii="Arial" w:hAnsi="Arial" w:cs="Arial"/>
          <w:b/>
          <w:color w:val="000000" w:themeColor="text1"/>
          <w:sz w:val="18"/>
          <w:szCs w:val="18"/>
        </w:rPr>
        <w:t xml:space="preserve"> </w:t>
      </w:r>
      <w:r w:rsidR="00EE50C0" w:rsidRPr="002D2AC3">
        <w:rPr>
          <w:rFonts w:ascii="Arial" w:hAnsi="Arial" w:cs="Arial"/>
          <w:b/>
          <w:sz w:val="18"/>
          <w:szCs w:val="18"/>
        </w:rPr>
        <w:t xml:space="preserve">do 9. ure) </w:t>
      </w:r>
      <w:r w:rsidRPr="002D2AC3">
        <w:rPr>
          <w:rFonts w:ascii="Arial" w:hAnsi="Arial" w:cs="Arial"/>
          <w:sz w:val="18"/>
          <w:szCs w:val="18"/>
        </w:rPr>
        <w:t>na</w:t>
      </w:r>
      <w:r w:rsidRPr="004948A4">
        <w:rPr>
          <w:rFonts w:ascii="Arial" w:hAnsi="Arial" w:cs="Arial"/>
          <w:sz w:val="18"/>
          <w:szCs w:val="18"/>
        </w:rPr>
        <w:t xml:space="preserve"> način:</w:t>
      </w:r>
    </w:p>
    <w:tbl>
      <w:tblPr>
        <w:tblStyle w:val="NormalTablePHPDOCX"/>
        <w:tblW w:w="0" w:type="auto"/>
        <w:tblLook w:val="04A0" w:firstRow="1" w:lastRow="0" w:firstColumn="1" w:lastColumn="0" w:noHBand="0" w:noVBand="1"/>
      </w:tblPr>
      <w:tblGrid>
        <w:gridCol w:w="7740"/>
      </w:tblGrid>
      <w:tr w:rsidR="008456FA" w:rsidRPr="004948A4" w14:paraId="634F71DB" w14:textId="77777777" w:rsidTr="003C256D">
        <w:tc>
          <w:tcPr>
            <w:tcW w:w="0" w:type="auto"/>
            <w:tcMar>
              <w:top w:w="0" w:type="auto"/>
              <w:bottom w:w="0" w:type="auto"/>
            </w:tcMar>
          </w:tcPr>
          <w:p w14:paraId="79810976" w14:textId="77777777" w:rsidR="008456FA" w:rsidRPr="004948A4" w:rsidRDefault="008456FA" w:rsidP="000B4422">
            <w:pPr>
              <w:numPr>
                <w:ilvl w:val="0"/>
                <w:numId w:val="1"/>
              </w:numPr>
              <w:rPr>
                <w:rFonts w:ascii="Arial" w:hAnsi="Arial" w:cs="Arial"/>
                <w:color w:val="000000"/>
                <w:sz w:val="18"/>
                <w:szCs w:val="18"/>
              </w:rPr>
            </w:pPr>
            <w:r w:rsidRPr="004948A4">
              <w:rPr>
                <w:rFonts w:ascii="Arial" w:hAnsi="Arial" w:cs="Arial"/>
                <w:color w:val="000000"/>
                <w:sz w:val="18"/>
                <w:szCs w:val="18"/>
              </w:rPr>
              <w:t xml:space="preserve">osebno na naslov: </w:t>
            </w:r>
            <w:r w:rsidR="000B4422" w:rsidRPr="004948A4">
              <w:rPr>
                <w:rFonts w:ascii="Arial" w:hAnsi="Arial" w:cs="Arial"/>
                <w:color w:val="000000"/>
                <w:sz w:val="18"/>
                <w:szCs w:val="18"/>
              </w:rPr>
              <w:t>Rdeča dvorana ŠRZ Šaleška cesta 3, 3320 Velenje</w:t>
            </w:r>
            <w:r w:rsidR="00A6568E">
              <w:rPr>
                <w:rFonts w:ascii="Arial" w:hAnsi="Arial" w:cs="Arial"/>
                <w:color w:val="000000"/>
                <w:sz w:val="18"/>
                <w:szCs w:val="18"/>
              </w:rPr>
              <w:t xml:space="preserve"> (tajništvo)</w:t>
            </w:r>
            <w:r w:rsidR="000B4422" w:rsidRPr="004948A4">
              <w:rPr>
                <w:rFonts w:ascii="Arial" w:hAnsi="Arial" w:cs="Arial"/>
                <w:color w:val="000000"/>
                <w:sz w:val="18"/>
                <w:szCs w:val="18"/>
              </w:rPr>
              <w:t xml:space="preserve"> </w:t>
            </w:r>
          </w:p>
          <w:p w14:paraId="6654EE86" w14:textId="77777777" w:rsidR="008456FA" w:rsidRPr="004948A4" w:rsidRDefault="008456FA" w:rsidP="000B4422">
            <w:pPr>
              <w:numPr>
                <w:ilvl w:val="0"/>
                <w:numId w:val="1"/>
              </w:numPr>
              <w:rPr>
                <w:rFonts w:ascii="Arial" w:hAnsi="Arial" w:cs="Arial"/>
                <w:color w:val="000000"/>
                <w:sz w:val="18"/>
                <w:szCs w:val="18"/>
              </w:rPr>
            </w:pPr>
            <w:r w:rsidRPr="004948A4">
              <w:rPr>
                <w:rFonts w:ascii="Arial" w:hAnsi="Arial" w:cs="Arial"/>
                <w:color w:val="000000"/>
                <w:sz w:val="18"/>
                <w:szCs w:val="18"/>
              </w:rPr>
              <w:t xml:space="preserve">po pošti na naslov: </w:t>
            </w:r>
            <w:r w:rsidR="000B4422" w:rsidRPr="004948A4">
              <w:rPr>
                <w:rFonts w:ascii="Arial" w:hAnsi="Arial" w:cs="Arial"/>
                <w:color w:val="000000"/>
                <w:sz w:val="18"/>
                <w:szCs w:val="18"/>
              </w:rPr>
              <w:t>Rdeča dvorana ŠRZ Šaleška cesta 3, 3320 Velenje</w:t>
            </w:r>
          </w:p>
        </w:tc>
      </w:tr>
    </w:tbl>
    <w:p w14:paraId="79CFBCF7" w14:textId="77777777" w:rsidR="00E87CD5" w:rsidRPr="004948A4" w:rsidRDefault="008456FA" w:rsidP="00757000">
      <w:pPr>
        <w:spacing w:before="225" w:after="225" w:line="240" w:lineRule="auto"/>
        <w:jc w:val="both"/>
        <w:rPr>
          <w:rFonts w:ascii="Arial" w:hAnsi="Arial" w:cs="Arial"/>
          <w:color w:val="000000"/>
          <w:sz w:val="18"/>
          <w:szCs w:val="18"/>
        </w:rPr>
      </w:pPr>
      <w:r w:rsidRPr="004948A4">
        <w:rPr>
          <w:rFonts w:ascii="Arial" w:hAnsi="Arial" w:cs="Arial"/>
          <w:color w:val="000000"/>
          <w:sz w:val="18"/>
          <w:szCs w:val="18"/>
        </w:rPr>
        <w:t xml:space="preserve">Ponudba mora v vložišče naročnika prispeti </w:t>
      </w:r>
      <w:r w:rsidRPr="004948A4">
        <w:rPr>
          <w:rFonts w:ascii="Arial" w:hAnsi="Arial" w:cs="Arial"/>
          <w:b/>
          <w:bCs/>
          <w:color w:val="000000"/>
          <w:sz w:val="18"/>
          <w:szCs w:val="18"/>
        </w:rPr>
        <w:t>do navedene ure</w:t>
      </w:r>
      <w:r w:rsidRPr="004948A4">
        <w:rPr>
          <w:rFonts w:ascii="Arial" w:hAnsi="Arial" w:cs="Arial"/>
          <w:color w:val="000000"/>
          <w:sz w:val="18"/>
          <w:szCs w:val="18"/>
        </w:rPr>
        <w:t>. Ponudbe odposlane pred potekom roka, ki bodo k naročniku prispele po zgoraj navedenem roku, bodo izločene kot nepravočasne in zaprte vrnjene ponudnikom. V izogib kasnejšim težavam zahtevajte potrdilo o oddani ponudbi s pravilno navedenim datumom in časom oddaje ponudbe pri pooblaščeni osebi naročnika.</w:t>
      </w:r>
      <w:r w:rsidR="00AA2AC5" w:rsidRPr="004948A4">
        <w:rPr>
          <w:rFonts w:ascii="Arial" w:hAnsi="Arial" w:cs="Arial"/>
          <w:color w:val="000000"/>
          <w:sz w:val="18"/>
          <w:szCs w:val="18"/>
        </w:rPr>
        <w:t xml:space="preserve"> Ponudnik predloži ponudbo v zapečateni ali zaprti ovojnici tako, da je na odpiranju možno preveriti, da je zaprta tako, kot je bila predana. Zaželeno je, da so</w:t>
      </w:r>
      <w:r w:rsidRPr="004948A4">
        <w:rPr>
          <w:rFonts w:ascii="Arial" w:hAnsi="Arial" w:cs="Arial"/>
          <w:color w:val="000000"/>
          <w:sz w:val="18"/>
          <w:szCs w:val="18"/>
        </w:rPr>
        <w:t xml:space="preserve"> listi ponudbe povezani na tak način, da se jih ne da neopazno razdružiti, odvezati ali dodati posameznih listov v ponudbo z jasno </w:t>
      </w:r>
      <w:r w:rsidRPr="004948A4">
        <w:rPr>
          <w:rFonts w:ascii="Arial" w:hAnsi="Arial" w:cs="Arial"/>
          <w:b/>
          <w:bCs/>
          <w:color w:val="000000"/>
          <w:sz w:val="18"/>
          <w:szCs w:val="18"/>
        </w:rPr>
        <w:t xml:space="preserve">navedbo </w:t>
      </w:r>
      <w:r w:rsidRPr="004948A4">
        <w:rPr>
          <w:rFonts w:ascii="Arial" w:hAnsi="Arial" w:cs="Arial"/>
          <w:b/>
          <w:bCs/>
          <w:color w:val="000000"/>
          <w:sz w:val="18"/>
          <w:szCs w:val="18"/>
        </w:rPr>
        <w:lastRenderedPageBreak/>
        <w:t>predmeta naročila.</w:t>
      </w:r>
      <w:r w:rsidRPr="004948A4">
        <w:rPr>
          <w:rFonts w:ascii="Arial" w:hAnsi="Arial" w:cs="Arial"/>
          <w:color w:val="000000"/>
          <w:sz w:val="18"/>
          <w:szCs w:val="18"/>
        </w:rPr>
        <w:t xml:space="preserve"> Naročnik ne odgovarja za predčasno odprtje ponudbe, ki ne bo ustrezno označena, skladno s temi navodili. Na vseh ovitkih naj bo navedena firma, točen naslov, telefonska številka in e-mail ponudnika.</w:t>
      </w:r>
    </w:p>
    <w:p w14:paraId="31914AD7" w14:textId="77777777" w:rsidR="00217F7F" w:rsidRPr="004948A4" w:rsidRDefault="00217F7F" w:rsidP="00D17E5C">
      <w:pPr>
        <w:spacing w:before="225" w:after="225" w:line="240" w:lineRule="auto"/>
        <w:jc w:val="both"/>
        <w:rPr>
          <w:rFonts w:ascii="Arial" w:hAnsi="Arial" w:cs="Arial"/>
          <w:sz w:val="18"/>
        </w:rPr>
      </w:pPr>
      <w:r w:rsidRPr="004948A4">
        <w:rPr>
          <w:rFonts w:ascii="Arial" w:hAnsi="Arial" w:cs="Arial"/>
          <w:sz w:val="18"/>
        </w:rPr>
        <w:t>Variantne ponudbe niso dopustne in ne bodo upoštevane.</w:t>
      </w:r>
    </w:p>
    <w:p w14:paraId="2DF0DE5E" w14:textId="77777777" w:rsidR="00E87CD5" w:rsidRPr="004948A4" w:rsidRDefault="00757000" w:rsidP="00E87CD5">
      <w:pPr>
        <w:rPr>
          <w:rFonts w:ascii="Arial" w:hAnsi="Arial" w:cs="Arial"/>
          <w:b/>
          <w:u w:val="single"/>
        </w:rPr>
      </w:pPr>
      <w:r w:rsidRPr="004948A4">
        <w:rPr>
          <w:rFonts w:ascii="Arial" w:hAnsi="Arial" w:cs="Arial"/>
          <w:b/>
          <w:u w:val="single"/>
        </w:rPr>
        <w:t>ODPIRANJE PONUDB</w:t>
      </w:r>
    </w:p>
    <w:p w14:paraId="0C8F81D6" w14:textId="77777777" w:rsidR="008456FA" w:rsidRPr="004948A4" w:rsidRDefault="008456FA" w:rsidP="008456FA">
      <w:pPr>
        <w:spacing w:before="120" w:after="120"/>
        <w:jc w:val="both"/>
        <w:rPr>
          <w:rFonts w:ascii="Arial" w:hAnsi="Arial" w:cs="Arial"/>
          <w:sz w:val="18"/>
          <w:szCs w:val="18"/>
        </w:rPr>
      </w:pPr>
      <w:r w:rsidRPr="004948A4">
        <w:rPr>
          <w:rFonts w:ascii="Arial" w:hAnsi="Arial" w:cs="Arial"/>
          <w:sz w:val="18"/>
          <w:szCs w:val="18"/>
        </w:rPr>
        <w:t xml:space="preserve">Odpiranje ponudb je javno in bo potekalo </w:t>
      </w:r>
      <w:r w:rsidR="002D2AC3">
        <w:rPr>
          <w:rFonts w:ascii="Arial" w:hAnsi="Arial" w:cs="Arial"/>
          <w:sz w:val="18"/>
          <w:szCs w:val="18"/>
        </w:rPr>
        <w:t>13. 3. 2017</w:t>
      </w:r>
      <w:r w:rsidR="003C4347" w:rsidRPr="004948A4">
        <w:rPr>
          <w:rFonts w:ascii="Arial" w:hAnsi="Arial" w:cs="Arial"/>
          <w:sz w:val="18"/>
          <w:szCs w:val="18"/>
        </w:rPr>
        <w:t xml:space="preserve"> ob 11. uri </w:t>
      </w:r>
      <w:r w:rsidRPr="004948A4">
        <w:rPr>
          <w:rFonts w:ascii="Arial" w:hAnsi="Arial" w:cs="Arial"/>
          <w:sz w:val="18"/>
          <w:szCs w:val="18"/>
        </w:rPr>
        <w:t>na naslovu:</w:t>
      </w:r>
    </w:p>
    <w:p w14:paraId="78749F5E" w14:textId="77777777" w:rsidR="008456FA" w:rsidRPr="004948A4" w:rsidRDefault="000B4422" w:rsidP="008456FA">
      <w:pPr>
        <w:spacing w:before="120" w:after="120"/>
        <w:jc w:val="both"/>
        <w:rPr>
          <w:rFonts w:ascii="Arial" w:hAnsi="Arial" w:cs="Arial"/>
          <w:b/>
          <w:sz w:val="18"/>
          <w:szCs w:val="18"/>
        </w:rPr>
      </w:pPr>
      <w:r w:rsidRPr="004948A4">
        <w:rPr>
          <w:rFonts w:ascii="Arial" w:hAnsi="Arial" w:cs="Arial"/>
          <w:b/>
          <w:sz w:val="18"/>
          <w:szCs w:val="18"/>
        </w:rPr>
        <w:t xml:space="preserve">Rdeča dvorana ŠRZ Šaleška cesta 3, 3320 Velenje </w:t>
      </w:r>
      <w:r w:rsidR="002D6E4E" w:rsidRPr="004948A4">
        <w:rPr>
          <w:rFonts w:ascii="Arial" w:hAnsi="Arial" w:cs="Arial"/>
          <w:b/>
          <w:sz w:val="18"/>
          <w:szCs w:val="18"/>
        </w:rPr>
        <w:t>(sejna</w:t>
      </w:r>
      <w:r w:rsidR="00E453F2" w:rsidRPr="004948A4">
        <w:rPr>
          <w:rFonts w:ascii="Arial" w:hAnsi="Arial" w:cs="Arial"/>
          <w:b/>
          <w:sz w:val="18"/>
          <w:szCs w:val="18"/>
        </w:rPr>
        <w:t xml:space="preserve"> soba)</w:t>
      </w:r>
    </w:p>
    <w:p w14:paraId="2D12D4EE" w14:textId="77777777" w:rsidR="00E87CD5" w:rsidRPr="004948A4" w:rsidRDefault="008456FA" w:rsidP="00757000">
      <w:pPr>
        <w:spacing w:before="225" w:after="225" w:line="240" w:lineRule="auto"/>
        <w:jc w:val="both"/>
        <w:rPr>
          <w:rFonts w:ascii="Arial" w:hAnsi="Arial" w:cs="Arial"/>
        </w:rPr>
      </w:pPr>
      <w:r w:rsidRPr="004948A4">
        <w:rPr>
          <w:rFonts w:ascii="Arial" w:hAnsi="Arial" w:cs="Arial"/>
          <w:color w:val="000000"/>
          <w:sz w:val="18"/>
          <w:szCs w:val="18"/>
        </w:rPr>
        <w:t>Predstavniki ponudnikov, ki se izkažejo s pooblastilom za zastopanje ponudnika, lahko na postopek odpiranja ponudb dajo svoje pripombe. Pooblastila ne potrebujejo zakoniti zastopniki ponudnika, le-ti se izkažejo z ustreznim osebnim dokumentom. Drugi subjekti bodo na odpiranju ponudb lahko prisotni brez možnosti dajanja pripomb na zapisnik.</w:t>
      </w:r>
    </w:p>
    <w:p w14:paraId="467F8AFF" w14:textId="77777777" w:rsidR="00E87CD5" w:rsidRPr="004948A4" w:rsidRDefault="00E87CD5" w:rsidP="008456FA">
      <w:pPr>
        <w:pStyle w:val="Paragraf"/>
        <w:jc w:val="both"/>
        <w:rPr>
          <w:rFonts w:ascii="Arial" w:hAnsi="Arial" w:cs="Arial"/>
          <w:b/>
          <w:sz w:val="22"/>
          <w:szCs w:val="22"/>
          <w:u w:val="single"/>
        </w:rPr>
      </w:pPr>
      <w:r w:rsidRPr="004948A4">
        <w:rPr>
          <w:rFonts w:ascii="Arial" w:hAnsi="Arial" w:cs="Arial"/>
          <w:b/>
          <w:sz w:val="22"/>
          <w:szCs w:val="22"/>
          <w:u w:val="single"/>
        </w:rPr>
        <w:t>PREVZEM RAZPISNE DOKUMENTACIJE</w:t>
      </w:r>
    </w:p>
    <w:p w14:paraId="26043EFE" w14:textId="77777777" w:rsidR="002D2AC3" w:rsidRPr="002D2AC3" w:rsidRDefault="008456FA" w:rsidP="002D2AC3">
      <w:pPr>
        <w:pStyle w:val="Paragraf"/>
        <w:jc w:val="both"/>
        <w:rPr>
          <w:rFonts w:ascii="Arial" w:hAnsi="Arial" w:cs="Arial"/>
        </w:rPr>
      </w:pPr>
      <w:r w:rsidRPr="004948A4">
        <w:rPr>
          <w:rFonts w:ascii="Arial" w:hAnsi="Arial" w:cs="Arial"/>
        </w:rPr>
        <w:t xml:space="preserve">Razpisna dokumentacija </w:t>
      </w:r>
      <w:r w:rsidR="005D3196" w:rsidRPr="004948A4">
        <w:rPr>
          <w:rFonts w:ascii="Arial" w:hAnsi="Arial" w:cs="Arial"/>
          <w:b/>
        </w:rPr>
        <w:t xml:space="preserve">je brezplačna </w:t>
      </w:r>
      <w:r w:rsidR="005D3196" w:rsidRPr="004948A4">
        <w:rPr>
          <w:rFonts w:ascii="Arial" w:hAnsi="Arial" w:cs="Arial"/>
        </w:rPr>
        <w:t xml:space="preserve">in je dostopna na </w:t>
      </w:r>
      <w:r w:rsidR="00B34487" w:rsidRPr="004948A4">
        <w:rPr>
          <w:rFonts w:ascii="Arial" w:hAnsi="Arial" w:cs="Arial"/>
        </w:rPr>
        <w:t>Portalu javnih naročil.</w:t>
      </w:r>
    </w:p>
    <w:p w14:paraId="0BF14E66" w14:textId="77777777" w:rsidR="002D2AC3" w:rsidRPr="004948A4" w:rsidRDefault="002D2AC3" w:rsidP="002D2AC3">
      <w:pPr>
        <w:pStyle w:val="Paragraf"/>
        <w:jc w:val="both"/>
        <w:rPr>
          <w:rFonts w:ascii="Arial" w:hAnsi="Arial" w:cs="Arial"/>
        </w:rPr>
      </w:pPr>
      <w:r w:rsidRPr="002D2AC3">
        <w:rPr>
          <w:rFonts w:ascii="Arial" w:hAnsi="Arial" w:cs="Arial"/>
        </w:rPr>
        <w:t xml:space="preserve">Priloga razpisne dokumentacije </w:t>
      </w:r>
      <w:r>
        <w:rPr>
          <w:rFonts w:ascii="Arial" w:hAnsi="Arial" w:cs="Arial"/>
        </w:rPr>
        <w:t xml:space="preserve">(Tehnične specifikacije naročila) </w:t>
      </w:r>
      <w:r w:rsidRPr="002D2AC3">
        <w:rPr>
          <w:rFonts w:ascii="Arial" w:hAnsi="Arial" w:cs="Arial"/>
        </w:rPr>
        <w:t>je na voljo pri naročniku na elektronskem zapisu, kjer jo lahko ponudnik prevzame v času objave javnega naročila ali se mu le-ta na zahtevo pošlje po priporočeni pošt</w:t>
      </w:r>
      <w:r>
        <w:rPr>
          <w:rFonts w:ascii="Arial" w:hAnsi="Arial" w:cs="Arial"/>
        </w:rPr>
        <w:t xml:space="preserve">i. </w:t>
      </w:r>
      <w:r w:rsidRPr="002D2AC3">
        <w:rPr>
          <w:rFonts w:ascii="Arial" w:hAnsi="Arial" w:cs="Arial"/>
        </w:rPr>
        <w:t>Kontaktna oseba je Marjan Klepec: marjan.klepec@srz-rdeca-dvorana.si; 03 8987400.</w:t>
      </w:r>
    </w:p>
    <w:p w14:paraId="43595467" w14:textId="77777777" w:rsidR="00E87CD5" w:rsidRPr="004948A4" w:rsidRDefault="008456FA" w:rsidP="008456FA">
      <w:pPr>
        <w:spacing w:before="225" w:after="225" w:line="240" w:lineRule="auto"/>
        <w:jc w:val="both"/>
        <w:rPr>
          <w:rFonts w:ascii="Arial" w:hAnsi="Arial" w:cs="Arial"/>
        </w:rPr>
      </w:pPr>
      <w:r w:rsidRPr="004948A4">
        <w:rPr>
          <w:rFonts w:ascii="Arial" w:hAnsi="Arial" w:cs="Arial"/>
          <w:color w:val="000000"/>
          <w:sz w:val="18"/>
          <w:szCs w:val="18"/>
        </w:rPr>
        <w:t>Naročnik si pridržuje pravico, da razpisno dokumentacijo delno spremeni ali dopolni ter po potrebi podaljša rok za oddajo ponudb. Spremembe in dopolnitve razpisne dokumentacije so sestavni del razpisne dokumentacije. Ponudniki morajo spremljati morebitne spremembe razpisne dokumentacije, objavlj</w:t>
      </w:r>
      <w:r w:rsidR="00B34487" w:rsidRPr="004948A4">
        <w:rPr>
          <w:rFonts w:ascii="Arial" w:hAnsi="Arial" w:cs="Arial"/>
          <w:color w:val="000000"/>
          <w:sz w:val="18"/>
          <w:szCs w:val="18"/>
        </w:rPr>
        <w:t>ene na Portalu javnih naročil</w:t>
      </w:r>
      <w:r w:rsidRPr="004948A4">
        <w:rPr>
          <w:rFonts w:ascii="Arial" w:hAnsi="Arial" w:cs="Arial"/>
          <w:color w:val="000000"/>
          <w:sz w:val="18"/>
          <w:szCs w:val="18"/>
        </w:rPr>
        <w:t>, saj pojasnila in spremembe predstavljajo sestavni del razpisne dokumentacije.</w:t>
      </w:r>
    </w:p>
    <w:p w14:paraId="5507D9D8" w14:textId="77777777" w:rsidR="00E87CD5" w:rsidRPr="004948A4" w:rsidRDefault="00E87CD5" w:rsidP="008456FA">
      <w:pPr>
        <w:spacing w:before="225" w:after="225" w:line="240" w:lineRule="auto"/>
        <w:jc w:val="both"/>
        <w:rPr>
          <w:rFonts w:ascii="Arial" w:hAnsi="Arial" w:cs="Arial"/>
          <w:b/>
          <w:color w:val="000000"/>
          <w:szCs w:val="18"/>
          <w:u w:val="single"/>
        </w:rPr>
      </w:pPr>
      <w:r w:rsidRPr="004948A4">
        <w:rPr>
          <w:rFonts w:ascii="Arial" w:hAnsi="Arial" w:cs="Arial"/>
          <w:b/>
          <w:color w:val="000000"/>
          <w:szCs w:val="18"/>
          <w:u w:val="single"/>
        </w:rPr>
        <w:t>POJASNILA RAZPISNE DOKUMENTACIJE</w:t>
      </w:r>
    </w:p>
    <w:p w14:paraId="293D18EC" w14:textId="77777777" w:rsidR="008456FA" w:rsidRPr="004948A4" w:rsidRDefault="008456FA" w:rsidP="008456FA">
      <w:pPr>
        <w:spacing w:before="225" w:after="225" w:line="240" w:lineRule="auto"/>
        <w:jc w:val="both"/>
        <w:rPr>
          <w:rFonts w:ascii="Arial" w:hAnsi="Arial" w:cs="Arial"/>
        </w:rPr>
      </w:pPr>
      <w:r w:rsidRPr="004948A4">
        <w:rPr>
          <w:rFonts w:ascii="Arial" w:hAnsi="Arial" w:cs="Arial"/>
          <w:color w:val="000000"/>
          <w:sz w:val="18"/>
          <w:szCs w:val="18"/>
        </w:rPr>
        <w:t>Način postavljanja zahtev za pojasnila</w:t>
      </w:r>
      <w:r w:rsidR="007B1ED0" w:rsidRPr="004948A4">
        <w:rPr>
          <w:rFonts w:ascii="Arial" w:hAnsi="Arial" w:cs="Arial"/>
          <w:color w:val="000000"/>
          <w:sz w:val="18"/>
          <w:szCs w:val="18"/>
        </w:rPr>
        <w:t xml:space="preserve"> razpisne dokumentacije</w:t>
      </w:r>
      <w:r w:rsidRPr="004948A4">
        <w:rPr>
          <w:rFonts w:ascii="Arial" w:hAnsi="Arial" w:cs="Arial"/>
          <w:color w:val="000000"/>
          <w:sz w:val="18"/>
          <w:szCs w:val="18"/>
        </w:rPr>
        <w:t>:</w:t>
      </w:r>
    </w:p>
    <w:tbl>
      <w:tblPr>
        <w:tblStyle w:val="NormalTablePHPDOCX"/>
        <w:tblW w:w="0" w:type="auto"/>
        <w:tblLook w:val="04A0" w:firstRow="1" w:lastRow="0" w:firstColumn="1" w:lastColumn="0" w:noHBand="0" w:noVBand="1"/>
      </w:tblPr>
      <w:tblGrid>
        <w:gridCol w:w="9286"/>
      </w:tblGrid>
      <w:tr w:rsidR="007A6515" w:rsidRPr="004948A4" w14:paraId="4C706E42" w14:textId="77777777" w:rsidTr="003C256D">
        <w:tc>
          <w:tcPr>
            <w:tcW w:w="0" w:type="auto"/>
            <w:tcMar>
              <w:top w:w="0" w:type="auto"/>
              <w:bottom w:w="0" w:type="auto"/>
            </w:tcMar>
          </w:tcPr>
          <w:p w14:paraId="27F1ED54" w14:textId="77777777" w:rsidR="008456FA" w:rsidRPr="004948A4" w:rsidRDefault="008456FA" w:rsidP="004B3ED8">
            <w:pPr>
              <w:numPr>
                <w:ilvl w:val="0"/>
                <w:numId w:val="2"/>
              </w:numPr>
              <w:rPr>
                <w:rFonts w:ascii="Arial" w:hAnsi="Arial" w:cs="Arial"/>
                <w:sz w:val="18"/>
                <w:szCs w:val="18"/>
              </w:rPr>
            </w:pPr>
            <w:r w:rsidRPr="004948A4">
              <w:rPr>
                <w:rFonts w:ascii="Arial" w:hAnsi="Arial" w:cs="Arial"/>
                <w:sz w:val="18"/>
                <w:szCs w:val="18"/>
              </w:rPr>
              <w:t>Portal javnih naročil</w:t>
            </w:r>
          </w:p>
          <w:p w14:paraId="072A6FF5" w14:textId="18CB3EB1" w:rsidR="007B1ED0" w:rsidRPr="004948A4" w:rsidRDefault="000B5E92" w:rsidP="004B3ED8">
            <w:pPr>
              <w:numPr>
                <w:ilvl w:val="0"/>
                <w:numId w:val="2"/>
              </w:numPr>
              <w:rPr>
                <w:rFonts w:ascii="Arial" w:hAnsi="Arial" w:cs="Arial"/>
                <w:sz w:val="18"/>
                <w:szCs w:val="18"/>
              </w:rPr>
            </w:pPr>
            <w:r w:rsidRPr="004948A4">
              <w:rPr>
                <w:rFonts w:ascii="Arial" w:hAnsi="Arial" w:cs="Arial"/>
                <w:sz w:val="18"/>
                <w:szCs w:val="18"/>
              </w:rPr>
              <w:t xml:space="preserve">Najkasneje do </w:t>
            </w:r>
            <w:r w:rsidR="004D2BD5">
              <w:rPr>
                <w:rFonts w:ascii="Arial" w:hAnsi="Arial" w:cs="Arial"/>
                <w:sz w:val="18"/>
                <w:szCs w:val="18"/>
              </w:rPr>
              <w:t>28</w:t>
            </w:r>
            <w:r w:rsidR="00E453F2" w:rsidRPr="002D2AC3">
              <w:rPr>
                <w:rFonts w:ascii="Arial" w:hAnsi="Arial" w:cs="Arial"/>
                <w:sz w:val="18"/>
                <w:szCs w:val="18"/>
              </w:rPr>
              <w:t>.</w:t>
            </w:r>
            <w:r w:rsidR="00EE50C0" w:rsidRPr="002D2AC3">
              <w:rPr>
                <w:rFonts w:ascii="Arial" w:hAnsi="Arial" w:cs="Arial"/>
                <w:sz w:val="18"/>
                <w:szCs w:val="18"/>
              </w:rPr>
              <w:t xml:space="preserve"> </w:t>
            </w:r>
            <w:r w:rsidR="004D2BD5">
              <w:rPr>
                <w:rFonts w:ascii="Arial" w:hAnsi="Arial" w:cs="Arial"/>
                <w:sz w:val="18"/>
                <w:szCs w:val="18"/>
              </w:rPr>
              <w:t>2</w:t>
            </w:r>
            <w:r w:rsidR="00E453F2" w:rsidRPr="002D2AC3">
              <w:rPr>
                <w:rFonts w:ascii="Arial" w:hAnsi="Arial" w:cs="Arial"/>
                <w:sz w:val="18"/>
                <w:szCs w:val="18"/>
              </w:rPr>
              <w:t>.</w:t>
            </w:r>
            <w:r w:rsidR="00EE50C0" w:rsidRPr="002D2AC3">
              <w:rPr>
                <w:rFonts w:ascii="Arial" w:hAnsi="Arial" w:cs="Arial"/>
                <w:sz w:val="18"/>
                <w:szCs w:val="18"/>
              </w:rPr>
              <w:t xml:space="preserve"> </w:t>
            </w:r>
            <w:r w:rsidR="002D2AC3">
              <w:rPr>
                <w:rFonts w:ascii="Arial" w:hAnsi="Arial" w:cs="Arial"/>
                <w:sz w:val="18"/>
                <w:szCs w:val="18"/>
              </w:rPr>
              <w:t>2017</w:t>
            </w:r>
            <w:r w:rsidR="00756325" w:rsidRPr="004948A4">
              <w:rPr>
                <w:rFonts w:ascii="Arial" w:hAnsi="Arial" w:cs="Arial"/>
                <w:sz w:val="18"/>
                <w:szCs w:val="18"/>
              </w:rPr>
              <w:t xml:space="preserve"> do 9. ure</w:t>
            </w:r>
            <w:r w:rsidR="00E453F2" w:rsidRPr="004948A4">
              <w:rPr>
                <w:rFonts w:ascii="Arial" w:hAnsi="Arial" w:cs="Arial"/>
                <w:sz w:val="18"/>
                <w:szCs w:val="18"/>
              </w:rPr>
              <w:t xml:space="preserve">. </w:t>
            </w:r>
            <w:r w:rsidR="007B1ED0" w:rsidRPr="004948A4">
              <w:rPr>
                <w:rFonts w:ascii="Arial" w:hAnsi="Arial" w:cs="Arial"/>
                <w:sz w:val="18"/>
                <w:szCs w:val="18"/>
              </w:rPr>
              <w:t xml:space="preserve"> V zvezi z vprašanji, ki bodo do naročnika prispela po zgoraj določenem roku, naročnik ne bo dajal pojasnil.</w:t>
            </w:r>
          </w:p>
          <w:p w14:paraId="0215C593" w14:textId="77777777" w:rsidR="007B1ED0" w:rsidRPr="004948A4" w:rsidRDefault="007B1ED0" w:rsidP="007B1ED0">
            <w:pPr>
              <w:rPr>
                <w:rFonts w:ascii="Arial" w:hAnsi="Arial" w:cs="Arial"/>
                <w:sz w:val="18"/>
                <w:szCs w:val="18"/>
              </w:rPr>
            </w:pPr>
          </w:p>
          <w:p w14:paraId="18495B64" w14:textId="77777777" w:rsidR="00757000" w:rsidRPr="004948A4" w:rsidRDefault="007B1ED0" w:rsidP="00757000">
            <w:pPr>
              <w:rPr>
                <w:rFonts w:ascii="Arial" w:hAnsi="Arial" w:cs="Arial"/>
                <w:sz w:val="18"/>
                <w:szCs w:val="18"/>
              </w:rPr>
            </w:pPr>
            <w:r w:rsidRPr="004948A4">
              <w:rPr>
                <w:rFonts w:ascii="Arial" w:hAnsi="Arial" w:cs="Arial"/>
                <w:sz w:val="18"/>
                <w:szCs w:val="18"/>
              </w:rPr>
              <w:t>Naročnik bo pravočasno na Portal javnih na</w:t>
            </w:r>
            <w:r w:rsidR="000A2D8C" w:rsidRPr="004948A4">
              <w:rPr>
                <w:rFonts w:ascii="Arial" w:hAnsi="Arial" w:cs="Arial"/>
                <w:sz w:val="18"/>
                <w:szCs w:val="18"/>
              </w:rPr>
              <w:t>ročil posredoval pisni odgovor.</w:t>
            </w:r>
            <w:r w:rsidRPr="004948A4">
              <w:rPr>
                <w:rFonts w:ascii="Arial" w:hAnsi="Arial" w:cs="Arial"/>
                <w:sz w:val="18"/>
                <w:szCs w:val="18"/>
              </w:rPr>
              <w:t xml:space="preserve"> Pojasnila in spremembe predstavljajo sestavni del razpisne dokumentacije.</w:t>
            </w:r>
            <w:r w:rsidR="00757000" w:rsidRPr="004948A4">
              <w:rPr>
                <w:rFonts w:ascii="Arial" w:hAnsi="Arial" w:cs="Arial"/>
              </w:rPr>
              <w:t xml:space="preserve"> </w:t>
            </w:r>
          </w:p>
          <w:p w14:paraId="5143CDA4" w14:textId="77777777" w:rsidR="00757000" w:rsidRPr="004948A4" w:rsidRDefault="00757000" w:rsidP="00757000">
            <w:pPr>
              <w:rPr>
                <w:rFonts w:ascii="Arial" w:hAnsi="Arial" w:cs="Arial"/>
                <w:b/>
                <w:sz w:val="20"/>
                <w:szCs w:val="18"/>
                <w:u w:val="single"/>
              </w:rPr>
            </w:pPr>
          </w:p>
          <w:p w14:paraId="3134F3E8" w14:textId="77777777" w:rsidR="00D579BA" w:rsidRPr="004948A4" w:rsidRDefault="00D579BA" w:rsidP="00D579BA">
            <w:pPr>
              <w:jc w:val="both"/>
              <w:rPr>
                <w:rFonts w:ascii="Arial" w:hAnsi="Arial" w:cs="Arial"/>
                <w:b/>
                <w:szCs w:val="18"/>
                <w:u w:val="single"/>
              </w:rPr>
            </w:pPr>
            <w:r w:rsidRPr="004948A4">
              <w:rPr>
                <w:rFonts w:ascii="Arial" w:hAnsi="Arial" w:cs="Arial"/>
                <w:b/>
                <w:szCs w:val="18"/>
                <w:u w:val="single"/>
              </w:rPr>
              <w:t>OGLED PROSTOROV</w:t>
            </w:r>
            <w:r w:rsidR="00F276B8">
              <w:rPr>
                <w:rFonts w:ascii="Arial" w:hAnsi="Arial" w:cs="Arial"/>
                <w:b/>
                <w:szCs w:val="18"/>
                <w:u w:val="single"/>
              </w:rPr>
              <w:t xml:space="preserve"> IN PREDSTAVITEV PROJEKTA</w:t>
            </w:r>
          </w:p>
          <w:p w14:paraId="577DD143" w14:textId="77777777" w:rsidR="00D579BA" w:rsidRPr="004948A4" w:rsidRDefault="00D579BA" w:rsidP="00D579BA">
            <w:pPr>
              <w:jc w:val="both"/>
              <w:rPr>
                <w:rFonts w:ascii="Arial" w:hAnsi="Arial" w:cs="Arial"/>
                <w:sz w:val="18"/>
                <w:szCs w:val="18"/>
              </w:rPr>
            </w:pPr>
          </w:p>
          <w:p w14:paraId="10D1EA35" w14:textId="77777777" w:rsidR="00F276B8" w:rsidRPr="002D2AC3" w:rsidRDefault="00F276B8" w:rsidP="00D579BA">
            <w:pPr>
              <w:jc w:val="both"/>
              <w:rPr>
                <w:rFonts w:ascii="Arial" w:hAnsi="Arial" w:cs="Arial"/>
                <w:sz w:val="18"/>
                <w:szCs w:val="18"/>
              </w:rPr>
            </w:pPr>
            <w:r>
              <w:rPr>
                <w:rFonts w:ascii="Arial" w:hAnsi="Arial" w:cs="Arial"/>
                <w:sz w:val="18"/>
                <w:szCs w:val="18"/>
              </w:rPr>
              <w:t>Naročnik bo izvedel o</w:t>
            </w:r>
            <w:r w:rsidR="00D579BA" w:rsidRPr="004948A4">
              <w:rPr>
                <w:rFonts w:ascii="Arial" w:hAnsi="Arial" w:cs="Arial"/>
                <w:sz w:val="18"/>
                <w:szCs w:val="18"/>
              </w:rPr>
              <w:t>gled prostorov</w:t>
            </w:r>
            <w:r>
              <w:rPr>
                <w:rFonts w:ascii="Arial" w:hAnsi="Arial" w:cs="Arial"/>
                <w:sz w:val="18"/>
                <w:szCs w:val="18"/>
              </w:rPr>
              <w:t xml:space="preserve"> in predstavitev projekta, in </w:t>
            </w:r>
            <w:r w:rsidRPr="002D2AC3">
              <w:rPr>
                <w:rFonts w:ascii="Arial" w:hAnsi="Arial" w:cs="Arial"/>
                <w:sz w:val="18"/>
                <w:szCs w:val="18"/>
              </w:rPr>
              <w:t xml:space="preserve">sicer </w:t>
            </w:r>
            <w:r w:rsidR="002D2AC3">
              <w:rPr>
                <w:rFonts w:ascii="Arial" w:hAnsi="Arial" w:cs="Arial"/>
                <w:sz w:val="18"/>
                <w:szCs w:val="18"/>
              </w:rPr>
              <w:t xml:space="preserve">dne </w:t>
            </w:r>
            <w:r w:rsidR="002D2AC3" w:rsidRPr="000149B8">
              <w:rPr>
                <w:rFonts w:ascii="Arial" w:hAnsi="Arial" w:cs="Arial"/>
                <w:b/>
                <w:sz w:val="18"/>
                <w:szCs w:val="18"/>
              </w:rPr>
              <w:t xml:space="preserve">16. 2. </w:t>
            </w:r>
            <w:r w:rsidR="008A046E" w:rsidRPr="000149B8">
              <w:rPr>
                <w:rFonts w:ascii="Arial" w:hAnsi="Arial" w:cs="Arial"/>
                <w:b/>
                <w:sz w:val="18"/>
                <w:szCs w:val="18"/>
              </w:rPr>
              <w:t>2017</w:t>
            </w:r>
            <w:r w:rsidR="002D2AC3" w:rsidRPr="000149B8">
              <w:rPr>
                <w:rFonts w:ascii="Arial" w:hAnsi="Arial" w:cs="Arial"/>
                <w:b/>
                <w:sz w:val="18"/>
                <w:szCs w:val="18"/>
              </w:rPr>
              <w:t xml:space="preserve"> ob 11. </w:t>
            </w:r>
            <w:r w:rsidRPr="000149B8">
              <w:rPr>
                <w:rFonts w:ascii="Arial" w:hAnsi="Arial" w:cs="Arial"/>
                <w:b/>
                <w:sz w:val="18"/>
                <w:szCs w:val="18"/>
              </w:rPr>
              <w:t>uri</w:t>
            </w:r>
            <w:r w:rsidRPr="002D2AC3">
              <w:rPr>
                <w:rFonts w:ascii="Arial" w:hAnsi="Arial" w:cs="Arial"/>
                <w:sz w:val="18"/>
                <w:szCs w:val="18"/>
              </w:rPr>
              <w:t xml:space="preserve"> </w:t>
            </w:r>
            <w:r w:rsidR="008A046E" w:rsidRPr="002D2AC3">
              <w:rPr>
                <w:rFonts w:ascii="Arial" w:hAnsi="Arial" w:cs="Arial"/>
                <w:sz w:val="18"/>
                <w:szCs w:val="18"/>
              </w:rPr>
              <w:t>in dne</w:t>
            </w:r>
            <w:r w:rsidR="002D2AC3">
              <w:rPr>
                <w:rFonts w:ascii="Arial" w:hAnsi="Arial" w:cs="Arial"/>
                <w:sz w:val="18"/>
                <w:szCs w:val="18"/>
              </w:rPr>
              <w:t xml:space="preserve"> </w:t>
            </w:r>
            <w:r w:rsidR="002D2AC3" w:rsidRPr="000149B8">
              <w:rPr>
                <w:rFonts w:ascii="Arial" w:hAnsi="Arial" w:cs="Arial"/>
                <w:b/>
                <w:sz w:val="18"/>
                <w:szCs w:val="18"/>
              </w:rPr>
              <w:t>22. 2. 2017 ob 11</w:t>
            </w:r>
            <w:r w:rsidR="008A046E" w:rsidRPr="000149B8">
              <w:rPr>
                <w:rFonts w:ascii="Arial" w:hAnsi="Arial" w:cs="Arial"/>
                <w:b/>
                <w:sz w:val="18"/>
                <w:szCs w:val="18"/>
              </w:rPr>
              <w:t>.</w:t>
            </w:r>
            <w:r w:rsidR="000A5064" w:rsidRPr="000149B8">
              <w:rPr>
                <w:rFonts w:ascii="Arial" w:hAnsi="Arial" w:cs="Arial"/>
                <w:b/>
                <w:sz w:val="18"/>
                <w:szCs w:val="18"/>
              </w:rPr>
              <w:t xml:space="preserve"> </w:t>
            </w:r>
            <w:r w:rsidR="008A046E" w:rsidRPr="000149B8">
              <w:rPr>
                <w:rFonts w:ascii="Arial" w:hAnsi="Arial" w:cs="Arial"/>
                <w:b/>
                <w:sz w:val="18"/>
                <w:szCs w:val="18"/>
              </w:rPr>
              <w:t xml:space="preserve">uri </w:t>
            </w:r>
            <w:r w:rsidRPr="000149B8">
              <w:rPr>
                <w:rFonts w:ascii="Arial" w:hAnsi="Arial" w:cs="Arial"/>
                <w:b/>
                <w:sz w:val="18"/>
                <w:szCs w:val="18"/>
              </w:rPr>
              <w:t>v</w:t>
            </w:r>
            <w:r w:rsidRPr="002D2AC3">
              <w:rPr>
                <w:rFonts w:ascii="Arial" w:hAnsi="Arial" w:cs="Arial"/>
                <w:sz w:val="18"/>
                <w:szCs w:val="18"/>
              </w:rPr>
              <w:t xml:space="preserve"> Rdeči dvorani ŠRZ Šaleška cesta 3, 3320 Velenje.</w:t>
            </w:r>
          </w:p>
          <w:p w14:paraId="6012B830" w14:textId="77777777" w:rsidR="00F276B8" w:rsidRPr="00F276B8" w:rsidRDefault="00F276B8" w:rsidP="00D579BA">
            <w:pPr>
              <w:jc w:val="both"/>
              <w:rPr>
                <w:rFonts w:ascii="Arial" w:hAnsi="Arial" w:cs="Arial"/>
                <w:b/>
                <w:sz w:val="18"/>
                <w:szCs w:val="18"/>
              </w:rPr>
            </w:pPr>
            <w:r w:rsidRPr="002D2AC3">
              <w:rPr>
                <w:rFonts w:ascii="Arial" w:hAnsi="Arial" w:cs="Arial"/>
                <w:b/>
                <w:sz w:val="18"/>
                <w:szCs w:val="18"/>
              </w:rPr>
              <w:t>Udeležba je obvezna.</w:t>
            </w:r>
            <w:r w:rsidRPr="00F276B8">
              <w:rPr>
                <w:rFonts w:ascii="Arial" w:hAnsi="Arial" w:cs="Arial"/>
                <w:b/>
                <w:sz w:val="18"/>
                <w:szCs w:val="18"/>
              </w:rPr>
              <w:t xml:space="preserve"> </w:t>
            </w:r>
          </w:p>
          <w:p w14:paraId="4930E779" w14:textId="500BCE26" w:rsidR="00F276B8" w:rsidRDefault="00F276B8" w:rsidP="00D579BA">
            <w:pPr>
              <w:jc w:val="both"/>
              <w:rPr>
                <w:rFonts w:ascii="Arial" w:hAnsi="Arial" w:cs="Arial"/>
                <w:sz w:val="18"/>
                <w:szCs w:val="18"/>
              </w:rPr>
            </w:pPr>
            <w:r w:rsidRPr="00F276B8">
              <w:rPr>
                <w:rFonts w:ascii="Arial" w:hAnsi="Arial" w:cs="Arial"/>
                <w:sz w:val="18"/>
                <w:szCs w:val="18"/>
              </w:rPr>
              <w:t xml:space="preserve">V kolikor se kateri od ponudnikov iz upravičenih razlogov ne bo mogel udeležiti </w:t>
            </w:r>
            <w:r w:rsidR="008A046E">
              <w:rPr>
                <w:rFonts w:ascii="Arial" w:hAnsi="Arial" w:cs="Arial"/>
                <w:sz w:val="18"/>
                <w:szCs w:val="18"/>
              </w:rPr>
              <w:t xml:space="preserve">v predvidenih terminih, bo možna izvedba ogleda </w:t>
            </w:r>
            <w:r w:rsidRPr="00F276B8">
              <w:rPr>
                <w:rFonts w:ascii="Arial" w:hAnsi="Arial" w:cs="Arial"/>
                <w:sz w:val="18"/>
                <w:szCs w:val="18"/>
              </w:rPr>
              <w:t>po predhodnem dogovoru z n</w:t>
            </w:r>
            <w:r w:rsidR="002D2AC3">
              <w:rPr>
                <w:rFonts w:ascii="Arial" w:hAnsi="Arial" w:cs="Arial"/>
                <w:sz w:val="18"/>
                <w:szCs w:val="18"/>
              </w:rPr>
              <w:t xml:space="preserve">aročnikom, vendar najkasneje </w:t>
            </w:r>
            <w:r w:rsidR="00DE56D9">
              <w:rPr>
                <w:rFonts w:ascii="Arial" w:hAnsi="Arial" w:cs="Arial"/>
                <w:sz w:val="18"/>
                <w:szCs w:val="18"/>
              </w:rPr>
              <w:t xml:space="preserve">do </w:t>
            </w:r>
            <w:r w:rsidR="00DE56D9" w:rsidRPr="00DE56D9">
              <w:rPr>
                <w:rFonts w:ascii="Arial" w:hAnsi="Arial" w:cs="Arial"/>
                <w:b/>
                <w:sz w:val="18"/>
                <w:szCs w:val="18"/>
              </w:rPr>
              <w:t>27</w:t>
            </w:r>
            <w:r w:rsidR="002D2AC3" w:rsidRPr="00DE56D9">
              <w:rPr>
                <w:rFonts w:ascii="Arial" w:hAnsi="Arial" w:cs="Arial"/>
                <w:b/>
                <w:sz w:val="18"/>
                <w:szCs w:val="18"/>
              </w:rPr>
              <w:t>.</w:t>
            </w:r>
            <w:r w:rsidR="008A046E" w:rsidRPr="00DE56D9">
              <w:rPr>
                <w:rFonts w:ascii="Arial" w:hAnsi="Arial" w:cs="Arial"/>
                <w:b/>
                <w:sz w:val="18"/>
                <w:szCs w:val="18"/>
              </w:rPr>
              <w:t xml:space="preserve"> </w:t>
            </w:r>
            <w:r w:rsidR="00DE56D9" w:rsidRPr="00DE56D9">
              <w:rPr>
                <w:rFonts w:ascii="Arial" w:hAnsi="Arial" w:cs="Arial"/>
                <w:b/>
                <w:sz w:val="18"/>
                <w:szCs w:val="18"/>
              </w:rPr>
              <w:t>2</w:t>
            </w:r>
            <w:r w:rsidRPr="00DE56D9">
              <w:rPr>
                <w:rFonts w:ascii="Arial" w:hAnsi="Arial" w:cs="Arial"/>
                <w:b/>
                <w:sz w:val="18"/>
                <w:szCs w:val="18"/>
              </w:rPr>
              <w:t>. 2017.</w:t>
            </w:r>
          </w:p>
          <w:p w14:paraId="742CE538" w14:textId="77777777" w:rsidR="00D579BA" w:rsidRDefault="00F276B8" w:rsidP="00D579BA">
            <w:pPr>
              <w:jc w:val="both"/>
              <w:rPr>
                <w:rFonts w:ascii="Arial" w:hAnsi="Arial" w:cs="Arial"/>
                <w:sz w:val="18"/>
                <w:szCs w:val="18"/>
              </w:rPr>
            </w:pPr>
            <w:r>
              <w:rPr>
                <w:rFonts w:ascii="Arial" w:hAnsi="Arial" w:cs="Arial"/>
                <w:sz w:val="18"/>
                <w:szCs w:val="18"/>
              </w:rPr>
              <w:t>K</w:t>
            </w:r>
            <w:r w:rsidR="00D579BA" w:rsidRPr="004948A4">
              <w:rPr>
                <w:rFonts w:ascii="Arial" w:hAnsi="Arial" w:cs="Arial"/>
                <w:sz w:val="18"/>
                <w:szCs w:val="18"/>
              </w:rPr>
              <w:t xml:space="preserve">ontaktna oseba je: Marjan Klepec, tel. 03 898 74 00 ali e- mail: </w:t>
            </w:r>
            <w:hyperlink r:id="rId11" w:history="1">
              <w:r w:rsidRPr="00355FE4">
                <w:rPr>
                  <w:rStyle w:val="Hiperpovezava"/>
                  <w:rFonts w:ascii="Arial" w:hAnsi="Arial" w:cs="Arial"/>
                  <w:sz w:val="18"/>
                  <w:szCs w:val="18"/>
                </w:rPr>
                <w:t>marjan.klepec@srz-rdeca-dvorana.si</w:t>
              </w:r>
            </w:hyperlink>
            <w:r>
              <w:rPr>
                <w:rFonts w:ascii="Arial" w:hAnsi="Arial" w:cs="Arial"/>
                <w:sz w:val="18"/>
                <w:szCs w:val="18"/>
              </w:rPr>
              <w:t>.</w:t>
            </w:r>
          </w:p>
          <w:p w14:paraId="7962947E" w14:textId="77777777" w:rsidR="000A5064" w:rsidRPr="004948A4" w:rsidRDefault="000A5064" w:rsidP="000A5064">
            <w:pPr>
              <w:spacing w:before="225" w:after="225"/>
              <w:jc w:val="both"/>
              <w:rPr>
                <w:rFonts w:ascii="Arial" w:hAnsi="Arial" w:cs="Arial"/>
              </w:rPr>
            </w:pPr>
            <w:r w:rsidRPr="004948A4">
              <w:rPr>
                <w:rFonts w:ascii="Arial" w:hAnsi="Arial" w:cs="Arial"/>
                <w:color w:val="000000"/>
                <w:sz w:val="18"/>
                <w:szCs w:val="18"/>
              </w:rPr>
              <w:t>Predstavniki ponudnikov, ki se izkažejo s pooblastilom za zastopanje ponudnika, lahko</w:t>
            </w:r>
            <w:r>
              <w:rPr>
                <w:rFonts w:ascii="Arial" w:hAnsi="Arial" w:cs="Arial"/>
                <w:color w:val="000000"/>
                <w:sz w:val="18"/>
                <w:szCs w:val="18"/>
              </w:rPr>
              <w:t xml:space="preserve"> prevzamejo potrdilo o udeležbi na ogledu</w:t>
            </w:r>
            <w:r w:rsidRPr="004948A4">
              <w:rPr>
                <w:rFonts w:ascii="Arial" w:hAnsi="Arial" w:cs="Arial"/>
                <w:color w:val="000000"/>
                <w:sz w:val="18"/>
                <w:szCs w:val="18"/>
              </w:rPr>
              <w:t xml:space="preserve">. Pooblastila ne potrebujejo zakoniti zastopniki ponudnika, le-ti se izkažejo z ustreznim osebnim dokumentom. </w:t>
            </w:r>
          </w:p>
          <w:p w14:paraId="55E7AF6A" w14:textId="77777777" w:rsidR="00F276B8" w:rsidRPr="00F276B8" w:rsidRDefault="00F276B8" w:rsidP="00F276B8">
            <w:pPr>
              <w:jc w:val="both"/>
              <w:rPr>
                <w:rFonts w:ascii="Arial" w:hAnsi="Arial" w:cs="Arial"/>
                <w:sz w:val="18"/>
                <w:szCs w:val="18"/>
              </w:rPr>
            </w:pPr>
          </w:p>
          <w:p w14:paraId="34416946" w14:textId="77777777" w:rsidR="007B1ED0" w:rsidRPr="004948A4" w:rsidRDefault="007B1ED0" w:rsidP="00F276B8">
            <w:pPr>
              <w:jc w:val="both"/>
              <w:rPr>
                <w:rFonts w:ascii="Arial" w:hAnsi="Arial" w:cs="Arial"/>
                <w:sz w:val="18"/>
                <w:szCs w:val="18"/>
              </w:rPr>
            </w:pPr>
          </w:p>
        </w:tc>
      </w:tr>
    </w:tbl>
    <w:p w14:paraId="1042ACED" w14:textId="77777777" w:rsidR="007B1ED0" w:rsidRPr="004948A4" w:rsidRDefault="007B1ED0" w:rsidP="008456FA">
      <w:pPr>
        <w:spacing w:before="225" w:after="225" w:line="240" w:lineRule="auto"/>
        <w:jc w:val="both"/>
        <w:rPr>
          <w:rFonts w:ascii="Arial" w:hAnsi="Arial" w:cs="Arial"/>
          <w:strike/>
          <w:color w:val="000000"/>
          <w:sz w:val="18"/>
          <w:szCs w:val="18"/>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456FA" w:rsidRPr="004948A4" w14:paraId="15CC3408" w14:textId="77777777" w:rsidTr="003C256D">
        <w:trPr>
          <w:cantSplit/>
        </w:trPr>
        <w:tc>
          <w:tcPr>
            <w:tcW w:w="4643" w:type="dxa"/>
          </w:tcPr>
          <w:p w14:paraId="68F0B67E" w14:textId="257FF055" w:rsidR="008456FA" w:rsidRPr="004948A4" w:rsidRDefault="003C4347" w:rsidP="009309C8">
            <w:pPr>
              <w:rPr>
                <w:rFonts w:ascii="Arial" w:hAnsi="Arial" w:cs="Arial"/>
              </w:rPr>
            </w:pPr>
            <w:r w:rsidRPr="004948A4">
              <w:rPr>
                <w:rFonts w:ascii="Arial" w:hAnsi="Arial" w:cs="Arial"/>
                <w:color w:val="000000"/>
                <w:sz w:val="18"/>
                <w:szCs w:val="18"/>
              </w:rPr>
              <w:t xml:space="preserve">Datum: </w:t>
            </w:r>
            <w:r w:rsidR="000149B8">
              <w:rPr>
                <w:rFonts w:ascii="Arial" w:hAnsi="Arial" w:cs="Arial"/>
                <w:color w:val="000000"/>
                <w:sz w:val="18"/>
                <w:szCs w:val="18"/>
              </w:rPr>
              <w:t>3</w:t>
            </w:r>
            <w:r w:rsidR="00C710C5" w:rsidRPr="004948A4">
              <w:rPr>
                <w:rFonts w:ascii="Arial" w:hAnsi="Arial" w:cs="Arial"/>
                <w:color w:val="000000"/>
                <w:sz w:val="18"/>
                <w:szCs w:val="18"/>
              </w:rPr>
              <w:t>.</w:t>
            </w:r>
            <w:r w:rsidR="000149B8">
              <w:rPr>
                <w:rFonts w:ascii="Arial" w:hAnsi="Arial" w:cs="Arial"/>
                <w:color w:val="000000"/>
                <w:sz w:val="18"/>
                <w:szCs w:val="18"/>
              </w:rPr>
              <w:t xml:space="preserve">  2</w:t>
            </w:r>
            <w:r w:rsidR="008456FA" w:rsidRPr="004948A4">
              <w:rPr>
                <w:rFonts w:ascii="Arial" w:hAnsi="Arial" w:cs="Arial"/>
                <w:color w:val="000000"/>
                <w:sz w:val="18"/>
                <w:szCs w:val="18"/>
              </w:rPr>
              <w:t>.</w:t>
            </w:r>
            <w:r w:rsidRPr="004948A4">
              <w:rPr>
                <w:rFonts w:ascii="Arial" w:hAnsi="Arial" w:cs="Arial"/>
                <w:color w:val="000000"/>
                <w:sz w:val="18"/>
                <w:szCs w:val="18"/>
              </w:rPr>
              <w:t xml:space="preserve"> </w:t>
            </w:r>
            <w:r w:rsidR="00C710C5" w:rsidRPr="004948A4">
              <w:rPr>
                <w:rFonts w:ascii="Arial" w:hAnsi="Arial" w:cs="Arial"/>
                <w:color w:val="000000"/>
                <w:sz w:val="18"/>
                <w:szCs w:val="18"/>
              </w:rPr>
              <w:t xml:space="preserve"> </w:t>
            </w:r>
            <w:r w:rsidR="00534A9E">
              <w:rPr>
                <w:rFonts w:ascii="Arial" w:hAnsi="Arial" w:cs="Arial"/>
                <w:color w:val="000000"/>
                <w:sz w:val="18"/>
                <w:szCs w:val="18"/>
              </w:rPr>
              <w:t>2017</w:t>
            </w:r>
            <w:r w:rsidR="008456FA" w:rsidRPr="004948A4">
              <w:rPr>
                <w:rFonts w:ascii="Arial" w:hAnsi="Arial" w:cs="Arial"/>
                <w:color w:val="000000"/>
                <w:sz w:val="18"/>
                <w:szCs w:val="18"/>
              </w:rPr>
              <w:br/>
              <w:t>Kraj: Velenje</w:t>
            </w:r>
          </w:p>
        </w:tc>
        <w:tc>
          <w:tcPr>
            <w:tcW w:w="4643" w:type="dxa"/>
          </w:tcPr>
          <w:p w14:paraId="7595FB07" w14:textId="77777777" w:rsidR="008456FA" w:rsidRPr="004948A4" w:rsidRDefault="008456FA" w:rsidP="003C256D">
            <w:pPr>
              <w:spacing w:before="240" w:after="240"/>
              <w:jc w:val="right"/>
              <w:rPr>
                <w:rFonts w:ascii="Arial" w:hAnsi="Arial" w:cs="Arial"/>
                <w:sz w:val="18"/>
                <w:szCs w:val="18"/>
              </w:rPr>
            </w:pPr>
          </w:p>
        </w:tc>
      </w:tr>
    </w:tbl>
    <w:p w14:paraId="55F4CD61" w14:textId="77777777" w:rsidR="00534A9E" w:rsidRPr="000A5064" w:rsidRDefault="006D4F65" w:rsidP="000A5064">
      <w:pPr>
        <w:ind w:left="7080"/>
        <w:contextualSpacing/>
        <w:rPr>
          <w:rFonts w:ascii="Arial" w:eastAsia="Arial" w:hAnsi="Arial" w:cs="Arial"/>
          <w:sz w:val="18"/>
        </w:rPr>
      </w:pPr>
      <w:r w:rsidRPr="004948A4">
        <w:rPr>
          <w:rFonts w:ascii="Arial" w:eastAsia="Arial" w:hAnsi="Arial" w:cs="Arial"/>
          <w:sz w:val="18"/>
        </w:rPr>
        <w:t>Rdeča dvorana ŠRZ                                                   Direktor:</w:t>
      </w:r>
      <w:r w:rsidRPr="004948A4">
        <w:rPr>
          <w:rFonts w:ascii="Arial" w:eastAsia="Arial" w:hAnsi="Arial" w:cs="Arial"/>
          <w:sz w:val="18"/>
        </w:rPr>
        <w:tab/>
        <w:t xml:space="preserve">                                                             Marjan Klepec</w:t>
      </w:r>
    </w:p>
    <w:p w14:paraId="2B77DE1A" w14:textId="77777777" w:rsidR="00316996" w:rsidRPr="004948A4" w:rsidRDefault="00316996" w:rsidP="00D464AF">
      <w:pPr>
        <w:jc w:val="center"/>
        <w:rPr>
          <w:rFonts w:ascii="Arial" w:hAnsi="Arial" w:cs="Arial"/>
          <w:b/>
          <w:sz w:val="24"/>
          <w:szCs w:val="18"/>
          <w:u w:val="single"/>
        </w:rPr>
      </w:pPr>
      <w:r w:rsidRPr="004948A4">
        <w:rPr>
          <w:rFonts w:ascii="Arial" w:hAnsi="Arial" w:cs="Arial"/>
          <w:b/>
          <w:sz w:val="24"/>
          <w:szCs w:val="18"/>
          <w:u w:val="single"/>
        </w:rPr>
        <w:lastRenderedPageBreak/>
        <w:t>KAZALO</w:t>
      </w:r>
    </w:p>
    <w:p w14:paraId="3A3942F6" w14:textId="77777777" w:rsidR="0035357E" w:rsidRPr="0035357E" w:rsidRDefault="00316996">
      <w:pPr>
        <w:pStyle w:val="Kazalovsebine1"/>
        <w:rPr>
          <w:rFonts w:ascii="Arial" w:eastAsiaTheme="minorEastAsia" w:hAnsi="Arial" w:cs="Arial"/>
          <w:noProof/>
          <w:sz w:val="18"/>
          <w:szCs w:val="18"/>
          <w:lang w:eastAsia="sl-SI"/>
        </w:rPr>
      </w:pPr>
      <w:r w:rsidRPr="0035357E">
        <w:rPr>
          <w:rFonts w:ascii="Arial" w:hAnsi="Arial" w:cs="Arial"/>
          <w:sz w:val="18"/>
          <w:szCs w:val="18"/>
        </w:rPr>
        <w:fldChar w:fldCharType="begin"/>
      </w:r>
      <w:r w:rsidRPr="0035357E">
        <w:rPr>
          <w:rFonts w:ascii="Arial" w:hAnsi="Arial" w:cs="Arial"/>
          <w:sz w:val="18"/>
          <w:szCs w:val="18"/>
        </w:rPr>
        <w:instrText xml:space="preserve"> TOC \o "1-3" \h \z \u </w:instrText>
      </w:r>
      <w:r w:rsidRPr="0035357E">
        <w:rPr>
          <w:rFonts w:ascii="Arial" w:hAnsi="Arial" w:cs="Arial"/>
          <w:sz w:val="18"/>
          <w:szCs w:val="18"/>
        </w:rPr>
        <w:fldChar w:fldCharType="separate"/>
      </w:r>
      <w:hyperlink w:anchor="_Toc473884235" w:history="1">
        <w:r w:rsidR="0035357E" w:rsidRPr="0035357E">
          <w:rPr>
            <w:rStyle w:val="Hiperpovezava"/>
            <w:rFonts w:ascii="Arial" w:hAnsi="Arial" w:cs="Arial"/>
            <w:noProof/>
            <w:sz w:val="18"/>
            <w:szCs w:val="18"/>
          </w:rPr>
          <w:t>I. NAVODILA PONUDNIKOM ZA IZDELAVO PONUDBE</w:t>
        </w:r>
        <w:r w:rsidR="0035357E" w:rsidRPr="0035357E">
          <w:rPr>
            <w:rFonts w:ascii="Arial" w:hAnsi="Arial" w:cs="Arial"/>
            <w:noProof/>
            <w:webHidden/>
            <w:sz w:val="18"/>
            <w:szCs w:val="18"/>
          </w:rPr>
          <w:tab/>
        </w:r>
        <w:r w:rsidR="0035357E" w:rsidRPr="0035357E">
          <w:rPr>
            <w:rFonts w:ascii="Arial" w:hAnsi="Arial" w:cs="Arial"/>
            <w:noProof/>
            <w:webHidden/>
            <w:sz w:val="18"/>
            <w:szCs w:val="18"/>
          </w:rPr>
          <w:fldChar w:fldCharType="begin"/>
        </w:r>
        <w:r w:rsidR="0035357E" w:rsidRPr="0035357E">
          <w:rPr>
            <w:rFonts w:ascii="Arial" w:hAnsi="Arial" w:cs="Arial"/>
            <w:noProof/>
            <w:webHidden/>
            <w:sz w:val="18"/>
            <w:szCs w:val="18"/>
          </w:rPr>
          <w:instrText xml:space="preserve"> PAGEREF _Toc473884235 \h </w:instrText>
        </w:r>
        <w:r w:rsidR="0035357E" w:rsidRPr="0035357E">
          <w:rPr>
            <w:rFonts w:ascii="Arial" w:hAnsi="Arial" w:cs="Arial"/>
            <w:noProof/>
            <w:webHidden/>
            <w:sz w:val="18"/>
            <w:szCs w:val="18"/>
          </w:rPr>
        </w:r>
        <w:r w:rsidR="0035357E" w:rsidRPr="0035357E">
          <w:rPr>
            <w:rFonts w:ascii="Arial" w:hAnsi="Arial" w:cs="Arial"/>
            <w:noProof/>
            <w:webHidden/>
            <w:sz w:val="18"/>
            <w:szCs w:val="18"/>
          </w:rPr>
          <w:fldChar w:fldCharType="separate"/>
        </w:r>
        <w:r w:rsidR="0035357E" w:rsidRPr="0035357E">
          <w:rPr>
            <w:rFonts w:ascii="Arial" w:hAnsi="Arial" w:cs="Arial"/>
            <w:noProof/>
            <w:webHidden/>
            <w:sz w:val="18"/>
            <w:szCs w:val="18"/>
          </w:rPr>
          <w:t>6</w:t>
        </w:r>
        <w:r w:rsidR="0035357E" w:rsidRPr="0035357E">
          <w:rPr>
            <w:rFonts w:ascii="Arial" w:hAnsi="Arial" w:cs="Arial"/>
            <w:noProof/>
            <w:webHidden/>
            <w:sz w:val="18"/>
            <w:szCs w:val="18"/>
          </w:rPr>
          <w:fldChar w:fldCharType="end"/>
        </w:r>
      </w:hyperlink>
    </w:p>
    <w:p w14:paraId="41CABB9F" w14:textId="77777777" w:rsidR="0035357E" w:rsidRPr="0035357E" w:rsidRDefault="0075268C">
      <w:pPr>
        <w:pStyle w:val="Kazalovsebine1"/>
        <w:rPr>
          <w:rFonts w:ascii="Arial" w:eastAsiaTheme="minorEastAsia" w:hAnsi="Arial" w:cs="Arial"/>
          <w:noProof/>
          <w:sz w:val="18"/>
          <w:szCs w:val="18"/>
          <w:lang w:eastAsia="sl-SI"/>
        </w:rPr>
      </w:pPr>
      <w:hyperlink w:anchor="_Toc473884236" w:history="1">
        <w:r w:rsidR="0035357E" w:rsidRPr="0035357E">
          <w:rPr>
            <w:rStyle w:val="Hiperpovezava"/>
            <w:rFonts w:ascii="Arial" w:hAnsi="Arial" w:cs="Arial"/>
            <w:noProof/>
            <w:sz w:val="18"/>
            <w:szCs w:val="18"/>
          </w:rPr>
          <w:t>II. POGOJI ZA PRIZNANJE USPOSOBLJENOSTI</w:t>
        </w:r>
        <w:r w:rsidR="0035357E" w:rsidRPr="0035357E">
          <w:rPr>
            <w:rFonts w:ascii="Arial" w:hAnsi="Arial" w:cs="Arial"/>
            <w:noProof/>
            <w:webHidden/>
            <w:sz w:val="18"/>
            <w:szCs w:val="18"/>
          </w:rPr>
          <w:tab/>
        </w:r>
        <w:r w:rsidR="0035357E" w:rsidRPr="0035357E">
          <w:rPr>
            <w:rFonts w:ascii="Arial" w:hAnsi="Arial" w:cs="Arial"/>
            <w:noProof/>
            <w:webHidden/>
            <w:sz w:val="18"/>
            <w:szCs w:val="18"/>
          </w:rPr>
          <w:fldChar w:fldCharType="begin"/>
        </w:r>
        <w:r w:rsidR="0035357E" w:rsidRPr="0035357E">
          <w:rPr>
            <w:rFonts w:ascii="Arial" w:hAnsi="Arial" w:cs="Arial"/>
            <w:noProof/>
            <w:webHidden/>
            <w:sz w:val="18"/>
            <w:szCs w:val="18"/>
          </w:rPr>
          <w:instrText xml:space="preserve"> PAGEREF _Toc473884236 \h </w:instrText>
        </w:r>
        <w:r w:rsidR="0035357E" w:rsidRPr="0035357E">
          <w:rPr>
            <w:rFonts w:ascii="Arial" w:hAnsi="Arial" w:cs="Arial"/>
            <w:noProof/>
            <w:webHidden/>
            <w:sz w:val="18"/>
            <w:szCs w:val="18"/>
          </w:rPr>
        </w:r>
        <w:r w:rsidR="0035357E" w:rsidRPr="0035357E">
          <w:rPr>
            <w:rFonts w:ascii="Arial" w:hAnsi="Arial" w:cs="Arial"/>
            <w:noProof/>
            <w:webHidden/>
            <w:sz w:val="18"/>
            <w:szCs w:val="18"/>
          </w:rPr>
          <w:fldChar w:fldCharType="separate"/>
        </w:r>
        <w:r w:rsidR="0035357E" w:rsidRPr="0035357E">
          <w:rPr>
            <w:rFonts w:ascii="Arial" w:hAnsi="Arial" w:cs="Arial"/>
            <w:noProof/>
            <w:webHidden/>
            <w:sz w:val="18"/>
            <w:szCs w:val="18"/>
          </w:rPr>
          <w:t>12</w:t>
        </w:r>
        <w:r w:rsidR="0035357E" w:rsidRPr="0035357E">
          <w:rPr>
            <w:rFonts w:ascii="Arial" w:hAnsi="Arial" w:cs="Arial"/>
            <w:noProof/>
            <w:webHidden/>
            <w:sz w:val="18"/>
            <w:szCs w:val="18"/>
          </w:rPr>
          <w:fldChar w:fldCharType="end"/>
        </w:r>
      </w:hyperlink>
    </w:p>
    <w:p w14:paraId="198C9DF4" w14:textId="77777777" w:rsidR="0035357E" w:rsidRPr="0035357E" w:rsidRDefault="0075268C">
      <w:pPr>
        <w:pStyle w:val="Kazalovsebine2"/>
        <w:tabs>
          <w:tab w:val="right" w:leader="dot" w:pos="9060"/>
        </w:tabs>
        <w:rPr>
          <w:rFonts w:ascii="Arial" w:eastAsiaTheme="minorEastAsia" w:hAnsi="Arial" w:cs="Arial"/>
          <w:noProof/>
          <w:sz w:val="18"/>
          <w:szCs w:val="18"/>
          <w:lang w:eastAsia="sl-SI"/>
        </w:rPr>
      </w:pPr>
      <w:hyperlink w:anchor="_Toc473884237" w:history="1">
        <w:r w:rsidR="0035357E" w:rsidRPr="0035357E">
          <w:rPr>
            <w:rStyle w:val="Hiperpovezava"/>
            <w:rFonts w:ascii="Arial" w:hAnsi="Arial" w:cs="Arial"/>
            <w:noProof/>
            <w:sz w:val="18"/>
            <w:szCs w:val="18"/>
          </w:rPr>
          <w:t>Razlogi za izključitev</w:t>
        </w:r>
        <w:r w:rsidR="0035357E" w:rsidRPr="0035357E">
          <w:rPr>
            <w:rFonts w:ascii="Arial" w:hAnsi="Arial" w:cs="Arial"/>
            <w:noProof/>
            <w:webHidden/>
            <w:sz w:val="18"/>
            <w:szCs w:val="18"/>
          </w:rPr>
          <w:tab/>
        </w:r>
        <w:r w:rsidR="0035357E" w:rsidRPr="0035357E">
          <w:rPr>
            <w:rFonts w:ascii="Arial" w:hAnsi="Arial" w:cs="Arial"/>
            <w:noProof/>
            <w:webHidden/>
            <w:sz w:val="18"/>
            <w:szCs w:val="18"/>
          </w:rPr>
          <w:fldChar w:fldCharType="begin"/>
        </w:r>
        <w:r w:rsidR="0035357E" w:rsidRPr="0035357E">
          <w:rPr>
            <w:rFonts w:ascii="Arial" w:hAnsi="Arial" w:cs="Arial"/>
            <w:noProof/>
            <w:webHidden/>
            <w:sz w:val="18"/>
            <w:szCs w:val="18"/>
          </w:rPr>
          <w:instrText xml:space="preserve"> PAGEREF _Toc473884237 \h </w:instrText>
        </w:r>
        <w:r w:rsidR="0035357E" w:rsidRPr="0035357E">
          <w:rPr>
            <w:rFonts w:ascii="Arial" w:hAnsi="Arial" w:cs="Arial"/>
            <w:noProof/>
            <w:webHidden/>
            <w:sz w:val="18"/>
            <w:szCs w:val="18"/>
          </w:rPr>
        </w:r>
        <w:r w:rsidR="0035357E" w:rsidRPr="0035357E">
          <w:rPr>
            <w:rFonts w:ascii="Arial" w:hAnsi="Arial" w:cs="Arial"/>
            <w:noProof/>
            <w:webHidden/>
            <w:sz w:val="18"/>
            <w:szCs w:val="18"/>
          </w:rPr>
          <w:fldChar w:fldCharType="separate"/>
        </w:r>
        <w:r w:rsidR="0035357E" w:rsidRPr="0035357E">
          <w:rPr>
            <w:rFonts w:ascii="Arial" w:hAnsi="Arial" w:cs="Arial"/>
            <w:noProof/>
            <w:webHidden/>
            <w:sz w:val="18"/>
            <w:szCs w:val="18"/>
          </w:rPr>
          <w:t>12</w:t>
        </w:r>
        <w:r w:rsidR="0035357E" w:rsidRPr="0035357E">
          <w:rPr>
            <w:rFonts w:ascii="Arial" w:hAnsi="Arial" w:cs="Arial"/>
            <w:noProof/>
            <w:webHidden/>
            <w:sz w:val="18"/>
            <w:szCs w:val="18"/>
          </w:rPr>
          <w:fldChar w:fldCharType="end"/>
        </w:r>
      </w:hyperlink>
    </w:p>
    <w:p w14:paraId="42944F4A" w14:textId="77777777" w:rsidR="0035357E" w:rsidRPr="0035357E" w:rsidRDefault="0075268C">
      <w:pPr>
        <w:pStyle w:val="Kazalovsebine3"/>
        <w:tabs>
          <w:tab w:val="right" w:leader="dot" w:pos="9060"/>
        </w:tabs>
        <w:rPr>
          <w:rFonts w:ascii="Arial" w:eastAsiaTheme="minorEastAsia" w:hAnsi="Arial" w:cs="Arial"/>
          <w:noProof/>
          <w:sz w:val="18"/>
          <w:szCs w:val="18"/>
          <w:lang w:eastAsia="sl-SI"/>
        </w:rPr>
      </w:pPr>
      <w:hyperlink w:anchor="_Toc473884238" w:history="1">
        <w:r w:rsidR="0035357E" w:rsidRPr="0035357E">
          <w:rPr>
            <w:rStyle w:val="Hiperpovezava"/>
            <w:rFonts w:ascii="Arial" w:hAnsi="Arial" w:cs="Arial"/>
            <w:noProof/>
            <w:sz w:val="18"/>
            <w:szCs w:val="18"/>
          </w:rPr>
          <w:t>POGOJ 1 Nekaznovanost</w:t>
        </w:r>
        <w:r w:rsidR="0035357E" w:rsidRPr="0035357E">
          <w:rPr>
            <w:rFonts w:ascii="Arial" w:hAnsi="Arial" w:cs="Arial"/>
            <w:noProof/>
            <w:webHidden/>
            <w:sz w:val="18"/>
            <w:szCs w:val="18"/>
          </w:rPr>
          <w:tab/>
        </w:r>
        <w:r w:rsidR="0035357E" w:rsidRPr="0035357E">
          <w:rPr>
            <w:rFonts w:ascii="Arial" w:hAnsi="Arial" w:cs="Arial"/>
            <w:noProof/>
            <w:webHidden/>
            <w:sz w:val="18"/>
            <w:szCs w:val="18"/>
          </w:rPr>
          <w:fldChar w:fldCharType="begin"/>
        </w:r>
        <w:r w:rsidR="0035357E" w:rsidRPr="0035357E">
          <w:rPr>
            <w:rFonts w:ascii="Arial" w:hAnsi="Arial" w:cs="Arial"/>
            <w:noProof/>
            <w:webHidden/>
            <w:sz w:val="18"/>
            <w:szCs w:val="18"/>
          </w:rPr>
          <w:instrText xml:space="preserve"> PAGEREF _Toc473884238 \h </w:instrText>
        </w:r>
        <w:r w:rsidR="0035357E" w:rsidRPr="0035357E">
          <w:rPr>
            <w:rFonts w:ascii="Arial" w:hAnsi="Arial" w:cs="Arial"/>
            <w:noProof/>
            <w:webHidden/>
            <w:sz w:val="18"/>
            <w:szCs w:val="18"/>
          </w:rPr>
        </w:r>
        <w:r w:rsidR="0035357E" w:rsidRPr="0035357E">
          <w:rPr>
            <w:rFonts w:ascii="Arial" w:hAnsi="Arial" w:cs="Arial"/>
            <w:noProof/>
            <w:webHidden/>
            <w:sz w:val="18"/>
            <w:szCs w:val="18"/>
          </w:rPr>
          <w:fldChar w:fldCharType="separate"/>
        </w:r>
        <w:r w:rsidR="0035357E" w:rsidRPr="0035357E">
          <w:rPr>
            <w:rFonts w:ascii="Arial" w:hAnsi="Arial" w:cs="Arial"/>
            <w:noProof/>
            <w:webHidden/>
            <w:sz w:val="18"/>
            <w:szCs w:val="18"/>
          </w:rPr>
          <w:t>12</w:t>
        </w:r>
        <w:r w:rsidR="0035357E" w:rsidRPr="0035357E">
          <w:rPr>
            <w:rFonts w:ascii="Arial" w:hAnsi="Arial" w:cs="Arial"/>
            <w:noProof/>
            <w:webHidden/>
            <w:sz w:val="18"/>
            <w:szCs w:val="18"/>
          </w:rPr>
          <w:fldChar w:fldCharType="end"/>
        </w:r>
      </w:hyperlink>
    </w:p>
    <w:p w14:paraId="4EB2A5D2" w14:textId="77777777" w:rsidR="0035357E" w:rsidRPr="0035357E" w:rsidRDefault="0075268C">
      <w:pPr>
        <w:pStyle w:val="Kazalovsebine3"/>
        <w:tabs>
          <w:tab w:val="right" w:leader="dot" w:pos="9060"/>
        </w:tabs>
        <w:rPr>
          <w:rFonts w:ascii="Arial" w:eastAsiaTheme="minorEastAsia" w:hAnsi="Arial" w:cs="Arial"/>
          <w:noProof/>
          <w:sz w:val="18"/>
          <w:szCs w:val="18"/>
          <w:lang w:eastAsia="sl-SI"/>
        </w:rPr>
      </w:pPr>
      <w:hyperlink w:anchor="_Toc473884239" w:history="1">
        <w:r w:rsidR="0035357E" w:rsidRPr="0035357E">
          <w:rPr>
            <w:rStyle w:val="Hiperpovezava"/>
            <w:rFonts w:ascii="Arial" w:hAnsi="Arial" w:cs="Arial"/>
            <w:noProof/>
            <w:sz w:val="18"/>
            <w:szCs w:val="18"/>
          </w:rPr>
          <w:t>POGOJ 2 Ponudnik ni izločen iz postopkov oddaje javnih naročil</w:t>
        </w:r>
        <w:r w:rsidR="0035357E" w:rsidRPr="0035357E">
          <w:rPr>
            <w:rFonts w:ascii="Arial" w:hAnsi="Arial" w:cs="Arial"/>
            <w:noProof/>
            <w:webHidden/>
            <w:sz w:val="18"/>
            <w:szCs w:val="18"/>
          </w:rPr>
          <w:tab/>
        </w:r>
        <w:r w:rsidR="0035357E" w:rsidRPr="0035357E">
          <w:rPr>
            <w:rFonts w:ascii="Arial" w:hAnsi="Arial" w:cs="Arial"/>
            <w:noProof/>
            <w:webHidden/>
            <w:sz w:val="18"/>
            <w:szCs w:val="18"/>
          </w:rPr>
          <w:fldChar w:fldCharType="begin"/>
        </w:r>
        <w:r w:rsidR="0035357E" w:rsidRPr="0035357E">
          <w:rPr>
            <w:rFonts w:ascii="Arial" w:hAnsi="Arial" w:cs="Arial"/>
            <w:noProof/>
            <w:webHidden/>
            <w:sz w:val="18"/>
            <w:szCs w:val="18"/>
          </w:rPr>
          <w:instrText xml:space="preserve"> PAGEREF _Toc473884239 \h </w:instrText>
        </w:r>
        <w:r w:rsidR="0035357E" w:rsidRPr="0035357E">
          <w:rPr>
            <w:rFonts w:ascii="Arial" w:hAnsi="Arial" w:cs="Arial"/>
            <w:noProof/>
            <w:webHidden/>
            <w:sz w:val="18"/>
            <w:szCs w:val="18"/>
          </w:rPr>
        </w:r>
        <w:r w:rsidR="0035357E" w:rsidRPr="0035357E">
          <w:rPr>
            <w:rFonts w:ascii="Arial" w:hAnsi="Arial" w:cs="Arial"/>
            <w:noProof/>
            <w:webHidden/>
            <w:sz w:val="18"/>
            <w:szCs w:val="18"/>
          </w:rPr>
          <w:fldChar w:fldCharType="separate"/>
        </w:r>
        <w:r w:rsidR="0035357E" w:rsidRPr="0035357E">
          <w:rPr>
            <w:rFonts w:ascii="Arial" w:hAnsi="Arial" w:cs="Arial"/>
            <w:noProof/>
            <w:webHidden/>
            <w:sz w:val="18"/>
            <w:szCs w:val="18"/>
          </w:rPr>
          <w:t>13</w:t>
        </w:r>
        <w:r w:rsidR="0035357E" w:rsidRPr="0035357E">
          <w:rPr>
            <w:rFonts w:ascii="Arial" w:hAnsi="Arial" w:cs="Arial"/>
            <w:noProof/>
            <w:webHidden/>
            <w:sz w:val="18"/>
            <w:szCs w:val="18"/>
          </w:rPr>
          <w:fldChar w:fldCharType="end"/>
        </w:r>
      </w:hyperlink>
    </w:p>
    <w:p w14:paraId="36903E42" w14:textId="77777777" w:rsidR="0035357E" w:rsidRPr="0035357E" w:rsidRDefault="0075268C">
      <w:pPr>
        <w:pStyle w:val="Kazalovsebine3"/>
        <w:tabs>
          <w:tab w:val="right" w:leader="dot" w:pos="9060"/>
        </w:tabs>
        <w:rPr>
          <w:rFonts w:ascii="Arial" w:eastAsiaTheme="minorEastAsia" w:hAnsi="Arial" w:cs="Arial"/>
          <w:noProof/>
          <w:sz w:val="18"/>
          <w:szCs w:val="18"/>
          <w:lang w:eastAsia="sl-SI"/>
        </w:rPr>
      </w:pPr>
      <w:hyperlink w:anchor="_Toc473884240" w:history="1">
        <w:r w:rsidR="0035357E" w:rsidRPr="0035357E">
          <w:rPr>
            <w:rStyle w:val="Hiperpovezava"/>
            <w:rFonts w:ascii="Arial" w:hAnsi="Arial" w:cs="Arial"/>
            <w:noProof/>
            <w:sz w:val="18"/>
            <w:szCs w:val="18"/>
          </w:rPr>
          <w:t>POGOJ 3 Plačani davki in prispevki</w:t>
        </w:r>
        <w:r w:rsidR="0035357E" w:rsidRPr="0035357E">
          <w:rPr>
            <w:rFonts w:ascii="Arial" w:hAnsi="Arial" w:cs="Arial"/>
            <w:noProof/>
            <w:webHidden/>
            <w:sz w:val="18"/>
            <w:szCs w:val="18"/>
          </w:rPr>
          <w:tab/>
        </w:r>
        <w:r w:rsidR="0035357E" w:rsidRPr="0035357E">
          <w:rPr>
            <w:rFonts w:ascii="Arial" w:hAnsi="Arial" w:cs="Arial"/>
            <w:noProof/>
            <w:webHidden/>
            <w:sz w:val="18"/>
            <w:szCs w:val="18"/>
          </w:rPr>
          <w:fldChar w:fldCharType="begin"/>
        </w:r>
        <w:r w:rsidR="0035357E" w:rsidRPr="0035357E">
          <w:rPr>
            <w:rFonts w:ascii="Arial" w:hAnsi="Arial" w:cs="Arial"/>
            <w:noProof/>
            <w:webHidden/>
            <w:sz w:val="18"/>
            <w:szCs w:val="18"/>
          </w:rPr>
          <w:instrText xml:space="preserve"> PAGEREF _Toc473884240 \h </w:instrText>
        </w:r>
        <w:r w:rsidR="0035357E" w:rsidRPr="0035357E">
          <w:rPr>
            <w:rFonts w:ascii="Arial" w:hAnsi="Arial" w:cs="Arial"/>
            <w:noProof/>
            <w:webHidden/>
            <w:sz w:val="18"/>
            <w:szCs w:val="18"/>
          </w:rPr>
        </w:r>
        <w:r w:rsidR="0035357E" w:rsidRPr="0035357E">
          <w:rPr>
            <w:rFonts w:ascii="Arial" w:hAnsi="Arial" w:cs="Arial"/>
            <w:noProof/>
            <w:webHidden/>
            <w:sz w:val="18"/>
            <w:szCs w:val="18"/>
          </w:rPr>
          <w:fldChar w:fldCharType="separate"/>
        </w:r>
        <w:r w:rsidR="0035357E" w:rsidRPr="0035357E">
          <w:rPr>
            <w:rFonts w:ascii="Arial" w:hAnsi="Arial" w:cs="Arial"/>
            <w:noProof/>
            <w:webHidden/>
            <w:sz w:val="18"/>
            <w:szCs w:val="18"/>
          </w:rPr>
          <w:t>13</w:t>
        </w:r>
        <w:r w:rsidR="0035357E" w:rsidRPr="0035357E">
          <w:rPr>
            <w:rFonts w:ascii="Arial" w:hAnsi="Arial" w:cs="Arial"/>
            <w:noProof/>
            <w:webHidden/>
            <w:sz w:val="18"/>
            <w:szCs w:val="18"/>
          </w:rPr>
          <w:fldChar w:fldCharType="end"/>
        </w:r>
      </w:hyperlink>
    </w:p>
    <w:p w14:paraId="56B14311" w14:textId="77777777" w:rsidR="0035357E" w:rsidRPr="0035357E" w:rsidRDefault="0075268C">
      <w:pPr>
        <w:pStyle w:val="Kazalovsebine3"/>
        <w:tabs>
          <w:tab w:val="right" w:leader="dot" w:pos="9060"/>
        </w:tabs>
        <w:rPr>
          <w:rFonts w:ascii="Arial" w:eastAsiaTheme="minorEastAsia" w:hAnsi="Arial" w:cs="Arial"/>
          <w:noProof/>
          <w:sz w:val="18"/>
          <w:szCs w:val="18"/>
          <w:lang w:eastAsia="sl-SI"/>
        </w:rPr>
      </w:pPr>
      <w:hyperlink w:anchor="_Toc473884241" w:history="1">
        <w:r w:rsidR="0035357E" w:rsidRPr="0035357E">
          <w:rPr>
            <w:rStyle w:val="Hiperpovezava"/>
            <w:rFonts w:ascii="Arial" w:hAnsi="Arial" w:cs="Arial"/>
            <w:noProof/>
            <w:sz w:val="18"/>
            <w:szCs w:val="18"/>
          </w:rPr>
          <w:t>POGOJ 4 Ponudniku ni bila izrečena globa</w:t>
        </w:r>
        <w:r w:rsidR="0035357E" w:rsidRPr="0035357E">
          <w:rPr>
            <w:rFonts w:ascii="Arial" w:hAnsi="Arial" w:cs="Arial"/>
            <w:noProof/>
            <w:webHidden/>
            <w:sz w:val="18"/>
            <w:szCs w:val="18"/>
          </w:rPr>
          <w:tab/>
        </w:r>
        <w:r w:rsidR="0035357E" w:rsidRPr="0035357E">
          <w:rPr>
            <w:rFonts w:ascii="Arial" w:hAnsi="Arial" w:cs="Arial"/>
            <w:noProof/>
            <w:webHidden/>
            <w:sz w:val="18"/>
            <w:szCs w:val="18"/>
          </w:rPr>
          <w:fldChar w:fldCharType="begin"/>
        </w:r>
        <w:r w:rsidR="0035357E" w:rsidRPr="0035357E">
          <w:rPr>
            <w:rFonts w:ascii="Arial" w:hAnsi="Arial" w:cs="Arial"/>
            <w:noProof/>
            <w:webHidden/>
            <w:sz w:val="18"/>
            <w:szCs w:val="18"/>
          </w:rPr>
          <w:instrText xml:space="preserve"> PAGEREF _Toc473884241 \h </w:instrText>
        </w:r>
        <w:r w:rsidR="0035357E" w:rsidRPr="0035357E">
          <w:rPr>
            <w:rFonts w:ascii="Arial" w:hAnsi="Arial" w:cs="Arial"/>
            <w:noProof/>
            <w:webHidden/>
            <w:sz w:val="18"/>
            <w:szCs w:val="18"/>
          </w:rPr>
        </w:r>
        <w:r w:rsidR="0035357E" w:rsidRPr="0035357E">
          <w:rPr>
            <w:rFonts w:ascii="Arial" w:hAnsi="Arial" w:cs="Arial"/>
            <w:noProof/>
            <w:webHidden/>
            <w:sz w:val="18"/>
            <w:szCs w:val="18"/>
          </w:rPr>
          <w:fldChar w:fldCharType="separate"/>
        </w:r>
        <w:r w:rsidR="0035357E" w:rsidRPr="0035357E">
          <w:rPr>
            <w:rFonts w:ascii="Arial" w:hAnsi="Arial" w:cs="Arial"/>
            <w:noProof/>
            <w:webHidden/>
            <w:sz w:val="18"/>
            <w:szCs w:val="18"/>
          </w:rPr>
          <w:t>14</w:t>
        </w:r>
        <w:r w:rsidR="0035357E" w:rsidRPr="0035357E">
          <w:rPr>
            <w:rFonts w:ascii="Arial" w:hAnsi="Arial" w:cs="Arial"/>
            <w:noProof/>
            <w:webHidden/>
            <w:sz w:val="18"/>
            <w:szCs w:val="18"/>
          </w:rPr>
          <w:fldChar w:fldCharType="end"/>
        </w:r>
      </w:hyperlink>
    </w:p>
    <w:p w14:paraId="6966BBE4" w14:textId="77777777" w:rsidR="0035357E" w:rsidRPr="0035357E" w:rsidRDefault="0075268C">
      <w:pPr>
        <w:pStyle w:val="Kazalovsebine2"/>
        <w:tabs>
          <w:tab w:val="right" w:leader="dot" w:pos="9060"/>
        </w:tabs>
        <w:rPr>
          <w:rFonts w:ascii="Arial" w:eastAsiaTheme="minorEastAsia" w:hAnsi="Arial" w:cs="Arial"/>
          <w:noProof/>
          <w:sz w:val="18"/>
          <w:szCs w:val="18"/>
          <w:lang w:eastAsia="sl-SI"/>
        </w:rPr>
      </w:pPr>
      <w:hyperlink w:anchor="_Toc473884242" w:history="1">
        <w:r w:rsidR="0035357E" w:rsidRPr="0035357E">
          <w:rPr>
            <w:rStyle w:val="Hiperpovezava"/>
            <w:rFonts w:ascii="Arial" w:hAnsi="Arial" w:cs="Arial"/>
            <w:noProof/>
            <w:sz w:val="18"/>
            <w:szCs w:val="18"/>
          </w:rPr>
          <w:t>Pogoji za sodelovanje</w:t>
        </w:r>
        <w:r w:rsidR="0035357E" w:rsidRPr="0035357E">
          <w:rPr>
            <w:rFonts w:ascii="Arial" w:hAnsi="Arial" w:cs="Arial"/>
            <w:noProof/>
            <w:webHidden/>
            <w:sz w:val="18"/>
            <w:szCs w:val="18"/>
          </w:rPr>
          <w:tab/>
        </w:r>
        <w:r w:rsidR="0035357E" w:rsidRPr="0035357E">
          <w:rPr>
            <w:rFonts w:ascii="Arial" w:hAnsi="Arial" w:cs="Arial"/>
            <w:noProof/>
            <w:webHidden/>
            <w:sz w:val="18"/>
            <w:szCs w:val="18"/>
          </w:rPr>
          <w:fldChar w:fldCharType="begin"/>
        </w:r>
        <w:r w:rsidR="0035357E" w:rsidRPr="0035357E">
          <w:rPr>
            <w:rFonts w:ascii="Arial" w:hAnsi="Arial" w:cs="Arial"/>
            <w:noProof/>
            <w:webHidden/>
            <w:sz w:val="18"/>
            <w:szCs w:val="18"/>
          </w:rPr>
          <w:instrText xml:space="preserve"> PAGEREF _Toc473884242 \h </w:instrText>
        </w:r>
        <w:r w:rsidR="0035357E" w:rsidRPr="0035357E">
          <w:rPr>
            <w:rFonts w:ascii="Arial" w:hAnsi="Arial" w:cs="Arial"/>
            <w:noProof/>
            <w:webHidden/>
            <w:sz w:val="18"/>
            <w:szCs w:val="18"/>
          </w:rPr>
        </w:r>
        <w:r w:rsidR="0035357E" w:rsidRPr="0035357E">
          <w:rPr>
            <w:rFonts w:ascii="Arial" w:hAnsi="Arial" w:cs="Arial"/>
            <w:noProof/>
            <w:webHidden/>
            <w:sz w:val="18"/>
            <w:szCs w:val="18"/>
          </w:rPr>
          <w:fldChar w:fldCharType="separate"/>
        </w:r>
        <w:r w:rsidR="0035357E" w:rsidRPr="0035357E">
          <w:rPr>
            <w:rFonts w:ascii="Arial" w:hAnsi="Arial" w:cs="Arial"/>
            <w:noProof/>
            <w:webHidden/>
            <w:sz w:val="18"/>
            <w:szCs w:val="18"/>
          </w:rPr>
          <w:t>14</w:t>
        </w:r>
        <w:r w:rsidR="0035357E" w:rsidRPr="0035357E">
          <w:rPr>
            <w:rFonts w:ascii="Arial" w:hAnsi="Arial" w:cs="Arial"/>
            <w:noProof/>
            <w:webHidden/>
            <w:sz w:val="18"/>
            <w:szCs w:val="18"/>
          </w:rPr>
          <w:fldChar w:fldCharType="end"/>
        </w:r>
      </w:hyperlink>
    </w:p>
    <w:p w14:paraId="2542F611" w14:textId="77777777" w:rsidR="0035357E" w:rsidRPr="0035357E" w:rsidRDefault="0075268C">
      <w:pPr>
        <w:pStyle w:val="Kazalovsebine3"/>
        <w:tabs>
          <w:tab w:val="right" w:leader="dot" w:pos="9060"/>
        </w:tabs>
        <w:rPr>
          <w:rFonts w:ascii="Arial" w:eastAsiaTheme="minorEastAsia" w:hAnsi="Arial" w:cs="Arial"/>
          <w:noProof/>
          <w:sz w:val="18"/>
          <w:szCs w:val="18"/>
          <w:lang w:eastAsia="sl-SI"/>
        </w:rPr>
      </w:pPr>
      <w:hyperlink w:anchor="_Toc473884243" w:history="1">
        <w:r w:rsidR="0035357E" w:rsidRPr="0035357E">
          <w:rPr>
            <w:rStyle w:val="Hiperpovezava"/>
            <w:rFonts w:ascii="Arial" w:hAnsi="Arial" w:cs="Arial"/>
            <w:noProof/>
            <w:sz w:val="18"/>
            <w:szCs w:val="18"/>
          </w:rPr>
          <w:t>POGOJ 5 Ustreznost za opravljanje poklicne dejavnosti</w:t>
        </w:r>
        <w:r w:rsidR="0035357E" w:rsidRPr="0035357E">
          <w:rPr>
            <w:rFonts w:ascii="Arial" w:hAnsi="Arial" w:cs="Arial"/>
            <w:noProof/>
            <w:webHidden/>
            <w:sz w:val="18"/>
            <w:szCs w:val="18"/>
          </w:rPr>
          <w:tab/>
        </w:r>
        <w:r w:rsidR="0035357E" w:rsidRPr="0035357E">
          <w:rPr>
            <w:rFonts w:ascii="Arial" w:hAnsi="Arial" w:cs="Arial"/>
            <w:noProof/>
            <w:webHidden/>
            <w:sz w:val="18"/>
            <w:szCs w:val="18"/>
          </w:rPr>
          <w:fldChar w:fldCharType="begin"/>
        </w:r>
        <w:r w:rsidR="0035357E" w:rsidRPr="0035357E">
          <w:rPr>
            <w:rFonts w:ascii="Arial" w:hAnsi="Arial" w:cs="Arial"/>
            <w:noProof/>
            <w:webHidden/>
            <w:sz w:val="18"/>
            <w:szCs w:val="18"/>
          </w:rPr>
          <w:instrText xml:space="preserve"> PAGEREF _Toc473884243 \h </w:instrText>
        </w:r>
        <w:r w:rsidR="0035357E" w:rsidRPr="0035357E">
          <w:rPr>
            <w:rFonts w:ascii="Arial" w:hAnsi="Arial" w:cs="Arial"/>
            <w:noProof/>
            <w:webHidden/>
            <w:sz w:val="18"/>
            <w:szCs w:val="18"/>
          </w:rPr>
        </w:r>
        <w:r w:rsidR="0035357E" w:rsidRPr="0035357E">
          <w:rPr>
            <w:rFonts w:ascii="Arial" w:hAnsi="Arial" w:cs="Arial"/>
            <w:noProof/>
            <w:webHidden/>
            <w:sz w:val="18"/>
            <w:szCs w:val="18"/>
          </w:rPr>
          <w:fldChar w:fldCharType="separate"/>
        </w:r>
        <w:r w:rsidR="0035357E" w:rsidRPr="0035357E">
          <w:rPr>
            <w:rFonts w:ascii="Arial" w:hAnsi="Arial" w:cs="Arial"/>
            <w:noProof/>
            <w:webHidden/>
            <w:sz w:val="18"/>
            <w:szCs w:val="18"/>
          </w:rPr>
          <w:t>14</w:t>
        </w:r>
        <w:r w:rsidR="0035357E" w:rsidRPr="0035357E">
          <w:rPr>
            <w:rFonts w:ascii="Arial" w:hAnsi="Arial" w:cs="Arial"/>
            <w:noProof/>
            <w:webHidden/>
            <w:sz w:val="18"/>
            <w:szCs w:val="18"/>
          </w:rPr>
          <w:fldChar w:fldCharType="end"/>
        </w:r>
      </w:hyperlink>
    </w:p>
    <w:p w14:paraId="14E6B4A8" w14:textId="77777777" w:rsidR="0035357E" w:rsidRPr="0035357E" w:rsidRDefault="0075268C">
      <w:pPr>
        <w:pStyle w:val="Kazalovsebine2"/>
        <w:tabs>
          <w:tab w:val="right" w:leader="dot" w:pos="9060"/>
        </w:tabs>
        <w:rPr>
          <w:rFonts w:ascii="Arial" w:eastAsiaTheme="minorEastAsia" w:hAnsi="Arial" w:cs="Arial"/>
          <w:noProof/>
          <w:sz w:val="18"/>
          <w:szCs w:val="18"/>
          <w:lang w:eastAsia="sl-SI"/>
        </w:rPr>
      </w:pPr>
      <w:hyperlink w:anchor="_Toc473884244" w:history="1">
        <w:r w:rsidR="0035357E" w:rsidRPr="0035357E">
          <w:rPr>
            <w:rStyle w:val="Hiperpovezava"/>
            <w:rFonts w:ascii="Arial" w:hAnsi="Arial" w:cs="Arial"/>
            <w:noProof/>
            <w:sz w:val="18"/>
            <w:szCs w:val="18"/>
          </w:rPr>
          <w:t>POSLOVNA IN FINANČNA SPOSOBNOST</w:t>
        </w:r>
        <w:r w:rsidR="0035357E" w:rsidRPr="0035357E">
          <w:rPr>
            <w:rFonts w:ascii="Arial" w:hAnsi="Arial" w:cs="Arial"/>
            <w:noProof/>
            <w:webHidden/>
            <w:sz w:val="18"/>
            <w:szCs w:val="18"/>
          </w:rPr>
          <w:tab/>
        </w:r>
        <w:r w:rsidR="0035357E" w:rsidRPr="0035357E">
          <w:rPr>
            <w:rFonts w:ascii="Arial" w:hAnsi="Arial" w:cs="Arial"/>
            <w:noProof/>
            <w:webHidden/>
            <w:sz w:val="18"/>
            <w:szCs w:val="18"/>
          </w:rPr>
          <w:fldChar w:fldCharType="begin"/>
        </w:r>
        <w:r w:rsidR="0035357E" w:rsidRPr="0035357E">
          <w:rPr>
            <w:rFonts w:ascii="Arial" w:hAnsi="Arial" w:cs="Arial"/>
            <w:noProof/>
            <w:webHidden/>
            <w:sz w:val="18"/>
            <w:szCs w:val="18"/>
          </w:rPr>
          <w:instrText xml:space="preserve"> PAGEREF _Toc473884244 \h </w:instrText>
        </w:r>
        <w:r w:rsidR="0035357E" w:rsidRPr="0035357E">
          <w:rPr>
            <w:rFonts w:ascii="Arial" w:hAnsi="Arial" w:cs="Arial"/>
            <w:noProof/>
            <w:webHidden/>
            <w:sz w:val="18"/>
            <w:szCs w:val="18"/>
          </w:rPr>
        </w:r>
        <w:r w:rsidR="0035357E" w:rsidRPr="0035357E">
          <w:rPr>
            <w:rFonts w:ascii="Arial" w:hAnsi="Arial" w:cs="Arial"/>
            <w:noProof/>
            <w:webHidden/>
            <w:sz w:val="18"/>
            <w:szCs w:val="18"/>
          </w:rPr>
          <w:fldChar w:fldCharType="separate"/>
        </w:r>
        <w:r w:rsidR="0035357E" w:rsidRPr="0035357E">
          <w:rPr>
            <w:rFonts w:ascii="Arial" w:hAnsi="Arial" w:cs="Arial"/>
            <w:noProof/>
            <w:webHidden/>
            <w:sz w:val="18"/>
            <w:szCs w:val="18"/>
          </w:rPr>
          <w:t>15</w:t>
        </w:r>
        <w:r w:rsidR="0035357E" w:rsidRPr="0035357E">
          <w:rPr>
            <w:rFonts w:ascii="Arial" w:hAnsi="Arial" w:cs="Arial"/>
            <w:noProof/>
            <w:webHidden/>
            <w:sz w:val="18"/>
            <w:szCs w:val="18"/>
          </w:rPr>
          <w:fldChar w:fldCharType="end"/>
        </w:r>
      </w:hyperlink>
    </w:p>
    <w:p w14:paraId="71AD59A2" w14:textId="77777777" w:rsidR="0035357E" w:rsidRPr="0035357E" w:rsidRDefault="0075268C">
      <w:pPr>
        <w:pStyle w:val="Kazalovsebine3"/>
        <w:tabs>
          <w:tab w:val="right" w:leader="dot" w:pos="9060"/>
        </w:tabs>
        <w:rPr>
          <w:rFonts w:ascii="Arial" w:eastAsiaTheme="minorEastAsia" w:hAnsi="Arial" w:cs="Arial"/>
          <w:noProof/>
          <w:sz w:val="18"/>
          <w:szCs w:val="18"/>
          <w:lang w:eastAsia="sl-SI"/>
        </w:rPr>
      </w:pPr>
      <w:hyperlink w:anchor="_Toc473884245" w:history="1">
        <w:r w:rsidR="0035357E" w:rsidRPr="0035357E">
          <w:rPr>
            <w:rStyle w:val="Hiperpovezava"/>
            <w:rFonts w:ascii="Arial" w:hAnsi="Arial" w:cs="Arial"/>
            <w:noProof/>
            <w:sz w:val="18"/>
            <w:szCs w:val="18"/>
          </w:rPr>
          <w:t>POGOJ 6 Bonitetna ocena</w:t>
        </w:r>
        <w:r w:rsidR="0035357E" w:rsidRPr="0035357E">
          <w:rPr>
            <w:rFonts w:ascii="Arial" w:hAnsi="Arial" w:cs="Arial"/>
            <w:noProof/>
            <w:webHidden/>
            <w:sz w:val="18"/>
            <w:szCs w:val="18"/>
          </w:rPr>
          <w:tab/>
        </w:r>
        <w:r w:rsidR="0035357E" w:rsidRPr="0035357E">
          <w:rPr>
            <w:rFonts w:ascii="Arial" w:hAnsi="Arial" w:cs="Arial"/>
            <w:noProof/>
            <w:webHidden/>
            <w:sz w:val="18"/>
            <w:szCs w:val="18"/>
          </w:rPr>
          <w:fldChar w:fldCharType="begin"/>
        </w:r>
        <w:r w:rsidR="0035357E" w:rsidRPr="0035357E">
          <w:rPr>
            <w:rFonts w:ascii="Arial" w:hAnsi="Arial" w:cs="Arial"/>
            <w:noProof/>
            <w:webHidden/>
            <w:sz w:val="18"/>
            <w:szCs w:val="18"/>
          </w:rPr>
          <w:instrText xml:space="preserve"> PAGEREF _Toc473884245 \h </w:instrText>
        </w:r>
        <w:r w:rsidR="0035357E" w:rsidRPr="0035357E">
          <w:rPr>
            <w:rFonts w:ascii="Arial" w:hAnsi="Arial" w:cs="Arial"/>
            <w:noProof/>
            <w:webHidden/>
            <w:sz w:val="18"/>
            <w:szCs w:val="18"/>
          </w:rPr>
        </w:r>
        <w:r w:rsidR="0035357E" w:rsidRPr="0035357E">
          <w:rPr>
            <w:rFonts w:ascii="Arial" w:hAnsi="Arial" w:cs="Arial"/>
            <w:noProof/>
            <w:webHidden/>
            <w:sz w:val="18"/>
            <w:szCs w:val="18"/>
          </w:rPr>
          <w:fldChar w:fldCharType="separate"/>
        </w:r>
        <w:r w:rsidR="0035357E" w:rsidRPr="0035357E">
          <w:rPr>
            <w:rFonts w:ascii="Arial" w:hAnsi="Arial" w:cs="Arial"/>
            <w:noProof/>
            <w:webHidden/>
            <w:sz w:val="18"/>
            <w:szCs w:val="18"/>
          </w:rPr>
          <w:t>15</w:t>
        </w:r>
        <w:r w:rsidR="0035357E" w:rsidRPr="0035357E">
          <w:rPr>
            <w:rFonts w:ascii="Arial" w:hAnsi="Arial" w:cs="Arial"/>
            <w:noProof/>
            <w:webHidden/>
            <w:sz w:val="18"/>
            <w:szCs w:val="18"/>
          </w:rPr>
          <w:fldChar w:fldCharType="end"/>
        </w:r>
      </w:hyperlink>
    </w:p>
    <w:p w14:paraId="22549C6E" w14:textId="77777777" w:rsidR="0035357E" w:rsidRPr="0035357E" w:rsidRDefault="0075268C">
      <w:pPr>
        <w:pStyle w:val="Kazalovsebine2"/>
        <w:tabs>
          <w:tab w:val="right" w:leader="dot" w:pos="9060"/>
        </w:tabs>
        <w:rPr>
          <w:rFonts w:ascii="Arial" w:eastAsiaTheme="minorEastAsia" w:hAnsi="Arial" w:cs="Arial"/>
          <w:noProof/>
          <w:sz w:val="18"/>
          <w:szCs w:val="18"/>
          <w:lang w:eastAsia="sl-SI"/>
        </w:rPr>
      </w:pPr>
      <w:hyperlink w:anchor="_Toc473884246" w:history="1">
        <w:r w:rsidR="0035357E" w:rsidRPr="0035357E">
          <w:rPr>
            <w:rStyle w:val="Hiperpovezava"/>
            <w:rFonts w:ascii="Arial" w:hAnsi="Arial" w:cs="Arial"/>
            <w:noProof/>
            <w:sz w:val="18"/>
            <w:szCs w:val="18"/>
          </w:rPr>
          <w:t>TEHNIČNA IN KADROVSKA SPOSOBNOST</w:t>
        </w:r>
        <w:r w:rsidR="0035357E" w:rsidRPr="0035357E">
          <w:rPr>
            <w:rFonts w:ascii="Arial" w:hAnsi="Arial" w:cs="Arial"/>
            <w:noProof/>
            <w:webHidden/>
            <w:sz w:val="18"/>
            <w:szCs w:val="18"/>
          </w:rPr>
          <w:tab/>
        </w:r>
        <w:r w:rsidR="0035357E" w:rsidRPr="0035357E">
          <w:rPr>
            <w:rFonts w:ascii="Arial" w:hAnsi="Arial" w:cs="Arial"/>
            <w:noProof/>
            <w:webHidden/>
            <w:sz w:val="18"/>
            <w:szCs w:val="18"/>
          </w:rPr>
          <w:fldChar w:fldCharType="begin"/>
        </w:r>
        <w:r w:rsidR="0035357E" w:rsidRPr="0035357E">
          <w:rPr>
            <w:rFonts w:ascii="Arial" w:hAnsi="Arial" w:cs="Arial"/>
            <w:noProof/>
            <w:webHidden/>
            <w:sz w:val="18"/>
            <w:szCs w:val="18"/>
          </w:rPr>
          <w:instrText xml:space="preserve"> PAGEREF _Toc473884246 \h </w:instrText>
        </w:r>
        <w:r w:rsidR="0035357E" w:rsidRPr="0035357E">
          <w:rPr>
            <w:rFonts w:ascii="Arial" w:hAnsi="Arial" w:cs="Arial"/>
            <w:noProof/>
            <w:webHidden/>
            <w:sz w:val="18"/>
            <w:szCs w:val="18"/>
          </w:rPr>
        </w:r>
        <w:r w:rsidR="0035357E" w:rsidRPr="0035357E">
          <w:rPr>
            <w:rFonts w:ascii="Arial" w:hAnsi="Arial" w:cs="Arial"/>
            <w:noProof/>
            <w:webHidden/>
            <w:sz w:val="18"/>
            <w:szCs w:val="18"/>
          </w:rPr>
          <w:fldChar w:fldCharType="separate"/>
        </w:r>
        <w:r w:rsidR="0035357E" w:rsidRPr="0035357E">
          <w:rPr>
            <w:rFonts w:ascii="Arial" w:hAnsi="Arial" w:cs="Arial"/>
            <w:noProof/>
            <w:webHidden/>
            <w:sz w:val="18"/>
            <w:szCs w:val="18"/>
          </w:rPr>
          <w:t>15</w:t>
        </w:r>
        <w:r w:rsidR="0035357E" w:rsidRPr="0035357E">
          <w:rPr>
            <w:rFonts w:ascii="Arial" w:hAnsi="Arial" w:cs="Arial"/>
            <w:noProof/>
            <w:webHidden/>
            <w:sz w:val="18"/>
            <w:szCs w:val="18"/>
          </w:rPr>
          <w:fldChar w:fldCharType="end"/>
        </w:r>
      </w:hyperlink>
    </w:p>
    <w:p w14:paraId="2301F61D" w14:textId="77777777" w:rsidR="0035357E" w:rsidRPr="0035357E" w:rsidRDefault="0075268C">
      <w:pPr>
        <w:pStyle w:val="Kazalovsebine3"/>
        <w:tabs>
          <w:tab w:val="right" w:leader="dot" w:pos="9060"/>
        </w:tabs>
        <w:rPr>
          <w:rFonts w:ascii="Arial" w:eastAsiaTheme="minorEastAsia" w:hAnsi="Arial" w:cs="Arial"/>
          <w:noProof/>
          <w:sz w:val="18"/>
          <w:szCs w:val="18"/>
          <w:lang w:eastAsia="sl-SI"/>
        </w:rPr>
      </w:pPr>
      <w:hyperlink w:anchor="_Toc473884247" w:history="1">
        <w:r w:rsidR="0035357E" w:rsidRPr="0035357E">
          <w:rPr>
            <w:rStyle w:val="Hiperpovezava"/>
            <w:rFonts w:ascii="Arial" w:eastAsia="Times New Roman" w:hAnsi="Arial" w:cs="Arial"/>
            <w:noProof/>
            <w:sz w:val="18"/>
            <w:szCs w:val="18"/>
          </w:rPr>
          <w:t>POGOJ 7 Reference</w:t>
        </w:r>
        <w:r w:rsidR="0035357E" w:rsidRPr="0035357E">
          <w:rPr>
            <w:rFonts w:ascii="Arial" w:hAnsi="Arial" w:cs="Arial"/>
            <w:noProof/>
            <w:webHidden/>
            <w:sz w:val="18"/>
            <w:szCs w:val="18"/>
          </w:rPr>
          <w:tab/>
        </w:r>
        <w:r w:rsidR="0035357E" w:rsidRPr="0035357E">
          <w:rPr>
            <w:rFonts w:ascii="Arial" w:hAnsi="Arial" w:cs="Arial"/>
            <w:noProof/>
            <w:webHidden/>
            <w:sz w:val="18"/>
            <w:szCs w:val="18"/>
          </w:rPr>
          <w:fldChar w:fldCharType="begin"/>
        </w:r>
        <w:r w:rsidR="0035357E" w:rsidRPr="0035357E">
          <w:rPr>
            <w:rFonts w:ascii="Arial" w:hAnsi="Arial" w:cs="Arial"/>
            <w:noProof/>
            <w:webHidden/>
            <w:sz w:val="18"/>
            <w:szCs w:val="18"/>
          </w:rPr>
          <w:instrText xml:space="preserve"> PAGEREF _Toc473884247 \h </w:instrText>
        </w:r>
        <w:r w:rsidR="0035357E" w:rsidRPr="0035357E">
          <w:rPr>
            <w:rFonts w:ascii="Arial" w:hAnsi="Arial" w:cs="Arial"/>
            <w:noProof/>
            <w:webHidden/>
            <w:sz w:val="18"/>
            <w:szCs w:val="18"/>
          </w:rPr>
        </w:r>
        <w:r w:rsidR="0035357E" w:rsidRPr="0035357E">
          <w:rPr>
            <w:rFonts w:ascii="Arial" w:hAnsi="Arial" w:cs="Arial"/>
            <w:noProof/>
            <w:webHidden/>
            <w:sz w:val="18"/>
            <w:szCs w:val="18"/>
          </w:rPr>
          <w:fldChar w:fldCharType="separate"/>
        </w:r>
        <w:r w:rsidR="0035357E" w:rsidRPr="0035357E">
          <w:rPr>
            <w:rFonts w:ascii="Arial" w:hAnsi="Arial" w:cs="Arial"/>
            <w:noProof/>
            <w:webHidden/>
            <w:sz w:val="18"/>
            <w:szCs w:val="18"/>
          </w:rPr>
          <w:t>15</w:t>
        </w:r>
        <w:r w:rsidR="0035357E" w:rsidRPr="0035357E">
          <w:rPr>
            <w:rFonts w:ascii="Arial" w:hAnsi="Arial" w:cs="Arial"/>
            <w:noProof/>
            <w:webHidden/>
            <w:sz w:val="18"/>
            <w:szCs w:val="18"/>
          </w:rPr>
          <w:fldChar w:fldCharType="end"/>
        </w:r>
      </w:hyperlink>
    </w:p>
    <w:p w14:paraId="1D4B7B52" w14:textId="77777777" w:rsidR="0035357E" w:rsidRPr="0035357E" w:rsidRDefault="0075268C">
      <w:pPr>
        <w:pStyle w:val="Kazalovsebine3"/>
        <w:tabs>
          <w:tab w:val="right" w:leader="dot" w:pos="9060"/>
        </w:tabs>
        <w:rPr>
          <w:rFonts w:ascii="Arial" w:eastAsiaTheme="minorEastAsia" w:hAnsi="Arial" w:cs="Arial"/>
          <w:noProof/>
          <w:sz w:val="18"/>
          <w:szCs w:val="18"/>
          <w:lang w:eastAsia="sl-SI"/>
        </w:rPr>
      </w:pPr>
      <w:hyperlink w:anchor="_Toc473884248" w:history="1">
        <w:r w:rsidR="0035357E" w:rsidRPr="0035357E">
          <w:rPr>
            <w:rStyle w:val="Hiperpovezava"/>
            <w:rFonts w:ascii="Arial" w:eastAsia="Times New Roman" w:hAnsi="Arial" w:cs="Arial"/>
            <w:noProof/>
            <w:sz w:val="18"/>
            <w:szCs w:val="18"/>
          </w:rPr>
          <w:t>POGOJ 8 Temeljne okoljske zahteve</w:t>
        </w:r>
        <w:r w:rsidR="0035357E" w:rsidRPr="0035357E">
          <w:rPr>
            <w:rFonts w:ascii="Arial" w:hAnsi="Arial" w:cs="Arial"/>
            <w:noProof/>
            <w:webHidden/>
            <w:sz w:val="18"/>
            <w:szCs w:val="18"/>
          </w:rPr>
          <w:tab/>
        </w:r>
        <w:r w:rsidR="0035357E" w:rsidRPr="0035357E">
          <w:rPr>
            <w:rFonts w:ascii="Arial" w:hAnsi="Arial" w:cs="Arial"/>
            <w:noProof/>
            <w:webHidden/>
            <w:sz w:val="18"/>
            <w:szCs w:val="18"/>
          </w:rPr>
          <w:fldChar w:fldCharType="begin"/>
        </w:r>
        <w:r w:rsidR="0035357E" w:rsidRPr="0035357E">
          <w:rPr>
            <w:rFonts w:ascii="Arial" w:hAnsi="Arial" w:cs="Arial"/>
            <w:noProof/>
            <w:webHidden/>
            <w:sz w:val="18"/>
            <w:szCs w:val="18"/>
          </w:rPr>
          <w:instrText xml:space="preserve"> PAGEREF _Toc473884248 \h </w:instrText>
        </w:r>
        <w:r w:rsidR="0035357E" w:rsidRPr="0035357E">
          <w:rPr>
            <w:rFonts w:ascii="Arial" w:hAnsi="Arial" w:cs="Arial"/>
            <w:noProof/>
            <w:webHidden/>
            <w:sz w:val="18"/>
            <w:szCs w:val="18"/>
          </w:rPr>
        </w:r>
        <w:r w:rsidR="0035357E" w:rsidRPr="0035357E">
          <w:rPr>
            <w:rFonts w:ascii="Arial" w:hAnsi="Arial" w:cs="Arial"/>
            <w:noProof/>
            <w:webHidden/>
            <w:sz w:val="18"/>
            <w:szCs w:val="18"/>
          </w:rPr>
          <w:fldChar w:fldCharType="separate"/>
        </w:r>
        <w:r w:rsidR="0035357E" w:rsidRPr="0035357E">
          <w:rPr>
            <w:rFonts w:ascii="Arial" w:hAnsi="Arial" w:cs="Arial"/>
            <w:noProof/>
            <w:webHidden/>
            <w:sz w:val="18"/>
            <w:szCs w:val="18"/>
          </w:rPr>
          <w:t>16</w:t>
        </w:r>
        <w:r w:rsidR="0035357E" w:rsidRPr="0035357E">
          <w:rPr>
            <w:rFonts w:ascii="Arial" w:hAnsi="Arial" w:cs="Arial"/>
            <w:noProof/>
            <w:webHidden/>
            <w:sz w:val="18"/>
            <w:szCs w:val="18"/>
          </w:rPr>
          <w:fldChar w:fldCharType="end"/>
        </w:r>
      </w:hyperlink>
    </w:p>
    <w:p w14:paraId="73C6C8E2" w14:textId="77777777" w:rsidR="0035357E" w:rsidRPr="0035357E" w:rsidRDefault="0075268C">
      <w:pPr>
        <w:pStyle w:val="Kazalovsebine3"/>
        <w:tabs>
          <w:tab w:val="right" w:leader="dot" w:pos="9060"/>
        </w:tabs>
        <w:rPr>
          <w:rFonts w:ascii="Arial" w:eastAsiaTheme="minorEastAsia" w:hAnsi="Arial" w:cs="Arial"/>
          <w:noProof/>
          <w:sz w:val="18"/>
          <w:szCs w:val="18"/>
          <w:lang w:eastAsia="sl-SI"/>
        </w:rPr>
      </w:pPr>
      <w:hyperlink w:anchor="_Toc473884249" w:history="1">
        <w:r w:rsidR="0035357E" w:rsidRPr="0035357E">
          <w:rPr>
            <w:rStyle w:val="Hiperpovezava"/>
            <w:rFonts w:ascii="Arial" w:hAnsi="Arial" w:cs="Arial"/>
            <w:noProof/>
            <w:sz w:val="18"/>
            <w:szCs w:val="18"/>
          </w:rPr>
          <w:t>POGOJ 9 Garancijski roki za kvaliteto izvršenih del</w:t>
        </w:r>
        <w:r w:rsidR="0035357E" w:rsidRPr="0035357E">
          <w:rPr>
            <w:rFonts w:ascii="Arial" w:hAnsi="Arial" w:cs="Arial"/>
            <w:noProof/>
            <w:webHidden/>
            <w:sz w:val="18"/>
            <w:szCs w:val="18"/>
          </w:rPr>
          <w:tab/>
        </w:r>
        <w:r w:rsidR="0035357E" w:rsidRPr="0035357E">
          <w:rPr>
            <w:rFonts w:ascii="Arial" w:hAnsi="Arial" w:cs="Arial"/>
            <w:noProof/>
            <w:webHidden/>
            <w:sz w:val="18"/>
            <w:szCs w:val="18"/>
          </w:rPr>
          <w:fldChar w:fldCharType="begin"/>
        </w:r>
        <w:r w:rsidR="0035357E" w:rsidRPr="0035357E">
          <w:rPr>
            <w:rFonts w:ascii="Arial" w:hAnsi="Arial" w:cs="Arial"/>
            <w:noProof/>
            <w:webHidden/>
            <w:sz w:val="18"/>
            <w:szCs w:val="18"/>
          </w:rPr>
          <w:instrText xml:space="preserve"> PAGEREF _Toc473884249 \h </w:instrText>
        </w:r>
        <w:r w:rsidR="0035357E" w:rsidRPr="0035357E">
          <w:rPr>
            <w:rFonts w:ascii="Arial" w:hAnsi="Arial" w:cs="Arial"/>
            <w:noProof/>
            <w:webHidden/>
            <w:sz w:val="18"/>
            <w:szCs w:val="18"/>
          </w:rPr>
        </w:r>
        <w:r w:rsidR="0035357E" w:rsidRPr="0035357E">
          <w:rPr>
            <w:rFonts w:ascii="Arial" w:hAnsi="Arial" w:cs="Arial"/>
            <w:noProof/>
            <w:webHidden/>
            <w:sz w:val="18"/>
            <w:szCs w:val="18"/>
          </w:rPr>
          <w:fldChar w:fldCharType="separate"/>
        </w:r>
        <w:r w:rsidR="0035357E" w:rsidRPr="0035357E">
          <w:rPr>
            <w:rFonts w:ascii="Arial" w:hAnsi="Arial" w:cs="Arial"/>
            <w:noProof/>
            <w:webHidden/>
            <w:sz w:val="18"/>
            <w:szCs w:val="18"/>
          </w:rPr>
          <w:t>16</w:t>
        </w:r>
        <w:r w:rsidR="0035357E" w:rsidRPr="0035357E">
          <w:rPr>
            <w:rFonts w:ascii="Arial" w:hAnsi="Arial" w:cs="Arial"/>
            <w:noProof/>
            <w:webHidden/>
            <w:sz w:val="18"/>
            <w:szCs w:val="18"/>
          </w:rPr>
          <w:fldChar w:fldCharType="end"/>
        </w:r>
      </w:hyperlink>
    </w:p>
    <w:p w14:paraId="2C158CF9" w14:textId="77777777" w:rsidR="0035357E" w:rsidRPr="0035357E" w:rsidRDefault="0075268C">
      <w:pPr>
        <w:pStyle w:val="Kazalovsebine3"/>
        <w:tabs>
          <w:tab w:val="right" w:leader="dot" w:pos="9060"/>
        </w:tabs>
        <w:rPr>
          <w:rFonts w:ascii="Arial" w:eastAsiaTheme="minorEastAsia" w:hAnsi="Arial" w:cs="Arial"/>
          <w:noProof/>
          <w:sz w:val="18"/>
          <w:szCs w:val="18"/>
          <w:lang w:eastAsia="sl-SI"/>
        </w:rPr>
      </w:pPr>
      <w:hyperlink w:anchor="_Toc473884250" w:history="1">
        <w:r w:rsidR="0035357E" w:rsidRPr="0035357E">
          <w:rPr>
            <w:rStyle w:val="Hiperpovezava"/>
            <w:rFonts w:ascii="Arial" w:hAnsi="Arial" w:cs="Arial"/>
            <w:noProof/>
            <w:sz w:val="18"/>
            <w:szCs w:val="18"/>
          </w:rPr>
          <w:t>POGOJ 10 Odgovorni vodja del</w:t>
        </w:r>
        <w:r w:rsidR="0035357E" w:rsidRPr="0035357E">
          <w:rPr>
            <w:rFonts w:ascii="Arial" w:hAnsi="Arial" w:cs="Arial"/>
            <w:noProof/>
            <w:webHidden/>
            <w:sz w:val="18"/>
            <w:szCs w:val="18"/>
          </w:rPr>
          <w:tab/>
        </w:r>
        <w:r w:rsidR="0035357E" w:rsidRPr="0035357E">
          <w:rPr>
            <w:rFonts w:ascii="Arial" w:hAnsi="Arial" w:cs="Arial"/>
            <w:noProof/>
            <w:webHidden/>
            <w:sz w:val="18"/>
            <w:szCs w:val="18"/>
          </w:rPr>
          <w:fldChar w:fldCharType="begin"/>
        </w:r>
        <w:r w:rsidR="0035357E" w:rsidRPr="0035357E">
          <w:rPr>
            <w:rFonts w:ascii="Arial" w:hAnsi="Arial" w:cs="Arial"/>
            <w:noProof/>
            <w:webHidden/>
            <w:sz w:val="18"/>
            <w:szCs w:val="18"/>
          </w:rPr>
          <w:instrText xml:space="preserve"> PAGEREF _Toc473884250 \h </w:instrText>
        </w:r>
        <w:r w:rsidR="0035357E" w:rsidRPr="0035357E">
          <w:rPr>
            <w:rFonts w:ascii="Arial" w:hAnsi="Arial" w:cs="Arial"/>
            <w:noProof/>
            <w:webHidden/>
            <w:sz w:val="18"/>
            <w:szCs w:val="18"/>
          </w:rPr>
        </w:r>
        <w:r w:rsidR="0035357E" w:rsidRPr="0035357E">
          <w:rPr>
            <w:rFonts w:ascii="Arial" w:hAnsi="Arial" w:cs="Arial"/>
            <w:noProof/>
            <w:webHidden/>
            <w:sz w:val="18"/>
            <w:szCs w:val="18"/>
          </w:rPr>
          <w:fldChar w:fldCharType="separate"/>
        </w:r>
        <w:r w:rsidR="0035357E" w:rsidRPr="0035357E">
          <w:rPr>
            <w:rFonts w:ascii="Arial" w:hAnsi="Arial" w:cs="Arial"/>
            <w:noProof/>
            <w:webHidden/>
            <w:sz w:val="18"/>
            <w:szCs w:val="18"/>
          </w:rPr>
          <w:t>16</w:t>
        </w:r>
        <w:r w:rsidR="0035357E" w:rsidRPr="0035357E">
          <w:rPr>
            <w:rFonts w:ascii="Arial" w:hAnsi="Arial" w:cs="Arial"/>
            <w:noProof/>
            <w:webHidden/>
            <w:sz w:val="18"/>
            <w:szCs w:val="18"/>
          </w:rPr>
          <w:fldChar w:fldCharType="end"/>
        </w:r>
      </w:hyperlink>
    </w:p>
    <w:p w14:paraId="51CE047F" w14:textId="77777777" w:rsidR="0035357E" w:rsidRPr="0035357E" w:rsidRDefault="0075268C">
      <w:pPr>
        <w:pStyle w:val="Kazalovsebine3"/>
        <w:tabs>
          <w:tab w:val="right" w:leader="dot" w:pos="9060"/>
        </w:tabs>
        <w:rPr>
          <w:rFonts w:ascii="Arial" w:eastAsiaTheme="minorEastAsia" w:hAnsi="Arial" w:cs="Arial"/>
          <w:noProof/>
          <w:sz w:val="18"/>
          <w:szCs w:val="18"/>
          <w:lang w:eastAsia="sl-SI"/>
        </w:rPr>
      </w:pPr>
      <w:hyperlink w:anchor="_Toc473884251" w:history="1">
        <w:r w:rsidR="0035357E" w:rsidRPr="0035357E">
          <w:rPr>
            <w:rStyle w:val="Hiperpovezava"/>
            <w:rFonts w:ascii="Arial" w:hAnsi="Arial" w:cs="Arial"/>
            <w:noProof/>
            <w:sz w:val="18"/>
            <w:szCs w:val="18"/>
          </w:rPr>
          <w:t>POGOJ 11  Svetlobno-tehnični projekt</w:t>
        </w:r>
        <w:r w:rsidR="0035357E" w:rsidRPr="0035357E">
          <w:rPr>
            <w:rFonts w:ascii="Arial" w:hAnsi="Arial" w:cs="Arial"/>
            <w:noProof/>
            <w:webHidden/>
            <w:sz w:val="18"/>
            <w:szCs w:val="18"/>
          </w:rPr>
          <w:tab/>
        </w:r>
        <w:r w:rsidR="0035357E" w:rsidRPr="0035357E">
          <w:rPr>
            <w:rFonts w:ascii="Arial" w:hAnsi="Arial" w:cs="Arial"/>
            <w:noProof/>
            <w:webHidden/>
            <w:sz w:val="18"/>
            <w:szCs w:val="18"/>
          </w:rPr>
          <w:fldChar w:fldCharType="begin"/>
        </w:r>
        <w:r w:rsidR="0035357E" w:rsidRPr="0035357E">
          <w:rPr>
            <w:rFonts w:ascii="Arial" w:hAnsi="Arial" w:cs="Arial"/>
            <w:noProof/>
            <w:webHidden/>
            <w:sz w:val="18"/>
            <w:szCs w:val="18"/>
          </w:rPr>
          <w:instrText xml:space="preserve"> PAGEREF _Toc473884251 \h </w:instrText>
        </w:r>
        <w:r w:rsidR="0035357E" w:rsidRPr="0035357E">
          <w:rPr>
            <w:rFonts w:ascii="Arial" w:hAnsi="Arial" w:cs="Arial"/>
            <w:noProof/>
            <w:webHidden/>
            <w:sz w:val="18"/>
            <w:szCs w:val="18"/>
          </w:rPr>
        </w:r>
        <w:r w:rsidR="0035357E" w:rsidRPr="0035357E">
          <w:rPr>
            <w:rFonts w:ascii="Arial" w:hAnsi="Arial" w:cs="Arial"/>
            <w:noProof/>
            <w:webHidden/>
            <w:sz w:val="18"/>
            <w:szCs w:val="18"/>
          </w:rPr>
          <w:fldChar w:fldCharType="separate"/>
        </w:r>
        <w:r w:rsidR="0035357E" w:rsidRPr="0035357E">
          <w:rPr>
            <w:rFonts w:ascii="Arial" w:hAnsi="Arial" w:cs="Arial"/>
            <w:noProof/>
            <w:webHidden/>
            <w:sz w:val="18"/>
            <w:szCs w:val="18"/>
          </w:rPr>
          <w:t>17</w:t>
        </w:r>
        <w:r w:rsidR="0035357E" w:rsidRPr="0035357E">
          <w:rPr>
            <w:rFonts w:ascii="Arial" w:hAnsi="Arial" w:cs="Arial"/>
            <w:noProof/>
            <w:webHidden/>
            <w:sz w:val="18"/>
            <w:szCs w:val="18"/>
          </w:rPr>
          <w:fldChar w:fldCharType="end"/>
        </w:r>
      </w:hyperlink>
    </w:p>
    <w:p w14:paraId="678F6662" w14:textId="77777777" w:rsidR="0035357E" w:rsidRPr="0035357E" w:rsidRDefault="0075268C">
      <w:pPr>
        <w:pStyle w:val="Kazalovsebine3"/>
        <w:tabs>
          <w:tab w:val="right" w:leader="dot" w:pos="9060"/>
        </w:tabs>
        <w:rPr>
          <w:rFonts w:ascii="Arial" w:eastAsiaTheme="minorEastAsia" w:hAnsi="Arial" w:cs="Arial"/>
          <w:noProof/>
          <w:sz w:val="18"/>
          <w:szCs w:val="18"/>
          <w:lang w:eastAsia="sl-SI"/>
        </w:rPr>
      </w:pPr>
      <w:hyperlink w:anchor="_Toc473884252" w:history="1">
        <w:r w:rsidR="0035357E" w:rsidRPr="0035357E">
          <w:rPr>
            <w:rStyle w:val="Hiperpovezava"/>
            <w:rFonts w:ascii="Arial" w:hAnsi="Arial" w:cs="Arial"/>
            <w:noProof/>
            <w:sz w:val="18"/>
            <w:szCs w:val="18"/>
          </w:rPr>
          <w:t>POGOJ 12 Obremenitev tal</w:t>
        </w:r>
        <w:r w:rsidR="0035357E" w:rsidRPr="0035357E">
          <w:rPr>
            <w:rFonts w:ascii="Arial" w:hAnsi="Arial" w:cs="Arial"/>
            <w:noProof/>
            <w:webHidden/>
            <w:sz w:val="18"/>
            <w:szCs w:val="18"/>
          </w:rPr>
          <w:tab/>
        </w:r>
        <w:r w:rsidR="0035357E" w:rsidRPr="0035357E">
          <w:rPr>
            <w:rFonts w:ascii="Arial" w:hAnsi="Arial" w:cs="Arial"/>
            <w:noProof/>
            <w:webHidden/>
            <w:sz w:val="18"/>
            <w:szCs w:val="18"/>
          </w:rPr>
          <w:fldChar w:fldCharType="begin"/>
        </w:r>
        <w:r w:rsidR="0035357E" w:rsidRPr="0035357E">
          <w:rPr>
            <w:rFonts w:ascii="Arial" w:hAnsi="Arial" w:cs="Arial"/>
            <w:noProof/>
            <w:webHidden/>
            <w:sz w:val="18"/>
            <w:szCs w:val="18"/>
          </w:rPr>
          <w:instrText xml:space="preserve"> PAGEREF _Toc473884252 \h </w:instrText>
        </w:r>
        <w:r w:rsidR="0035357E" w:rsidRPr="0035357E">
          <w:rPr>
            <w:rFonts w:ascii="Arial" w:hAnsi="Arial" w:cs="Arial"/>
            <w:noProof/>
            <w:webHidden/>
            <w:sz w:val="18"/>
            <w:szCs w:val="18"/>
          </w:rPr>
        </w:r>
        <w:r w:rsidR="0035357E" w:rsidRPr="0035357E">
          <w:rPr>
            <w:rFonts w:ascii="Arial" w:hAnsi="Arial" w:cs="Arial"/>
            <w:noProof/>
            <w:webHidden/>
            <w:sz w:val="18"/>
            <w:szCs w:val="18"/>
          </w:rPr>
          <w:fldChar w:fldCharType="separate"/>
        </w:r>
        <w:r w:rsidR="0035357E" w:rsidRPr="0035357E">
          <w:rPr>
            <w:rFonts w:ascii="Arial" w:hAnsi="Arial" w:cs="Arial"/>
            <w:noProof/>
            <w:webHidden/>
            <w:sz w:val="18"/>
            <w:szCs w:val="18"/>
          </w:rPr>
          <w:t>17</w:t>
        </w:r>
        <w:r w:rsidR="0035357E" w:rsidRPr="0035357E">
          <w:rPr>
            <w:rFonts w:ascii="Arial" w:hAnsi="Arial" w:cs="Arial"/>
            <w:noProof/>
            <w:webHidden/>
            <w:sz w:val="18"/>
            <w:szCs w:val="18"/>
          </w:rPr>
          <w:fldChar w:fldCharType="end"/>
        </w:r>
      </w:hyperlink>
    </w:p>
    <w:p w14:paraId="0357AD2C" w14:textId="77777777" w:rsidR="0035357E" w:rsidRPr="0035357E" w:rsidRDefault="0075268C">
      <w:pPr>
        <w:pStyle w:val="Kazalovsebine3"/>
        <w:tabs>
          <w:tab w:val="right" w:leader="dot" w:pos="9060"/>
        </w:tabs>
        <w:rPr>
          <w:rFonts w:ascii="Arial" w:eastAsiaTheme="minorEastAsia" w:hAnsi="Arial" w:cs="Arial"/>
          <w:noProof/>
          <w:sz w:val="18"/>
          <w:szCs w:val="18"/>
          <w:lang w:eastAsia="sl-SI"/>
        </w:rPr>
      </w:pPr>
      <w:hyperlink w:anchor="_Toc473884253" w:history="1">
        <w:r w:rsidR="0035357E" w:rsidRPr="0035357E">
          <w:rPr>
            <w:rStyle w:val="Hiperpovezava"/>
            <w:rFonts w:ascii="Arial" w:hAnsi="Arial" w:cs="Arial"/>
            <w:noProof/>
            <w:sz w:val="18"/>
            <w:szCs w:val="18"/>
          </w:rPr>
          <w:t>POGOJ 13 Udeležba na obveznem ogledu</w:t>
        </w:r>
        <w:r w:rsidR="0035357E" w:rsidRPr="0035357E">
          <w:rPr>
            <w:rFonts w:ascii="Arial" w:hAnsi="Arial" w:cs="Arial"/>
            <w:noProof/>
            <w:webHidden/>
            <w:sz w:val="18"/>
            <w:szCs w:val="18"/>
          </w:rPr>
          <w:tab/>
        </w:r>
        <w:r w:rsidR="0035357E" w:rsidRPr="0035357E">
          <w:rPr>
            <w:rFonts w:ascii="Arial" w:hAnsi="Arial" w:cs="Arial"/>
            <w:noProof/>
            <w:webHidden/>
            <w:sz w:val="18"/>
            <w:szCs w:val="18"/>
          </w:rPr>
          <w:fldChar w:fldCharType="begin"/>
        </w:r>
        <w:r w:rsidR="0035357E" w:rsidRPr="0035357E">
          <w:rPr>
            <w:rFonts w:ascii="Arial" w:hAnsi="Arial" w:cs="Arial"/>
            <w:noProof/>
            <w:webHidden/>
            <w:sz w:val="18"/>
            <w:szCs w:val="18"/>
          </w:rPr>
          <w:instrText xml:space="preserve"> PAGEREF _Toc473884253 \h </w:instrText>
        </w:r>
        <w:r w:rsidR="0035357E" w:rsidRPr="0035357E">
          <w:rPr>
            <w:rFonts w:ascii="Arial" w:hAnsi="Arial" w:cs="Arial"/>
            <w:noProof/>
            <w:webHidden/>
            <w:sz w:val="18"/>
            <w:szCs w:val="18"/>
          </w:rPr>
        </w:r>
        <w:r w:rsidR="0035357E" w:rsidRPr="0035357E">
          <w:rPr>
            <w:rFonts w:ascii="Arial" w:hAnsi="Arial" w:cs="Arial"/>
            <w:noProof/>
            <w:webHidden/>
            <w:sz w:val="18"/>
            <w:szCs w:val="18"/>
          </w:rPr>
          <w:fldChar w:fldCharType="separate"/>
        </w:r>
        <w:r w:rsidR="0035357E" w:rsidRPr="0035357E">
          <w:rPr>
            <w:rFonts w:ascii="Arial" w:hAnsi="Arial" w:cs="Arial"/>
            <w:noProof/>
            <w:webHidden/>
            <w:sz w:val="18"/>
            <w:szCs w:val="18"/>
          </w:rPr>
          <w:t>18</w:t>
        </w:r>
        <w:r w:rsidR="0035357E" w:rsidRPr="0035357E">
          <w:rPr>
            <w:rFonts w:ascii="Arial" w:hAnsi="Arial" w:cs="Arial"/>
            <w:noProof/>
            <w:webHidden/>
            <w:sz w:val="18"/>
            <w:szCs w:val="18"/>
          </w:rPr>
          <w:fldChar w:fldCharType="end"/>
        </w:r>
      </w:hyperlink>
    </w:p>
    <w:p w14:paraId="559B3638" w14:textId="77777777" w:rsidR="0035357E" w:rsidRPr="0035357E" w:rsidRDefault="0075268C">
      <w:pPr>
        <w:pStyle w:val="Kazalovsebine2"/>
        <w:tabs>
          <w:tab w:val="right" w:leader="dot" w:pos="9060"/>
        </w:tabs>
        <w:rPr>
          <w:rFonts w:ascii="Arial" w:eastAsiaTheme="minorEastAsia" w:hAnsi="Arial" w:cs="Arial"/>
          <w:noProof/>
          <w:sz w:val="18"/>
          <w:szCs w:val="18"/>
          <w:lang w:eastAsia="sl-SI"/>
        </w:rPr>
      </w:pPr>
      <w:hyperlink w:anchor="_Toc473884254" w:history="1">
        <w:r w:rsidR="0035357E" w:rsidRPr="0035357E">
          <w:rPr>
            <w:rStyle w:val="Hiperpovezava"/>
            <w:rFonts w:ascii="Arial" w:hAnsi="Arial" w:cs="Arial"/>
            <w:noProof/>
            <w:sz w:val="18"/>
            <w:szCs w:val="18"/>
          </w:rPr>
          <w:t>III. FINANČNA ZAVAROVANJA</w:t>
        </w:r>
        <w:r w:rsidR="0035357E" w:rsidRPr="0035357E">
          <w:rPr>
            <w:rFonts w:ascii="Arial" w:hAnsi="Arial" w:cs="Arial"/>
            <w:noProof/>
            <w:webHidden/>
            <w:sz w:val="18"/>
            <w:szCs w:val="18"/>
          </w:rPr>
          <w:tab/>
        </w:r>
        <w:r w:rsidR="0035357E" w:rsidRPr="0035357E">
          <w:rPr>
            <w:rFonts w:ascii="Arial" w:hAnsi="Arial" w:cs="Arial"/>
            <w:noProof/>
            <w:webHidden/>
            <w:sz w:val="18"/>
            <w:szCs w:val="18"/>
          </w:rPr>
          <w:fldChar w:fldCharType="begin"/>
        </w:r>
        <w:r w:rsidR="0035357E" w:rsidRPr="0035357E">
          <w:rPr>
            <w:rFonts w:ascii="Arial" w:hAnsi="Arial" w:cs="Arial"/>
            <w:noProof/>
            <w:webHidden/>
            <w:sz w:val="18"/>
            <w:szCs w:val="18"/>
          </w:rPr>
          <w:instrText xml:space="preserve"> PAGEREF _Toc473884254 \h </w:instrText>
        </w:r>
        <w:r w:rsidR="0035357E" w:rsidRPr="0035357E">
          <w:rPr>
            <w:rFonts w:ascii="Arial" w:hAnsi="Arial" w:cs="Arial"/>
            <w:noProof/>
            <w:webHidden/>
            <w:sz w:val="18"/>
            <w:szCs w:val="18"/>
          </w:rPr>
        </w:r>
        <w:r w:rsidR="0035357E" w:rsidRPr="0035357E">
          <w:rPr>
            <w:rFonts w:ascii="Arial" w:hAnsi="Arial" w:cs="Arial"/>
            <w:noProof/>
            <w:webHidden/>
            <w:sz w:val="18"/>
            <w:szCs w:val="18"/>
          </w:rPr>
          <w:fldChar w:fldCharType="separate"/>
        </w:r>
        <w:r w:rsidR="0035357E" w:rsidRPr="0035357E">
          <w:rPr>
            <w:rFonts w:ascii="Arial" w:hAnsi="Arial" w:cs="Arial"/>
            <w:noProof/>
            <w:webHidden/>
            <w:sz w:val="18"/>
            <w:szCs w:val="18"/>
          </w:rPr>
          <w:t>19</w:t>
        </w:r>
        <w:r w:rsidR="0035357E" w:rsidRPr="0035357E">
          <w:rPr>
            <w:rFonts w:ascii="Arial" w:hAnsi="Arial" w:cs="Arial"/>
            <w:noProof/>
            <w:webHidden/>
            <w:sz w:val="18"/>
            <w:szCs w:val="18"/>
          </w:rPr>
          <w:fldChar w:fldCharType="end"/>
        </w:r>
      </w:hyperlink>
    </w:p>
    <w:p w14:paraId="3E7BD5E4" w14:textId="77777777" w:rsidR="0035357E" w:rsidRPr="0035357E" w:rsidRDefault="0075268C">
      <w:pPr>
        <w:pStyle w:val="Kazalovsebine3"/>
        <w:tabs>
          <w:tab w:val="right" w:leader="dot" w:pos="9060"/>
        </w:tabs>
        <w:rPr>
          <w:rFonts w:ascii="Arial" w:eastAsiaTheme="minorEastAsia" w:hAnsi="Arial" w:cs="Arial"/>
          <w:noProof/>
          <w:sz w:val="18"/>
          <w:szCs w:val="18"/>
          <w:lang w:eastAsia="sl-SI"/>
        </w:rPr>
      </w:pPr>
      <w:hyperlink w:anchor="_Toc473884255" w:history="1">
        <w:r w:rsidR="0035357E" w:rsidRPr="0035357E">
          <w:rPr>
            <w:rStyle w:val="Hiperpovezava"/>
            <w:rFonts w:ascii="Arial" w:hAnsi="Arial" w:cs="Arial"/>
            <w:noProof/>
            <w:sz w:val="18"/>
            <w:szCs w:val="18"/>
          </w:rPr>
          <w:t>FINANČNO ZAVAROVANJE ZA RESNOST PONUDBE</w:t>
        </w:r>
        <w:r w:rsidR="0035357E" w:rsidRPr="0035357E">
          <w:rPr>
            <w:rFonts w:ascii="Arial" w:hAnsi="Arial" w:cs="Arial"/>
            <w:noProof/>
            <w:webHidden/>
            <w:sz w:val="18"/>
            <w:szCs w:val="18"/>
          </w:rPr>
          <w:tab/>
        </w:r>
        <w:r w:rsidR="0035357E" w:rsidRPr="0035357E">
          <w:rPr>
            <w:rFonts w:ascii="Arial" w:hAnsi="Arial" w:cs="Arial"/>
            <w:noProof/>
            <w:webHidden/>
            <w:sz w:val="18"/>
            <w:szCs w:val="18"/>
          </w:rPr>
          <w:fldChar w:fldCharType="begin"/>
        </w:r>
        <w:r w:rsidR="0035357E" w:rsidRPr="0035357E">
          <w:rPr>
            <w:rFonts w:ascii="Arial" w:hAnsi="Arial" w:cs="Arial"/>
            <w:noProof/>
            <w:webHidden/>
            <w:sz w:val="18"/>
            <w:szCs w:val="18"/>
          </w:rPr>
          <w:instrText xml:space="preserve"> PAGEREF _Toc473884255 \h </w:instrText>
        </w:r>
        <w:r w:rsidR="0035357E" w:rsidRPr="0035357E">
          <w:rPr>
            <w:rFonts w:ascii="Arial" w:hAnsi="Arial" w:cs="Arial"/>
            <w:noProof/>
            <w:webHidden/>
            <w:sz w:val="18"/>
            <w:szCs w:val="18"/>
          </w:rPr>
        </w:r>
        <w:r w:rsidR="0035357E" w:rsidRPr="0035357E">
          <w:rPr>
            <w:rFonts w:ascii="Arial" w:hAnsi="Arial" w:cs="Arial"/>
            <w:noProof/>
            <w:webHidden/>
            <w:sz w:val="18"/>
            <w:szCs w:val="18"/>
          </w:rPr>
          <w:fldChar w:fldCharType="separate"/>
        </w:r>
        <w:r w:rsidR="0035357E" w:rsidRPr="0035357E">
          <w:rPr>
            <w:rFonts w:ascii="Arial" w:hAnsi="Arial" w:cs="Arial"/>
            <w:noProof/>
            <w:webHidden/>
            <w:sz w:val="18"/>
            <w:szCs w:val="18"/>
          </w:rPr>
          <w:t>19</w:t>
        </w:r>
        <w:r w:rsidR="0035357E" w:rsidRPr="0035357E">
          <w:rPr>
            <w:rFonts w:ascii="Arial" w:hAnsi="Arial" w:cs="Arial"/>
            <w:noProof/>
            <w:webHidden/>
            <w:sz w:val="18"/>
            <w:szCs w:val="18"/>
          </w:rPr>
          <w:fldChar w:fldCharType="end"/>
        </w:r>
      </w:hyperlink>
    </w:p>
    <w:p w14:paraId="2FC9539C" w14:textId="77777777" w:rsidR="0035357E" w:rsidRPr="0035357E" w:rsidRDefault="0075268C">
      <w:pPr>
        <w:pStyle w:val="Kazalovsebine3"/>
        <w:tabs>
          <w:tab w:val="right" w:leader="dot" w:pos="9060"/>
        </w:tabs>
        <w:rPr>
          <w:rFonts w:ascii="Arial" w:eastAsiaTheme="minorEastAsia" w:hAnsi="Arial" w:cs="Arial"/>
          <w:noProof/>
          <w:sz w:val="18"/>
          <w:szCs w:val="18"/>
          <w:lang w:eastAsia="sl-SI"/>
        </w:rPr>
      </w:pPr>
      <w:hyperlink w:anchor="_Toc473884256" w:history="1">
        <w:r w:rsidR="0035357E" w:rsidRPr="0035357E">
          <w:rPr>
            <w:rStyle w:val="Hiperpovezava"/>
            <w:rFonts w:ascii="Arial" w:hAnsi="Arial" w:cs="Arial"/>
            <w:noProof/>
            <w:sz w:val="18"/>
            <w:szCs w:val="18"/>
          </w:rPr>
          <w:t>FINANČNO ZAVAROVANJE ZA DOBRO IZVEDBO POGODBENIH OBVEZNOSTI</w:t>
        </w:r>
        <w:r w:rsidR="0035357E" w:rsidRPr="0035357E">
          <w:rPr>
            <w:rFonts w:ascii="Arial" w:hAnsi="Arial" w:cs="Arial"/>
            <w:noProof/>
            <w:webHidden/>
            <w:sz w:val="18"/>
            <w:szCs w:val="18"/>
          </w:rPr>
          <w:tab/>
        </w:r>
        <w:r w:rsidR="0035357E" w:rsidRPr="0035357E">
          <w:rPr>
            <w:rFonts w:ascii="Arial" w:hAnsi="Arial" w:cs="Arial"/>
            <w:noProof/>
            <w:webHidden/>
            <w:sz w:val="18"/>
            <w:szCs w:val="18"/>
          </w:rPr>
          <w:fldChar w:fldCharType="begin"/>
        </w:r>
        <w:r w:rsidR="0035357E" w:rsidRPr="0035357E">
          <w:rPr>
            <w:rFonts w:ascii="Arial" w:hAnsi="Arial" w:cs="Arial"/>
            <w:noProof/>
            <w:webHidden/>
            <w:sz w:val="18"/>
            <w:szCs w:val="18"/>
          </w:rPr>
          <w:instrText xml:space="preserve"> PAGEREF _Toc473884256 \h </w:instrText>
        </w:r>
        <w:r w:rsidR="0035357E" w:rsidRPr="0035357E">
          <w:rPr>
            <w:rFonts w:ascii="Arial" w:hAnsi="Arial" w:cs="Arial"/>
            <w:noProof/>
            <w:webHidden/>
            <w:sz w:val="18"/>
            <w:szCs w:val="18"/>
          </w:rPr>
        </w:r>
        <w:r w:rsidR="0035357E" w:rsidRPr="0035357E">
          <w:rPr>
            <w:rFonts w:ascii="Arial" w:hAnsi="Arial" w:cs="Arial"/>
            <w:noProof/>
            <w:webHidden/>
            <w:sz w:val="18"/>
            <w:szCs w:val="18"/>
          </w:rPr>
          <w:fldChar w:fldCharType="separate"/>
        </w:r>
        <w:r w:rsidR="0035357E" w:rsidRPr="0035357E">
          <w:rPr>
            <w:rFonts w:ascii="Arial" w:hAnsi="Arial" w:cs="Arial"/>
            <w:noProof/>
            <w:webHidden/>
            <w:sz w:val="18"/>
            <w:szCs w:val="18"/>
          </w:rPr>
          <w:t>19</w:t>
        </w:r>
        <w:r w:rsidR="0035357E" w:rsidRPr="0035357E">
          <w:rPr>
            <w:rFonts w:ascii="Arial" w:hAnsi="Arial" w:cs="Arial"/>
            <w:noProof/>
            <w:webHidden/>
            <w:sz w:val="18"/>
            <w:szCs w:val="18"/>
          </w:rPr>
          <w:fldChar w:fldCharType="end"/>
        </w:r>
      </w:hyperlink>
    </w:p>
    <w:p w14:paraId="599961F6" w14:textId="77777777" w:rsidR="0035357E" w:rsidRPr="0035357E" w:rsidRDefault="0075268C">
      <w:pPr>
        <w:pStyle w:val="Kazalovsebine3"/>
        <w:tabs>
          <w:tab w:val="right" w:leader="dot" w:pos="9060"/>
        </w:tabs>
        <w:rPr>
          <w:rFonts w:ascii="Arial" w:eastAsiaTheme="minorEastAsia" w:hAnsi="Arial" w:cs="Arial"/>
          <w:noProof/>
          <w:sz w:val="18"/>
          <w:szCs w:val="18"/>
          <w:lang w:eastAsia="sl-SI"/>
        </w:rPr>
      </w:pPr>
      <w:hyperlink w:anchor="_Toc473884257" w:history="1">
        <w:r w:rsidR="0035357E" w:rsidRPr="0035357E">
          <w:rPr>
            <w:rStyle w:val="Hiperpovezava"/>
            <w:rFonts w:ascii="Arial" w:hAnsi="Arial" w:cs="Arial"/>
            <w:noProof/>
            <w:sz w:val="18"/>
            <w:szCs w:val="18"/>
          </w:rPr>
          <w:t>FINANČNO ZAVAROVANJE ZA ODPRAVO NAPAK V GARANCIJSKEM ROKU</w:t>
        </w:r>
        <w:r w:rsidR="0035357E" w:rsidRPr="0035357E">
          <w:rPr>
            <w:rFonts w:ascii="Arial" w:hAnsi="Arial" w:cs="Arial"/>
            <w:noProof/>
            <w:webHidden/>
            <w:sz w:val="18"/>
            <w:szCs w:val="18"/>
          </w:rPr>
          <w:tab/>
        </w:r>
        <w:r w:rsidR="0035357E" w:rsidRPr="0035357E">
          <w:rPr>
            <w:rFonts w:ascii="Arial" w:hAnsi="Arial" w:cs="Arial"/>
            <w:noProof/>
            <w:webHidden/>
            <w:sz w:val="18"/>
            <w:szCs w:val="18"/>
          </w:rPr>
          <w:fldChar w:fldCharType="begin"/>
        </w:r>
        <w:r w:rsidR="0035357E" w:rsidRPr="0035357E">
          <w:rPr>
            <w:rFonts w:ascii="Arial" w:hAnsi="Arial" w:cs="Arial"/>
            <w:noProof/>
            <w:webHidden/>
            <w:sz w:val="18"/>
            <w:szCs w:val="18"/>
          </w:rPr>
          <w:instrText xml:space="preserve"> PAGEREF _Toc473884257 \h </w:instrText>
        </w:r>
        <w:r w:rsidR="0035357E" w:rsidRPr="0035357E">
          <w:rPr>
            <w:rFonts w:ascii="Arial" w:hAnsi="Arial" w:cs="Arial"/>
            <w:noProof/>
            <w:webHidden/>
            <w:sz w:val="18"/>
            <w:szCs w:val="18"/>
          </w:rPr>
        </w:r>
        <w:r w:rsidR="0035357E" w:rsidRPr="0035357E">
          <w:rPr>
            <w:rFonts w:ascii="Arial" w:hAnsi="Arial" w:cs="Arial"/>
            <w:noProof/>
            <w:webHidden/>
            <w:sz w:val="18"/>
            <w:szCs w:val="18"/>
          </w:rPr>
          <w:fldChar w:fldCharType="separate"/>
        </w:r>
        <w:r w:rsidR="0035357E" w:rsidRPr="0035357E">
          <w:rPr>
            <w:rFonts w:ascii="Arial" w:hAnsi="Arial" w:cs="Arial"/>
            <w:noProof/>
            <w:webHidden/>
            <w:sz w:val="18"/>
            <w:szCs w:val="18"/>
          </w:rPr>
          <w:t>19</w:t>
        </w:r>
        <w:r w:rsidR="0035357E" w:rsidRPr="0035357E">
          <w:rPr>
            <w:rFonts w:ascii="Arial" w:hAnsi="Arial" w:cs="Arial"/>
            <w:noProof/>
            <w:webHidden/>
            <w:sz w:val="18"/>
            <w:szCs w:val="18"/>
          </w:rPr>
          <w:fldChar w:fldCharType="end"/>
        </w:r>
      </w:hyperlink>
    </w:p>
    <w:p w14:paraId="6C4FEF7C" w14:textId="77777777" w:rsidR="0035357E" w:rsidRPr="0035357E" w:rsidRDefault="0075268C">
      <w:pPr>
        <w:pStyle w:val="Kazalovsebine2"/>
        <w:tabs>
          <w:tab w:val="right" w:leader="dot" w:pos="9060"/>
        </w:tabs>
        <w:rPr>
          <w:rFonts w:ascii="Arial" w:eastAsiaTheme="minorEastAsia" w:hAnsi="Arial" w:cs="Arial"/>
          <w:noProof/>
          <w:sz w:val="18"/>
          <w:szCs w:val="18"/>
          <w:lang w:eastAsia="sl-SI"/>
        </w:rPr>
      </w:pPr>
      <w:hyperlink w:anchor="_Toc473884258" w:history="1">
        <w:r w:rsidR="0035357E" w:rsidRPr="0035357E">
          <w:rPr>
            <w:rStyle w:val="Hiperpovezava"/>
            <w:rFonts w:ascii="Arial" w:hAnsi="Arial" w:cs="Arial"/>
            <w:noProof/>
            <w:sz w:val="18"/>
            <w:szCs w:val="18"/>
          </w:rPr>
          <w:t>IV. MERILA</w:t>
        </w:r>
        <w:r w:rsidR="0035357E" w:rsidRPr="0035357E">
          <w:rPr>
            <w:rFonts w:ascii="Arial" w:hAnsi="Arial" w:cs="Arial"/>
            <w:noProof/>
            <w:webHidden/>
            <w:sz w:val="18"/>
            <w:szCs w:val="18"/>
          </w:rPr>
          <w:tab/>
        </w:r>
        <w:r w:rsidR="0035357E" w:rsidRPr="0035357E">
          <w:rPr>
            <w:rFonts w:ascii="Arial" w:hAnsi="Arial" w:cs="Arial"/>
            <w:noProof/>
            <w:webHidden/>
            <w:sz w:val="18"/>
            <w:szCs w:val="18"/>
          </w:rPr>
          <w:fldChar w:fldCharType="begin"/>
        </w:r>
        <w:r w:rsidR="0035357E" w:rsidRPr="0035357E">
          <w:rPr>
            <w:rFonts w:ascii="Arial" w:hAnsi="Arial" w:cs="Arial"/>
            <w:noProof/>
            <w:webHidden/>
            <w:sz w:val="18"/>
            <w:szCs w:val="18"/>
          </w:rPr>
          <w:instrText xml:space="preserve"> PAGEREF _Toc473884258 \h </w:instrText>
        </w:r>
        <w:r w:rsidR="0035357E" w:rsidRPr="0035357E">
          <w:rPr>
            <w:rFonts w:ascii="Arial" w:hAnsi="Arial" w:cs="Arial"/>
            <w:noProof/>
            <w:webHidden/>
            <w:sz w:val="18"/>
            <w:szCs w:val="18"/>
          </w:rPr>
        </w:r>
        <w:r w:rsidR="0035357E" w:rsidRPr="0035357E">
          <w:rPr>
            <w:rFonts w:ascii="Arial" w:hAnsi="Arial" w:cs="Arial"/>
            <w:noProof/>
            <w:webHidden/>
            <w:sz w:val="18"/>
            <w:szCs w:val="18"/>
          </w:rPr>
          <w:fldChar w:fldCharType="separate"/>
        </w:r>
        <w:r w:rsidR="0035357E" w:rsidRPr="0035357E">
          <w:rPr>
            <w:rFonts w:ascii="Arial" w:hAnsi="Arial" w:cs="Arial"/>
            <w:noProof/>
            <w:webHidden/>
            <w:sz w:val="18"/>
            <w:szCs w:val="18"/>
          </w:rPr>
          <w:t>21</w:t>
        </w:r>
        <w:r w:rsidR="0035357E" w:rsidRPr="0035357E">
          <w:rPr>
            <w:rFonts w:ascii="Arial" w:hAnsi="Arial" w:cs="Arial"/>
            <w:noProof/>
            <w:webHidden/>
            <w:sz w:val="18"/>
            <w:szCs w:val="18"/>
          </w:rPr>
          <w:fldChar w:fldCharType="end"/>
        </w:r>
      </w:hyperlink>
    </w:p>
    <w:p w14:paraId="51A34F13" w14:textId="77777777" w:rsidR="0035357E" w:rsidRPr="0035357E" w:rsidRDefault="0075268C">
      <w:pPr>
        <w:pStyle w:val="Kazalovsebine2"/>
        <w:tabs>
          <w:tab w:val="right" w:leader="dot" w:pos="9060"/>
        </w:tabs>
        <w:rPr>
          <w:rFonts w:ascii="Arial" w:eastAsiaTheme="minorEastAsia" w:hAnsi="Arial" w:cs="Arial"/>
          <w:noProof/>
          <w:sz w:val="18"/>
          <w:szCs w:val="18"/>
          <w:lang w:eastAsia="sl-SI"/>
        </w:rPr>
      </w:pPr>
      <w:hyperlink w:anchor="_Toc473884259" w:history="1">
        <w:r w:rsidR="0035357E" w:rsidRPr="0035357E">
          <w:rPr>
            <w:rStyle w:val="Hiperpovezava"/>
            <w:rFonts w:ascii="Arial" w:hAnsi="Arial" w:cs="Arial"/>
            <w:noProof/>
            <w:sz w:val="18"/>
            <w:szCs w:val="18"/>
          </w:rPr>
          <w:t>V. VSEBINA PONUDBENE DOKUMENTACIJE</w:t>
        </w:r>
        <w:r w:rsidR="0035357E" w:rsidRPr="0035357E">
          <w:rPr>
            <w:rFonts w:ascii="Arial" w:hAnsi="Arial" w:cs="Arial"/>
            <w:noProof/>
            <w:webHidden/>
            <w:sz w:val="18"/>
            <w:szCs w:val="18"/>
          </w:rPr>
          <w:tab/>
        </w:r>
        <w:r w:rsidR="0035357E" w:rsidRPr="0035357E">
          <w:rPr>
            <w:rFonts w:ascii="Arial" w:hAnsi="Arial" w:cs="Arial"/>
            <w:noProof/>
            <w:webHidden/>
            <w:sz w:val="18"/>
            <w:szCs w:val="18"/>
          </w:rPr>
          <w:fldChar w:fldCharType="begin"/>
        </w:r>
        <w:r w:rsidR="0035357E" w:rsidRPr="0035357E">
          <w:rPr>
            <w:rFonts w:ascii="Arial" w:hAnsi="Arial" w:cs="Arial"/>
            <w:noProof/>
            <w:webHidden/>
            <w:sz w:val="18"/>
            <w:szCs w:val="18"/>
          </w:rPr>
          <w:instrText xml:space="preserve"> PAGEREF _Toc473884259 \h </w:instrText>
        </w:r>
        <w:r w:rsidR="0035357E" w:rsidRPr="0035357E">
          <w:rPr>
            <w:rFonts w:ascii="Arial" w:hAnsi="Arial" w:cs="Arial"/>
            <w:noProof/>
            <w:webHidden/>
            <w:sz w:val="18"/>
            <w:szCs w:val="18"/>
          </w:rPr>
        </w:r>
        <w:r w:rsidR="0035357E" w:rsidRPr="0035357E">
          <w:rPr>
            <w:rFonts w:ascii="Arial" w:hAnsi="Arial" w:cs="Arial"/>
            <w:noProof/>
            <w:webHidden/>
            <w:sz w:val="18"/>
            <w:szCs w:val="18"/>
          </w:rPr>
          <w:fldChar w:fldCharType="separate"/>
        </w:r>
        <w:r w:rsidR="0035357E" w:rsidRPr="0035357E">
          <w:rPr>
            <w:rFonts w:ascii="Arial" w:hAnsi="Arial" w:cs="Arial"/>
            <w:noProof/>
            <w:webHidden/>
            <w:sz w:val="18"/>
            <w:szCs w:val="18"/>
          </w:rPr>
          <w:t>23</w:t>
        </w:r>
        <w:r w:rsidR="0035357E" w:rsidRPr="0035357E">
          <w:rPr>
            <w:rFonts w:ascii="Arial" w:hAnsi="Arial" w:cs="Arial"/>
            <w:noProof/>
            <w:webHidden/>
            <w:sz w:val="18"/>
            <w:szCs w:val="18"/>
          </w:rPr>
          <w:fldChar w:fldCharType="end"/>
        </w:r>
      </w:hyperlink>
    </w:p>
    <w:p w14:paraId="011D5C74" w14:textId="77777777" w:rsidR="0035357E" w:rsidRPr="0035357E" w:rsidRDefault="0075268C">
      <w:pPr>
        <w:pStyle w:val="Kazalovsebine3"/>
        <w:tabs>
          <w:tab w:val="right" w:leader="dot" w:pos="9060"/>
        </w:tabs>
        <w:rPr>
          <w:rFonts w:ascii="Arial" w:eastAsiaTheme="minorEastAsia" w:hAnsi="Arial" w:cs="Arial"/>
          <w:noProof/>
          <w:sz w:val="18"/>
          <w:szCs w:val="18"/>
          <w:lang w:eastAsia="sl-SI"/>
        </w:rPr>
      </w:pPr>
      <w:hyperlink w:anchor="_Toc473884260" w:history="1">
        <w:r w:rsidR="0035357E" w:rsidRPr="0035357E">
          <w:rPr>
            <w:rStyle w:val="Hiperpovezava"/>
            <w:rFonts w:ascii="Arial" w:hAnsi="Arial" w:cs="Arial"/>
            <w:noProof/>
            <w:sz w:val="18"/>
            <w:szCs w:val="18"/>
          </w:rPr>
          <w:t>PONUDBA</w:t>
        </w:r>
        <w:r w:rsidR="0035357E" w:rsidRPr="0035357E">
          <w:rPr>
            <w:rFonts w:ascii="Arial" w:hAnsi="Arial" w:cs="Arial"/>
            <w:noProof/>
            <w:webHidden/>
            <w:sz w:val="18"/>
            <w:szCs w:val="18"/>
          </w:rPr>
          <w:tab/>
        </w:r>
        <w:r w:rsidR="0035357E" w:rsidRPr="0035357E">
          <w:rPr>
            <w:rFonts w:ascii="Arial" w:hAnsi="Arial" w:cs="Arial"/>
            <w:noProof/>
            <w:webHidden/>
            <w:sz w:val="18"/>
            <w:szCs w:val="18"/>
          </w:rPr>
          <w:fldChar w:fldCharType="begin"/>
        </w:r>
        <w:r w:rsidR="0035357E" w:rsidRPr="0035357E">
          <w:rPr>
            <w:rFonts w:ascii="Arial" w:hAnsi="Arial" w:cs="Arial"/>
            <w:noProof/>
            <w:webHidden/>
            <w:sz w:val="18"/>
            <w:szCs w:val="18"/>
          </w:rPr>
          <w:instrText xml:space="preserve"> PAGEREF _Toc473884260 \h </w:instrText>
        </w:r>
        <w:r w:rsidR="0035357E" w:rsidRPr="0035357E">
          <w:rPr>
            <w:rFonts w:ascii="Arial" w:hAnsi="Arial" w:cs="Arial"/>
            <w:noProof/>
            <w:webHidden/>
            <w:sz w:val="18"/>
            <w:szCs w:val="18"/>
          </w:rPr>
        </w:r>
        <w:r w:rsidR="0035357E" w:rsidRPr="0035357E">
          <w:rPr>
            <w:rFonts w:ascii="Arial" w:hAnsi="Arial" w:cs="Arial"/>
            <w:noProof/>
            <w:webHidden/>
            <w:sz w:val="18"/>
            <w:szCs w:val="18"/>
          </w:rPr>
          <w:fldChar w:fldCharType="separate"/>
        </w:r>
        <w:r w:rsidR="0035357E" w:rsidRPr="0035357E">
          <w:rPr>
            <w:rFonts w:ascii="Arial" w:hAnsi="Arial" w:cs="Arial"/>
            <w:noProof/>
            <w:webHidden/>
            <w:sz w:val="18"/>
            <w:szCs w:val="18"/>
          </w:rPr>
          <w:t>24</w:t>
        </w:r>
        <w:r w:rsidR="0035357E" w:rsidRPr="0035357E">
          <w:rPr>
            <w:rFonts w:ascii="Arial" w:hAnsi="Arial" w:cs="Arial"/>
            <w:noProof/>
            <w:webHidden/>
            <w:sz w:val="18"/>
            <w:szCs w:val="18"/>
          </w:rPr>
          <w:fldChar w:fldCharType="end"/>
        </w:r>
      </w:hyperlink>
    </w:p>
    <w:p w14:paraId="5E708BBB" w14:textId="77777777" w:rsidR="0035357E" w:rsidRPr="0035357E" w:rsidRDefault="0075268C">
      <w:pPr>
        <w:pStyle w:val="Kazalovsebine3"/>
        <w:tabs>
          <w:tab w:val="right" w:leader="dot" w:pos="9060"/>
        </w:tabs>
        <w:rPr>
          <w:rFonts w:ascii="Arial" w:eastAsiaTheme="minorEastAsia" w:hAnsi="Arial" w:cs="Arial"/>
          <w:noProof/>
          <w:sz w:val="18"/>
          <w:szCs w:val="18"/>
          <w:lang w:eastAsia="sl-SI"/>
        </w:rPr>
      </w:pPr>
      <w:hyperlink w:anchor="_Toc473884261" w:history="1">
        <w:r w:rsidR="0035357E" w:rsidRPr="0035357E">
          <w:rPr>
            <w:rStyle w:val="Hiperpovezava"/>
            <w:rFonts w:ascii="Arial" w:hAnsi="Arial" w:cs="Arial"/>
            <w:noProof/>
            <w:sz w:val="18"/>
            <w:szCs w:val="18"/>
          </w:rPr>
          <w:t>KROVNA IZJAVA</w:t>
        </w:r>
        <w:r w:rsidR="0035357E" w:rsidRPr="0035357E">
          <w:rPr>
            <w:rFonts w:ascii="Arial" w:hAnsi="Arial" w:cs="Arial"/>
            <w:noProof/>
            <w:webHidden/>
            <w:sz w:val="18"/>
            <w:szCs w:val="18"/>
          </w:rPr>
          <w:tab/>
        </w:r>
        <w:r w:rsidR="0035357E" w:rsidRPr="0035357E">
          <w:rPr>
            <w:rFonts w:ascii="Arial" w:hAnsi="Arial" w:cs="Arial"/>
            <w:noProof/>
            <w:webHidden/>
            <w:sz w:val="18"/>
            <w:szCs w:val="18"/>
          </w:rPr>
          <w:fldChar w:fldCharType="begin"/>
        </w:r>
        <w:r w:rsidR="0035357E" w:rsidRPr="0035357E">
          <w:rPr>
            <w:rFonts w:ascii="Arial" w:hAnsi="Arial" w:cs="Arial"/>
            <w:noProof/>
            <w:webHidden/>
            <w:sz w:val="18"/>
            <w:szCs w:val="18"/>
          </w:rPr>
          <w:instrText xml:space="preserve"> PAGEREF _Toc473884261 \h </w:instrText>
        </w:r>
        <w:r w:rsidR="0035357E" w:rsidRPr="0035357E">
          <w:rPr>
            <w:rFonts w:ascii="Arial" w:hAnsi="Arial" w:cs="Arial"/>
            <w:noProof/>
            <w:webHidden/>
            <w:sz w:val="18"/>
            <w:szCs w:val="18"/>
          </w:rPr>
        </w:r>
        <w:r w:rsidR="0035357E" w:rsidRPr="0035357E">
          <w:rPr>
            <w:rFonts w:ascii="Arial" w:hAnsi="Arial" w:cs="Arial"/>
            <w:noProof/>
            <w:webHidden/>
            <w:sz w:val="18"/>
            <w:szCs w:val="18"/>
          </w:rPr>
          <w:fldChar w:fldCharType="separate"/>
        </w:r>
        <w:r w:rsidR="0035357E" w:rsidRPr="0035357E">
          <w:rPr>
            <w:rFonts w:ascii="Arial" w:hAnsi="Arial" w:cs="Arial"/>
            <w:noProof/>
            <w:webHidden/>
            <w:sz w:val="18"/>
            <w:szCs w:val="18"/>
          </w:rPr>
          <w:t>27</w:t>
        </w:r>
        <w:r w:rsidR="0035357E" w:rsidRPr="0035357E">
          <w:rPr>
            <w:rFonts w:ascii="Arial" w:hAnsi="Arial" w:cs="Arial"/>
            <w:noProof/>
            <w:webHidden/>
            <w:sz w:val="18"/>
            <w:szCs w:val="18"/>
          </w:rPr>
          <w:fldChar w:fldCharType="end"/>
        </w:r>
      </w:hyperlink>
    </w:p>
    <w:p w14:paraId="1EAD6A9D" w14:textId="77777777" w:rsidR="0035357E" w:rsidRPr="0035357E" w:rsidRDefault="0075268C">
      <w:pPr>
        <w:pStyle w:val="Kazalovsebine3"/>
        <w:tabs>
          <w:tab w:val="right" w:leader="dot" w:pos="9060"/>
        </w:tabs>
        <w:rPr>
          <w:rFonts w:ascii="Arial" w:eastAsiaTheme="minorEastAsia" w:hAnsi="Arial" w:cs="Arial"/>
          <w:noProof/>
          <w:sz w:val="18"/>
          <w:szCs w:val="18"/>
          <w:lang w:eastAsia="sl-SI"/>
        </w:rPr>
      </w:pPr>
      <w:hyperlink w:anchor="_Toc473884262" w:history="1">
        <w:r w:rsidR="0035357E" w:rsidRPr="0035357E">
          <w:rPr>
            <w:rStyle w:val="Hiperpovezava"/>
            <w:rFonts w:ascii="Arial" w:hAnsi="Arial" w:cs="Arial"/>
            <w:noProof/>
            <w:sz w:val="18"/>
            <w:szCs w:val="18"/>
          </w:rPr>
          <w:t>MENIČNA IZJAVA S POOBLASTILOM ZA IZPOLNITEV IN UNOVČENJE MENIC</w:t>
        </w:r>
        <w:r w:rsidR="0035357E" w:rsidRPr="0035357E">
          <w:rPr>
            <w:rFonts w:ascii="Arial" w:hAnsi="Arial" w:cs="Arial"/>
            <w:noProof/>
            <w:webHidden/>
            <w:sz w:val="18"/>
            <w:szCs w:val="18"/>
          </w:rPr>
          <w:tab/>
        </w:r>
        <w:r w:rsidR="0035357E" w:rsidRPr="0035357E">
          <w:rPr>
            <w:rFonts w:ascii="Arial" w:hAnsi="Arial" w:cs="Arial"/>
            <w:noProof/>
            <w:webHidden/>
            <w:sz w:val="18"/>
            <w:szCs w:val="18"/>
          </w:rPr>
          <w:fldChar w:fldCharType="begin"/>
        </w:r>
        <w:r w:rsidR="0035357E" w:rsidRPr="0035357E">
          <w:rPr>
            <w:rFonts w:ascii="Arial" w:hAnsi="Arial" w:cs="Arial"/>
            <w:noProof/>
            <w:webHidden/>
            <w:sz w:val="18"/>
            <w:szCs w:val="18"/>
          </w:rPr>
          <w:instrText xml:space="preserve"> PAGEREF _Toc473884262 \h </w:instrText>
        </w:r>
        <w:r w:rsidR="0035357E" w:rsidRPr="0035357E">
          <w:rPr>
            <w:rFonts w:ascii="Arial" w:hAnsi="Arial" w:cs="Arial"/>
            <w:noProof/>
            <w:webHidden/>
            <w:sz w:val="18"/>
            <w:szCs w:val="18"/>
          </w:rPr>
        </w:r>
        <w:r w:rsidR="0035357E" w:rsidRPr="0035357E">
          <w:rPr>
            <w:rFonts w:ascii="Arial" w:hAnsi="Arial" w:cs="Arial"/>
            <w:noProof/>
            <w:webHidden/>
            <w:sz w:val="18"/>
            <w:szCs w:val="18"/>
          </w:rPr>
          <w:fldChar w:fldCharType="separate"/>
        </w:r>
        <w:r w:rsidR="0035357E" w:rsidRPr="0035357E">
          <w:rPr>
            <w:rFonts w:ascii="Arial" w:hAnsi="Arial" w:cs="Arial"/>
            <w:noProof/>
            <w:webHidden/>
            <w:sz w:val="18"/>
            <w:szCs w:val="18"/>
          </w:rPr>
          <w:t>29</w:t>
        </w:r>
        <w:r w:rsidR="0035357E" w:rsidRPr="0035357E">
          <w:rPr>
            <w:rFonts w:ascii="Arial" w:hAnsi="Arial" w:cs="Arial"/>
            <w:noProof/>
            <w:webHidden/>
            <w:sz w:val="18"/>
            <w:szCs w:val="18"/>
          </w:rPr>
          <w:fldChar w:fldCharType="end"/>
        </w:r>
      </w:hyperlink>
    </w:p>
    <w:p w14:paraId="7DDFDAA1" w14:textId="77777777" w:rsidR="0035357E" w:rsidRPr="0035357E" w:rsidRDefault="0075268C">
      <w:pPr>
        <w:pStyle w:val="Kazalovsebine3"/>
        <w:tabs>
          <w:tab w:val="right" w:leader="dot" w:pos="9060"/>
        </w:tabs>
        <w:rPr>
          <w:rFonts w:ascii="Arial" w:eastAsiaTheme="minorEastAsia" w:hAnsi="Arial" w:cs="Arial"/>
          <w:noProof/>
          <w:sz w:val="18"/>
          <w:szCs w:val="18"/>
          <w:lang w:eastAsia="sl-SI"/>
        </w:rPr>
      </w:pPr>
      <w:hyperlink w:anchor="_Toc473884263" w:history="1">
        <w:r w:rsidR="0035357E" w:rsidRPr="0035357E">
          <w:rPr>
            <w:rStyle w:val="Hiperpovezava"/>
            <w:rFonts w:ascii="Arial" w:hAnsi="Arial" w:cs="Arial"/>
            <w:noProof/>
            <w:sz w:val="18"/>
            <w:szCs w:val="18"/>
          </w:rPr>
          <w:t>VZOREC FINANČNEGA ZAVAROVANJA ZA DOBRO IZVEDBO POGODBENIH OBVEZNOSTI</w:t>
        </w:r>
        <w:r w:rsidR="0035357E" w:rsidRPr="0035357E">
          <w:rPr>
            <w:rFonts w:ascii="Arial" w:hAnsi="Arial" w:cs="Arial"/>
            <w:noProof/>
            <w:webHidden/>
            <w:sz w:val="18"/>
            <w:szCs w:val="18"/>
          </w:rPr>
          <w:tab/>
        </w:r>
        <w:r w:rsidR="0035357E" w:rsidRPr="0035357E">
          <w:rPr>
            <w:rFonts w:ascii="Arial" w:hAnsi="Arial" w:cs="Arial"/>
            <w:noProof/>
            <w:webHidden/>
            <w:sz w:val="18"/>
            <w:szCs w:val="18"/>
          </w:rPr>
          <w:fldChar w:fldCharType="begin"/>
        </w:r>
        <w:r w:rsidR="0035357E" w:rsidRPr="0035357E">
          <w:rPr>
            <w:rFonts w:ascii="Arial" w:hAnsi="Arial" w:cs="Arial"/>
            <w:noProof/>
            <w:webHidden/>
            <w:sz w:val="18"/>
            <w:szCs w:val="18"/>
          </w:rPr>
          <w:instrText xml:space="preserve"> PAGEREF _Toc473884263 \h </w:instrText>
        </w:r>
        <w:r w:rsidR="0035357E" w:rsidRPr="0035357E">
          <w:rPr>
            <w:rFonts w:ascii="Arial" w:hAnsi="Arial" w:cs="Arial"/>
            <w:noProof/>
            <w:webHidden/>
            <w:sz w:val="18"/>
            <w:szCs w:val="18"/>
          </w:rPr>
        </w:r>
        <w:r w:rsidR="0035357E" w:rsidRPr="0035357E">
          <w:rPr>
            <w:rFonts w:ascii="Arial" w:hAnsi="Arial" w:cs="Arial"/>
            <w:noProof/>
            <w:webHidden/>
            <w:sz w:val="18"/>
            <w:szCs w:val="18"/>
          </w:rPr>
          <w:fldChar w:fldCharType="separate"/>
        </w:r>
        <w:r w:rsidR="0035357E" w:rsidRPr="0035357E">
          <w:rPr>
            <w:rFonts w:ascii="Arial" w:hAnsi="Arial" w:cs="Arial"/>
            <w:noProof/>
            <w:webHidden/>
            <w:sz w:val="18"/>
            <w:szCs w:val="18"/>
          </w:rPr>
          <w:t>30</w:t>
        </w:r>
        <w:r w:rsidR="0035357E" w:rsidRPr="0035357E">
          <w:rPr>
            <w:rFonts w:ascii="Arial" w:hAnsi="Arial" w:cs="Arial"/>
            <w:noProof/>
            <w:webHidden/>
            <w:sz w:val="18"/>
            <w:szCs w:val="18"/>
          </w:rPr>
          <w:fldChar w:fldCharType="end"/>
        </w:r>
      </w:hyperlink>
    </w:p>
    <w:p w14:paraId="0FD34B47" w14:textId="77777777" w:rsidR="0035357E" w:rsidRPr="0035357E" w:rsidRDefault="0075268C">
      <w:pPr>
        <w:pStyle w:val="Kazalovsebine3"/>
        <w:tabs>
          <w:tab w:val="right" w:leader="dot" w:pos="9060"/>
        </w:tabs>
        <w:rPr>
          <w:rFonts w:ascii="Arial" w:eastAsiaTheme="minorEastAsia" w:hAnsi="Arial" w:cs="Arial"/>
          <w:noProof/>
          <w:sz w:val="18"/>
          <w:szCs w:val="18"/>
          <w:lang w:eastAsia="sl-SI"/>
        </w:rPr>
      </w:pPr>
      <w:hyperlink w:anchor="_Toc473884264" w:history="1">
        <w:r w:rsidR="0035357E" w:rsidRPr="0035357E">
          <w:rPr>
            <w:rStyle w:val="Hiperpovezava"/>
            <w:rFonts w:ascii="Arial" w:hAnsi="Arial" w:cs="Arial"/>
            <w:noProof/>
            <w:sz w:val="18"/>
            <w:szCs w:val="18"/>
          </w:rPr>
          <w:t>VZOREC BANČNE GARANCIJE / KAVCIJSKEGA ZAVAROVANJA ZA ODPRAVO NAPAK</w:t>
        </w:r>
        <w:r w:rsidR="0035357E" w:rsidRPr="0035357E">
          <w:rPr>
            <w:rFonts w:ascii="Arial" w:hAnsi="Arial" w:cs="Arial"/>
            <w:noProof/>
            <w:webHidden/>
            <w:sz w:val="18"/>
            <w:szCs w:val="18"/>
          </w:rPr>
          <w:tab/>
        </w:r>
        <w:r w:rsidR="0035357E" w:rsidRPr="0035357E">
          <w:rPr>
            <w:rFonts w:ascii="Arial" w:hAnsi="Arial" w:cs="Arial"/>
            <w:noProof/>
            <w:webHidden/>
            <w:sz w:val="18"/>
            <w:szCs w:val="18"/>
          </w:rPr>
          <w:fldChar w:fldCharType="begin"/>
        </w:r>
        <w:r w:rsidR="0035357E" w:rsidRPr="0035357E">
          <w:rPr>
            <w:rFonts w:ascii="Arial" w:hAnsi="Arial" w:cs="Arial"/>
            <w:noProof/>
            <w:webHidden/>
            <w:sz w:val="18"/>
            <w:szCs w:val="18"/>
          </w:rPr>
          <w:instrText xml:space="preserve"> PAGEREF _Toc473884264 \h </w:instrText>
        </w:r>
        <w:r w:rsidR="0035357E" w:rsidRPr="0035357E">
          <w:rPr>
            <w:rFonts w:ascii="Arial" w:hAnsi="Arial" w:cs="Arial"/>
            <w:noProof/>
            <w:webHidden/>
            <w:sz w:val="18"/>
            <w:szCs w:val="18"/>
          </w:rPr>
        </w:r>
        <w:r w:rsidR="0035357E" w:rsidRPr="0035357E">
          <w:rPr>
            <w:rFonts w:ascii="Arial" w:hAnsi="Arial" w:cs="Arial"/>
            <w:noProof/>
            <w:webHidden/>
            <w:sz w:val="18"/>
            <w:szCs w:val="18"/>
          </w:rPr>
          <w:fldChar w:fldCharType="separate"/>
        </w:r>
        <w:r w:rsidR="0035357E" w:rsidRPr="0035357E">
          <w:rPr>
            <w:rFonts w:ascii="Arial" w:hAnsi="Arial" w:cs="Arial"/>
            <w:noProof/>
            <w:webHidden/>
            <w:sz w:val="18"/>
            <w:szCs w:val="18"/>
          </w:rPr>
          <w:t>31</w:t>
        </w:r>
        <w:r w:rsidR="0035357E" w:rsidRPr="0035357E">
          <w:rPr>
            <w:rFonts w:ascii="Arial" w:hAnsi="Arial" w:cs="Arial"/>
            <w:noProof/>
            <w:webHidden/>
            <w:sz w:val="18"/>
            <w:szCs w:val="18"/>
          </w:rPr>
          <w:fldChar w:fldCharType="end"/>
        </w:r>
      </w:hyperlink>
    </w:p>
    <w:p w14:paraId="37FB8EC7" w14:textId="77777777" w:rsidR="0035357E" w:rsidRPr="0035357E" w:rsidRDefault="0075268C">
      <w:pPr>
        <w:pStyle w:val="Kazalovsebine3"/>
        <w:tabs>
          <w:tab w:val="right" w:leader="dot" w:pos="9060"/>
        </w:tabs>
        <w:rPr>
          <w:rFonts w:ascii="Arial" w:eastAsiaTheme="minorEastAsia" w:hAnsi="Arial" w:cs="Arial"/>
          <w:noProof/>
          <w:sz w:val="18"/>
          <w:szCs w:val="18"/>
          <w:lang w:eastAsia="sl-SI"/>
        </w:rPr>
      </w:pPr>
      <w:hyperlink w:anchor="_Toc473884265" w:history="1">
        <w:r w:rsidR="0035357E" w:rsidRPr="0035357E">
          <w:rPr>
            <w:rStyle w:val="Hiperpovezava"/>
            <w:rFonts w:ascii="Arial" w:hAnsi="Arial" w:cs="Arial"/>
            <w:noProof/>
            <w:sz w:val="18"/>
            <w:szCs w:val="18"/>
          </w:rPr>
          <w:t>IZJAVA ČLANOV ORGANOV IN ZASTOPNIKOV GOSPODARSKEGA SUBJEKTA IN POOBLASTILO ZA PRIDOBITEV PODATKOV IZ KAZENSKE EVIDENCE</w:t>
        </w:r>
        <w:r w:rsidR="0035357E" w:rsidRPr="0035357E">
          <w:rPr>
            <w:rFonts w:ascii="Arial" w:hAnsi="Arial" w:cs="Arial"/>
            <w:noProof/>
            <w:webHidden/>
            <w:sz w:val="18"/>
            <w:szCs w:val="18"/>
          </w:rPr>
          <w:tab/>
        </w:r>
        <w:r w:rsidR="0035357E" w:rsidRPr="0035357E">
          <w:rPr>
            <w:rFonts w:ascii="Arial" w:hAnsi="Arial" w:cs="Arial"/>
            <w:noProof/>
            <w:webHidden/>
            <w:sz w:val="18"/>
            <w:szCs w:val="18"/>
          </w:rPr>
          <w:fldChar w:fldCharType="begin"/>
        </w:r>
        <w:r w:rsidR="0035357E" w:rsidRPr="0035357E">
          <w:rPr>
            <w:rFonts w:ascii="Arial" w:hAnsi="Arial" w:cs="Arial"/>
            <w:noProof/>
            <w:webHidden/>
            <w:sz w:val="18"/>
            <w:szCs w:val="18"/>
          </w:rPr>
          <w:instrText xml:space="preserve"> PAGEREF _Toc473884265 \h </w:instrText>
        </w:r>
        <w:r w:rsidR="0035357E" w:rsidRPr="0035357E">
          <w:rPr>
            <w:rFonts w:ascii="Arial" w:hAnsi="Arial" w:cs="Arial"/>
            <w:noProof/>
            <w:webHidden/>
            <w:sz w:val="18"/>
            <w:szCs w:val="18"/>
          </w:rPr>
        </w:r>
        <w:r w:rsidR="0035357E" w:rsidRPr="0035357E">
          <w:rPr>
            <w:rFonts w:ascii="Arial" w:hAnsi="Arial" w:cs="Arial"/>
            <w:noProof/>
            <w:webHidden/>
            <w:sz w:val="18"/>
            <w:szCs w:val="18"/>
          </w:rPr>
          <w:fldChar w:fldCharType="separate"/>
        </w:r>
        <w:r w:rsidR="0035357E" w:rsidRPr="0035357E">
          <w:rPr>
            <w:rFonts w:ascii="Arial" w:hAnsi="Arial" w:cs="Arial"/>
            <w:noProof/>
            <w:webHidden/>
            <w:sz w:val="18"/>
            <w:szCs w:val="18"/>
          </w:rPr>
          <w:t>32</w:t>
        </w:r>
        <w:r w:rsidR="0035357E" w:rsidRPr="0035357E">
          <w:rPr>
            <w:rFonts w:ascii="Arial" w:hAnsi="Arial" w:cs="Arial"/>
            <w:noProof/>
            <w:webHidden/>
            <w:sz w:val="18"/>
            <w:szCs w:val="18"/>
          </w:rPr>
          <w:fldChar w:fldCharType="end"/>
        </w:r>
      </w:hyperlink>
    </w:p>
    <w:p w14:paraId="48A133AC" w14:textId="77777777" w:rsidR="0035357E" w:rsidRPr="0035357E" w:rsidRDefault="0075268C">
      <w:pPr>
        <w:pStyle w:val="Kazalovsebine3"/>
        <w:tabs>
          <w:tab w:val="right" w:leader="dot" w:pos="9060"/>
        </w:tabs>
        <w:rPr>
          <w:rFonts w:ascii="Arial" w:eastAsiaTheme="minorEastAsia" w:hAnsi="Arial" w:cs="Arial"/>
          <w:noProof/>
          <w:sz w:val="18"/>
          <w:szCs w:val="18"/>
          <w:lang w:eastAsia="sl-SI"/>
        </w:rPr>
      </w:pPr>
      <w:hyperlink w:anchor="_Toc473884266" w:history="1">
        <w:r w:rsidR="0035357E" w:rsidRPr="0035357E">
          <w:rPr>
            <w:rStyle w:val="Hiperpovezava"/>
            <w:rFonts w:ascii="Arial" w:hAnsi="Arial" w:cs="Arial"/>
            <w:noProof/>
            <w:sz w:val="18"/>
            <w:szCs w:val="18"/>
          </w:rPr>
          <w:t>IZJAVA GOSPODARSKEGA SUBJEKTA IN POOBLASTILO ZA PRIDOBITEV PODATKOV IZ KAZENSKE EVIDENCE – ZA PRAVNE OSEBE</w:t>
        </w:r>
        <w:r w:rsidR="0035357E" w:rsidRPr="0035357E">
          <w:rPr>
            <w:rFonts w:ascii="Arial" w:hAnsi="Arial" w:cs="Arial"/>
            <w:noProof/>
            <w:webHidden/>
            <w:sz w:val="18"/>
            <w:szCs w:val="18"/>
          </w:rPr>
          <w:tab/>
        </w:r>
        <w:r w:rsidR="0035357E" w:rsidRPr="0035357E">
          <w:rPr>
            <w:rFonts w:ascii="Arial" w:hAnsi="Arial" w:cs="Arial"/>
            <w:noProof/>
            <w:webHidden/>
            <w:sz w:val="18"/>
            <w:szCs w:val="18"/>
          </w:rPr>
          <w:fldChar w:fldCharType="begin"/>
        </w:r>
        <w:r w:rsidR="0035357E" w:rsidRPr="0035357E">
          <w:rPr>
            <w:rFonts w:ascii="Arial" w:hAnsi="Arial" w:cs="Arial"/>
            <w:noProof/>
            <w:webHidden/>
            <w:sz w:val="18"/>
            <w:szCs w:val="18"/>
          </w:rPr>
          <w:instrText xml:space="preserve"> PAGEREF _Toc473884266 \h </w:instrText>
        </w:r>
        <w:r w:rsidR="0035357E" w:rsidRPr="0035357E">
          <w:rPr>
            <w:rFonts w:ascii="Arial" w:hAnsi="Arial" w:cs="Arial"/>
            <w:noProof/>
            <w:webHidden/>
            <w:sz w:val="18"/>
            <w:szCs w:val="18"/>
          </w:rPr>
        </w:r>
        <w:r w:rsidR="0035357E" w:rsidRPr="0035357E">
          <w:rPr>
            <w:rFonts w:ascii="Arial" w:hAnsi="Arial" w:cs="Arial"/>
            <w:noProof/>
            <w:webHidden/>
            <w:sz w:val="18"/>
            <w:szCs w:val="18"/>
          </w:rPr>
          <w:fldChar w:fldCharType="separate"/>
        </w:r>
        <w:r w:rsidR="0035357E" w:rsidRPr="0035357E">
          <w:rPr>
            <w:rFonts w:ascii="Arial" w:hAnsi="Arial" w:cs="Arial"/>
            <w:noProof/>
            <w:webHidden/>
            <w:sz w:val="18"/>
            <w:szCs w:val="18"/>
          </w:rPr>
          <w:t>33</w:t>
        </w:r>
        <w:r w:rsidR="0035357E" w:rsidRPr="0035357E">
          <w:rPr>
            <w:rFonts w:ascii="Arial" w:hAnsi="Arial" w:cs="Arial"/>
            <w:noProof/>
            <w:webHidden/>
            <w:sz w:val="18"/>
            <w:szCs w:val="18"/>
          </w:rPr>
          <w:fldChar w:fldCharType="end"/>
        </w:r>
      </w:hyperlink>
    </w:p>
    <w:p w14:paraId="6B481CFB" w14:textId="77777777" w:rsidR="0035357E" w:rsidRPr="0035357E" w:rsidRDefault="0075268C">
      <w:pPr>
        <w:pStyle w:val="Kazalovsebine3"/>
        <w:tabs>
          <w:tab w:val="right" w:leader="dot" w:pos="9060"/>
        </w:tabs>
        <w:rPr>
          <w:rFonts w:ascii="Arial" w:eastAsiaTheme="minorEastAsia" w:hAnsi="Arial" w:cs="Arial"/>
          <w:noProof/>
          <w:sz w:val="18"/>
          <w:szCs w:val="18"/>
          <w:lang w:eastAsia="sl-SI"/>
        </w:rPr>
      </w:pPr>
      <w:hyperlink w:anchor="_Toc473884267" w:history="1">
        <w:r w:rsidR="0035357E" w:rsidRPr="0035357E">
          <w:rPr>
            <w:rStyle w:val="Hiperpovezava"/>
            <w:rFonts w:ascii="Arial" w:hAnsi="Arial" w:cs="Arial"/>
            <w:noProof/>
            <w:sz w:val="18"/>
            <w:szCs w:val="18"/>
          </w:rPr>
          <w:t>REFERENČNA LISTA PONUDNIKA</w:t>
        </w:r>
        <w:r w:rsidR="0035357E" w:rsidRPr="0035357E">
          <w:rPr>
            <w:rFonts w:ascii="Arial" w:hAnsi="Arial" w:cs="Arial"/>
            <w:noProof/>
            <w:webHidden/>
            <w:sz w:val="18"/>
            <w:szCs w:val="18"/>
          </w:rPr>
          <w:tab/>
        </w:r>
        <w:r w:rsidR="0035357E" w:rsidRPr="0035357E">
          <w:rPr>
            <w:rFonts w:ascii="Arial" w:hAnsi="Arial" w:cs="Arial"/>
            <w:noProof/>
            <w:webHidden/>
            <w:sz w:val="18"/>
            <w:szCs w:val="18"/>
          </w:rPr>
          <w:fldChar w:fldCharType="begin"/>
        </w:r>
        <w:r w:rsidR="0035357E" w:rsidRPr="0035357E">
          <w:rPr>
            <w:rFonts w:ascii="Arial" w:hAnsi="Arial" w:cs="Arial"/>
            <w:noProof/>
            <w:webHidden/>
            <w:sz w:val="18"/>
            <w:szCs w:val="18"/>
          </w:rPr>
          <w:instrText xml:space="preserve"> PAGEREF _Toc473884267 \h </w:instrText>
        </w:r>
        <w:r w:rsidR="0035357E" w:rsidRPr="0035357E">
          <w:rPr>
            <w:rFonts w:ascii="Arial" w:hAnsi="Arial" w:cs="Arial"/>
            <w:noProof/>
            <w:webHidden/>
            <w:sz w:val="18"/>
            <w:szCs w:val="18"/>
          </w:rPr>
        </w:r>
        <w:r w:rsidR="0035357E" w:rsidRPr="0035357E">
          <w:rPr>
            <w:rFonts w:ascii="Arial" w:hAnsi="Arial" w:cs="Arial"/>
            <w:noProof/>
            <w:webHidden/>
            <w:sz w:val="18"/>
            <w:szCs w:val="18"/>
          </w:rPr>
          <w:fldChar w:fldCharType="separate"/>
        </w:r>
        <w:r w:rsidR="0035357E" w:rsidRPr="0035357E">
          <w:rPr>
            <w:rFonts w:ascii="Arial" w:hAnsi="Arial" w:cs="Arial"/>
            <w:noProof/>
            <w:webHidden/>
            <w:sz w:val="18"/>
            <w:szCs w:val="18"/>
          </w:rPr>
          <w:t>34</w:t>
        </w:r>
        <w:r w:rsidR="0035357E" w:rsidRPr="0035357E">
          <w:rPr>
            <w:rFonts w:ascii="Arial" w:hAnsi="Arial" w:cs="Arial"/>
            <w:noProof/>
            <w:webHidden/>
            <w:sz w:val="18"/>
            <w:szCs w:val="18"/>
          </w:rPr>
          <w:fldChar w:fldCharType="end"/>
        </w:r>
      </w:hyperlink>
    </w:p>
    <w:p w14:paraId="488CBEAC" w14:textId="77777777" w:rsidR="0035357E" w:rsidRPr="0035357E" w:rsidRDefault="0075268C">
      <w:pPr>
        <w:pStyle w:val="Kazalovsebine3"/>
        <w:tabs>
          <w:tab w:val="right" w:leader="dot" w:pos="9060"/>
        </w:tabs>
        <w:rPr>
          <w:rFonts w:ascii="Arial" w:eastAsiaTheme="minorEastAsia" w:hAnsi="Arial" w:cs="Arial"/>
          <w:noProof/>
          <w:sz w:val="18"/>
          <w:szCs w:val="18"/>
          <w:lang w:eastAsia="sl-SI"/>
        </w:rPr>
      </w:pPr>
      <w:hyperlink w:anchor="_Toc473884268" w:history="1">
        <w:r w:rsidR="0035357E" w:rsidRPr="0035357E">
          <w:rPr>
            <w:rStyle w:val="Hiperpovezava"/>
            <w:rFonts w:ascii="Arial" w:hAnsi="Arial" w:cs="Arial"/>
            <w:noProof/>
            <w:sz w:val="18"/>
            <w:szCs w:val="18"/>
          </w:rPr>
          <w:t>REFERENČNO POTRDILO</w:t>
        </w:r>
        <w:r w:rsidR="0035357E" w:rsidRPr="0035357E">
          <w:rPr>
            <w:rFonts w:ascii="Arial" w:hAnsi="Arial" w:cs="Arial"/>
            <w:noProof/>
            <w:webHidden/>
            <w:sz w:val="18"/>
            <w:szCs w:val="18"/>
          </w:rPr>
          <w:tab/>
        </w:r>
        <w:r w:rsidR="0035357E" w:rsidRPr="0035357E">
          <w:rPr>
            <w:rFonts w:ascii="Arial" w:hAnsi="Arial" w:cs="Arial"/>
            <w:noProof/>
            <w:webHidden/>
            <w:sz w:val="18"/>
            <w:szCs w:val="18"/>
          </w:rPr>
          <w:fldChar w:fldCharType="begin"/>
        </w:r>
        <w:r w:rsidR="0035357E" w:rsidRPr="0035357E">
          <w:rPr>
            <w:rFonts w:ascii="Arial" w:hAnsi="Arial" w:cs="Arial"/>
            <w:noProof/>
            <w:webHidden/>
            <w:sz w:val="18"/>
            <w:szCs w:val="18"/>
          </w:rPr>
          <w:instrText xml:space="preserve"> PAGEREF _Toc473884268 \h </w:instrText>
        </w:r>
        <w:r w:rsidR="0035357E" w:rsidRPr="0035357E">
          <w:rPr>
            <w:rFonts w:ascii="Arial" w:hAnsi="Arial" w:cs="Arial"/>
            <w:noProof/>
            <w:webHidden/>
            <w:sz w:val="18"/>
            <w:szCs w:val="18"/>
          </w:rPr>
        </w:r>
        <w:r w:rsidR="0035357E" w:rsidRPr="0035357E">
          <w:rPr>
            <w:rFonts w:ascii="Arial" w:hAnsi="Arial" w:cs="Arial"/>
            <w:noProof/>
            <w:webHidden/>
            <w:sz w:val="18"/>
            <w:szCs w:val="18"/>
          </w:rPr>
          <w:fldChar w:fldCharType="separate"/>
        </w:r>
        <w:r w:rsidR="0035357E" w:rsidRPr="0035357E">
          <w:rPr>
            <w:rFonts w:ascii="Arial" w:hAnsi="Arial" w:cs="Arial"/>
            <w:noProof/>
            <w:webHidden/>
            <w:sz w:val="18"/>
            <w:szCs w:val="18"/>
          </w:rPr>
          <w:t>35</w:t>
        </w:r>
        <w:r w:rsidR="0035357E" w:rsidRPr="0035357E">
          <w:rPr>
            <w:rFonts w:ascii="Arial" w:hAnsi="Arial" w:cs="Arial"/>
            <w:noProof/>
            <w:webHidden/>
            <w:sz w:val="18"/>
            <w:szCs w:val="18"/>
          </w:rPr>
          <w:fldChar w:fldCharType="end"/>
        </w:r>
      </w:hyperlink>
    </w:p>
    <w:p w14:paraId="5A7B9F21" w14:textId="77777777" w:rsidR="0035357E" w:rsidRPr="0035357E" w:rsidRDefault="0075268C">
      <w:pPr>
        <w:pStyle w:val="Kazalovsebine3"/>
        <w:tabs>
          <w:tab w:val="right" w:leader="dot" w:pos="9060"/>
        </w:tabs>
        <w:rPr>
          <w:rFonts w:ascii="Arial" w:eastAsiaTheme="minorEastAsia" w:hAnsi="Arial" w:cs="Arial"/>
          <w:noProof/>
          <w:sz w:val="18"/>
          <w:szCs w:val="18"/>
          <w:lang w:eastAsia="sl-SI"/>
        </w:rPr>
      </w:pPr>
      <w:hyperlink w:anchor="_Toc473884269" w:history="1">
        <w:r w:rsidR="0035357E" w:rsidRPr="0035357E">
          <w:rPr>
            <w:rStyle w:val="Hiperpovezava"/>
            <w:rFonts w:ascii="Arial" w:hAnsi="Arial" w:cs="Arial"/>
            <w:noProof/>
            <w:sz w:val="18"/>
            <w:szCs w:val="18"/>
          </w:rPr>
          <w:t>IZJAVA O GARANCIJSKIH ROKIH</w:t>
        </w:r>
        <w:r w:rsidR="0035357E" w:rsidRPr="0035357E">
          <w:rPr>
            <w:rFonts w:ascii="Arial" w:hAnsi="Arial" w:cs="Arial"/>
            <w:noProof/>
            <w:webHidden/>
            <w:sz w:val="18"/>
            <w:szCs w:val="18"/>
          </w:rPr>
          <w:tab/>
        </w:r>
        <w:r w:rsidR="0035357E" w:rsidRPr="0035357E">
          <w:rPr>
            <w:rFonts w:ascii="Arial" w:hAnsi="Arial" w:cs="Arial"/>
            <w:noProof/>
            <w:webHidden/>
            <w:sz w:val="18"/>
            <w:szCs w:val="18"/>
          </w:rPr>
          <w:fldChar w:fldCharType="begin"/>
        </w:r>
        <w:r w:rsidR="0035357E" w:rsidRPr="0035357E">
          <w:rPr>
            <w:rFonts w:ascii="Arial" w:hAnsi="Arial" w:cs="Arial"/>
            <w:noProof/>
            <w:webHidden/>
            <w:sz w:val="18"/>
            <w:szCs w:val="18"/>
          </w:rPr>
          <w:instrText xml:space="preserve"> PAGEREF _Toc473884269 \h </w:instrText>
        </w:r>
        <w:r w:rsidR="0035357E" w:rsidRPr="0035357E">
          <w:rPr>
            <w:rFonts w:ascii="Arial" w:hAnsi="Arial" w:cs="Arial"/>
            <w:noProof/>
            <w:webHidden/>
            <w:sz w:val="18"/>
            <w:szCs w:val="18"/>
          </w:rPr>
        </w:r>
        <w:r w:rsidR="0035357E" w:rsidRPr="0035357E">
          <w:rPr>
            <w:rFonts w:ascii="Arial" w:hAnsi="Arial" w:cs="Arial"/>
            <w:noProof/>
            <w:webHidden/>
            <w:sz w:val="18"/>
            <w:szCs w:val="18"/>
          </w:rPr>
          <w:fldChar w:fldCharType="separate"/>
        </w:r>
        <w:r w:rsidR="0035357E" w:rsidRPr="0035357E">
          <w:rPr>
            <w:rFonts w:ascii="Arial" w:hAnsi="Arial" w:cs="Arial"/>
            <w:noProof/>
            <w:webHidden/>
            <w:sz w:val="18"/>
            <w:szCs w:val="18"/>
          </w:rPr>
          <w:t>37</w:t>
        </w:r>
        <w:r w:rsidR="0035357E" w:rsidRPr="0035357E">
          <w:rPr>
            <w:rFonts w:ascii="Arial" w:hAnsi="Arial" w:cs="Arial"/>
            <w:noProof/>
            <w:webHidden/>
            <w:sz w:val="18"/>
            <w:szCs w:val="18"/>
          </w:rPr>
          <w:fldChar w:fldCharType="end"/>
        </w:r>
      </w:hyperlink>
    </w:p>
    <w:p w14:paraId="53949C3D" w14:textId="77777777" w:rsidR="0035357E" w:rsidRPr="0035357E" w:rsidRDefault="0075268C">
      <w:pPr>
        <w:pStyle w:val="Kazalovsebine3"/>
        <w:tabs>
          <w:tab w:val="right" w:leader="dot" w:pos="9060"/>
        </w:tabs>
        <w:rPr>
          <w:rFonts w:ascii="Arial" w:eastAsiaTheme="minorEastAsia" w:hAnsi="Arial" w:cs="Arial"/>
          <w:noProof/>
          <w:sz w:val="18"/>
          <w:szCs w:val="18"/>
          <w:lang w:eastAsia="sl-SI"/>
        </w:rPr>
      </w:pPr>
      <w:hyperlink w:anchor="_Toc473884270" w:history="1">
        <w:r w:rsidR="0035357E" w:rsidRPr="0035357E">
          <w:rPr>
            <w:rStyle w:val="Hiperpovezava"/>
            <w:rFonts w:ascii="Arial" w:hAnsi="Arial" w:cs="Arial"/>
            <w:noProof/>
            <w:sz w:val="18"/>
            <w:szCs w:val="18"/>
          </w:rPr>
          <w:t>IZJAVA, DA PONUDNIK NE NASTOPA S PODIZVAJALCI</w:t>
        </w:r>
        <w:r w:rsidR="0035357E" w:rsidRPr="0035357E">
          <w:rPr>
            <w:rFonts w:ascii="Arial" w:hAnsi="Arial" w:cs="Arial"/>
            <w:noProof/>
            <w:webHidden/>
            <w:sz w:val="18"/>
            <w:szCs w:val="18"/>
          </w:rPr>
          <w:tab/>
        </w:r>
        <w:r w:rsidR="0035357E" w:rsidRPr="0035357E">
          <w:rPr>
            <w:rFonts w:ascii="Arial" w:hAnsi="Arial" w:cs="Arial"/>
            <w:noProof/>
            <w:webHidden/>
            <w:sz w:val="18"/>
            <w:szCs w:val="18"/>
          </w:rPr>
          <w:fldChar w:fldCharType="begin"/>
        </w:r>
        <w:r w:rsidR="0035357E" w:rsidRPr="0035357E">
          <w:rPr>
            <w:rFonts w:ascii="Arial" w:hAnsi="Arial" w:cs="Arial"/>
            <w:noProof/>
            <w:webHidden/>
            <w:sz w:val="18"/>
            <w:szCs w:val="18"/>
          </w:rPr>
          <w:instrText xml:space="preserve"> PAGEREF _Toc473884270 \h </w:instrText>
        </w:r>
        <w:r w:rsidR="0035357E" w:rsidRPr="0035357E">
          <w:rPr>
            <w:rFonts w:ascii="Arial" w:hAnsi="Arial" w:cs="Arial"/>
            <w:noProof/>
            <w:webHidden/>
            <w:sz w:val="18"/>
            <w:szCs w:val="18"/>
          </w:rPr>
        </w:r>
        <w:r w:rsidR="0035357E" w:rsidRPr="0035357E">
          <w:rPr>
            <w:rFonts w:ascii="Arial" w:hAnsi="Arial" w:cs="Arial"/>
            <w:noProof/>
            <w:webHidden/>
            <w:sz w:val="18"/>
            <w:szCs w:val="18"/>
          </w:rPr>
          <w:fldChar w:fldCharType="separate"/>
        </w:r>
        <w:r w:rsidR="0035357E" w:rsidRPr="0035357E">
          <w:rPr>
            <w:rFonts w:ascii="Arial" w:hAnsi="Arial" w:cs="Arial"/>
            <w:noProof/>
            <w:webHidden/>
            <w:sz w:val="18"/>
            <w:szCs w:val="18"/>
          </w:rPr>
          <w:t>38</w:t>
        </w:r>
        <w:r w:rsidR="0035357E" w:rsidRPr="0035357E">
          <w:rPr>
            <w:rFonts w:ascii="Arial" w:hAnsi="Arial" w:cs="Arial"/>
            <w:noProof/>
            <w:webHidden/>
            <w:sz w:val="18"/>
            <w:szCs w:val="18"/>
          </w:rPr>
          <w:fldChar w:fldCharType="end"/>
        </w:r>
      </w:hyperlink>
    </w:p>
    <w:p w14:paraId="073AB58B" w14:textId="77777777" w:rsidR="0035357E" w:rsidRPr="0035357E" w:rsidRDefault="0075268C">
      <w:pPr>
        <w:pStyle w:val="Kazalovsebine3"/>
        <w:tabs>
          <w:tab w:val="right" w:leader="dot" w:pos="9060"/>
        </w:tabs>
        <w:rPr>
          <w:rFonts w:ascii="Arial" w:eastAsiaTheme="minorEastAsia" w:hAnsi="Arial" w:cs="Arial"/>
          <w:noProof/>
          <w:sz w:val="18"/>
          <w:szCs w:val="18"/>
          <w:lang w:eastAsia="sl-SI"/>
        </w:rPr>
      </w:pPr>
      <w:hyperlink w:anchor="_Toc473884271" w:history="1">
        <w:r w:rsidR="0035357E" w:rsidRPr="0035357E">
          <w:rPr>
            <w:rStyle w:val="Hiperpovezava"/>
            <w:rFonts w:ascii="Arial" w:hAnsi="Arial" w:cs="Arial"/>
            <w:noProof/>
            <w:sz w:val="18"/>
            <w:szCs w:val="18"/>
          </w:rPr>
          <w:t>PODATKI IN UDELEŽBA PODIZVAJALCEV</w:t>
        </w:r>
        <w:r w:rsidR="0035357E" w:rsidRPr="0035357E">
          <w:rPr>
            <w:rFonts w:ascii="Arial" w:hAnsi="Arial" w:cs="Arial"/>
            <w:noProof/>
            <w:webHidden/>
            <w:sz w:val="18"/>
            <w:szCs w:val="18"/>
          </w:rPr>
          <w:tab/>
        </w:r>
        <w:r w:rsidR="0035357E" w:rsidRPr="0035357E">
          <w:rPr>
            <w:rFonts w:ascii="Arial" w:hAnsi="Arial" w:cs="Arial"/>
            <w:noProof/>
            <w:webHidden/>
            <w:sz w:val="18"/>
            <w:szCs w:val="18"/>
          </w:rPr>
          <w:fldChar w:fldCharType="begin"/>
        </w:r>
        <w:r w:rsidR="0035357E" w:rsidRPr="0035357E">
          <w:rPr>
            <w:rFonts w:ascii="Arial" w:hAnsi="Arial" w:cs="Arial"/>
            <w:noProof/>
            <w:webHidden/>
            <w:sz w:val="18"/>
            <w:szCs w:val="18"/>
          </w:rPr>
          <w:instrText xml:space="preserve"> PAGEREF _Toc473884271 \h </w:instrText>
        </w:r>
        <w:r w:rsidR="0035357E" w:rsidRPr="0035357E">
          <w:rPr>
            <w:rFonts w:ascii="Arial" w:hAnsi="Arial" w:cs="Arial"/>
            <w:noProof/>
            <w:webHidden/>
            <w:sz w:val="18"/>
            <w:szCs w:val="18"/>
          </w:rPr>
        </w:r>
        <w:r w:rsidR="0035357E" w:rsidRPr="0035357E">
          <w:rPr>
            <w:rFonts w:ascii="Arial" w:hAnsi="Arial" w:cs="Arial"/>
            <w:noProof/>
            <w:webHidden/>
            <w:sz w:val="18"/>
            <w:szCs w:val="18"/>
          </w:rPr>
          <w:fldChar w:fldCharType="separate"/>
        </w:r>
        <w:r w:rsidR="0035357E" w:rsidRPr="0035357E">
          <w:rPr>
            <w:rFonts w:ascii="Arial" w:hAnsi="Arial" w:cs="Arial"/>
            <w:noProof/>
            <w:webHidden/>
            <w:sz w:val="18"/>
            <w:szCs w:val="18"/>
          </w:rPr>
          <w:t>39</w:t>
        </w:r>
        <w:r w:rsidR="0035357E" w:rsidRPr="0035357E">
          <w:rPr>
            <w:rFonts w:ascii="Arial" w:hAnsi="Arial" w:cs="Arial"/>
            <w:noProof/>
            <w:webHidden/>
            <w:sz w:val="18"/>
            <w:szCs w:val="18"/>
          </w:rPr>
          <w:fldChar w:fldCharType="end"/>
        </w:r>
      </w:hyperlink>
    </w:p>
    <w:p w14:paraId="72533FC1" w14:textId="77777777" w:rsidR="0035357E" w:rsidRPr="0035357E" w:rsidRDefault="0075268C">
      <w:pPr>
        <w:pStyle w:val="Kazalovsebine3"/>
        <w:tabs>
          <w:tab w:val="right" w:leader="dot" w:pos="9060"/>
        </w:tabs>
        <w:rPr>
          <w:rFonts w:ascii="Arial" w:eastAsiaTheme="minorEastAsia" w:hAnsi="Arial" w:cs="Arial"/>
          <w:noProof/>
          <w:sz w:val="18"/>
          <w:szCs w:val="18"/>
          <w:lang w:eastAsia="sl-SI"/>
        </w:rPr>
      </w:pPr>
      <w:hyperlink w:anchor="_Toc473884272" w:history="1">
        <w:r w:rsidR="0035357E" w:rsidRPr="0035357E">
          <w:rPr>
            <w:rStyle w:val="Hiperpovezava"/>
            <w:rFonts w:ascii="Arial" w:hAnsi="Arial" w:cs="Arial"/>
            <w:noProof/>
            <w:sz w:val="18"/>
            <w:szCs w:val="18"/>
          </w:rPr>
          <w:t>IZJAVA PODIZVAJALCA</w:t>
        </w:r>
        <w:r w:rsidR="0035357E" w:rsidRPr="0035357E">
          <w:rPr>
            <w:rFonts w:ascii="Arial" w:hAnsi="Arial" w:cs="Arial"/>
            <w:noProof/>
            <w:webHidden/>
            <w:sz w:val="18"/>
            <w:szCs w:val="18"/>
          </w:rPr>
          <w:tab/>
        </w:r>
        <w:r w:rsidR="0035357E" w:rsidRPr="0035357E">
          <w:rPr>
            <w:rFonts w:ascii="Arial" w:hAnsi="Arial" w:cs="Arial"/>
            <w:noProof/>
            <w:webHidden/>
            <w:sz w:val="18"/>
            <w:szCs w:val="18"/>
          </w:rPr>
          <w:fldChar w:fldCharType="begin"/>
        </w:r>
        <w:r w:rsidR="0035357E" w:rsidRPr="0035357E">
          <w:rPr>
            <w:rFonts w:ascii="Arial" w:hAnsi="Arial" w:cs="Arial"/>
            <w:noProof/>
            <w:webHidden/>
            <w:sz w:val="18"/>
            <w:szCs w:val="18"/>
          </w:rPr>
          <w:instrText xml:space="preserve"> PAGEREF _Toc473884272 \h </w:instrText>
        </w:r>
        <w:r w:rsidR="0035357E" w:rsidRPr="0035357E">
          <w:rPr>
            <w:rFonts w:ascii="Arial" w:hAnsi="Arial" w:cs="Arial"/>
            <w:noProof/>
            <w:webHidden/>
            <w:sz w:val="18"/>
            <w:szCs w:val="18"/>
          </w:rPr>
        </w:r>
        <w:r w:rsidR="0035357E" w:rsidRPr="0035357E">
          <w:rPr>
            <w:rFonts w:ascii="Arial" w:hAnsi="Arial" w:cs="Arial"/>
            <w:noProof/>
            <w:webHidden/>
            <w:sz w:val="18"/>
            <w:szCs w:val="18"/>
          </w:rPr>
          <w:fldChar w:fldCharType="separate"/>
        </w:r>
        <w:r w:rsidR="0035357E" w:rsidRPr="0035357E">
          <w:rPr>
            <w:rFonts w:ascii="Arial" w:hAnsi="Arial" w:cs="Arial"/>
            <w:noProof/>
            <w:webHidden/>
            <w:sz w:val="18"/>
            <w:szCs w:val="18"/>
          </w:rPr>
          <w:t>40</w:t>
        </w:r>
        <w:r w:rsidR="0035357E" w:rsidRPr="0035357E">
          <w:rPr>
            <w:rFonts w:ascii="Arial" w:hAnsi="Arial" w:cs="Arial"/>
            <w:noProof/>
            <w:webHidden/>
            <w:sz w:val="18"/>
            <w:szCs w:val="18"/>
          </w:rPr>
          <w:fldChar w:fldCharType="end"/>
        </w:r>
      </w:hyperlink>
    </w:p>
    <w:p w14:paraId="7EC1BA08" w14:textId="77777777" w:rsidR="0035357E" w:rsidRPr="0035357E" w:rsidRDefault="0075268C">
      <w:pPr>
        <w:pStyle w:val="Kazalovsebine3"/>
        <w:tabs>
          <w:tab w:val="right" w:leader="dot" w:pos="9060"/>
        </w:tabs>
        <w:rPr>
          <w:rFonts w:ascii="Arial" w:eastAsiaTheme="minorEastAsia" w:hAnsi="Arial" w:cs="Arial"/>
          <w:noProof/>
          <w:sz w:val="18"/>
          <w:szCs w:val="18"/>
          <w:lang w:eastAsia="sl-SI"/>
        </w:rPr>
      </w:pPr>
      <w:hyperlink w:anchor="_Toc473884273" w:history="1">
        <w:r w:rsidR="0035357E" w:rsidRPr="0035357E">
          <w:rPr>
            <w:rStyle w:val="Hiperpovezava"/>
            <w:rFonts w:ascii="Arial" w:eastAsia="Arial" w:hAnsi="Arial" w:cs="Arial"/>
            <w:noProof/>
            <w:sz w:val="18"/>
            <w:szCs w:val="18"/>
          </w:rPr>
          <w:t>IZJAVA O UPOŠTEVANJU TEMELJNIH OKOLJSKIH ZAHTEV PO UREDBI O ZELENEM JAVNEM NAROČANJU</w:t>
        </w:r>
        <w:r w:rsidR="0035357E" w:rsidRPr="0035357E">
          <w:rPr>
            <w:rFonts w:ascii="Arial" w:hAnsi="Arial" w:cs="Arial"/>
            <w:noProof/>
            <w:webHidden/>
            <w:sz w:val="18"/>
            <w:szCs w:val="18"/>
          </w:rPr>
          <w:tab/>
        </w:r>
        <w:r w:rsidR="0035357E" w:rsidRPr="0035357E">
          <w:rPr>
            <w:rFonts w:ascii="Arial" w:hAnsi="Arial" w:cs="Arial"/>
            <w:noProof/>
            <w:webHidden/>
            <w:sz w:val="18"/>
            <w:szCs w:val="18"/>
          </w:rPr>
          <w:fldChar w:fldCharType="begin"/>
        </w:r>
        <w:r w:rsidR="0035357E" w:rsidRPr="0035357E">
          <w:rPr>
            <w:rFonts w:ascii="Arial" w:hAnsi="Arial" w:cs="Arial"/>
            <w:noProof/>
            <w:webHidden/>
            <w:sz w:val="18"/>
            <w:szCs w:val="18"/>
          </w:rPr>
          <w:instrText xml:space="preserve"> PAGEREF _Toc473884273 \h </w:instrText>
        </w:r>
        <w:r w:rsidR="0035357E" w:rsidRPr="0035357E">
          <w:rPr>
            <w:rFonts w:ascii="Arial" w:hAnsi="Arial" w:cs="Arial"/>
            <w:noProof/>
            <w:webHidden/>
            <w:sz w:val="18"/>
            <w:szCs w:val="18"/>
          </w:rPr>
        </w:r>
        <w:r w:rsidR="0035357E" w:rsidRPr="0035357E">
          <w:rPr>
            <w:rFonts w:ascii="Arial" w:hAnsi="Arial" w:cs="Arial"/>
            <w:noProof/>
            <w:webHidden/>
            <w:sz w:val="18"/>
            <w:szCs w:val="18"/>
          </w:rPr>
          <w:fldChar w:fldCharType="separate"/>
        </w:r>
        <w:r w:rsidR="0035357E" w:rsidRPr="0035357E">
          <w:rPr>
            <w:rFonts w:ascii="Arial" w:hAnsi="Arial" w:cs="Arial"/>
            <w:noProof/>
            <w:webHidden/>
            <w:sz w:val="18"/>
            <w:szCs w:val="18"/>
          </w:rPr>
          <w:t>41</w:t>
        </w:r>
        <w:r w:rsidR="0035357E" w:rsidRPr="0035357E">
          <w:rPr>
            <w:rFonts w:ascii="Arial" w:hAnsi="Arial" w:cs="Arial"/>
            <w:noProof/>
            <w:webHidden/>
            <w:sz w:val="18"/>
            <w:szCs w:val="18"/>
          </w:rPr>
          <w:fldChar w:fldCharType="end"/>
        </w:r>
      </w:hyperlink>
    </w:p>
    <w:p w14:paraId="690ACCE6" w14:textId="77777777" w:rsidR="0035357E" w:rsidRPr="0035357E" w:rsidRDefault="0075268C">
      <w:pPr>
        <w:pStyle w:val="Kazalovsebine3"/>
        <w:tabs>
          <w:tab w:val="right" w:leader="dot" w:pos="9060"/>
        </w:tabs>
        <w:rPr>
          <w:rFonts w:ascii="Arial" w:eastAsiaTheme="minorEastAsia" w:hAnsi="Arial" w:cs="Arial"/>
          <w:noProof/>
          <w:sz w:val="18"/>
          <w:szCs w:val="18"/>
          <w:lang w:eastAsia="sl-SI"/>
        </w:rPr>
      </w:pPr>
      <w:hyperlink w:anchor="_Toc473884274" w:history="1">
        <w:r w:rsidR="0035357E" w:rsidRPr="0035357E">
          <w:rPr>
            <w:rStyle w:val="Hiperpovezava"/>
            <w:rFonts w:ascii="Arial" w:hAnsi="Arial" w:cs="Arial"/>
            <w:noProof/>
            <w:sz w:val="18"/>
            <w:szCs w:val="18"/>
          </w:rPr>
          <w:t>OBRAZEC OVOJNICA</w:t>
        </w:r>
        <w:r w:rsidR="0035357E" w:rsidRPr="0035357E">
          <w:rPr>
            <w:rFonts w:ascii="Arial" w:hAnsi="Arial" w:cs="Arial"/>
            <w:noProof/>
            <w:webHidden/>
            <w:sz w:val="18"/>
            <w:szCs w:val="18"/>
          </w:rPr>
          <w:tab/>
        </w:r>
        <w:r w:rsidR="0035357E" w:rsidRPr="0035357E">
          <w:rPr>
            <w:rFonts w:ascii="Arial" w:hAnsi="Arial" w:cs="Arial"/>
            <w:noProof/>
            <w:webHidden/>
            <w:sz w:val="18"/>
            <w:szCs w:val="18"/>
          </w:rPr>
          <w:fldChar w:fldCharType="begin"/>
        </w:r>
        <w:r w:rsidR="0035357E" w:rsidRPr="0035357E">
          <w:rPr>
            <w:rFonts w:ascii="Arial" w:hAnsi="Arial" w:cs="Arial"/>
            <w:noProof/>
            <w:webHidden/>
            <w:sz w:val="18"/>
            <w:szCs w:val="18"/>
          </w:rPr>
          <w:instrText xml:space="preserve"> PAGEREF _Toc473884274 \h </w:instrText>
        </w:r>
        <w:r w:rsidR="0035357E" w:rsidRPr="0035357E">
          <w:rPr>
            <w:rFonts w:ascii="Arial" w:hAnsi="Arial" w:cs="Arial"/>
            <w:noProof/>
            <w:webHidden/>
            <w:sz w:val="18"/>
            <w:szCs w:val="18"/>
          </w:rPr>
        </w:r>
        <w:r w:rsidR="0035357E" w:rsidRPr="0035357E">
          <w:rPr>
            <w:rFonts w:ascii="Arial" w:hAnsi="Arial" w:cs="Arial"/>
            <w:noProof/>
            <w:webHidden/>
            <w:sz w:val="18"/>
            <w:szCs w:val="18"/>
          </w:rPr>
          <w:fldChar w:fldCharType="separate"/>
        </w:r>
        <w:r w:rsidR="0035357E" w:rsidRPr="0035357E">
          <w:rPr>
            <w:rFonts w:ascii="Arial" w:hAnsi="Arial" w:cs="Arial"/>
            <w:noProof/>
            <w:webHidden/>
            <w:sz w:val="18"/>
            <w:szCs w:val="18"/>
          </w:rPr>
          <w:t>42</w:t>
        </w:r>
        <w:r w:rsidR="0035357E" w:rsidRPr="0035357E">
          <w:rPr>
            <w:rFonts w:ascii="Arial" w:hAnsi="Arial" w:cs="Arial"/>
            <w:noProof/>
            <w:webHidden/>
            <w:sz w:val="18"/>
            <w:szCs w:val="18"/>
          </w:rPr>
          <w:fldChar w:fldCharType="end"/>
        </w:r>
      </w:hyperlink>
    </w:p>
    <w:p w14:paraId="5E638778" w14:textId="77777777" w:rsidR="0035357E" w:rsidRPr="0035357E" w:rsidRDefault="0075268C">
      <w:pPr>
        <w:pStyle w:val="Kazalovsebine3"/>
        <w:tabs>
          <w:tab w:val="right" w:leader="dot" w:pos="9060"/>
        </w:tabs>
        <w:rPr>
          <w:rFonts w:ascii="Arial" w:eastAsiaTheme="minorEastAsia" w:hAnsi="Arial" w:cs="Arial"/>
          <w:noProof/>
          <w:sz w:val="18"/>
          <w:szCs w:val="18"/>
          <w:lang w:eastAsia="sl-SI"/>
        </w:rPr>
      </w:pPr>
      <w:hyperlink w:anchor="_Toc473884275" w:history="1">
        <w:r w:rsidR="0035357E" w:rsidRPr="0035357E">
          <w:rPr>
            <w:rStyle w:val="Hiperpovezava"/>
            <w:rFonts w:ascii="Arial" w:hAnsi="Arial" w:cs="Arial"/>
            <w:noProof/>
            <w:sz w:val="18"/>
            <w:szCs w:val="18"/>
          </w:rPr>
          <w:t>VZOREC POGODBE</w:t>
        </w:r>
        <w:r w:rsidR="0035357E" w:rsidRPr="0035357E">
          <w:rPr>
            <w:rFonts w:ascii="Arial" w:hAnsi="Arial" w:cs="Arial"/>
            <w:noProof/>
            <w:webHidden/>
            <w:sz w:val="18"/>
            <w:szCs w:val="18"/>
          </w:rPr>
          <w:tab/>
        </w:r>
        <w:r w:rsidR="0035357E" w:rsidRPr="0035357E">
          <w:rPr>
            <w:rFonts w:ascii="Arial" w:hAnsi="Arial" w:cs="Arial"/>
            <w:noProof/>
            <w:webHidden/>
            <w:sz w:val="18"/>
            <w:szCs w:val="18"/>
          </w:rPr>
          <w:fldChar w:fldCharType="begin"/>
        </w:r>
        <w:r w:rsidR="0035357E" w:rsidRPr="0035357E">
          <w:rPr>
            <w:rFonts w:ascii="Arial" w:hAnsi="Arial" w:cs="Arial"/>
            <w:noProof/>
            <w:webHidden/>
            <w:sz w:val="18"/>
            <w:szCs w:val="18"/>
          </w:rPr>
          <w:instrText xml:space="preserve"> PAGEREF _Toc473884275 \h </w:instrText>
        </w:r>
        <w:r w:rsidR="0035357E" w:rsidRPr="0035357E">
          <w:rPr>
            <w:rFonts w:ascii="Arial" w:hAnsi="Arial" w:cs="Arial"/>
            <w:noProof/>
            <w:webHidden/>
            <w:sz w:val="18"/>
            <w:szCs w:val="18"/>
          </w:rPr>
        </w:r>
        <w:r w:rsidR="0035357E" w:rsidRPr="0035357E">
          <w:rPr>
            <w:rFonts w:ascii="Arial" w:hAnsi="Arial" w:cs="Arial"/>
            <w:noProof/>
            <w:webHidden/>
            <w:sz w:val="18"/>
            <w:szCs w:val="18"/>
          </w:rPr>
          <w:fldChar w:fldCharType="separate"/>
        </w:r>
        <w:r w:rsidR="0035357E" w:rsidRPr="0035357E">
          <w:rPr>
            <w:rFonts w:ascii="Arial" w:hAnsi="Arial" w:cs="Arial"/>
            <w:noProof/>
            <w:webHidden/>
            <w:sz w:val="18"/>
            <w:szCs w:val="18"/>
          </w:rPr>
          <w:t>43</w:t>
        </w:r>
        <w:r w:rsidR="0035357E" w:rsidRPr="0035357E">
          <w:rPr>
            <w:rFonts w:ascii="Arial" w:hAnsi="Arial" w:cs="Arial"/>
            <w:noProof/>
            <w:webHidden/>
            <w:sz w:val="18"/>
            <w:szCs w:val="18"/>
          </w:rPr>
          <w:fldChar w:fldCharType="end"/>
        </w:r>
      </w:hyperlink>
    </w:p>
    <w:p w14:paraId="2B50E05C" w14:textId="77777777" w:rsidR="0035357E" w:rsidRPr="0035357E" w:rsidRDefault="0075268C">
      <w:pPr>
        <w:pStyle w:val="Kazalovsebine3"/>
        <w:tabs>
          <w:tab w:val="right" w:leader="dot" w:pos="9060"/>
        </w:tabs>
        <w:rPr>
          <w:rFonts w:ascii="Arial" w:eastAsiaTheme="minorEastAsia" w:hAnsi="Arial" w:cs="Arial"/>
          <w:noProof/>
          <w:sz w:val="18"/>
          <w:szCs w:val="18"/>
          <w:lang w:eastAsia="sl-SI"/>
        </w:rPr>
      </w:pPr>
      <w:hyperlink w:anchor="_Toc473884276" w:history="1">
        <w:r w:rsidR="0035357E" w:rsidRPr="0035357E">
          <w:rPr>
            <w:rStyle w:val="Hiperpovezava"/>
            <w:rFonts w:ascii="Arial" w:eastAsia="Arial" w:hAnsi="Arial" w:cs="Arial"/>
            <w:noProof/>
            <w:sz w:val="18"/>
            <w:szCs w:val="18"/>
          </w:rPr>
          <w:t>IZJAVA IN POOBLASTILO ZA PODPIS PONUDBE, KI JO PREDLAGA SKUPINA PONUDNIKOV</w:t>
        </w:r>
        <w:r w:rsidR="0035357E" w:rsidRPr="0035357E">
          <w:rPr>
            <w:rFonts w:ascii="Arial" w:hAnsi="Arial" w:cs="Arial"/>
            <w:noProof/>
            <w:webHidden/>
            <w:sz w:val="18"/>
            <w:szCs w:val="18"/>
          </w:rPr>
          <w:tab/>
        </w:r>
        <w:r w:rsidR="0035357E" w:rsidRPr="0035357E">
          <w:rPr>
            <w:rFonts w:ascii="Arial" w:hAnsi="Arial" w:cs="Arial"/>
            <w:noProof/>
            <w:webHidden/>
            <w:sz w:val="18"/>
            <w:szCs w:val="18"/>
          </w:rPr>
          <w:fldChar w:fldCharType="begin"/>
        </w:r>
        <w:r w:rsidR="0035357E" w:rsidRPr="0035357E">
          <w:rPr>
            <w:rFonts w:ascii="Arial" w:hAnsi="Arial" w:cs="Arial"/>
            <w:noProof/>
            <w:webHidden/>
            <w:sz w:val="18"/>
            <w:szCs w:val="18"/>
          </w:rPr>
          <w:instrText xml:space="preserve"> PAGEREF _Toc473884276 \h </w:instrText>
        </w:r>
        <w:r w:rsidR="0035357E" w:rsidRPr="0035357E">
          <w:rPr>
            <w:rFonts w:ascii="Arial" w:hAnsi="Arial" w:cs="Arial"/>
            <w:noProof/>
            <w:webHidden/>
            <w:sz w:val="18"/>
            <w:szCs w:val="18"/>
          </w:rPr>
        </w:r>
        <w:r w:rsidR="0035357E" w:rsidRPr="0035357E">
          <w:rPr>
            <w:rFonts w:ascii="Arial" w:hAnsi="Arial" w:cs="Arial"/>
            <w:noProof/>
            <w:webHidden/>
            <w:sz w:val="18"/>
            <w:szCs w:val="18"/>
          </w:rPr>
          <w:fldChar w:fldCharType="separate"/>
        </w:r>
        <w:r w:rsidR="0035357E" w:rsidRPr="0035357E">
          <w:rPr>
            <w:rFonts w:ascii="Arial" w:hAnsi="Arial" w:cs="Arial"/>
            <w:noProof/>
            <w:webHidden/>
            <w:sz w:val="18"/>
            <w:szCs w:val="18"/>
          </w:rPr>
          <w:t>52</w:t>
        </w:r>
        <w:r w:rsidR="0035357E" w:rsidRPr="0035357E">
          <w:rPr>
            <w:rFonts w:ascii="Arial" w:hAnsi="Arial" w:cs="Arial"/>
            <w:noProof/>
            <w:webHidden/>
            <w:sz w:val="18"/>
            <w:szCs w:val="18"/>
          </w:rPr>
          <w:fldChar w:fldCharType="end"/>
        </w:r>
      </w:hyperlink>
    </w:p>
    <w:p w14:paraId="58BBF420" w14:textId="77777777" w:rsidR="0035357E" w:rsidRPr="0035357E" w:rsidRDefault="0075268C">
      <w:pPr>
        <w:pStyle w:val="Kazalovsebine3"/>
        <w:tabs>
          <w:tab w:val="right" w:leader="dot" w:pos="9060"/>
        </w:tabs>
        <w:rPr>
          <w:rFonts w:ascii="Arial" w:eastAsiaTheme="minorEastAsia" w:hAnsi="Arial" w:cs="Arial"/>
          <w:noProof/>
          <w:sz w:val="18"/>
          <w:szCs w:val="18"/>
          <w:lang w:eastAsia="sl-SI"/>
        </w:rPr>
      </w:pPr>
      <w:hyperlink w:anchor="_Toc473884277" w:history="1">
        <w:r w:rsidR="0035357E" w:rsidRPr="0035357E">
          <w:rPr>
            <w:rStyle w:val="Hiperpovezava"/>
            <w:rFonts w:ascii="Arial" w:hAnsi="Arial" w:cs="Arial"/>
            <w:noProof/>
            <w:sz w:val="18"/>
            <w:szCs w:val="18"/>
          </w:rPr>
          <w:t>PREDRAČUN</w:t>
        </w:r>
        <w:r w:rsidR="0035357E" w:rsidRPr="0035357E">
          <w:rPr>
            <w:rFonts w:ascii="Arial" w:hAnsi="Arial" w:cs="Arial"/>
            <w:noProof/>
            <w:webHidden/>
            <w:sz w:val="18"/>
            <w:szCs w:val="18"/>
          </w:rPr>
          <w:tab/>
        </w:r>
        <w:r w:rsidR="0035357E" w:rsidRPr="0035357E">
          <w:rPr>
            <w:rFonts w:ascii="Arial" w:hAnsi="Arial" w:cs="Arial"/>
            <w:noProof/>
            <w:webHidden/>
            <w:sz w:val="18"/>
            <w:szCs w:val="18"/>
          </w:rPr>
          <w:fldChar w:fldCharType="begin"/>
        </w:r>
        <w:r w:rsidR="0035357E" w:rsidRPr="0035357E">
          <w:rPr>
            <w:rFonts w:ascii="Arial" w:hAnsi="Arial" w:cs="Arial"/>
            <w:noProof/>
            <w:webHidden/>
            <w:sz w:val="18"/>
            <w:szCs w:val="18"/>
          </w:rPr>
          <w:instrText xml:space="preserve"> PAGEREF _Toc473884277 \h </w:instrText>
        </w:r>
        <w:r w:rsidR="0035357E" w:rsidRPr="0035357E">
          <w:rPr>
            <w:rFonts w:ascii="Arial" w:hAnsi="Arial" w:cs="Arial"/>
            <w:noProof/>
            <w:webHidden/>
            <w:sz w:val="18"/>
            <w:szCs w:val="18"/>
          </w:rPr>
        </w:r>
        <w:r w:rsidR="0035357E" w:rsidRPr="0035357E">
          <w:rPr>
            <w:rFonts w:ascii="Arial" w:hAnsi="Arial" w:cs="Arial"/>
            <w:noProof/>
            <w:webHidden/>
            <w:sz w:val="18"/>
            <w:szCs w:val="18"/>
          </w:rPr>
          <w:fldChar w:fldCharType="separate"/>
        </w:r>
        <w:r w:rsidR="0035357E" w:rsidRPr="0035357E">
          <w:rPr>
            <w:rFonts w:ascii="Arial" w:hAnsi="Arial" w:cs="Arial"/>
            <w:noProof/>
            <w:webHidden/>
            <w:sz w:val="18"/>
            <w:szCs w:val="18"/>
          </w:rPr>
          <w:t>53</w:t>
        </w:r>
        <w:r w:rsidR="0035357E" w:rsidRPr="0035357E">
          <w:rPr>
            <w:rFonts w:ascii="Arial" w:hAnsi="Arial" w:cs="Arial"/>
            <w:noProof/>
            <w:webHidden/>
            <w:sz w:val="18"/>
            <w:szCs w:val="18"/>
          </w:rPr>
          <w:fldChar w:fldCharType="end"/>
        </w:r>
      </w:hyperlink>
    </w:p>
    <w:p w14:paraId="3D914D23" w14:textId="77777777" w:rsidR="0035357E" w:rsidRPr="0035357E" w:rsidRDefault="0075268C">
      <w:pPr>
        <w:pStyle w:val="Kazalovsebine2"/>
        <w:tabs>
          <w:tab w:val="right" w:leader="dot" w:pos="9060"/>
        </w:tabs>
        <w:rPr>
          <w:rFonts w:ascii="Arial" w:eastAsiaTheme="minorEastAsia" w:hAnsi="Arial" w:cs="Arial"/>
          <w:noProof/>
          <w:sz w:val="18"/>
          <w:szCs w:val="18"/>
          <w:lang w:eastAsia="sl-SI"/>
        </w:rPr>
      </w:pPr>
      <w:hyperlink w:anchor="_Toc473884278" w:history="1">
        <w:r w:rsidR="0035357E" w:rsidRPr="0035357E">
          <w:rPr>
            <w:rStyle w:val="Hiperpovezava"/>
            <w:rFonts w:ascii="Arial" w:hAnsi="Arial" w:cs="Arial"/>
            <w:noProof/>
            <w:sz w:val="18"/>
            <w:szCs w:val="18"/>
          </w:rPr>
          <w:t>VI. TEHNIČNE SPECIFIKACIJE NAROČILA</w:t>
        </w:r>
        <w:r w:rsidR="0035357E" w:rsidRPr="0035357E">
          <w:rPr>
            <w:rFonts w:ascii="Arial" w:hAnsi="Arial" w:cs="Arial"/>
            <w:noProof/>
            <w:webHidden/>
            <w:sz w:val="18"/>
            <w:szCs w:val="18"/>
          </w:rPr>
          <w:tab/>
        </w:r>
        <w:r w:rsidR="0035357E" w:rsidRPr="0035357E">
          <w:rPr>
            <w:rFonts w:ascii="Arial" w:hAnsi="Arial" w:cs="Arial"/>
            <w:noProof/>
            <w:webHidden/>
            <w:sz w:val="18"/>
            <w:szCs w:val="18"/>
          </w:rPr>
          <w:fldChar w:fldCharType="begin"/>
        </w:r>
        <w:r w:rsidR="0035357E" w:rsidRPr="0035357E">
          <w:rPr>
            <w:rFonts w:ascii="Arial" w:hAnsi="Arial" w:cs="Arial"/>
            <w:noProof/>
            <w:webHidden/>
            <w:sz w:val="18"/>
            <w:szCs w:val="18"/>
          </w:rPr>
          <w:instrText xml:space="preserve"> PAGEREF _Toc473884278 \h </w:instrText>
        </w:r>
        <w:r w:rsidR="0035357E" w:rsidRPr="0035357E">
          <w:rPr>
            <w:rFonts w:ascii="Arial" w:hAnsi="Arial" w:cs="Arial"/>
            <w:noProof/>
            <w:webHidden/>
            <w:sz w:val="18"/>
            <w:szCs w:val="18"/>
          </w:rPr>
        </w:r>
        <w:r w:rsidR="0035357E" w:rsidRPr="0035357E">
          <w:rPr>
            <w:rFonts w:ascii="Arial" w:hAnsi="Arial" w:cs="Arial"/>
            <w:noProof/>
            <w:webHidden/>
            <w:sz w:val="18"/>
            <w:szCs w:val="18"/>
          </w:rPr>
          <w:fldChar w:fldCharType="separate"/>
        </w:r>
        <w:r w:rsidR="0035357E" w:rsidRPr="0035357E">
          <w:rPr>
            <w:rFonts w:ascii="Arial" w:hAnsi="Arial" w:cs="Arial"/>
            <w:noProof/>
            <w:webHidden/>
            <w:sz w:val="18"/>
            <w:szCs w:val="18"/>
          </w:rPr>
          <w:t>55</w:t>
        </w:r>
        <w:r w:rsidR="0035357E" w:rsidRPr="0035357E">
          <w:rPr>
            <w:rFonts w:ascii="Arial" w:hAnsi="Arial" w:cs="Arial"/>
            <w:noProof/>
            <w:webHidden/>
            <w:sz w:val="18"/>
            <w:szCs w:val="18"/>
          </w:rPr>
          <w:fldChar w:fldCharType="end"/>
        </w:r>
      </w:hyperlink>
    </w:p>
    <w:p w14:paraId="59044128" w14:textId="77777777" w:rsidR="00207AB1" w:rsidRPr="004A4982" w:rsidRDefault="00316996" w:rsidP="00584DF5">
      <w:pPr>
        <w:pStyle w:val="Naslov1"/>
        <w:rPr>
          <w:rFonts w:ascii="Arial" w:hAnsi="Arial" w:cs="Arial"/>
          <w:b w:val="0"/>
          <w:sz w:val="20"/>
          <w:szCs w:val="20"/>
          <w:u w:val="single"/>
        </w:rPr>
        <w:sectPr w:rsidR="00207AB1" w:rsidRPr="004A4982" w:rsidSect="00D931BF">
          <w:headerReference w:type="default" r:id="rId12"/>
          <w:footerReference w:type="default" r:id="rId13"/>
          <w:pgSz w:w="11906" w:h="16838"/>
          <w:pgMar w:top="1418" w:right="1418" w:bottom="1418" w:left="1418" w:header="567" w:footer="680" w:gutter="0"/>
          <w:cols w:space="708"/>
          <w:docGrid w:linePitch="360"/>
        </w:sectPr>
      </w:pPr>
      <w:r w:rsidRPr="0035357E">
        <w:rPr>
          <w:rFonts w:ascii="Arial" w:hAnsi="Arial" w:cs="Arial"/>
          <w:b w:val="0"/>
          <w:sz w:val="18"/>
          <w:szCs w:val="18"/>
          <w:u w:val="single"/>
        </w:rPr>
        <w:fldChar w:fldCharType="end"/>
      </w:r>
    </w:p>
    <w:p w14:paraId="134474EC" w14:textId="77777777" w:rsidR="008456FA" w:rsidRPr="004948A4" w:rsidRDefault="00BD56C3" w:rsidP="005E215B">
      <w:pPr>
        <w:pStyle w:val="Naslov1"/>
        <w:jc w:val="center"/>
        <w:rPr>
          <w:rFonts w:ascii="Arial" w:hAnsi="Arial" w:cs="Arial"/>
          <w:sz w:val="18"/>
          <w:szCs w:val="18"/>
          <w:u w:val="single"/>
        </w:rPr>
      </w:pPr>
      <w:bookmarkStart w:id="0" w:name="_Toc473884235"/>
      <w:r>
        <w:rPr>
          <w:rFonts w:ascii="Arial" w:hAnsi="Arial" w:cs="Arial"/>
          <w:sz w:val="28"/>
          <w:u w:val="single"/>
        </w:rPr>
        <w:lastRenderedPageBreak/>
        <w:t xml:space="preserve">I. </w:t>
      </w:r>
      <w:r w:rsidR="00C710C5" w:rsidRPr="004948A4">
        <w:rPr>
          <w:rFonts w:ascii="Arial" w:hAnsi="Arial" w:cs="Arial"/>
          <w:sz w:val="28"/>
          <w:u w:val="single"/>
        </w:rPr>
        <w:t>NAVODILA PONUDNIKOM ZA IZDELAVO PONUDBE</w:t>
      </w:r>
      <w:bookmarkEnd w:id="0"/>
    </w:p>
    <w:p w14:paraId="44464FF6" w14:textId="77777777" w:rsidR="00E87CD5" w:rsidRPr="004948A4" w:rsidRDefault="00E87CD5" w:rsidP="001E5D1F">
      <w:pPr>
        <w:pStyle w:val="Odstavekseznama"/>
        <w:numPr>
          <w:ilvl w:val="0"/>
          <w:numId w:val="8"/>
        </w:numPr>
        <w:spacing w:before="225" w:after="225" w:line="240" w:lineRule="auto"/>
        <w:jc w:val="both"/>
        <w:rPr>
          <w:rFonts w:ascii="Arial" w:hAnsi="Arial" w:cs="Arial"/>
          <w:b/>
          <w:color w:val="000000"/>
          <w:sz w:val="20"/>
          <w:szCs w:val="18"/>
          <w:u w:val="single"/>
        </w:rPr>
      </w:pPr>
      <w:r w:rsidRPr="004948A4">
        <w:rPr>
          <w:rFonts w:ascii="Arial" w:hAnsi="Arial" w:cs="Arial"/>
          <w:b/>
          <w:color w:val="000000"/>
          <w:sz w:val="20"/>
          <w:szCs w:val="18"/>
          <w:u w:val="single"/>
        </w:rPr>
        <w:t>SPLOŠNA NAVODILA</w:t>
      </w:r>
    </w:p>
    <w:p w14:paraId="58765C1E" w14:textId="77777777" w:rsidR="008456FA" w:rsidRPr="004948A4" w:rsidRDefault="008456FA" w:rsidP="008456FA">
      <w:pPr>
        <w:spacing w:before="225" w:after="225" w:line="240" w:lineRule="auto"/>
        <w:jc w:val="both"/>
        <w:rPr>
          <w:rFonts w:ascii="Arial" w:hAnsi="Arial" w:cs="Arial"/>
        </w:rPr>
      </w:pPr>
      <w:r w:rsidRPr="004948A4">
        <w:rPr>
          <w:rFonts w:ascii="Arial" w:hAnsi="Arial" w:cs="Arial"/>
          <w:color w:val="000000"/>
          <w:sz w:val="18"/>
          <w:szCs w:val="18"/>
        </w:rPr>
        <w:t xml:space="preserve">Navodila so namenjena za pomoč pri pripravi ponudbe. Prosimo, da poskrbite, da bo ponudba sestavljena v skladu s temi navodili. Predložite vse zahtevane podatke v obliki in po vrstnem redu, kot je zahtevano. </w:t>
      </w:r>
    </w:p>
    <w:p w14:paraId="4FB8DD3D" w14:textId="77777777" w:rsidR="00AA2AC5" w:rsidRPr="004948A4" w:rsidRDefault="00AA2AC5" w:rsidP="00AA2AC5">
      <w:pPr>
        <w:jc w:val="both"/>
        <w:rPr>
          <w:rFonts w:ascii="Arial" w:hAnsi="Arial" w:cs="Arial"/>
          <w:color w:val="000000"/>
          <w:sz w:val="18"/>
          <w:szCs w:val="18"/>
        </w:rPr>
      </w:pPr>
      <w:r w:rsidRPr="004948A4">
        <w:rPr>
          <w:rFonts w:ascii="Arial" w:hAnsi="Arial" w:cs="Arial"/>
          <w:color w:val="000000"/>
          <w:sz w:val="18"/>
          <w:szCs w:val="18"/>
        </w:rPr>
        <w:t>Ponudba se sestavi tako, da ponudnik vpiše zahtevane podatke v obrazce, ki so sestavni del razpisne dokumentacije oz. posameznih delov le-te. Ponudbena dokumentacija mora biti izpolnjena in natisnjena, natipkana ali napisana z neizbrisljivo pisavo.</w:t>
      </w:r>
    </w:p>
    <w:p w14:paraId="020C4E0C" w14:textId="77777777" w:rsidR="00AA2AC5" w:rsidRPr="004948A4" w:rsidRDefault="00AA2AC5" w:rsidP="00AA2AC5">
      <w:pPr>
        <w:jc w:val="both"/>
        <w:rPr>
          <w:rFonts w:ascii="Arial" w:hAnsi="Arial" w:cs="Arial"/>
          <w:color w:val="000000"/>
          <w:sz w:val="18"/>
          <w:szCs w:val="18"/>
        </w:rPr>
      </w:pPr>
      <w:r w:rsidRPr="004948A4">
        <w:rPr>
          <w:rFonts w:ascii="Arial" w:hAnsi="Arial" w:cs="Arial"/>
          <w:color w:val="000000"/>
          <w:sz w:val="18"/>
          <w:szCs w:val="18"/>
        </w:rPr>
        <w:t>Ponudba mora biti izdelana na obrazcih iz prilog razpisne dokumentacije ali po vsebini in obliki enakih obrazcih, izdelanih s strani ponudnika. Ponudniki morajo izjave predložiti brez dodatnih pogojev. Vse priloge morajo biti izpolnjene, podpisane in žigosane s strani ponudnika (zakonitega zastopnika ali pooblaščene osebe s priloženim pooblastilom), razen prilog, ki jih izpolnijo, podpišejo in žigosajo samo tisti ponudniki, ki nastopajo s podizvajalci.</w:t>
      </w:r>
    </w:p>
    <w:p w14:paraId="2D1AD084" w14:textId="77777777" w:rsidR="00AA2AC5" w:rsidRPr="004948A4" w:rsidRDefault="00AA2AC5" w:rsidP="00AA2AC5">
      <w:pPr>
        <w:jc w:val="both"/>
        <w:rPr>
          <w:rFonts w:ascii="Arial" w:hAnsi="Arial" w:cs="Arial"/>
          <w:color w:val="000000"/>
          <w:sz w:val="18"/>
          <w:szCs w:val="18"/>
        </w:rPr>
      </w:pPr>
      <w:r w:rsidRPr="004948A4">
        <w:rPr>
          <w:rFonts w:ascii="Arial" w:hAnsi="Arial" w:cs="Arial"/>
          <w:color w:val="000000"/>
          <w:sz w:val="18"/>
          <w:szCs w:val="18"/>
        </w:rPr>
        <w:t xml:space="preserve">Ponudba ne sme vsebovati nobenih sprememb in dodatkov, ki niso v skladu z razpisno dokumentacijo. Popravljene napake morajo biti označene s parafo osebe, ki podpiše ponudbo. </w:t>
      </w:r>
    </w:p>
    <w:p w14:paraId="78BE2D98" w14:textId="77777777" w:rsidR="00B67D11" w:rsidRPr="004948A4" w:rsidRDefault="00B67D11" w:rsidP="00D579BA">
      <w:pPr>
        <w:jc w:val="both"/>
        <w:rPr>
          <w:rFonts w:ascii="Arial" w:hAnsi="Arial" w:cs="Arial"/>
          <w:color w:val="000000"/>
          <w:sz w:val="18"/>
          <w:szCs w:val="18"/>
        </w:rPr>
      </w:pPr>
      <w:r w:rsidRPr="004948A4">
        <w:rPr>
          <w:rFonts w:ascii="Arial" w:hAnsi="Arial" w:cs="Arial"/>
          <w:color w:val="000000"/>
          <w:sz w:val="18"/>
          <w:szCs w:val="18"/>
        </w:rPr>
        <w:t>Obvezno predložite 1 original ponudbe. Zaželeno je, da se skenirana celotna ponudba v PDF formatu (ki je v celoti enaka originalu) in izpolnjeni obrazci (v formatu .doc</w:t>
      </w:r>
      <w:r w:rsidR="00F35512">
        <w:rPr>
          <w:rFonts w:ascii="Arial" w:hAnsi="Arial" w:cs="Arial"/>
          <w:color w:val="000000"/>
          <w:sz w:val="18"/>
          <w:szCs w:val="18"/>
        </w:rPr>
        <w:t>, .</w:t>
      </w:r>
      <w:proofErr w:type="spellStart"/>
      <w:r w:rsidR="00F35512">
        <w:rPr>
          <w:rFonts w:ascii="Arial" w:hAnsi="Arial" w:cs="Arial"/>
          <w:color w:val="000000"/>
          <w:sz w:val="18"/>
          <w:szCs w:val="18"/>
        </w:rPr>
        <w:t>xls</w:t>
      </w:r>
      <w:proofErr w:type="spellEnd"/>
      <w:r w:rsidRPr="004948A4">
        <w:rPr>
          <w:rFonts w:ascii="Arial" w:hAnsi="Arial" w:cs="Arial"/>
          <w:color w:val="000000"/>
          <w:sz w:val="18"/>
          <w:szCs w:val="18"/>
        </w:rPr>
        <w:t xml:space="preserve">) ter drugi dokumenti, ki obstajajo v elektronski obliki, predložijo na CD/DVD (ali USB ključku). </w:t>
      </w:r>
    </w:p>
    <w:p w14:paraId="32E828AA" w14:textId="77777777" w:rsidR="00E87CD5" w:rsidRPr="004948A4" w:rsidRDefault="00A965E7" w:rsidP="001E5D1F">
      <w:pPr>
        <w:pStyle w:val="Odstavekseznama"/>
        <w:numPr>
          <w:ilvl w:val="0"/>
          <w:numId w:val="8"/>
        </w:numPr>
        <w:spacing w:before="225" w:after="225" w:line="240" w:lineRule="auto"/>
        <w:jc w:val="both"/>
        <w:rPr>
          <w:rFonts w:ascii="Arial" w:hAnsi="Arial" w:cs="Arial"/>
          <w:b/>
          <w:color w:val="000000"/>
          <w:sz w:val="20"/>
          <w:szCs w:val="18"/>
          <w:u w:val="single"/>
        </w:rPr>
      </w:pPr>
      <w:r w:rsidRPr="004948A4">
        <w:rPr>
          <w:rFonts w:ascii="Arial" w:hAnsi="Arial" w:cs="Arial"/>
          <w:b/>
          <w:color w:val="000000"/>
          <w:sz w:val="20"/>
          <w:szCs w:val="18"/>
          <w:u w:val="single"/>
        </w:rPr>
        <w:t>PRAVNA PODLAGA</w:t>
      </w:r>
    </w:p>
    <w:p w14:paraId="0F6CD2C2" w14:textId="77777777" w:rsidR="008C1A72" w:rsidRPr="004948A4" w:rsidRDefault="00B67D11" w:rsidP="008456FA">
      <w:pPr>
        <w:spacing w:before="225" w:after="225" w:line="240" w:lineRule="auto"/>
        <w:jc w:val="both"/>
        <w:rPr>
          <w:rFonts w:ascii="Arial" w:hAnsi="Arial" w:cs="Arial"/>
          <w:sz w:val="18"/>
          <w:szCs w:val="18"/>
        </w:rPr>
      </w:pPr>
      <w:r w:rsidRPr="004948A4">
        <w:rPr>
          <w:rFonts w:ascii="Arial" w:hAnsi="Arial" w:cs="Arial"/>
          <w:sz w:val="18"/>
          <w:szCs w:val="18"/>
        </w:rPr>
        <w:t>Postopek oddaje javnega naročila se izvaja na podlagi veljavnega zakona in podzakonskih aktov, ki urejajo javno naročanje</w:t>
      </w:r>
      <w:r w:rsidR="008C1A72" w:rsidRPr="004948A4">
        <w:rPr>
          <w:rFonts w:ascii="Arial" w:hAnsi="Arial" w:cs="Arial"/>
          <w:sz w:val="18"/>
          <w:szCs w:val="18"/>
        </w:rPr>
        <w:t xml:space="preserve"> </w:t>
      </w:r>
      <w:r w:rsidRPr="004948A4">
        <w:rPr>
          <w:rFonts w:ascii="Arial" w:hAnsi="Arial" w:cs="Arial"/>
          <w:sz w:val="18"/>
          <w:szCs w:val="18"/>
        </w:rPr>
        <w:t>ter v skladu z veljavno zakonodajo, ki ureja področje javnih financ ter veljavno zakonodajo, ki ureja področje, ki je predmet javnega naročanja.</w:t>
      </w:r>
      <w:r w:rsidR="008C1A72" w:rsidRPr="004948A4">
        <w:rPr>
          <w:rFonts w:ascii="Arial" w:hAnsi="Arial" w:cs="Arial"/>
          <w:sz w:val="18"/>
          <w:szCs w:val="18"/>
        </w:rPr>
        <w:t xml:space="preserve"> Predmet javnega naročila ter merila za izbiro najugodnejšega ponudnika so določeni skladno z veljavno Uredbo o zelenem javnem naročanju</w:t>
      </w:r>
      <w:r w:rsidR="000559BA" w:rsidRPr="004948A4">
        <w:rPr>
          <w:rFonts w:ascii="Arial" w:hAnsi="Arial" w:cs="Arial"/>
          <w:sz w:val="18"/>
          <w:szCs w:val="18"/>
        </w:rPr>
        <w:t xml:space="preserve"> </w:t>
      </w:r>
      <w:r w:rsidR="000559BA" w:rsidRPr="004948A4">
        <w:rPr>
          <w:rFonts w:ascii="Arial" w:hAnsi="Arial" w:cs="Arial"/>
        </w:rPr>
        <w:t>.</w:t>
      </w:r>
    </w:p>
    <w:p w14:paraId="5CDE1D83" w14:textId="77777777" w:rsidR="00A51B3A" w:rsidRPr="004948A4" w:rsidRDefault="008456FA" w:rsidP="008456FA">
      <w:pPr>
        <w:spacing w:before="225" w:after="225" w:line="240" w:lineRule="auto"/>
        <w:jc w:val="both"/>
        <w:rPr>
          <w:rFonts w:ascii="Arial" w:hAnsi="Arial" w:cs="Arial"/>
          <w:sz w:val="18"/>
          <w:szCs w:val="18"/>
        </w:rPr>
      </w:pPr>
      <w:r w:rsidRPr="004948A4">
        <w:rPr>
          <w:rFonts w:ascii="Arial" w:hAnsi="Arial" w:cs="Arial"/>
          <w:sz w:val="18"/>
          <w:szCs w:val="18"/>
        </w:rPr>
        <w:t xml:space="preserve">Pri izvedbi javnega naročila ne more nastopati subjekt, za katerega je podana absolutna prepoved poslovanja na podlagi določbe 35. člena </w:t>
      </w:r>
      <w:r w:rsidR="00B67D11" w:rsidRPr="004948A4">
        <w:rPr>
          <w:rFonts w:ascii="Arial" w:hAnsi="Arial" w:cs="Arial"/>
          <w:sz w:val="18"/>
          <w:szCs w:val="18"/>
        </w:rPr>
        <w:t>veljavnega Zakona o integriteti in preprečevanju korupcije</w:t>
      </w:r>
      <w:r w:rsidRPr="004948A4">
        <w:rPr>
          <w:rFonts w:ascii="Arial" w:hAnsi="Arial" w:cs="Arial"/>
          <w:sz w:val="18"/>
          <w:szCs w:val="18"/>
        </w:rPr>
        <w:t xml:space="preserve">. </w:t>
      </w:r>
    </w:p>
    <w:p w14:paraId="501F1DE7" w14:textId="77777777" w:rsidR="00A51B3A" w:rsidRPr="004948A4" w:rsidRDefault="0052500C" w:rsidP="0052500C">
      <w:pPr>
        <w:shd w:val="clear" w:color="auto" w:fill="FFFFFF"/>
        <w:spacing w:after="120" w:line="240" w:lineRule="auto"/>
        <w:contextualSpacing/>
        <w:jc w:val="both"/>
        <w:rPr>
          <w:rFonts w:ascii="Arial" w:eastAsia="Times New Roman" w:hAnsi="Arial" w:cs="Arial"/>
          <w:sz w:val="18"/>
          <w:szCs w:val="18"/>
          <w:lang w:eastAsia="sl-SI"/>
        </w:rPr>
      </w:pPr>
      <w:r w:rsidRPr="004948A4">
        <w:rPr>
          <w:rFonts w:ascii="Arial" w:hAnsi="Arial" w:cs="Arial"/>
          <w:sz w:val="18"/>
          <w:szCs w:val="18"/>
        </w:rPr>
        <w:t>I</w:t>
      </w:r>
      <w:r w:rsidR="00A51B3A" w:rsidRPr="004948A4">
        <w:rPr>
          <w:rFonts w:ascii="Arial" w:hAnsi="Arial" w:cs="Arial"/>
          <w:sz w:val="18"/>
          <w:szCs w:val="18"/>
        </w:rPr>
        <w:t>zbrani ponudnik</w:t>
      </w:r>
      <w:r w:rsidRPr="004948A4">
        <w:rPr>
          <w:rFonts w:ascii="Arial" w:hAnsi="Arial" w:cs="Arial"/>
          <w:sz w:val="18"/>
          <w:szCs w:val="18"/>
        </w:rPr>
        <w:t xml:space="preserve"> mora</w:t>
      </w:r>
      <w:r w:rsidR="00A51B3A" w:rsidRPr="004948A4">
        <w:rPr>
          <w:rFonts w:ascii="Arial" w:hAnsi="Arial" w:cs="Arial"/>
          <w:sz w:val="18"/>
          <w:szCs w:val="18"/>
        </w:rPr>
        <w:t xml:space="preserve"> </w:t>
      </w:r>
      <w:r w:rsidRPr="004948A4">
        <w:rPr>
          <w:rFonts w:ascii="Arial" w:hAnsi="Arial" w:cs="Arial"/>
          <w:color w:val="000000"/>
          <w:sz w:val="18"/>
          <w:szCs w:val="18"/>
        </w:rPr>
        <w:t xml:space="preserve">v roku osmih dni od prejema naročnikovega poziva </w:t>
      </w:r>
      <w:r w:rsidR="00A51B3A" w:rsidRPr="004948A4">
        <w:rPr>
          <w:rFonts w:ascii="Arial" w:hAnsi="Arial" w:cs="Arial"/>
          <w:sz w:val="18"/>
          <w:szCs w:val="18"/>
        </w:rPr>
        <w:t>posredovati</w:t>
      </w:r>
      <w:r w:rsidRPr="004948A4">
        <w:rPr>
          <w:rFonts w:ascii="Arial" w:hAnsi="Arial" w:cs="Arial"/>
          <w:sz w:val="18"/>
          <w:szCs w:val="18"/>
        </w:rPr>
        <w:t xml:space="preserve"> naročniku</w:t>
      </w:r>
      <w:r w:rsidR="00A51B3A" w:rsidRPr="004948A4">
        <w:rPr>
          <w:rFonts w:ascii="Arial" w:hAnsi="Arial" w:cs="Arial"/>
          <w:sz w:val="18"/>
          <w:szCs w:val="18"/>
        </w:rPr>
        <w:t xml:space="preserve"> podatke o:</w:t>
      </w:r>
      <w:r w:rsidR="00A51B3A" w:rsidRPr="004948A4">
        <w:rPr>
          <w:rFonts w:ascii="Arial" w:eastAsia="Times New Roman" w:hAnsi="Arial" w:cs="Arial"/>
          <w:sz w:val="18"/>
          <w:szCs w:val="18"/>
          <w:lang w:eastAsia="sl-SI"/>
        </w:rPr>
        <w:t xml:space="preserve"> </w:t>
      </w:r>
    </w:p>
    <w:p w14:paraId="54CB15A9" w14:textId="77777777" w:rsidR="00A51B3A" w:rsidRPr="004948A4" w:rsidRDefault="00A51B3A" w:rsidP="001E5D1F">
      <w:pPr>
        <w:pStyle w:val="Odstavekseznama"/>
        <w:numPr>
          <w:ilvl w:val="0"/>
          <w:numId w:val="9"/>
        </w:numPr>
        <w:shd w:val="clear" w:color="auto" w:fill="FFFFFF"/>
        <w:spacing w:after="120" w:line="240" w:lineRule="auto"/>
        <w:jc w:val="both"/>
        <w:rPr>
          <w:rFonts w:ascii="Arial" w:eastAsia="Times New Roman" w:hAnsi="Arial" w:cs="Arial"/>
          <w:sz w:val="18"/>
          <w:szCs w:val="18"/>
          <w:lang w:eastAsia="sl-SI"/>
        </w:rPr>
      </w:pPr>
      <w:r w:rsidRPr="004948A4">
        <w:rPr>
          <w:rFonts w:ascii="Arial" w:eastAsia="Times New Roman" w:hAnsi="Arial" w:cs="Arial"/>
          <w:sz w:val="18"/>
          <w:szCs w:val="18"/>
          <w:lang w:eastAsia="sl-SI"/>
        </w:rPr>
        <w:t xml:space="preserve">svojih ustanoviteljih, družbenikih, delničarjih, </w:t>
      </w:r>
      <w:proofErr w:type="spellStart"/>
      <w:r w:rsidRPr="004948A4">
        <w:rPr>
          <w:rFonts w:ascii="Arial" w:eastAsia="Times New Roman" w:hAnsi="Arial" w:cs="Arial"/>
          <w:sz w:val="18"/>
          <w:szCs w:val="18"/>
          <w:lang w:eastAsia="sl-SI"/>
        </w:rPr>
        <w:t>komanditistih</w:t>
      </w:r>
      <w:proofErr w:type="spellEnd"/>
      <w:r w:rsidRPr="004948A4">
        <w:rPr>
          <w:rFonts w:ascii="Arial" w:eastAsia="Times New Roman" w:hAnsi="Arial" w:cs="Arial"/>
          <w:sz w:val="18"/>
          <w:szCs w:val="18"/>
          <w:lang w:eastAsia="sl-SI"/>
        </w:rPr>
        <w:t xml:space="preserve"> ali drugih lastnikih in podatke o lastniških deležih navedenih oseb in</w:t>
      </w:r>
    </w:p>
    <w:p w14:paraId="0E0AE012" w14:textId="77777777" w:rsidR="0052500C" w:rsidRPr="004948A4" w:rsidRDefault="00A51B3A" w:rsidP="001E5D1F">
      <w:pPr>
        <w:pStyle w:val="Odstavekseznama"/>
        <w:numPr>
          <w:ilvl w:val="0"/>
          <w:numId w:val="9"/>
        </w:numPr>
        <w:spacing w:before="225" w:after="225" w:line="240" w:lineRule="auto"/>
        <w:jc w:val="both"/>
        <w:rPr>
          <w:rFonts w:ascii="Arial" w:hAnsi="Arial" w:cs="Arial"/>
          <w:sz w:val="18"/>
          <w:szCs w:val="18"/>
        </w:rPr>
      </w:pPr>
      <w:r w:rsidRPr="004948A4">
        <w:rPr>
          <w:rFonts w:ascii="Arial" w:eastAsia="Times New Roman" w:hAnsi="Arial" w:cs="Arial"/>
          <w:sz w:val="18"/>
          <w:szCs w:val="18"/>
          <w:lang w:eastAsia="sl-SI"/>
        </w:rPr>
        <w:t>gospodarskih subjektih, za katere se glede na določbe zakona, ki ureja gospodarske družbe, šteje, da so z njim povezane družbe.</w:t>
      </w:r>
    </w:p>
    <w:p w14:paraId="5242C6B0" w14:textId="77777777" w:rsidR="008456FA" w:rsidRPr="004948A4" w:rsidRDefault="008456FA" w:rsidP="0052500C">
      <w:pPr>
        <w:spacing w:before="225" w:after="225" w:line="240" w:lineRule="auto"/>
        <w:contextualSpacing/>
        <w:jc w:val="both"/>
        <w:rPr>
          <w:rFonts w:ascii="Arial" w:hAnsi="Arial" w:cs="Arial"/>
          <w:color w:val="000000"/>
          <w:sz w:val="18"/>
          <w:szCs w:val="18"/>
        </w:rPr>
      </w:pPr>
      <w:r w:rsidRPr="004948A4">
        <w:rPr>
          <w:rFonts w:ascii="Arial" w:hAnsi="Arial" w:cs="Arial"/>
          <w:color w:val="000000"/>
          <w:sz w:val="18"/>
          <w:szCs w:val="18"/>
        </w:rPr>
        <w:t>Če ponudnik predloži lažno izjavo oziroma da neresnične podatke o navedenih dejstvih, ima to za posledico nepravilnost ponudbe oziroma ničnost pogodbe.</w:t>
      </w:r>
    </w:p>
    <w:p w14:paraId="66CD37F6" w14:textId="77777777" w:rsidR="0052500C" w:rsidRPr="004948A4" w:rsidRDefault="0052500C" w:rsidP="0052500C">
      <w:pPr>
        <w:spacing w:before="225" w:after="225" w:line="240" w:lineRule="auto"/>
        <w:contextualSpacing/>
        <w:jc w:val="both"/>
        <w:rPr>
          <w:rFonts w:ascii="Arial" w:hAnsi="Arial" w:cs="Arial"/>
          <w:sz w:val="18"/>
          <w:szCs w:val="18"/>
          <w:highlight w:val="green"/>
        </w:rPr>
      </w:pPr>
    </w:p>
    <w:p w14:paraId="69E8B307" w14:textId="77777777" w:rsidR="00E171FD" w:rsidRPr="004948A4" w:rsidRDefault="008456FA" w:rsidP="008456FA">
      <w:pPr>
        <w:spacing w:before="225" w:after="225" w:line="240" w:lineRule="auto"/>
        <w:jc w:val="both"/>
        <w:rPr>
          <w:rFonts w:ascii="Arial" w:hAnsi="Arial" w:cs="Arial"/>
          <w:color w:val="000000"/>
          <w:sz w:val="18"/>
          <w:szCs w:val="18"/>
        </w:rPr>
      </w:pPr>
      <w:r w:rsidRPr="004948A4">
        <w:rPr>
          <w:rFonts w:ascii="Arial" w:hAnsi="Arial" w:cs="Arial"/>
          <w:color w:val="000000"/>
          <w:sz w:val="18"/>
          <w:szCs w:val="18"/>
        </w:rPr>
        <w:t>V času javnega razpisa naročnik in ponudnik ne smeta začenjati in izvajati dejanj, ki bi v naprej določila izbor določene ponudbe. V času izbire ponudbe do začetka veljavnosti pogodbe naročnik in ponudnik ne smeta začenjati dejanj, ki bi lahko povzročila, da pogodba ne bi začela veljati ali da ne bi bila izpolnjena.</w:t>
      </w:r>
      <w:r w:rsidR="0052500C" w:rsidRPr="004948A4">
        <w:rPr>
          <w:rFonts w:ascii="Arial" w:hAnsi="Arial" w:cs="Arial"/>
        </w:rPr>
        <w:t xml:space="preserve"> </w:t>
      </w:r>
      <w:r w:rsidRPr="004948A4">
        <w:rPr>
          <w:rFonts w:ascii="Arial" w:hAnsi="Arial" w:cs="Arial"/>
          <w:color w:val="000000"/>
          <w:sz w:val="18"/>
          <w:szCs w:val="18"/>
        </w:rPr>
        <w:t>V primeru ustavitve postopka nobena stran ne sme začenjati in izvajati postopkov, ki bi oteževali razveljavitev ali spremembo odločitve o izbiri izvajalca ali bi vplivali na nepristranskost naročnika in/ali Državne revizijske komisije.</w:t>
      </w:r>
    </w:p>
    <w:p w14:paraId="1F290B81" w14:textId="77777777" w:rsidR="00E171FD" w:rsidRPr="004948A4" w:rsidRDefault="00E171FD" w:rsidP="001E5D1F">
      <w:pPr>
        <w:pStyle w:val="Odstavekseznama"/>
        <w:numPr>
          <w:ilvl w:val="0"/>
          <w:numId w:val="8"/>
        </w:numPr>
        <w:spacing w:before="225" w:after="225" w:line="240" w:lineRule="auto"/>
        <w:jc w:val="both"/>
        <w:rPr>
          <w:rFonts w:ascii="Arial" w:hAnsi="Arial" w:cs="Arial"/>
          <w:b/>
          <w:color w:val="000000"/>
          <w:sz w:val="20"/>
          <w:szCs w:val="18"/>
          <w:u w:val="single"/>
        </w:rPr>
      </w:pPr>
      <w:r w:rsidRPr="004948A4">
        <w:rPr>
          <w:rFonts w:ascii="Arial" w:hAnsi="Arial" w:cs="Arial"/>
          <w:b/>
          <w:color w:val="000000"/>
          <w:sz w:val="20"/>
          <w:szCs w:val="18"/>
          <w:u w:val="single"/>
        </w:rPr>
        <w:t>JEZIK RAZPISNE DOKUMENTACIJE IN PONUDBE TER OBLIKA</w:t>
      </w:r>
    </w:p>
    <w:p w14:paraId="04AB264A" w14:textId="77777777" w:rsidR="008456FA" w:rsidRPr="004948A4" w:rsidRDefault="008456FA" w:rsidP="005E215B">
      <w:pPr>
        <w:spacing w:before="225" w:after="225" w:line="240" w:lineRule="auto"/>
        <w:contextualSpacing/>
        <w:jc w:val="both"/>
        <w:rPr>
          <w:rFonts w:ascii="Arial" w:hAnsi="Arial" w:cs="Arial"/>
          <w:color w:val="000000"/>
          <w:sz w:val="18"/>
          <w:szCs w:val="18"/>
        </w:rPr>
      </w:pPr>
      <w:r w:rsidRPr="004948A4">
        <w:rPr>
          <w:rFonts w:ascii="Arial" w:hAnsi="Arial" w:cs="Arial"/>
          <w:color w:val="000000"/>
          <w:sz w:val="18"/>
          <w:szCs w:val="18"/>
        </w:rPr>
        <w:t>Razpisna dokumentacija je pripravljena v slovenskem jeziku. Ponudbe se oddajo v slovenskem jeziku.</w:t>
      </w:r>
    </w:p>
    <w:p w14:paraId="34E890DE" w14:textId="77777777" w:rsidR="008456FA" w:rsidRPr="004948A4" w:rsidRDefault="008456FA" w:rsidP="005E215B">
      <w:pPr>
        <w:spacing w:before="225" w:after="225" w:line="240" w:lineRule="auto"/>
        <w:contextualSpacing/>
        <w:jc w:val="both"/>
        <w:rPr>
          <w:rFonts w:ascii="Arial" w:hAnsi="Arial" w:cs="Arial"/>
          <w:color w:val="000000"/>
          <w:sz w:val="18"/>
          <w:szCs w:val="18"/>
          <w:shd w:val="clear" w:color="auto" w:fill="FFFFFF"/>
        </w:rPr>
      </w:pPr>
      <w:r w:rsidRPr="004948A4">
        <w:rPr>
          <w:rFonts w:ascii="Arial" w:hAnsi="Arial" w:cs="Arial"/>
          <w:color w:val="000000"/>
          <w:sz w:val="18"/>
          <w:szCs w:val="18"/>
          <w:shd w:val="clear" w:color="auto" w:fill="FFFFFF"/>
        </w:rPr>
        <w:t xml:space="preserve">Ponudba je lahko v delu, ki se nanaša na tehnične značilnosti, kakovost in tehnično dokumentacijo, kot so na primer prospekti, propagandni ter tehnični material in drugo, predložena v </w:t>
      </w:r>
      <w:r w:rsidRPr="004948A4">
        <w:rPr>
          <w:rStyle w:val="apple-converted-space"/>
          <w:rFonts w:ascii="Arial" w:hAnsi="Arial" w:cs="Arial"/>
          <w:color w:val="000000"/>
          <w:sz w:val="18"/>
          <w:szCs w:val="18"/>
          <w:shd w:val="clear" w:color="auto" w:fill="FFFFFF"/>
        </w:rPr>
        <w:t> </w:t>
      </w:r>
      <w:r w:rsidRPr="004948A4">
        <w:rPr>
          <w:rFonts w:ascii="Arial" w:hAnsi="Arial" w:cs="Arial"/>
          <w:color w:val="000000"/>
          <w:sz w:val="18"/>
          <w:szCs w:val="18"/>
          <w:shd w:val="clear" w:color="auto" w:fill="FFFFFF"/>
        </w:rPr>
        <w:t>enem od uradnih jezikov Evropske unije. Če bo naročnik ob pregledu in ocenjevanju ponudb meni</w:t>
      </w:r>
      <w:r w:rsidR="0052500C" w:rsidRPr="004948A4">
        <w:rPr>
          <w:rFonts w:ascii="Arial" w:hAnsi="Arial" w:cs="Arial"/>
          <w:color w:val="000000"/>
          <w:sz w:val="18"/>
          <w:szCs w:val="18"/>
          <w:shd w:val="clear" w:color="auto" w:fill="FFFFFF"/>
        </w:rPr>
        <w:t>l</w:t>
      </w:r>
      <w:r w:rsidRPr="004948A4">
        <w:rPr>
          <w:rFonts w:ascii="Arial" w:hAnsi="Arial" w:cs="Arial"/>
          <w:color w:val="000000"/>
          <w:sz w:val="18"/>
          <w:szCs w:val="18"/>
          <w:shd w:val="clear" w:color="auto" w:fill="FFFFFF"/>
        </w:rPr>
        <w:t>, da je treba del ponudbe, ki ni predložen v slovenskem jeziku, uradno prevesti v slovenski jezik, bo to zahteval in ponudniku določi</w:t>
      </w:r>
      <w:r w:rsidR="00AF4769" w:rsidRPr="004948A4">
        <w:rPr>
          <w:rFonts w:ascii="Arial" w:hAnsi="Arial" w:cs="Arial"/>
          <w:color w:val="000000"/>
          <w:sz w:val="18"/>
          <w:szCs w:val="18"/>
          <w:shd w:val="clear" w:color="auto" w:fill="FFFFFF"/>
        </w:rPr>
        <w:t>l</w:t>
      </w:r>
      <w:r w:rsidRPr="004948A4">
        <w:rPr>
          <w:rFonts w:ascii="Arial" w:hAnsi="Arial" w:cs="Arial"/>
          <w:color w:val="000000"/>
          <w:sz w:val="18"/>
          <w:szCs w:val="18"/>
          <w:shd w:val="clear" w:color="auto" w:fill="FFFFFF"/>
        </w:rPr>
        <w:t xml:space="preserve"> ustrezni rok. Stroške prevoda nosi ponud</w:t>
      </w:r>
      <w:r w:rsidR="005557A8" w:rsidRPr="004948A4">
        <w:rPr>
          <w:rFonts w:ascii="Arial" w:hAnsi="Arial" w:cs="Arial"/>
          <w:color w:val="000000"/>
          <w:sz w:val="18"/>
          <w:szCs w:val="18"/>
          <w:shd w:val="clear" w:color="auto" w:fill="FFFFFF"/>
        </w:rPr>
        <w:t>nik.</w:t>
      </w:r>
    </w:p>
    <w:p w14:paraId="590A6006" w14:textId="77777777" w:rsidR="0078283C" w:rsidRPr="004948A4" w:rsidRDefault="0078283C" w:rsidP="0078283C">
      <w:pPr>
        <w:pStyle w:val="Pripombabesedilo"/>
        <w:spacing w:line="276" w:lineRule="auto"/>
        <w:jc w:val="both"/>
        <w:rPr>
          <w:rFonts w:ascii="Arial" w:hAnsi="Arial" w:cs="Arial"/>
          <w:color w:val="000000"/>
          <w:sz w:val="18"/>
          <w:szCs w:val="18"/>
          <w:shd w:val="clear" w:color="auto" w:fill="FFFFFF"/>
        </w:rPr>
      </w:pPr>
      <w:r w:rsidRPr="004948A4">
        <w:rPr>
          <w:rFonts w:ascii="Arial" w:hAnsi="Arial" w:cs="Arial"/>
          <w:color w:val="000000"/>
          <w:sz w:val="18"/>
          <w:szCs w:val="18"/>
          <w:shd w:val="clear" w:color="auto" w:fill="FFFFFF"/>
        </w:rPr>
        <w:t>Za presojo spornih vprašanj se vedno uporablja ponudba v slovenskem jeziku in del ponudbe v overjenem prevodu v slovenski jezik.</w:t>
      </w:r>
    </w:p>
    <w:p w14:paraId="7E12BC0A" w14:textId="77777777" w:rsidR="008456FA" w:rsidRPr="004948A4" w:rsidRDefault="008456FA" w:rsidP="008456FA">
      <w:pPr>
        <w:spacing w:before="225" w:after="225" w:line="240" w:lineRule="auto"/>
        <w:jc w:val="both"/>
        <w:rPr>
          <w:rFonts w:ascii="Arial" w:hAnsi="Arial" w:cs="Arial"/>
          <w:color w:val="000000"/>
          <w:sz w:val="18"/>
          <w:szCs w:val="18"/>
        </w:rPr>
      </w:pPr>
      <w:r w:rsidRPr="004948A4">
        <w:rPr>
          <w:rFonts w:ascii="Arial" w:hAnsi="Arial" w:cs="Arial"/>
          <w:color w:val="000000"/>
          <w:sz w:val="18"/>
          <w:szCs w:val="18"/>
        </w:rPr>
        <w:lastRenderedPageBreak/>
        <w:t>Ponudbena dokumentacija mora biti podana na obrazcih iz prilog razpisne dokumentacije ali po vsebini in obliki enakih obrazcih, izdelanih s strani ponudnika, podpisana od osebe ali oseb, ki imajo pravico zastopanja ponudnika vsaj v obsegu, ki zadošča namenu ponudbe, in parafirana, kjer je to zahtevano.</w:t>
      </w:r>
      <w:r w:rsidR="00A965E7" w:rsidRPr="004948A4">
        <w:rPr>
          <w:rFonts w:ascii="Arial" w:hAnsi="Arial" w:cs="Arial"/>
        </w:rPr>
        <w:t xml:space="preserve"> </w:t>
      </w:r>
      <w:r w:rsidR="00A965E7" w:rsidRPr="004948A4">
        <w:rPr>
          <w:rFonts w:ascii="Arial" w:hAnsi="Arial" w:cs="Arial"/>
          <w:color w:val="000000"/>
          <w:sz w:val="18"/>
          <w:szCs w:val="18"/>
        </w:rPr>
        <w:t>Ponudniki morajo izjave predložiti brez dodatnih pogojev.</w:t>
      </w:r>
    </w:p>
    <w:p w14:paraId="2FC4C11F" w14:textId="77777777" w:rsidR="008456FA" w:rsidRPr="004948A4" w:rsidRDefault="008456FA" w:rsidP="008456FA">
      <w:pPr>
        <w:spacing w:before="225" w:after="225" w:line="240" w:lineRule="auto"/>
        <w:jc w:val="both"/>
        <w:rPr>
          <w:rFonts w:ascii="Arial" w:hAnsi="Arial" w:cs="Arial"/>
        </w:rPr>
      </w:pPr>
      <w:r w:rsidRPr="004948A4">
        <w:rPr>
          <w:rFonts w:ascii="Arial" w:hAnsi="Arial" w:cs="Arial"/>
          <w:color w:val="000000"/>
          <w:sz w:val="18"/>
          <w:szCs w:val="18"/>
        </w:rPr>
        <w:t>Ponudnik nosi vse stroške, povezane s pripravo in predložitvijo ponudbe. V primeru, da naročnik postopka ne zaključi z izbiro najugodnejšega ponudnika oziroma z najugodnejšim ponudnikom ne sklene pogodbe, naročnik ponudnikom odškodninsko ne odgovarja za stroške v zvezi s pripravo ponudbe. Izključena je tudi odškodninska odgovornost naročnika na podlagi 20. člena Obligacijskega zakonika za primer, če naročnik postopka ne bo zaključil z izbiro najugodnejšega ponudnika oziroma če z izbranim ponudnikom ne bo sklenil pogodbe zaradi neizpolnitve podlag za oddajo ali realizacijo predmeta javnega naročila.</w:t>
      </w:r>
    </w:p>
    <w:p w14:paraId="2A3194E9" w14:textId="77777777" w:rsidR="00E171FD" w:rsidRPr="004948A4" w:rsidRDefault="00E171FD" w:rsidP="001E5D1F">
      <w:pPr>
        <w:pStyle w:val="Odstavekseznama"/>
        <w:numPr>
          <w:ilvl w:val="0"/>
          <w:numId w:val="8"/>
        </w:numPr>
        <w:spacing w:before="225" w:after="225" w:line="240" w:lineRule="auto"/>
        <w:jc w:val="both"/>
        <w:rPr>
          <w:rFonts w:ascii="Arial" w:hAnsi="Arial" w:cs="Arial"/>
          <w:b/>
          <w:color w:val="000000"/>
          <w:sz w:val="20"/>
          <w:szCs w:val="18"/>
          <w:u w:val="single"/>
          <w:shd w:val="clear" w:color="auto" w:fill="FFFFFF"/>
        </w:rPr>
      </w:pPr>
      <w:r w:rsidRPr="004948A4">
        <w:rPr>
          <w:rFonts w:ascii="Arial" w:hAnsi="Arial" w:cs="Arial"/>
          <w:b/>
          <w:color w:val="000000"/>
          <w:sz w:val="20"/>
          <w:szCs w:val="18"/>
          <w:u w:val="single"/>
          <w:shd w:val="clear" w:color="auto" w:fill="FFFFFF"/>
        </w:rPr>
        <w:t>SKUPNA PONUDBA</w:t>
      </w:r>
    </w:p>
    <w:p w14:paraId="4B2A6F88" w14:textId="77777777" w:rsidR="008456FA" w:rsidRPr="004948A4" w:rsidRDefault="008456FA" w:rsidP="008456FA">
      <w:pPr>
        <w:spacing w:before="225" w:after="225" w:line="240" w:lineRule="auto"/>
        <w:contextualSpacing/>
        <w:jc w:val="both"/>
        <w:rPr>
          <w:rFonts w:ascii="Arial" w:hAnsi="Arial" w:cs="Arial"/>
        </w:rPr>
      </w:pPr>
      <w:r w:rsidRPr="004948A4">
        <w:rPr>
          <w:rFonts w:ascii="Arial" w:hAnsi="Arial" w:cs="Arial"/>
          <w:color w:val="000000"/>
          <w:sz w:val="18"/>
          <w:szCs w:val="18"/>
          <w:shd w:val="clear" w:color="auto" w:fill="FFFFFF"/>
        </w:rPr>
        <w:t>Ponudbo lahko odda skupina gospodarskih subjektov, vključno z začasnimi združenji.</w:t>
      </w:r>
      <w:r w:rsidRPr="004948A4">
        <w:rPr>
          <w:rStyle w:val="apple-converted-space"/>
          <w:rFonts w:ascii="Arial" w:hAnsi="Arial" w:cs="Arial"/>
          <w:color w:val="000000"/>
          <w:sz w:val="18"/>
          <w:szCs w:val="18"/>
          <w:shd w:val="clear" w:color="auto" w:fill="FFFFFF"/>
        </w:rPr>
        <w:t xml:space="preserve"> Naročnik od slednjih v fazi oddaje ponudbe ne zahteva določene pravne oblike. V ponudbi mora skupina gospodarskih subjektov </w:t>
      </w:r>
      <w:r w:rsidRPr="004948A4">
        <w:rPr>
          <w:rFonts w:ascii="Arial" w:hAnsi="Arial" w:cs="Arial"/>
          <w:color w:val="000000"/>
          <w:sz w:val="18"/>
          <w:szCs w:val="18"/>
        </w:rPr>
        <w:t>predložiti s strani zakonitih zastopnikov vseh sodelujočih v skupni ponudbi podpisano listino, iz katere izhajajo sledeče informacije:</w:t>
      </w:r>
    </w:p>
    <w:tbl>
      <w:tblPr>
        <w:tblStyle w:val="NormalTablePHPDOCX"/>
        <w:tblW w:w="0" w:type="auto"/>
        <w:tblLook w:val="04A0" w:firstRow="1" w:lastRow="0" w:firstColumn="1" w:lastColumn="0" w:noHBand="0" w:noVBand="1"/>
      </w:tblPr>
      <w:tblGrid>
        <w:gridCol w:w="9286"/>
      </w:tblGrid>
      <w:tr w:rsidR="008456FA" w:rsidRPr="004948A4" w14:paraId="1B27B430" w14:textId="77777777" w:rsidTr="003C256D">
        <w:tc>
          <w:tcPr>
            <w:tcW w:w="0" w:type="auto"/>
            <w:tcMar>
              <w:top w:w="0" w:type="auto"/>
              <w:bottom w:w="0" w:type="auto"/>
            </w:tcMar>
          </w:tcPr>
          <w:p w14:paraId="360599C9" w14:textId="77777777" w:rsidR="008456FA" w:rsidRPr="004948A4" w:rsidRDefault="008456FA" w:rsidP="004B3ED8">
            <w:pPr>
              <w:numPr>
                <w:ilvl w:val="0"/>
                <w:numId w:val="3"/>
              </w:numPr>
              <w:contextualSpacing/>
              <w:rPr>
                <w:rFonts w:ascii="Arial" w:hAnsi="Arial" w:cs="Arial"/>
                <w:color w:val="000000"/>
                <w:sz w:val="18"/>
                <w:szCs w:val="18"/>
              </w:rPr>
            </w:pPr>
            <w:r w:rsidRPr="004948A4">
              <w:rPr>
                <w:rFonts w:ascii="Arial" w:hAnsi="Arial" w:cs="Arial"/>
                <w:color w:val="000000"/>
                <w:sz w:val="18"/>
                <w:szCs w:val="18"/>
              </w:rPr>
              <w:t>imenovanje nosilca posla pri izvedbi javnega naročila,</w:t>
            </w:r>
          </w:p>
          <w:p w14:paraId="0FE984A5" w14:textId="77777777" w:rsidR="008456FA" w:rsidRPr="004948A4" w:rsidRDefault="008456FA" w:rsidP="00AF4769">
            <w:pPr>
              <w:numPr>
                <w:ilvl w:val="0"/>
                <w:numId w:val="3"/>
              </w:numPr>
              <w:contextualSpacing/>
              <w:jc w:val="both"/>
              <w:rPr>
                <w:rFonts w:ascii="Arial" w:hAnsi="Arial" w:cs="Arial"/>
                <w:color w:val="000000"/>
                <w:sz w:val="18"/>
                <w:szCs w:val="18"/>
              </w:rPr>
            </w:pPr>
            <w:r w:rsidRPr="004948A4">
              <w:rPr>
                <w:rFonts w:ascii="Arial" w:hAnsi="Arial" w:cs="Arial"/>
                <w:color w:val="000000"/>
                <w:sz w:val="18"/>
                <w:szCs w:val="18"/>
              </w:rPr>
              <w:t>pooblastilo nosilcu posla in odgovorni osebi za podpis ponudbe, za komunikacijo z naročnikom, za zastopnika za sprejem pošiljk ter podpis pogodbe,</w:t>
            </w:r>
          </w:p>
          <w:p w14:paraId="0C927281" w14:textId="77777777" w:rsidR="008456FA" w:rsidRPr="004948A4" w:rsidRDefault="008456FA" w:rsidP="00AF4769">
            <w:pPr>
              <w:numPr>
                <w:ilvl w:val="0"/>
                <w:numId w:val="3"/>
              </w:numPr>
              <w:contextualSpacing/>
              <w:jc w:val="both"/>
              <w:rPr>
                <w:rFonts w:ascii="Arial" w:hAnsi="Arial" w:cs="Arial"/>
                <w:color w:val="000000"/>
                <w:sz w:val="18"/>
                <w:szCs w:val="18"/>
              </w:rPr>
            </w:pPr>
            <w:r w:rsidRPr="004948A4">
              <w:rPr>
                <w:rFonts w:ascii="Arial" w:hAnsi="Arial" w:cs="Arial"/>
                <w:color w:val="000000"/>
                <w:sz w:val="18"/>
                <w:szCs w:val="18"/>
              </w:rPr>
              <w:t>obseg posla (natančna navedba vrste in obsega del), ki ga bo opravil posamezni gospodarski subjekt v skupni ponudbi in odgovornosti posameznega gospodarskega subjekta v skupni ponudbi,</w:t>
            </w:r>
          </w:p>
          <w:p w14:paraId="693F7A0E" w14:textId="77777777" w:rsidR="008456FA" w:rsidRPr="004948A4" w:rsidRDefault="008456FA" w:rsidP="00AF4769">
            <w:pPr>
              <w:numPr>
                <w:ilvl w:val="0"/>
                <w:numId w:val="3"/>
              </w:numPr>
              <w:contextualSpacing/>
              <w:jc w:val="both"/>
              <w:rPr>
                <w:rFonts w:ascii="Arial" w:hAnsi="Arial" w:cs="Arial"/>
                <w:color w:val="000000"/>
                <w:sz w:val="18"/>
                <w:szCs w:val="18"/>
              </w:rPr>
            </w:pPr>
            <w:r w:rsidRPr="004948A4">
              <w:rPr>
                <w:rFonts w:ascii="Arial" w:hAnsi="Arial" w:cs="Arial"/>
                <w:color w:val="000000"/>
                <w:sz w:val="18"/>
                <w:szCs w:val="18"/>
              </w:rPr>
              <w:t>izjava, da so vsi gospodarski subjekti v skupni ponudbi seznanjeni z navodili ponudnikom in razpisnimi pogoji ter merili za dodelitev javnega naročila in da z njimi v celoti soglašajo,</w:t>
            </w:r>
          </w:p>
          <w:p w14:paraId="433A57F5" w14:textId="77777777" w:rsidR="008456FA" w:rsidRPr="004948A4" w:rsidRDefault="008456FA" w:rsidP="00AF4769">
            <w:pPr>
              <w:numPr>
                <w:ilvl w:val="0"/>
                <w:numId w:val="3"/>
              </w:numPr>
              <w:contextualSpacing/>
              <w:jc w:val="both"/>
              <w:rPr>
                <w:rFonts w:ascii="Arial" w:hAnsi="Arial" w:cs="Arial"/>
                <w:color w:val="000000"/>
                <w:sz w:val="18"/>
                <w:szCs w:val="18"/>
              </w:rPr>
            </w:pPr>
            <w:r w:rsidRPr="004948A4">
              <w:rPr>
                <w:rFonts w:ascii="Arial" w:hAnsi="Arial" w:cs="Arial"/>
                <w:color w:val="000000"/>
                <w:sz w:val="18"/>
                <w:szCs w:val="18"/>
              </w:rPr>
              <w:t>izjava, da so vsi gospodarski subjekti v skupni ponudbi seznanjeni s plačilnimi pogoji iz razpisne dokumentacije, in</w:t>
            </w:r>
          </w:p>
          <w:p w14:paraId="304D28EC" w14:textId="77777777" w:rsidR="008456FA" w:rsidRPr="004948A4" w:rsidRDefault="008456FA" w:rsidP="00AF4769">
            <w:pPr>
              <w:numPr>
                <w:ilvl w:val="0"/>
                <w:numId w:val="3"/>
              </w:numPr>
              <w:contextualSpacing/>
              <w:jc w:val="both"/>
              <w:rPr>
                <w:rFonts w:ascii="Arial" w:hAnsi="Arial" w:cs="Arial"/>
                <w:color w:val="000000"/>
                <w:sz w:val="18"/>
                <w:szCs w:val="18"/>
              </w:rPr>
            </w:pPr>
            <w:r w:rsidRPr="004948A4">
              <w:rPr>
                <w:rFonts w:ascii="Arial" w:hAnsi="Arial" w:cs="Arial"/>
                <w:color w:val="000000"/>
                <w:sz w:val="18"/>
                <w:szCs w:val="18"/>
              </w:rPr>
              <w:t>navedba, da gospodarski subjekti odgovarjajo naročniku neomejeno solidarno za izvedbo celotnega naročila.</w:t>
            </w:r>
          </w:p>
        </w:tc>
      </w:tr>
    </w:tbl>
    <w:p w14:paraId="5D384FBB" w14:textId="77777777" w:rsidR="008456FA" w:rsidRPr="004948A4" w:rsidRDefault="008456FA" w:rsidP="008456FA">
      <w:pPr>
        <w:spacing w:before="225" w:after="225" w:line="240" w:lineRule="auto"/>
        <w:jc w:val="both"/>
        <w:rPr>
          <w:rFonts w:ascii="Arial" w:hAnsi="Arial" w:cs="Arial"/>
          <w:color w:val="000000"/>
          <w:sz w:val="18"/>
          <w:szCs w:val="18"/>
        </w:rPr>
      </w:pPr>
      <w:r w:rsidRPr="004948A4">
        <w:rPr>
          <w:rFonts w:ascii="Arial" w:hAnsi="Arial" w:cs="Arial"/>
          <w:color w:val="000000"/>
          <w:sz w:val="18"/>
          <w:szCs w:val="18"/>
        </w:rPr>
        <w:t xml:space="preserve">Izkazovanje, da niso podani razlogi za izključitev, kot jih opredeljuje 75. člen ZJN-3 in so navedeni v poglavju Pogoji za </w:t>
      </w:r>
      <w:r w:rsidR="00AF4769" w:rsidRPr="004948A4">
        <w:rPr>
          <w:rFonts w:ascii="Arial" w:hAnsi="Arial" w:cs="Arial"/>
          <w:color w:val="000000"/>
          <w:sz w:val="18"/>
          <w:szCs w:val="18"/>
        </w:rPr>
        <w:t>priznanje usposobljenosti</w:t>
      </w:r>
      <w:r w:rsidRPr="004948A4">
        <w:rPr>
          <w:rFonts w:ascii="Arial" w:hAnsi="Arial" w:cs="Arial"/>
          <w:color w:val="000000"/>
          <w:sz w:val="18"/>
          <w:szCs w:val="18"/>
        </w:rPr>
        <w:t xml:space="preserve"> te razpisne dokumentacije, mora biti podano s strani vseh sodelujočih gospodarsk</w:t>
      </w:r>
      <w:r w:rsidR="00622E51" w:rsidRPr="004948A4">
        <w:rPr>
          <w:rFonts w:ascii="Arial" w:hAnsi="Arial" w:cs="Arial"/>
          <w:color w:val="000000"/>
          <w:sz w:val="18"/>
          <w:szCs w:val="18"/>
        </w:rPr>
        <w:t xml:space="preserve">ih subjektov v skupni ponudbi. </w:t>
      </w:r>
      <w:r w:rsidRPr="004948A4">
        <w:rPr>
          <w:rFonts w:ascii="Arial" w:hAnsi="Arial" w:cs="Arial"/>
          <w:color w:val="000000"/>
          <w:sz w:val="18"/>
          <w:szCs w:val="18"/>
        </w:rPr>
        <w:t xml:space="preserve">Izpolnjevanje pogojev za sodelovanje, kot jih opredeljuje 76. člen ZJN-3, se, če ni pri posameznem pogoju te razpisne dokumentacije določeno drugače, ugotavlja kumulativno, za vse gospodarske subjekte v skupni ponudbi. </w:t>
      </w:r>
    </w:p>
    <w:p w14:paraId="54579EE9" w14:textId="77777777" w:rsidR="0077657A" w:rsidRPr="004948A4" w:rsidRDefault="0077657A" w:rsidP="00240415">
      <w:pPr>
        <w:shd w:val="clear" w:color="auto" w:fill="FFFFFF"/>
        <w:spacing w:after="120" w:line="240" w:lineRule="auto"/>
        <w:contextualSpacing/>
        <w:jc w:val="both"/>
        <w:rPr>
          <w:rFonts w:ascii="Arial" w:eastAsia="Times New Roman" w:hAnsi="Arial" w:cs="Arial"/>
          <w:color w:val="000000"/>
          <w:sz w:val="18"/>
          <w:szCs w:val="18"/>
          <w:lang w:eastAsia="sl-SI"/>
        </w:rPr>
      </w:pPr>
    </w:p>
    <w:p w14:paraId="407832A7" w14:textId="77777777" w:rsidR="008C1A72" w:rsidRPr="004948A4" w:rsidRDefault="008C1A72" w:rsidP="001E5D1F">
      <w:pPr>
        <w:pStyle w:val="Odstavekseznama"/>
        <w:numPr>
          <w:ilvl w:val="0"/>
          <w:numId w:val="8"/>
        </w:numPr>
        <w:spacing w:before="225" w:after="225" w:line="240" w:lineRule="auto"/>
        <w:jc w:val="both"/>
        <w:rPr>
          <w:rFonts w:ascii="Arial" w:hAnsi="Arial" w:cs="Arial"/>
          <w:b/>
          <w:color w:val="000000"/>
          <w:sz w:val="20"/>
          <w:szCs w:val="18"/>
          <w:u w:val="single"/>
        </w:rPr>
      </w:pPr>
      <w:r w:rsidRPr="004948A4">
        <w:rPr>
          <w:rFonts w:ascii="Arial" w:hAnsi="Arial" w:cs="Arial"/>
          <w:b/>
          <w:color w:val="000000"/>
          <w:sz w:val="20"/>
          <w:szCs w:val="18"/>
          <w:u w:val="single"/>
        </w:rPr>
        <w:t>PONUDBA S PODIZVAJALCI</w:t>
      </w:r>
    </w:p>
    <w:p w14:paraId="5E3BFA9F" w14:textId="77777777" w:rsidR="008C1A72" w:rsidRPr="004948A4" w:rsidRDefault="008C1A72" w:rsidP="008C1A72">
      <w:pPr>
        <w:spacing w:before="225" w:after="225" w:line="240" w:lineRule="auto"/>
        <w:jc w:val="both"/>
        <w:rPr>
          <w:rFonts w:ascii="Arial" w:hAnsi="Arial" w:cs="Arial"/>
          <w:color w:val="000000"/>
          <w:sz w:val="18"/>
          <w:szCs w:val="18"/>
        </w:rPr>
      </w:pPr>
      <w:r w:rsidRPr="004948A4">
        <w:rPr>
          <w:rFonts w:ascii="Arial" w:hAnsi="Arial" w:cs="Arial"/>
          <w:color w:val="000000"/>
          <w:sz w:val="18"/>
          <w:szCs w:val="18"/>
        </w:rPr>
        <w:t xml:space="preserve">Za </w:t>
      </w:r>
      <w:proofErr w:type="spellStart"/>
      <w:r w:rsidRPr="004948A4">
        <w:rPr>
          <w:rFonts w:ascii="Arial" w:hAnsi="Arial" w:cs="Arial"/>
          <w:color w:val="000000"/>
          <w:sz w:val="18"/>
          <w:szCs w:val="18"/>
        </w:rPr>
        <w:t>podizvajalsko</w:t>
      </w:r>
      <w:proofErr w:type="spellEnd"/>
      <w:r w:rsidRPr="004948A4">
        <w:rPr>
          <w:rFonts w:ascii="Arial" w:hAnsi="Arial" w:cs="Arial"/>
          <w:color w:val="000000"/>
          <w:sz w:val="18"/>
          <w:szCs w:val="18"/>
        </w:rPr>
        <w:t xml:space="preserve"> razmerje gre v vseh primerih, ko </w:t>
      </w:r>
      <w:r w:rsidR="00C9746F" w:rsidRPr="004948A4">
        <w:rPr>
          <w:rFonts w:ascii="Arial" w:hAnsi="Arial" w:cs="Arial"/>
          <w:color w:val="000000"/>
          <w:sz w:val="18"/>
          <w:szCs w:val="18"/>
        </w:rPr>
        <w:t>izv</w:t>
      </w:r>
      <w:r w:rsidR="00682EFC" w:rsidRPr="004948A4">
        <w:rPr>
          <w:rFonts w:ascii="Arial" w:hAnsi="Arial" w:cs="Arial"/>
          <w:color w:val="000000"/>
          <w:sz w:val="18"/>
          <w:szCs w:val="18"/>
        </w:rPr>
        <w:t>ajalec</w:t>
      </w:r>
      <w:r w:rsidRPr="004948A4">
        <w:rPr>
          <w:rFonts w:ascii="Arial" w:hAnsi="Arial" w:cs="Arial"/>
          <w:color w:val="000000"/>
          <w:sz w:val="18"/>
          <w:szCs w:val="18"/>
        </w:rPr>
        <w:t xml:space="preserve"> del javnega naročila odda v izvajanje drugi osebi, to je podizvajalcu. Podizvajalec je gospodarski subjekt, ki je pravna ali fizična oseba in za ponudnika, s katerim je naročnik sklenil pogodbo o izvedbi javnega naročila, dobavlja blago ali izvaja storitev oziroma gradnjo, ki je neposredno povezana s predmetom javnega naročila. V razmerju do naročnika ponudnik kot glavni ponudnik v celoti odgovarja za izvedbo prevzetega naročila</w:t>
      </w:r>
      <w:r w:rsidR="00C9746F" w:rsidRPr="004948A4">
        <w:rPr>
          <w:rFonts w:ascii="Arial" w:hAnsi="Arial" w:cs="Arial"/>
          <w:color w:val="000000"/>
          <w:sz w:val="18"/>
          <w:szCs w:val="18"/>
        </w:rPr>
        <w:t>,</w:t>
      </w:r>
      <w:r w:rsidRPr="004948A4">
        <w:rPr>
          <w:rFonts w:ascii="Arial" w:hAnsi="Arial" w:cs="Arial"/>
          <w:color w:val="000000"/>
          <w:sz w:val="18"/>
          <w:szCs w:val="18"/>
        </w:rPr>
        <w:t xml:space="preserve"> ne glede na število podizvajalcev.</w:t>
      </w:r>
    </w:p>
    <w:p w14:paraId="3E0A8A51" w14:textId="77777777" w:rsidR="008C1A72" w:rsidRPr="004948A4" w:rsidRDefault="008C1A72" w:rsidP="008C1A72">
      <w:pPr>
        <w:spacing w:before="225" w:after="225" w:line="240" w:lineRule="auto"/>
        <w:contextualSpacing/>
        <w:jc w:val="both"/>
        <w:rPr>
          <w:rFonts w:ascii="Arial" w:hAnsi="Arial" w:cs="Arial"/>
          <w:color w:val="000000"/>
          <w:sz w:val="18"/>
          <w:szCs w:val="18"/>
        </w:rPr>
      </w:pPr>
      <w:r w:rsidRPr="004948A4">
        <w:rPr>
          <w:rFonts w:ascii="Arial" w:hAnsi="Arial" w:cs="Arial"/>
          <w:color w:val="000000"/>
          <w:sz w:val="18"/>
          <w:szCs w:val="18"/>
        </w:rPr>
        <w:t>Če bo ponudnik izvajal javno naročilo s podizvajalci, mora v ponudbi:</w:t>
      </w:r>
    </w:p>
    <w:p w14:paraId="35691620" w14:textId="77777777" w:rsidR="008C1A72" w:rsidRPr="004948A4" w:rsidRDefault="008C1A72" w:rsidP="008C1A72">
      <w:pPr>
        <w:spacing w:before="225" w:after="225" w:line="240" w:lineRule="auto"/>
        <w:contextualSpacing/>
        <w:jc w:val="both"/>
        <w:rPr>
          <w:rFonts w:ascii="Arial" w:hAnsi="Arial" w:cs="Arial"/>
          <w:color w:val="000000"/>
          <w:sz w:val="18"/>
          <w:szCs w:val="18"/>
        </w:rPr>
      </w:pPr>
      <w:r w:rsidRPr="004948A4">
        <w:rPr>
          <w:rFonts w:ascii="Arial" w:hAnsi="Arial" w:cs="Arial"/>
          <w:color w:val="000000"/>
          <w:sz w:val="18"/>
          <w:szCs w:val="18"/>
        </w:rPr>
        <w:t xml:space="preserve">– navesti vse podizvajalce ter vsak del javnega naročila, ki ga namerava oddati v </w:t>
      </w:r>
      <w:proofErr w:type="spellStart"/>
      <w:r w:rsidRPr="004948A4">
        <w:rPr>
          <w:rFonts w:ascii="Arial" w:hAnsi="Arial" w:cs="Arial"/>
          <w:color w:val="000000"/>
          <w:sz w:val="18"/>
          <w:szCs w:val="18"/>
        </w:rPr>
        <w:t>podizvajanje</w:t>
      </w:r>
      <w:proofErr w:type="spellEnd"/>
      <w:r w:rsidRPr="004948A4">
        <w:rPr>
          <w:rFonts w:ascii="Arial" w:hAnsi="Arial" w:cs="Arial"/>
          <w:color w:val="000000"/>
          <w:sz w:val="18"/>
          <w:szCs w:val="18"/>
        </w:rPr>
        <w:t>,</w:t>
      </w:r>
    </w:p>
    <w:p w14:paraId="1B829528" w14:textId="77777777" w:rsidR="001B15F8" w:rsidRPr="004948A4" w:rsidRDefault="008C1A72" w:rsidP="001B15F8">
      <w:pPr>
        <w:spacing w:before="225" w:after="225" w:line="240" w:lineRule="auto"/>
        <w:contextualSpacing/>
        <w:jc w:val="both"/>
        <w:rPr>
          <w:rFonts w:ascii="Arial" w:hAnsi="Arial" w:cs="Arial"/>
          <w:color w:val="000000"/>
          <w:sz w:val="18"/>
          <w:szCs w:val="18"/>
        </w:rPr>
      </w:pPr>
      <w:r w:rsidRPr="004948A4">
        <w:rPr>
          <w:rFonts w:ascii="Arial" w:hAnsi="Arial" w:cs="Arial"/>
          <w:color w:val="000000"/>
          <w:sz w:val="18"/>
          <w:szCs w:val="18"/>
        </w:rPr>
        <w:t xml:space="preserve">– </w:t>
      </w:r>
      <w:r w:rsidR="00C9746F" w:rsidRPr="004948A4">
        <w:rPr>
          <w:rFonts w:ascii="Arial" w:hAnsi="Arial" w:cs="Arial"/>
          <w:color w:val="000000"/>
          <w:sz w:val="18"/>
          <w:szCs w:val="18"/>
        </w:rPr>
        <w:t xml:space="preserve">navesti </w:t>
      </w:r>
      <w:r w:rsidRPr="004948A4">
        <w:rPr>
          <w:rFonts w:ascii="Arial" w:hAnsi="Arial" w:cs="Arial"/>
          <w:color w:val="000000"/>
          <w:sz w:val="18"/>
          <w:szCs w:val="18"/>
        </w:rPr>
        <w:t>kontaktne podatke in zakonite zastopnike predlaganih podizvajalcev</w:t>
      </w:r>
      <w:r w:rsidR="001B15F8" w:rsidRPr="004948A4">
        <w:rPr>
          <w:rFonts w:ascii="Arial" w:hAnsi="Arial" w:cs="Arial"/>
          <w:color w:val="000000"/>
          <w:sz w:val="18"/>
          <w:szCs w:val="18"/>
        </w:rPr>
        <w:t>,</w:t>
      </w:r>
    </w:p>
    <w:p w14:paraId="7BA0D69A" w14:textId="77777777" w:rsidR="008C1A72" w:rsidRPr="004948A4" w:rsidRDefault="003F283E" w:rsidP="001B15F8">
      <w:pPr>
        <w:spacing w:before="225" w:after="225" w:line="240" w:lineRule="auto"/>
        <w:contextualSpacing/>
        <w:jc w:val="both"/>
        <w:rPr>
          <w:rFonts w:ascii="Arial" w:hAnsi="Arial" w:cs="Arial"/>
          <w:color w:val="000000"/>
          <w:sz w:val="18"/>
          <w:szCs w:val="18"/>
        </w:rPr>
      </w:pPr>
      <w:r w:rsidRPr="004948A4">
        <w:rPr>
          <w:rFonts w:ascii="Arial" w:hAnsi="Arial" w:cs="Arial"/>
          <w:color w:val="000000"/>
          <w:sz w:val="18"/>
          <w:szCs w:val="18"/>
        </w:rPr>
        <w:t>–</w:t>
      </w:r>
      <w:r>
        <w:rPr>
          <w:rFonts w:ascii="Arial" w:hAnsi="Arial" w:cs="Arial"/>
          <w:color w:val="000000"/>
          <w:sz w:val="18"/>
          <w:szCs w:val="18"/>
        </w:rPr>
        <w:t xml:space="preserve"> </w:t>
      </w:r>
      <w:r w:rsidR="001B15F8" w:rsidRPr="004948A4">
        <w:rPr>
          <w:rFonts w:ascii="Arial" w:hAnsi="Arial" w:cs="Arial"/>
          <w:color w:val="000000"/>
          <w:sz w:val="18"/>
          <w:szCs w:val="18"/>
        </w:rPr>
        <w:t xml:space="preserve"> </w:t>
      </w:r>
      <w:r w:rsidR="00C9746F" w:rsidRPr="004948A4">
        <w:rPr>
          <w:rFonts w:ascii="Arial" w:hAnsi="Arial" w:cs="Arial"/>
          <w:color w:val="000000"/>
          <w:sz w:val="18"/>
          <w:szCs w:val="18"/>
        </w:rPr>
        <w:t xml:space="preserve">priložiti </w:t>
      </w:r>
      <w:r w:rsidR="001B15F8" w:rsidRPr="004948A4">
        <w:rPr>
          <w:rFonts w:ascii="Arial" w:hAnsi="Arial" w:cs="Arial"/>
          <w:color w:val="000000"/>
          <w:sz w:val="18"/>
          <w:szCs w:val="18"/>
        </w:rPr>
        <w:t xml:space="preserve">izpolnjene ESPD teh podizvajalcev v skladu z 79. členom ZJN-3 </w:t>
      </w:r>
      <w:r w:rsidR="008C1A72" w:rsidRPr="004948A4">
        <w:rPr>
          <w:rFonts w:ascii="Arial" w:hAnsi="Arial" w:cs="Arial"/>
          <w:color w:val="000000"/>
          <w:sz w:val="18"/>
          <w:szCs w:val="18"/>
        </w:rPr>
        <w:t>ter</w:t>
      </w:r>
    </w:p>
    <w:p w14:paraId="6455BF30" w14:textId="77777777" w:rsidR="008C1A72" w:rsidRPr="004948A4" w:rsidRDefault="008C1A72" w:rsidP="008C1A72">
      <w:pPr>
        <w:spacing w:before="225" w:after="225" w:line="240" w:lineRule="auto"/>
        <w:contextualSpacing/>
        <w:jc w:val="both"/>
        <w:rPr>
          <w:rFonts w:ascii="Arial" w:hAnsi="Arial" w:cs="Arial"/>
          <w:color w:val="000000"/>
          <w:sz w:val="18"/>
          <w:szCs w:val="18"/>
        </w:rPr>
      </w:pPr>
      <w:r w:rsidRPr="004948A4">
        <w:rPr>
          <w:rFonts w:ascii="Arial" w:hAnsi="Arial" w:cs="Arial"/>
          <w:color w:val="000000"/>
          <w:sz w:val="18"/>
          <w:szCs w:val="18"/>
        </w:rPr>
        <w:t xml:space="preserve">– </w:t>
      </w:r>
      <w:r w:rsidR="00C9746F" w:rsidRPr="004948A4">
        <w:rPr>
          <w:rFonts w:ascii="Arial" w:hAnsi="Arial" w:cs="Arial"/>
          <w:color w:val="000000"/>
          <w:sz w:val="18"/>
          <w:szCs w:val="18"/>
        </w:rPr>
        <w:t xml:space="preserve">priložiti </w:t>
      </w:r>
      <w:r w:rsidRPr="004948A4">
        <w:rPr>
          <w:rFonts w:ascii="Arial" w:hAnsi="Arial" w:cs="Arial"/>
          <w:color w:val="000000"/>
          <w:sz w:val="18"/>
          <w:szCs w:val="18"/>
        </w:rPr>
        <w:t>podpisane in iz</w:t>
      </w:r>
      <w:r w:rsidR="00C9746F" w:rsidRPr="004948A4">
        <w:rPr>
          <w:rFonts w:ascii="Arial" w:hAnsi="Arial" w:cs="Arial"/>
          <w:color w:val="000000"/>
          <w:sz w:val="18"/>
          <w:szCs w:val="18"/>
        </w:rPr>
        <w:t>polnjene I</w:t>
      </w:r>
      <w:r w:rsidRPr="004948A4">
        <w:rPr>
          <w:rFonts w:ascii="Arial" w:hAnsi="Arial" w:cs="Arial"/>
          <w:color w:val="000000"/>
          <w:sz w:val="18"/>
          <w:szCs w:val="18"/>
        </w:rPr>
        <w:t xml:space="preserve">zjave podizvajalcev </w:t>
      </w:r>
      <w:r w:rsidR="00BE52B1" w:rsidRPr="004948A4">
        <w:rPr>
          <w:rFonts w:ascii="Arial" w:hAnsi="Arial" w:cs="Arial"/>
          <w:color w:val="000000"/>
          <w:sz w:val="18"/>
          <w:szCs w:val="18"/>
        </w:rPr>
        <w:t>(Obrazec št</w:t>
      </w:r>
      <w:r w:rsidR="008A046E">
        <w:rPr>
          <w:rFonts w:ascii="Arial" w:hAnsi="Arial" w:cs="Arial"/>
          <w:color w:val="000000"/>
          <w:sz w:val="18"/>
          <w:szCs w:val="18"/>
        </w:rPr>
        <w:t>. 13</w:t>
      </w:r>
      <w:r w:rsidRPr="004948A4">
        <w:rPr>
          <w:rFonts w:ascii="Arial" w:hAnsi="Arial" w:cs="Arial"/>
          <w:color w:val="000000"/>
          <w:sz w:val="18"/>
          <w:szCs w:val="18"/>
        </w:rPr>
        <w:t>).</w:t>
      </w:r>
    </w:p>
    <w:p w14:paraId="48948E58" w14:textId="77777777" w:rsidR="008C1A72" w:rsidRPr="004948A4" w:rsidRDefault="008C1A72" w:rsidP="008C1A72">
      <w:pPr>
        <w:spacing w:before="225" w:after="225" w:line="240" w:lineRule="auto"/>
        <w:contextualSpacing/>
        <w:jc w:val="both"/>
        <w:rPr>
          <w:rFonts w:ascii="Arial" w:hAnsi="Arial" w:cs="Arial"/>
          <w:color w:val="000000"/>
          <w:sz w:val="18"/>
          <w:szCs w:val="18"/>
        </w:rPr>
      </w:pPr>
    </w:p>
    <w:p w14:paraId="0625B41E" w14:textId="77777777" w:rsidR="001B15F8" w:rsidRPr="004948A4" w:rsidRDefault="00C9746F" w:rsidP="008C1A72">
      <w:pPr>
        <w:spacing w:before="225" w:after="225" w:line="240" w:lineRule="auto"/>
        <w:jc w:val="both"/>
        <w:rPr>
          <w:rFonts w:ascii="Arial" w:hAnsi="Arial" w:cs="Arial"/>
          <w:color w:val="000000"/>
          <w:sz w:val="18"/>
          <w:szCs w:val="18"/>
        </w:rPr>
      </w:pPr>
      <w:r w:rsidRPr="004948A4">
        <w:rPr>
          <w:rFonts w:ascii="Arial" w:hAnsi="Arial" w:cs="Arial"/>
          <w:color w:val="000000"/>
          <w:sz w:val="18"/>
          <w:szCs w:val="18"/>
        </w:rPr>
        <w:t>Izvaj</w:t>
      </w:r>
      <w:r w:rsidR="00682EFC" w:rsidRPr="004948A4">
        <w:rPr>
          <w:rFonts w:ascii="Arial" w:hAnsi="Arial" w:cs="Arial"/>
          <w:color w:val="000000"/>
          <w:sz w:val="18"/>
          <w:szCs w:val="18"/>
        </w:rPr>
        <w:t>alec</w:t>
      </w:r>
      <w:r w:rsidR="008C1A72" w:rsidRPr="004948A4">
        <w:rPr>
          <w:rFonts w:ascii="Arial" w:hAnsi="Arial" w:cs="Arial"/>
          <w:color w:val="000000"/>
          <w:sz w:val="18"/>
          <w:szCs w:val="18"/>
        </w:rPr>
        <w:t xml:space="preserve"> mora med izvajanjem javnega naročila naročnika obvestiti o morebitnih spremembah informacij iz prejšnjega odstavka in poslati informacije o novih podizvajalcih, ki jih namerava naknadno vključiti v izvajanje takšnih gradenj ali storitev, in sicer najkasneje v petih dneh po spremembi. V primeru vključitve novih podizvajalcev mora glavni </w:t>
      </w:r>
      <w:r w:rsidRPr="004948A4">
        <w:rPr>
          <w:rFonts w:ascii="Arial" w:hAnsi="Arial" w:cs="Arial"/>
          <w:color w:val="000000"/>
          <w:sz w:val="18"/>
          <w:szCs w:val="18"/>
        </w:rPr>
        <w:t>izvaj</w:t>
      </w:r>
      <w:r w:rsidR="00682EFC" w:rsidRPr="004948A4">
        <w:rPr>
          <w:rFonts w:ascii="Arial" w:hAnsi="Arial" w:cs="Arial"/>
          <w:color w:val="000000"/>
          <w:sz w:val="18"/>
          <w:szCs w:val="18"/>
        </w:rPr>
        <w:t>alec</w:t>
      </w:r>
      <w:r w:rsidR="008C1A72" w:rsidRPr="004948A4">
        <w:rPr>
          <w:rFonts w:ascii="Arial" w:hAnsi="Arial" w:cs="Arial"/>
          <w:color w:val="000000"/>
          <w:sz w:val="18"/>
          <w:szCs w:val="18"/>
        </w:rPr>
        <w:t xml:space="preserve"> skupaj z obvestilom posredovati tudi kontaktne podatke in zakonite zastopnike predlaganih podizvajalcev</w:t>
      </w:r>
      <w:r w:rsidR="00BE52B1" w:rsidRPr="004948A4">
        <w:rPr>
          <w:rFonts w:ascii="Arial" w:hAnsi="Arial" w:cs="Arial"/>
          <w:color w:val="000000"/>
          <w:sz w:val="18"/>
          <w:szCs w:val="18"/>
        </w:rPr>
        <w:t xml:space="preserve">, </w:t>
      </w:r>
      <w:r w:rsidRPr="004948A4">
        <w:rPr>
          <w:rFonts w:ascii="Arial" w:hAnsi="Arial" w:cs="Arial"/>
          <w:color w:val="000000"/>
          <w:sz w:val="18"/>
          <w:szCs w:val="18"/>
        </w:rPr>
        <w:t>podpisane in izpolnjene I</w:t>
      </w:r>
      <w:r w:rsidR="00BE52B1" w:rsidRPr="004948A4">
        <w:rPr>
          <w:rFonts w:ascii="Arial" w:hAnsi="Arial" w:cs="Arial"/>
          <w:color w:val="000000"/>
          <w:sz w:val="18"/>
          <w:szCs w:val="18"/>
        </w:rPr>
        <w:t>zjave podizvajalc</w:t>
      </w:r>
      <w:r w:rsidR="008A046E">
        <w:rPr>
          <w:rFonts w:ascii="Arial" w:hAnsi="Arial" w:cs="Arial"/>
          <w:color w:val="000000"/>
          <w:sz w:val="18"/>
          <w:szCs w:val="18"/>
        </w:rPr>
        <w:t>ev (Obrazec št. 13</w:t>
      </w:r>
      <w:r w:rsidR="00BE52B1" w:rsidRPr="004948A4">
        <w:rPr>
          <w:rFonts w:ascii="Arial" w:hAnsi="Arial" w:cs="Arial"/>
          <w:color w:val="000000"/>
          <w:sz w:val="18"/>
          <w:szCs w:val="18"/>
        </w:rPr>
        <w:t>)</w:t>
      </w:r>
      <w:r w:rsidR="008C1A72" w:rsidRPr="004948A4">
        <w:rPr>
          <w:rFonts w:ascii="Arial" w:hAnsi="Arial" w:cs="Arial"/>
          <w:color w:val="000000"/>
          <w:sz w:val="18"/>
          <w:szCs w:val="18"/>
        </w:rPr>
        <w:t xml:space="preserve"> ter </w:t>
      </w:r>
      <w:r w:rsidR="001B15F8" w:rsidRPr="004948A4">
        <w:rPr>
          <w:rFonts w:ascii="Arial" w:hAnsi="Arial" w:cs="Arial"/>
          <w:color w:val="000000"/>
          <w:sz w:val="18"/>
          <w:szCs w:val="18"/>
        </w:rPr>
        <w:t xml:space="preserve">izpolnjene ESPD teh podizvajalcev v skladu z 79. členom ZJN-3 ter priložiti zahtevo podizvajalca za neposredno plačilo, če podizvajalec </w:t>
      </w:r>
      <w:r w:rsidRPr="004948A4">
        <w:rPr>
          <w:rFonts w:ascii="Arial" w:hAnsi="Arial" w:cs="Arial"/>
          <w:color w:val="000000"/>
          <w:sz w:val="18"/>
          <w:szCs w:val="18"/>
        </w:rPr>
        <w:t xml:space="preserve">neposredno plačilo </w:t>
      </w:r>
      <w:r w:rsidR="001B15F8" w:rsidRPr="004948A4">
        <w:rPr>
          <w:rFonts w:ascii="Arial" w:hAnsi="Arial" w:cs="Arial"/>
          <w:color w:val="000000"/>
          <w:sz w:val="18"/>
          <w:szCs w:val="18"/>
        </w:rPr>
        <w:t>zahteva.</w:t>
      </w:r>
    </w:p>
    <w:p w14:paraId="6F7B96D2" w14:textId="77777777" w:rsidR="008C1A72" w:rsidRPr="004948A4" w:rsidRDefault="008C1A72" w:rsidP="008C1A72">
      <w:pPr>
        <w:spacing w:before="225" w:after="225" w:line="240" w:lineRule="auto"/>
        <w:jc w:val="both"/>
        <w:rPr>
          <w:rFonts w:ascii="Arial" w:hAnsi="Arial" w:cs="Arial"/>
          <w:color w:val="000000"/>
          <w:sz w:val="18"/>
          <w:szCs w:val="18"/>
        </w:rPr>
      </w:pPr>
      <w:r w:rsidRPr="004948A4">
        <w:rPr>
          <w:rFonts w:ascii="Arial" w:hAnsi="Arial" w:cs="Arial"/>
          <w:color w:val="000000"/>
          <w:sz w:val="18"/>
          <w:szCs w:val="18"/>
        </w:rPr>
        <w:t xml:space="preserve">Naročnik bo zavrnil vsakega podizvajalca, če zanj obstajajo razlogi za izključitev iz prvega, drugega ali četrtega odstavka 75. člena ZJN-3, razen v primeru iz tretjega odstavka 75. člena ZJN-3. </w:t>
      </w:r>
    </w:p>
    <w:p w14:paraId="7355F1C5" w14:textId="77777777" w:rsidR="008C1A72" w:rsidRPr="004948A4" w:rsidRDefault="008C1A72" w:rsidP="008C1A72">
      <w:pPr>
        <w:spacing w:before="225" w:after="225" w:line="240" w:lineRule="auto"/>
        <w:jc w:val="both"/>
        <w:rPr>
          <w:rFonts w:ascii="Arial" w:hAnsi="Arial" w:cs="Arial"/>
          <w:color w:val="000000"/>
          <w:sz w:val="18"/>
          <w:szCs w:val="18"/>
        </w:rPr>
      </w:pPr>
      <w:r w:rsidRPr="004948A4">
        <w:rPr>
          <w:rFonts w:ascii="Arial" w:hAnsi="Arial" w:cs="Arial"/>
          <w:color w:val="000000"/>
          <w:sz w:val="18"/>
          <w:szCs w:val="18"/>
        </w:rPr>
        <w:t xml:space="preserve">Ne glede na to ali je naročnik v razpisni dokumentaciji kot relevantne opredelil razloge za izključitev iz 6. odstavka 75. člena ZJN-3, lahko zavrne vsakega podizvajalca, če zanj obstajajo razlogi za izključitev iz točke č, d, g in h 6. odstavka 75. člena ZJN-3. </w:t>
      </w:r>
    </w:p>
    <w:p w14:paraId="4328F998" w14:textId="77777777" w:rsidR="008C1A72" w:rsidRPr="004948A4" w:rsidRDefault="008C1A72" w:rsidP="008C1A72">
      <w:pPr>
        <w:spacing w:before="225" w:after="225" w:line="240" w:lineRule="auto"/>
        <w:jc w:val="both"/>
        <w:rPr>
          <w:rFonts w:ascii="Arial" w:hAnsi="Arial" w:cs="Arial"/>
          <w:color w:val="000000"/>
          <w:sz w:val="18"/>
          <w:szCs w:val="18"/>
        </w:rPr>
      </w:pPr>
      <w:r w:rsidRPr="004948A4">
        <w:rPr>
          <w:rFonts w:ascii="Arial" w:hAnsi="Arial" w:cs="Arial"/>
          <w:color w:val="000000"/>
          <w:sz w:val="18"/>
          <w:szCs w:val="18"/>
        </w:rPr>
        <w:lastRenderedPageBreak/>
        <w:t>Naročnik lahko zavrne predlog za zamenjavo podizvajalca oziroma vključitev novega podizvajalca, če bi to lahko vplivalo na nemoteno izvajanje ali dokončanje del in če novi podizvajalec ne izpolnjuje pogojev, ki jih je postavil naročnik v dokumentaciji v zvezi z oddajo javnega naročila. Naročnik bo o morebitni zavrnitvi novega podizvajalca obv</w:t>
      </w:r>
      <w:r w:rsidR="00C9746F" w:rsidRPr="004948A4">
        <w:rPr>
          <w:rFonts w:ascii="Arial" w:hAnsi="Arial" w:cs="Arial"/>
          <w:color w:val="000000"/>
          <w:sz w:val="18"/>
          <w:szCs w:val="18"/>
        </w:rPr>
        <w:t xml:space="preserve">estil </w:t>
      </w:r>
      <w:r w:rsidRPr="004948A4">
        <w:rPr>
          <w:rFonts w:ascii="Arial" w:hAnsi="Arial" w:cs="Arial"/>
          <w:color w:val="000000"/>
          <w:sz w:val="18"/>
          <w:szCs w:val="18"/>
        </w:rPr>
        <w:t>izvajalca najpozneje v desetih dneh od prejema predloga.</w:t>
      </w:r>
    </w:p>
    <w:p w14:paraId="15FC0CC5" w14:textId="77777777" w:rsidR="008C1A72" w:rsidRPr="004948A4" w:rsidRDefault="008C1A72" w:rsidP="008C1A72">
      <w:pPr>
        <w:spacing w:before="225" w:after="225" w:line="240" w:lineRule="auto"/>
        <w:jc w:val="both"/>
        <w:rPr>
          <w:rFonts w:ascii="Arial" w:hAnsi="Arial" w:cs="Arial"/>
          <w:color w:val="000000"/>
          <w:sz w:val="18"/>
          <w:szCs w:val="18"/>
        </w:rPr>
      </w:pPr>
      <w:r w:rsidRPr="004948A4">
        <w:rPr>
          <w:rFonts w:ascii="Arial" w:hAnsi="Arial" w:cs="Arial"/>
          <w:color w:val="000000"/>
          <w:sz w:val="18"/>
          <w:szCs w:val="18"/>
        </w:rPr>
        <w:t xml:space="preserve">V kolikor podizvajalec v skladu z 2. in 3. odstavkom 94. člena ZJN-3, zahteva neposredno plačilo, se šteje, da je neposredno plačilo podizvajalcu obvezno, kar sta dolžna upoštevati naročnik in </w:t>
      </w:r>
      <w:r w:rsidR="00C9746F" w:rsidRPr="004948A4">
        <w:rPr>
          <w:rFonts w:ascii="Arial" w:hAnsi="Arial" w:cs="Arial"/>
          <w:color w:val="000000"/>
          <w:sz w:val="18"/>
          <w:szCs w:val="18"/>
        </w:rPr>
        <w:t>izv</w:t>
      </w:r>
      <w:r w:rsidR="00682EFC" w:rsidRPr="004948A4">
        <w:rPr>
          <w:rFonts w:ascii="Arial" w:hAnsi="Arial" w:cs="Arial"/>
          <w:color w:val="000000"/>
          <w:sz w:val="18"/>
          <w:szCs w:val="18"/>
        </w:rPr>
        <w:t>ajalec</w:t>
      </w:r>
      <w:r w:rsidRPr="004948A4">
        <w:rPr>
          <w:rFonts w:ascii="Arial" w:hAnsi="Arial" w:cs="Arial"/>
          <w:color w:val="000000"/>
          <w:sz w:val="18"/>
          <w:szCs w:val="18"/>
        </w:rPr>
        <w:t xml:space="preserve">. </w:t>
      </w:r>
    </w:p>
    <w:p w14:paraId="01829F29" w14:textId="77777777" w:rsidR="008C1A72" w:rsidRPr="004948A4" w:rsidRDefault="008C1A72" w:rsidP="008C1A72">
      <w:pPr>
        <w:spacing w:before="225" w:after="225" w:line="240" w:lineRule="auto"/>
        <w:contextualSpacing/>
        <w:jc w:val="both"/>
        <w:rPr>
          <w:rFonts w:ascii="Arial" w:hAnsi="Arial" w:cs="Arial"/>
          <w:color w:val="000000"/>
          <w:sz w:val="18"/>
          <w:szCs w:val="18"/>
        </w:rPr>
      </w:pPr>
      <w:r w:rsidRPr="004948A4">
        <w:rPr>
          <w:rFonts w:ascii="Arial" w:hAnsi="Arial" w:cs="Arial"/>
          <w:color w:val="000000"/>
          <w:sz w:val="18"/>
          <w:szCs w:val="18"/>
        </w:rPr>
        <w:t>Kadar namerava ponudnik izvesti javno naročilo s podizvajalcem, ki zahteva neposredno plačilo v skladu s tem členom, mora:</w:t>
      </w:r>
    </w:p>
    <w:p w14:paraId="0B20A736" w14:textId="77777777" w:rsidR="008C1A72" w:rsidRPr="004948A4" w:rsidRDefault="008C1A72" w:rsidP="008C1A72">
      <w:pPr>
        <w:spacing w:before="225" w:after="225" w:line="240" w:lineRule="auto"/>
        <w:contextualSpacing/>
        <w:jc w:val="both"/>
        <w:rPr>
          <w:rFonts w:ascii="Arial" w:hAnsi="Arial" w:cs="Arial"/>
          <w:color w:val="000000"/>
          <w:sz w:val="18"/>
          <w:szCs w:val="18"/>
        </w:rPr>
      </w:pPr>
      <w:r w:rsidRPr="004948A4">
        <w:rPr>
          <w:rFonts w:ascii="Arial" w:hAnsi="Arial" w:cs="Arial"/>
          <w:color w:val="000000"/>
          <w:sz w:val="18"/>
          <w:szCs w:val="18"/>
        </w:rPr>
        <w:t xml:space="preserve">– </w:t>
      </w:r>
      <w:r w:rsidR="00C9746F" w:rsidRPr="004948A4">
        <w:rPr>
          <w:rFonts w:ascii="Arial" w:hAnsi="Arial" w:cs="Arial"/>
          <w:color w:val="000000"/>
          <w:sz w:val="18"/>
          <w:szCs w:val="18"/>
        </w:rPr>
        <w:t>izv</w:t>
      </w:r>
      <w:r w:rsidR="00682EFC" w:rsidRPr="004948A4">
        <w:rPr>
          <w:rFonts w:ascii="Arial" w:hAnsi="Arial" w:cs="Arial"/>
          <w:color w:val="000000"/>
          <w:sz w:val="18"/>
          <w:szCs w:val="18"/>
        </w:rPr>
        <w:t>ajalec</w:t>
      </w:r>
      <w:r w:rsidRPr="004948A4">
        <w:rPr>
          <w:rFonts w:ascii="Arial" w:hAnsi="Arial" w:cs="Arial"/>
          <w:color w:val="000000"/>
          <w:sz w:val="18"/>
          <w:szCs w:val="18"/>
        </w:rPr>
        <w:t xml:space="preserve"> v pogodbi pooblastiti naročnika, da na podlagi potrjenega računa oziroma situacije s strani  </w:t>
      </w:r>
      <w:r w:rsidR="00C9746F" w:rsidRPr="004948A4">
        <w:rPr>
          <w:rFonts w:ascii="Arial" w:hAnsi="Arial" w:cs="Arial"/>
          <w:color w:val="000000"/>
          <w:sz w:val="18"/>
          <w:szCs w:val="18"/>
        </w:rPr>
        <w:t>izv</w:t>
      </w:r>
      <w:r w:rsidR="00682EFC" w:rsidRPr="004948A4">
        <w:rPr>
          <w:rFonts w:ascii="Arial" w:hAnsi="Arial" w:cs="Arial"/>
          <w:color w:val="000000"/>
          <w:sz w:val="18"/>
          <w:szCs w:val="18"/>
        </w:rPr>
        <w:t xml:space="preserve">ajalca </w:t>
      </w:r>
      <w:r w:rsidRPr="004948A4">
        <w:rPr>
          <w:rFonts w:ascii="Arial" w:hAnsi="Arial" w:cs="Arial"/>
          <w:color w:val="000000"/>
          <w:sz w:val="18"/>
          <w:szCs w:val="18"/>
        </w:rPr>
        <w:t>neposredno plačuje podizvajalcu,</w:t>
      </w:r>
    </w:p>
    <w:p w14:paraId="7EBB88BF" w14:textId="77777777" w:rsidR="008C1A72" w:rsidRPr="004948A4" w:rsidRDefault="008C1A72" w:rsidP="008C1A72">
      <w:pPr>
        <w:spacing w:before="225" w:after="225" w:line="240" w:lineRule="auto"/>
        <w:contextualSpacing/>
        <w:jc w:val="both"/>
        <w:rPr>
          <w:rFonts w:ascii="Arial" w:hAnsi="Arial" w:cs="Arial"/>
          <w:color w:val="000000"/>
          <w:sz w:val="18"/>
          <w:szCs w:val="18"/>
        </w:rPr>
      </w:pPr>
      <w:r w:rsidRPr="004948A4">
        <w:rPr>
          <w:rFonts w:ascii="Arial" w:hAnsi="Arial" w:cs="Arial"/>
          <w:color w:val="000000"/>
          <w:sz w:val="18"/>
          <w:szCs w:val="18"/>
        </w:rPr>
        <w:t>– podizvajalec predložiti soglasje, na podlagi katerega naročnik namesto ponudnika poravna podizvajalčevo terjatev do ponudnika,</w:t>
      </w:r>
    </w:p>
    <w:p w14:paraId="7B7A13B0" w14:textId="77777777" w:rsidR="008C1A72" w:rsidRPr="004948A4" w:rsidRDefault="008C1A72" w:rsidP="008C1A72">
      <w:pPr>
        <w:spacing w:before="225" w:after="225" w:line="240" w:lineRule="auto"/>
        <w:contextualSpacing/>
        <w:jc w:val="both"/>
        <w:rPr>
          <w:rFonts w:ascii="Arial" w:hAnsi="Arial" w:cs="Arial"/>
          <w:color w:val="000000"/>
          <w:sz w:val="18"/>
          <w:szCs w:val="18"/>
        </w:rPr>
      </w:pPr>
      <w:r w:rsidRPr="004948A4">
        <w:rPr>
          <w:rFonts w:ascii="Arial" w:hAnsi="Arial" w:cs="Arial"/>
          <w:color w:val="000000"/>
          <w:sz w:val="18"/>
          <w:szCs w:val="18"/>
        </w:rPr>
        <w:t xml:space="preserve">– </w:t>
      </w:r>
      <w:r w:rsidR="00C9746F" w:rsidRPr="004948A4">
        <w:rPr>
          <w:rFonts w:ascii="Arial" w:hAnsi="Arial" w:cs="Arial"/>
          <w:color w:val="000000"/>
          <w:sz w:val="18"/>
          <w:szCs w:val="18"/>
        </w:rPr>
        <w:t>izv</w:t>
      </w:r>
      <w:r w:rsidR="00682EFC" w:rsidRPr="004948A4">
        <w:rPr>
          <w:rFonts w:ascii="Arial" w:hAnsi="Arial" w:cs="Arial"/>
          <w:color w:val="000000"/>
          <w:sz w:val="18"/>
          <w:szCs w:val="18"/>
        </w:rPr>
        <w:t>ajalec</w:t>
      </w:r>
      <w:r w:rsidRPr="004948A4">
        <w:rPr>
          <w:rFonts w:ascii="Arial" w:hAnsi="Arial" w:cs="Arial"/>
          <w:color w:val="000000"/>
          <w:sz w:val="18"/>
          <w:szCs w:val="18"/>
        </w:rPr>
        <w:t xml:space="preserve"> svojemu računu ali situaciji priložiti račun ali situacijo podizvajalca, ki ga je predhodno potrdil.</w:t>
      </w:r>
    </w:p>
    <w:p w14:paraId="155238C2" w14:textId="77777777" w:rsidR="008C1A72" w:rsidRPr="004948A4" w:rsidRDefault="008C1A72" w:rsidP="008C1A72">
      <w:pPr>
        <w:spacing w:before="225" w:after="225" w:line="240" w:lineRule="auto"/>
        <w:contextualSpacing/>
        <w:jc w:val="both"/>
        <w:rPr>
          <w:rFonts w:ascii="Arial" w:hAnsi="Arial" w:cs="Arial"/>
          <w:color w:val="000000"/>
          <w:sz w:val="18"/>
          <w:szCs w:val="18"/>
        </w:rPr>
      </w:pPr>
    </w:p>
    <w:p w14:paraId="0E581AA9" w14:textId="77777777" w:rsidR="008C1A72" w:rsidRPr="004948A4" w:rsidRDefault="008C1A72" w:rsidP="008C1A72">
      <w:pPr>
        <w:spacing w:before="225" w:after="225" w:line="240" w:lineRule="auto"/>
        <w:jc w:val="both"/>
        <w:rPr>
          <w:rFonts w:ascii="Arial" w:hAnsi="Arial" w:cs="Arial"/>
          <w:color w:val="000000"/>
          <w:sz w:val="18"/>
          <w:szCs w:val="18"/>
        </w:rPr>
      </w:pPr>
      <w:r w:rsidRPr="004948A4">
        <w:rPr>
          <w:rFonts w:ascii="Arial" w:hAnsi="Arial" w:cs="Arial"/>
          <w:color w:val="000000"/>
          <w:sz w:val="18"/>
          <w:szCs w:val="18"/>
        </w:rPr>
        <w:t>Če neposredno plačilo podizvajalcu ni obvezno v skladu s 94. členom ZJN-3, bo naročnik od izvajalca zahteval, da mu najpozneje v 60 dneh od plačila končnega računa oziroma situacije pošlje svojo pisno izjavo in pisno izjavo podizvajalca, da je podizvajalec prejel plačilo za izvedene gradnje ali storitve oziroma dobavljeno blago, neposredno povezano s predmetom javnega naročila.</w:t>
      </w:r>
    </w:p>
    <w:p w14:paraId="65037100" w14:textId="77777777" w:rsidR="00D176E2" w:rsidRPr="004948A4" w:rsidRDefault="00D176E2" w:rsidP="001E5D1F">
      <w:pPr>
        <w:pStyle w:val="Odstavekseznama"/>
        <w:numPr>
          <w:ilvl w:val="0"/>
          <w:numId w:val="8"/>
        </w:numPr>
        <w:spacing w:before="225" w:after="225" w:line="240" w:lineRule="auto"/>
        <w:jc w:val="both"/>
        <w:rPr>
          <w:rFonts w:ascii="Arial" w:hAnsi="Arial" w:cs="Arial"/>
          <w:b/>
          <w:color w:val="000000"/>
          <w:sz w:val="20"/>
          <w:szCs w:val="18"/>
          <w:u w:val="single"/>
        </w:rPr>
      </w:pPr>
      <w:r w:rsidRPr="004948A4">
        <w:rPr>
          <w:rFonts w:ascii="Arial" w:hAnsi="Arial" w:cs="Arial"/>
          <w:b/>
          <w:color w:val="000000"/>
          <w:sz w:val="20"/>
          <w:szCs w:val="18"/>
          <w:u w:val="single"/>
        </w:rPr>
        <w:t>OBRAZEC ESPD ZA VSE GOSPODARSKE SUBJEKTE</w:t>
      </w:r>
    </w:p>
    <w:p w14:paraId="50130243" w14:textId="77777777" w:rsidR="00D176E2" w:rsidRPr="004948A4" w:rsidRDefault="00D176E2" w:rsidP="00D176E2">
      <w:pPr>
        <w:spacing w:before="225" w:after="225" w:line="240" w:lineRule="auto"/>
        <w:jc w:val="both"/>
        <w:rPr>
          <w:rFonts w:ascii="Arial" w:hAnsi="Arial" w:cs="Arial"/>
          <w:color w:val="000000"/>
          <w:sz w:val="18"/>
          <w:szCs w:val="18"/>
        </w:rPr>
      </w:pPr>
      <w:r w:rsidRPr="004948A4">
        <w:rPr>
          <w:rFonts w:ascii="Arial" w:hAnsi="Arial" w:cs="Arial"/>
          <w:color w:val="000000"/>
          <w:sz w:val="18"/>
          <w:szCs w:val="18"/>
        </w:rPr>
        <w:t>Obrazec ESPD predstavlja uradno izjavo gospodarskega subjekta, da ne obstajajo razlogi za izključitev in da izpolnjuje pogoje za sodelovanje, hkrati pa zagotavlja ustrezne informacije, ki jih zahteva naročnik. V obrazcu ESPD je naveden tudi uradni organ ali tretja oseba, odgovorna za izdajo dokazil, vključuje pa tudi uradno izjavo o tem, da bo gospodarski subjekt na zahtevo in brez odlašanja sposoben predložiti ta dokazila.</w:t>
      </w:r>
    </w:p>
    <w:p w14:paraId="044AA873" w14:textId="77777777" w:rsidR="00D176E2" w:rsidRPr="004948A4" w:rsidRDefault="00D176E2" w:rsidP="00D176E2">
      <w:pPr>
        <w:spacing w:before="225" w:after="225" w:line="240" w:lineRule="auto"/>
        <w:jc w:val="both"/>
        <w:rPr>
          <w:rFonts w:ascii="Arial" w:hAnsi="Arial" w:cs="Arial"/>
          <w:color w:val="000000"/>
          <w:sz w:val="18"/>
          <w:szCs w:val="18"/>
        </w:rPr>
      </w:pPr>
      <w:r w:rsidRPr="004948A4">
        <w:rPr>
          <w:rFonts w:ascii="Arial" w:hAnsi="Arial" w:cs="Arial"/>
          <w:color w:val="000000"/>
          <w:sz w:val="18"/>
          <w:szCs w:val="18"/>
        </w:rPr>
        <w:t>Navedbe v ESPD in/ali dokazila, ki jih predloži gospodarski subjekt, morajo biti veljavni.</w:t>
      </w:r>
    </w:p>
    <w:p w14:paraId="3F2CEAAA" w14:textId="77777777" w:rsidR="00D176E2" w:rsidRPr="000A1FDD" w:rsidRDefault="00D176E2" w:rsidP="00D176E2">
      <w:pPr>
        <w:spacing w:before="225" w:after="225" w:line="240" w:lineRule="auto"/>
        <w:jc w:val="both"/>
        <w:rPr>
          <w:rFonts w:ascii="Arial" w:hAnsi="Arial" w:cs="Arial"/>
          <w:b/>
          <w:color w:val="000000"/>
          <w:sz w:val="18"/>
          <w:szCs w:val="18"/>
        </w:rPr>
      </w:pPr>
      <w:r w:rsidRPr="000A1FDD">
        <w:rPr>
          <w:rFonts w:ascii="Arial" w:hAnsi="Arial" w:cs="Arial"/>
          <w:b/>
          <w:color w:val="000000"/>
          <w:sz w:val="18"/>
          <w:szCs w:val="18"/>
        </w:rPr>
        <w:t>Gospodarski subjekt naročnikov obrazec ESPD (datoteka XML) uvozi na spletni strani Portala javnih naročil/ESPD: http://www.enaročanje.si/ESPD/, v njega neposredno vnese zahtevane podatke, ga natisne ter izpolnjenega in podpisanega s strani zakonitega zastopnika oz. pooblaščene osebe predloži v ponudbi.</w:t>
      </w:r>
    </w:p>
    <w:p w14:paraId="39336003" w14:textId="77777777" w:rsidR="00D176E2" w:rsidRPr="004948A4" w:rsidRDefault="00D176E2" w:rsidP="008C1A72">
      <w:pPr>
        <w:spacing w:before="225" w:after="225" w:line="240" w:lineRule="auto"/>
        <w:jc w:val="both"/>
        <w:rPr>
          <w:rFonts w:ascii="Arial" w:hAnsi="Arial" w:cs="Arial"/>
          <w:color w:val="000000"/>
          <w:sz w:val="18"/>
          <w:szCs w:val="18"/>
        </w:rPr>
      </w:pPr>
      <w:r w:rsidRPr="004948A4">
        <w:rPr>
          <w:rFonts w:ascii="Arial" w:hAnsi="Arial" w:cs="Arial"/>
          <w:color w:val="000000"/>
          <w:sz w:val="18"/>
          <w:szCs w:val="18"/>
        </w:rPr>
        <w:t>Gospodarski subjekt lahko, ne glede na prejšnji odstavek, v tem postopku ponovno uporabi obrazec »ESPD«, ki je bil že uporabljen v enem izmed prejšnjih postopkov javnega naročanja, in sicer v primeru, da so navedene informacije točne in ustrezne ter v skladu z naročnikovimi zahtevami za predmetno naroč</w:t>
      </w:r>
      <w:r w:rsidR="00641F43" w:rsidRPr="004948A4">
        <w:rPr>
          <w:rFonts w:ascii="Arial" w:hAnsi="Arial" w:cs="Arial"/>
          <w:color w:val="000000"/>
          <w:sz w:val="18"/>
          <w:szCs w:val="18"/>
        </w:rPr>
        <w:t>ilo.</w:t>
      </w:r>
    </w:p>
    <w:p w14:paraId="02F72E48" w14:textId="77777777" w:rsidR="008C1A72" w:rsidRPr="004948A4" w:rsidRDefault="008C1A72" w:rsidP="008C1A72">
      <w:pPr>
        <w:pStyle w:val="Odstavekseznama"/>
        <w:spacing w:before="225" w:after="225" w:line="240" w:lineRule="auto"/>
        <w:jc w:val="both"/>
        <w:rPr>
          <w:rFonts w:ascii="Arial" w:hAnsi="Arial" w:cs="Arial"/>
          <w:b/>
          <w:color w:val="000000"/>
          <w:sz w:val="18"/>
          <w:szCs w:val="18"/>
          <w:u w:val="single"/>
        </w:rPr>
      </w:pPr>
    </w:p>
    <w:p w14:paraId="5FB735CE" w14:textId="77777777" w:rsidR="00E171FD" w:rsidRPr="004948A4" w:rsidRDefault="00E171FD" w:rsidP="001E5D1F">
      <w:pPr>
        <w:pStyle w:val="Odstavekseznama"/>
        <w:numPr>
          <w:ilvl w:val="0"/>
          <w:numId w:val="8"/>
        </w:numPr>
        <w:spacing w:before="225" w:after="225" w:line="240" w:lineRule="auto"/>
        <w:jc w:val="both"/>
        <w:rPr>
          <w:rFonts w:ascii="Arial" w:hAnsi="Arial" w:cs="Arial"/>
          <w:b/>
          <w:color w:val="000000"/>
          <w:sz w:val="20"/>
          <w:szCs w:val="18"/>
          <w:u w:val="single"/>
        </w:rPr>
      </w:pPr>
      <w:r w:rsidRPr="004948A4">
        <w:rPr>
          <w:rFonts w:ascii="Arial" w:hAnsi="Arial" w:cs="Arial"/>
          <w:b/>
          <w:color w:val="000000"/>
          <w:sz w:val="20"/>
          <w:szCs w:val="18"/>
          <w:u w:val="single"/>
        </w:rPr>
        <w:t>USTAVITEV POSTOPKA, ZAVRNITEV VSEH PONUDB, ODSTOP OD IZVEDBE JAVNEGA NAROČILA</w:t>
      </w:r>
    </w:p>
    <w:p w14:paraId="1297FBC7" w14:textId="77777777" w:rsidR="008456FA" w:rsidRPr="004948A4" w:rsidRDefault="008456FA" w:rsidP="008456FA">
      <w:pPr>
        <w:spacing w:before="225" w:after="225" w:line="240" w:lineRule="auto"/>
        <w:jc w:val="both"/>
        <w:rPr>
          <w:rFonts w:ascii="Arial" w:hAnsi="Arial" w:cs="Arial"/>
          <w:color w:val="000000"/>
          <w:sz w:val="18"/>
          <w:szCs w:val="18"/>
        </w:rPr>
      </w:pPr>
      <w:r w:rsidRPr="004948A4">
        <w:rPr>
          <w:rFonts w:ascii="Arial" w:hAnsi="Arial" w:cs="Arial"/>
          <w:color w:val="000000"/>
          <w:sz w:val="18"/>
          <w:szCs w:val="18"/>
        </w:rPr>
        <w:t>Naročnik lahko skladno z določili 90. člena ZJN-3 ustavi postopek oddaje javnega naročila, zavrne vse ponudbe ali odstopi od izvedbe javnega naročila.</w:t>
      </w:r>
    </w:p>
    <w:p w14:paraId="6BA2C6E6" w14:textId="77777777" w:rsidR="0077657A" w:rsidRPr="004948A4" w:rsidRDefault="0077657A" w:rsidP="008456FA">
      <w:pPr>
        <w:spacing w:before="225" w:after="225" w:line="240" w:lineRule="auto"/>
        <w:jc w:val="both"/>
        <w:rPr>
          <w:rFonts w:ascii="Arial" w:hAnsi="Arial" w:cs="Arial"/>
        </w:rPr>
      </w:pPr>
    </w:p>
    <w:p w14:paraId="5EB55BF1" w14:textId="77777777" w:rsidR="008C1A72" w:rsidRPr="004948A4" w:rsidRDefault="008C1A72" w:rsidP="001E5D1F">
      <w:pPr>
        <w:pStyle w:val="Odstavekseznama"/>
        <w:numPr>
          <w:ilvl w:val="0"/>
          <w:numId w:val="8"/>
        </w:numPr>
        <w:rPr>
          <w:rFonts w:ascii="Arial" w:hAnsi="Arial" w:cs="Arial"/>
          <w:b/>
          <w:color w:val="000000"/>
          <w:sz w:val="20"/>
          <w:szCs w:val="18"/>
          <w:u w:val="single"/>
        </w:rPr>
      </w:pPr>
      <w:r w:rsidRPr="004948A4">
        <w:rPr>
          <w:rFonts w:ascii="Arial" w:hAnsi="Arial" w:cs="Arial"/>
          <w:b/>
          <w:color w:val="000000"/>
          <w:sz w:val="20"/>
          <w:szCs w:val="18"/>
          <w:u w:val="single"/>
        </w:rPr>
        <w:t>ZMANJŠANJE OBSEGA JAVNEGA NAROČILA</w:t>
      </w:r>
    </w:p>
    <w:p w14:paraId="6E950616" w14:textId="77777777" w:rsidR="008C1A72" w:rsidRPr="004948A4" w:rsidRDefault="008C1A72" w:rsidP="008C1A72">
      <w:pPr>
        <w:spacing w:before="225" w:after="225" w:line="240" w:lineRule="auto"/>
        <w:jc w:val="both"/>
        <w:rPr>
          <w:rFonts w:ascii="Arial" w:hAnsi="Arial" w:cs="Arial"/>
          <w:color w:val="000000"/>
          <w:sz w:val="18"/>
          <w:szCs w:val="18"/>
        </w:rPr>
      </w:pPr>
      <w:r w:rsidRPr="004948A4">
        <w:rPr>
          <w:rFonts w:ascii="Arial" w:hAnsi="Arial" w:cs="Arial"/>
          <w:color w:val="000000"/>
          <w:sz w:val="18"/>
          <w:szCs w:val="18"/>
        </w:rPr>
        <w:t>Naročnik si pridržuje pravico ob oddaji dela najugodnejšemu ponudniku obseg dela zmanjšati, pri čemer izbrani ponudnik nima pravice do kakršnihkoli zahtevkov iz naslova neoddanega dela javnega naročila. Ponudnik prav tako ne bo mogel uveljavljati naknadnih podražitev iz naslova nepopolne ali neustrezne razpisne dokumentacije za tiste dele izvedbe javnega naročila, ki v razpisni dokumentaciji niso bili ustrezno opredeljeni, pa bi jih glede na predmet javnega naročila in na celotno dokumentacijo ponudnik lahko predvidel.</w:t>
      </w:r>
    </w:p>
    <w:p w14:paraId="66177C84" w14:textId="77777777" w:rsidR="008C1A72" w:rsidRPr="004948A4" w:rsidRDefault="008C1A72" w:rsidP="008C1A72">
      <w:pPr>
        <w:spacing w:before="225" w:after="225" w:line="240" w:lineRule="auto"/>
        <w:jc w:val="both"/>
        <w:rPr>
          <w:rFonts w:ascii="Arial" w:hAnsi="Arial" w:cs="Arial"/>
          <w:color w:val="000000"/>
          <w:sz w:val="18"/>
          <w:szCs w:val="18"/>
        </w:rPr>
      </w:pPr>
    </w:p>
    <w:p w14:paraId="2E10BDFA" w14:textId="77777777" w:rsidR="00E171FD" w:rsidRPr="004948A4" w:rsidRDefault="009C2532" w:rsidP="001E5D1F">
      <w:pPr>
        <w:pStyle w:val="Odstavekseznama"/>
        <w:numPr>
          <w:ilvl w:val="0"/>
          <w:numId w:val="8"/>
        </w:numPr>
        <w:spacing w:before="225" w:after="225" w:line="240" w:lineRule="auto"/>
        <w:jc w:val="both"/>
        <w:rPr>
          <w:rFonts w:ascii="Arial" w:hAnsi="Arial" w:cs="Arial"/>
          <w:b/>
          <w:color w:val="000000"/>
          <w:sz w:val="20"/>
          <w:szCs w:val="18"/>
          <w:u w:val="single"/>
        </w:rPr>
      </w:pPr>
      <w:r w:rsidRPr="004948A4">
        <w:rPr>
          <w:rFonts w:ascii="Arial" w:hAnsi="Arial" w:cs="Arial"/>
          <w:b/>
          <w:color w:val="000000"/>
          <w:sz w:val="20"/>
          <w:szCs w:val="18"/>
          <w:u w:val="single"/>
        </w:rPr>
        <w:t>OBVESTILO O ODDAJI NAROČILA</w:t>
      </w:r>
    </w:p>
    <w:p w14:paraId="5354FA7C" w14:textId="77777777" w:rsidR="008456FA" w:rsidRPr="004948A4" w:rsidRDefault="008456FA" w:rsidP="00217F7F">
      <w:pPr>
        <w:spacing w:before="225" w:after="225" w:line="240" w:lineRule="auto"/>
        <w:contextualSpacing/>
        <w:jc w:val="both"/>
        <w:rPr>
          <w:rFonts w:ascii="Arial" w:hAnsi="Arial" w:cs="Arial"/>
        </w:rPr>
      </w:pPr>
      <w:r w:rsidRPr="004948A4">
        <w:rPr>
          <w:rFonts w:ascii="Arial" w:hAnsi="Arial" w:cs="Arial"/>
          <w:color w:val="000000"/>
          <w:sz w:val="18"/>
          <w:szCs w:val="18"/>
        </w:rPr>
        <w:t xml:space="preserve">Po sprejemu odločitve o oddaji naročila bo naročnik slednjo objavil na portalu javnih naročil, </w:t>
      </w:r>
      <w:r w:rsidRPr="004948A4">
        <w:rPr>
          <w:rStyle w:val="apple-converted-space"/>
          <w:rFonts w:ascii="Arial" w:hAnsi="Arial" w:cs="Arial"/>
          <w:color w:val="000000"/>
          <w:sz w:val="18"/>
          <w:szCs w:val="18"/>
          <w:shd w:val="clear" w:color="auto" w:fill="FFFFFF"/>
        </w:rPr>
        <w:t> </w:t>
      </w:r>
      <w:r w:rsidRPr="004948A4">
        <w:rPr>
          <w:rFonts w:ascii="Arial" w:hAnsi="Arial" w:cs="Arial"/>
          <w:color w:val="000000"/>
          <w:sz w:val="18"/>
          <w:szCs w:val="18"/>
          <w:shd w:val="clear" w:color="auto" w:fill="FFFFFF"/>
        </w:rPr>
        <w:t>in, če je to glede na vrednost ali predhodne objave primerno, v Uradnem listu Evropske unije.</w:t>
      </w:r>
    </w:p>
    <w:p w14:paraId="7E1A38A4" w14:textId="77777777" w:rsidR="008456FA" w:rsidRPr="004948A4" w:rsidRDefault="008456FA" w:rsidP="00217F7F">
      <w:pPr>
        <w:spacing w:before="225" w:after="225" w:line="240" w:lineRule="auto"/>
        <w:contextualSpacing/>
        <w:jc w:val="both"/>
        <w:rPr>
          <w:rFonts w:ascii="Arial" w:hAnsi="Arial" w:cs="Arial"/>
          <w:color w:val="000000"/>
          <w:sz w:val="18"/>
          <w:szCs w:val="18"/>
        </w:rPr>
      </w:pPr>
      <w:r w:rsidRPr="004948A4">
        <w:rPr>
          <w:rFonts w:ascii="Arial" w:hAnsi="Arial" w:cs="Arial"/>
          <w:color w:val="000000"/>
          <w:sz w:val="18"/>
          <w:szCs w:val="18"/>
        </w:rPr>
        <w:t xml:space="preserve">Naročnik lahko do pravnomočnosti odločitve o oddaji javnega naročila z namenom odprave nezakonitosti po predhodni ugotovitvi utemeljenosti, svojo odločitev na lastno pobudo spremeni in sprejme novo odločitev, s katero nadomesti prejšnjo. </w:t>
      </w:r>
    </w:p>
    <w:p w14:paraId="4EFBE45D" w14:textId="77777777" w:rsidR="00207AB1" w:rsidRPr="004948A4" w:rsidRDefault="00207AB1" w:rsidP="00217F7F">
      <w:pPr>
        <w:spacing w:before="225" w:after="225" w:line="240" w:lineRule="auto"/>
        <w:contextualSpacing/>
        <w:jc w:val="both"/>
        <w:rPr>
          <w:rFonts w:ascii="Arial" w:hAnsi="Arial" w:cs="Arial"/>
          <w:color w:val="000000"/>
          <w:sz w:val="18"/>
          <w:szCs w:val="18"/>
        </w:rPr>
      </w:pPr>
    </w:p>
    <w:p w14:paraId="30749622" w14:textId="77777777" w:rsidR="00207AB1" w:rsidRPr="004948A4" w:rsidRDefault="00207AB1" w:rsidP="00217F7F">
      <w:pPr>
        <w:spacing w:before="225" w:after="225" w:line="240" w:lineRule="auto"/>
        <w:contextualSpacing/>
        <w:jc w:val="both"/>
        <w:rPr>
          <w:rFonts w:ascii="Arial" w:hAnsi="Arial" w:cs="Arial"/>
        </w:rPr>
      </w:pPr>
    </w:p>
    <w:p w14:paraId="03B061BC" w14:textId="77777777" w:rsidR="00E171FD" w:rsidRPr="004948A4" w:rsidRDefault="00E171FD" w:rsidP="001E5D1F">
      <w:pPr>
        <w:pStyle w:val="Odstavekseznama"/>
        <w:numPr>
          <w:ilvl w:val="0"/>
          <w:numId w:val="8"/>
        </w:numPr>
        <w:spacing w:before="225" w:after="225" w:line="240" w:lineRule="auto"/>
        <w:jc w:val="both"/>
        <w:rPr>
          <w:rFonts w:ascii="Arial" w:hAnsi="Arial" w:cs="Arial"/>
          <w:b/>
          <w:color w:val="000000"/>
          <w:sz w:val="20"/>
          <w:szCs w:val="18"/>
          <w:u w:val="single"/>
        </w:rPr>
      </w:pPr>
      <w:r w:rsidRPr="004948A4">
        <w:rPr>
          <w:rFonts w:ascii="Arial" w:hAnsi="Arial" w:cs="Arial"/>
          <w:b/>
          <w:color w:val="000000"/>
          <w:sz w:val="20"/>
          <w:szCs w:val="18"/>
          <w:u w:val="single"/>
        </w:rPr>
        <w:t>SKLENITEV POGODBE</w:t>
      </w:r>
    </w:p>
    <w:p w14:paraId="20A2126F" w14:textId="77777777" w:rsidR="008456FA" w:rsidRPr="004948A4" w:rsidRDefault="008456FA" w:rsidP="00217F7F">
      <w:pPr>
        <w:spacing w:before="225" w:after="225" w:line="240" w:lineRule="auto"/>
        <w:contextualSpacing/>
        <w:jc w:val="both"/>
        <w:rPr>
          <w:rFonts w:ascii="Arial" w:hAnsi="Arial" w:cs="Arial"/>
        </w:rPr>
      </w:pPr>
      <w:r w:rsidRPr="004948A4">
        <w:rPr>
          <w:rFonts w:ascii="Arial" w:hAnsi="Arial" w:cs="Arial"/>
          <w:color w:val="000000"/>
          <w:sz w:val="18"/>
          <w:szCs w:val="18"/>
        </w:rPr>
        <w:t>Če se izbrani ponudnik v petih (5) delovnih dneh od prejema poziva k podpisu pogodbe ne bo odzval z vračilom podpisane verzije pogo</w:t>
      </w:r>
      <w:r w:rsidR="006D4139" w:rsidRPr="004948A4">
        <w:rPr>
          <w:rFonts w:ascii="Arial" w:hAnsi="Arial" w:cs="Arial"/>
          <w:color w:val="000000"/>
          <w:sz w:val="18"/>
          <w:szCs w:val="18"/>
        </w:rPr>
        <w:t>d</w:t>
      </w:r>
      <w:r w:rsidRPr="004948A4">
        <w:rPr>
          <w:rFonts w:ascii="Arial" w:hAnsi="Arial" w:cs="Arial"/>
          <w:color w:val="000000"/>
          <w:sz w:val="18"/>
          <w:szCs w:val="18"/>
        </w:rPr>
        <w:t>be in jo poslal ali izročil na naslov/sedež naročnika (</w:t>
      </w:r>
      <w:r w:rsidR="006D4139" w:rsidRPr="004948A4">
        <w:rPr>
          <w:rFonts w:ascii="Arial" w:hAnsi="Arial" w:cs="Arial"/>
          <w:color w:val="000000"/>
          <w:sz w:val="18"/>
          <w:szCs w:val="18"/>
        </w:rPr>
        <w:t>oddajna t</w:t>
      </w:r>
      <w:r w:rsidRPr="004948A4">
        <w:rPr>
          <w:rFonts w:ascii="Arial" w:hAnsi="Arial" w:cs="Arial"/>
          <w:color w:val="000000"/>
          <w:sz w:val="18"/>
          <w:szCs w:val="18"/>
        </w:rPr>
        <w:t>eorija), lahko naročnik šteje, da je izbrani ponu</w:t>
      </w:r>
      <w:r w:rsidR="006D4139" w:rsidRPr="004948A4">
        <w:rPr>
          <w:rFonts w:ascii="Arial" w:hAnsi="Arial" w:cs="Arial"/>
          <w:color w:val="000000"/>
          <w:sz w:val="18"/>
          <w:szCs w:val="18"/>
        </w:rPr>
        <w:t>d</w:t>
      </w:r>
      <w:r w:rsidRPr="004948A4">
        <w:rPr>
          <w:rFonts w:ascii="Arial" w:hAnsi="Arial" w:cs="Arial"/>
          <w:color w:val="000000"/>
          <w:sz w:val="18"/>
          <w:szCs w:val="18"/>
        </w:rPr>
        <w:t>nik odstopil od ponudbe.</w:t>
      </w:r>
    </w:p>
    <w:p w14:paraId="04A9FB74" w14:textId="77777777" w:rsidR="008456FA" w:rsidRPr="004948A4" w:rsidRDefault="00E171FD" w:rsidP="001E5D1F">
      <w:pPr>
        <w:pStyle w:val="Odstavekseznama"/>
        <w:numPr>
          <w:ilvl w:val="0"/>
          <w:numId w:val="8"/>
        </w:numPr>
        <w:spacing w:before="225" w:after="225" w:line="240" w:lineRule="auto"/>
        <w:jc w:val="both"/>
        <w:rPr>
          <w:rFonts w:ascii="Arial" w:hAnsi="Arial" w:cs="Arial"/>
          <w:b/>
          <w:sz w:val="20"/>
          <w:szCs w:val="18"/>
          <w:u w:val="single"/>
        </w:rPr>
      </w:pPr>
      <w:r w:rsidRPr="004948A4">
        <w:rPr>
          <w:rFonts w:ascii="Arial" w:hAnsi="Arial" w:cs="Arial"/>
          <w:b/>
          <w:sz w:val="20"/>
          <w:szCs w:val="18"/>
          <w:u w:val="single"/>
        </w:rPr>
        <w:t>ZAUPNOST PONUDBENE DOKUMENTACIJE</w:t>
      </w:r>
    </w:p>
    <w:p w14:paraId="08203D6D" w14:textId="77777777" w:rsidR="009C2532" w:rsidRPr="004948A4" w:rsidRDefault="009C2532" w:rsidP="00217F7F">
      <w:pPr>
        <w:spacing w:before="225" w:after="225" w:line="240" w:lineRule="auto"/>
        <w:contextualSpacing/>
        <w:jc w:val="both"/>
        <w:rPr>
          <w:rFonts w:ascii="Arial" w:hAnsi="Arial" w:cs="Arial"/>
          <w:color w:val="000000"/>
          <w:sz w:val="18"/>
          <w:szCs w:val="18"/>
        </w:rPr>
      </w:pPr>
      <w:r w:rsidRPr="004948A4">
        <w:rPr>
          <w:rFonts w:ascii="Arial" w:hAnsi="Arial" w:cs="Arial"/>
          <w:color w:val="000000"/>
          <w:sz w:val="18"/>
          <w:szCs w:val="18"/>
        </w:rPr>
        <w:t xml:space="preserve">Naročnik se v postopku oddaje naročila kot poslovno skrivnost zavezuje varovati vse  podatke  iz ponudbe, ki jih je ponudnik označil kot takšne v skladu z zakonom, ki ureja gospodarske družbe. </w:t>
      </w:r>
    </w:p>
    <w:p w14:paraId="57E13F7C" w14:textId="77777777" w:rsidR="008456FA" w:rsidRPr="004948A4" w:rsidRDefault="00377A5E" w:rsidP="00217F7F">
      <w:pPr>
        <w:spacing w:before="225" w:after="225" w:line="240" w:lineRule="auto"/>
        <w:contextualSpacing/>
        <w:jc w:val="both"/>
        <w:rPr>
          <w:rFonts w:ascii="Arial" w:hAnsi="Arial" w:cs="Arial"/>
          <w:color w:val="000000"/>
          <w:sz w:val="18"/>
          <w:szCs w:val="18"/>
        </w:rPr>
      </w:pPr>
      <w:r w:rsidRPr="004948A4">
        <w:rPr>
          <w:rFonts w:ascii="Arial" w:hAnsi="Arial" w:cs="Arial"/>
          <w:color w:val="000000"/>
          <w:sz w:val="18"/>
          <w:szCs w:val="18"/>
        </w:rPr>
        <w:t>Naročnik opozarja ponudnike, da so skladno z drugim odstavkom 35. člena ZJN-3</w:t>
      </w:r>
      <w:r w:rsidR="008456FA" w:rsidRPr="004948A4">
        <w:rPr>
          <w:rFonts w:ascii="Arial" w:hAnsi="Arial" w:cs="Arial"/>
          <w:color w:val="000000"/>
          <w:sz w:val="18"/>
          <w:szCs w:val="18"/>
        </w:rPr>
        <w:t xml:space="preserve"> javni podatki </w:t>
      </w:r>
      <w:r w:rsidR="008456FA" w:rsidRPr="004948A4">
        <w:rPr>
          <w:rFonts w:ascii="Arial" w:hAnsi="Arial" w:cs="Arial"/>
          <w:color w:val="000000"/>
          <w:sz w:val="18"/>
          <w:szCs w:val="18"/>
          <w:shd w:val="clear" w:color="auto" w:fill="FFFFFF"/>
        </w:rPr>
        <w:t>specifikacije ponujenega blaga, storitve ali gradnje in količina iz te specifikacije, cena na enoto, vrednost posamezne postavke in skupna vrednost iz ponudbe ter vsi tisti podatki, ki so vplivali na razvrstitev ponudbe v okviru drugih meril.</w:t>
      </w:r>
    </w:p>
    <w:p w14:paraId="774D5D6C" w14:textId="77777777" w:rsidR="00E171FD" w:rsidRPr="004948A4" w:rsidRDefault="00E171FD" w:rsidP="001E5D1F">
      <w:pPr>
        <w:pStyle w:val="Odstavekseznama"/>
        <w:numPr>
          <w:ilvl w:val="0"/>
          <w:numId w:val="8"/>
        </w:numPr>
        <w:spacing w:before="225" w:after="225" w:line="240" w:lineRule="auto"/>
        <w:jc w:val="both"/>
        <w:rPr>
          <w:rFonts w:ascii="Arial" w:hAnsi="Arial" w:cs="Arial"/>
          <w:b/>
          <w:sz w:val="24"/>
          <w:u w:val="single"/>
        </w:rPr>
      </w:pPr>
      <w:r w:rsidRPr="004948A4">
        <w:rPr>
          <w:rFonts w:ascii="Arial" w:hAnsi="Arial" w:cs="Arial"/>
          <w:b/>
          <w:color w:val="000000"/>
          <w:sz w:val="20"/>
          <w:szCs w:val="18"/>
          <w:u w:val="single"/>
        </w:rPr>
        <w:t xml:space="preserve">NAČIN PREDLOŽITVE DOKUMENTOV V PONUDBI </w:t>
      </w:r>
    </w:p>
    <w:p w14:paraId="6E05EF38" w14:textId="77777777" w:rsidR="008456FA" w:rsidRPr="004948A4" w:rsidRDefault="008456FA" w:rsidP="008456FA">
      <w:pPr>
        <w:spacing w:before="225" w:after="225" w:line="240" w:lineRule="auto"/>
        <w:contextualSpacing/>
        <w:jc w:val="both"/>
        <w:rPr>
          <w:rFonts w:ascii="Arial" w:hAnsi="Arial" w:cs="Arial"/>
        </w:rPr>
      </w:pPr>
      <w:r w:rsidRPr="004948A4">
        <w:rPr>
          <w:rFonts w:ascii="Arial" w:hAnsi="Arial" w:cs="Arial"/>
          <w:color w:val="000000"/>
          <w:sz w:val="18"/>
          <w:szCs w:val="18"/>
        </w:rPr>
        <w:t>Zaželeno je:</w:t>
      </w:r>
    </w:p>
    <w:tbl>
      <w:tblPr>
        <w:tblStyle w:val="NormalTablePHPDOCX"/>
        <w:tblW w:w="0" w:type="auto"/>
        <w:tblLook w:val="04A0" w:firstRow="1" w:lastRow="0" w:firstColumn="1" w:lastColumn="0" w:noHBand="0" w:noVBand="1"/>
      </w:tblPr>
      <w:tblGrid>
        <w:gridCol w:w="9286"/>
      </w:tblGrid>
      <w:tr w:rsidR="008456FA" w:rsidRPr="004948A4" w14:paraId="0FE5C94C" w14:textId="77777777" w:rsidTr="003C256D">
        <w:tc>
          <w:tcPr>
            <w:tcW w:w="0" w:type="auto"/>
            <w:tcMar>
              <w:top w:w="0" w:type="auto"/>
              <w:bottom w:w="0" w:type="auto"/>
            </w:tcMar>
          </w:tcPr>
          <w:p w14:paraId="74B72243" w14:textId="77777777" w:rsidR="007B1ED0" w:rsidRPr="004948A4" w:rsidRDefault="007B1ED0" w:rsidP="00970709">
            <w:pPr>
              <w:numPr>
                <w:ilvl w:val="0"/>
                <w:numId w:val="4"/>
              </w:numPr>
              <w:contextualSpacing/>
              <w:jc w:val="both"/>
              <w:rPr>
                <w:rFonts w:ascii="Arial" w:hAnsi="Arial" w:cs="Arial"/>
                <w:color w:val="000000"/>
                <w:sz w:val="18"/>
                <w:szCs w:val="18"/>
              </w:rPr>
            </w:pPr>
            <w:r w:rsidRPr="004948A4">
              <w:rPr>
                <w:rFonts w:ascii="Arial" w:hAnsi="Arial" w:cs="Arial"/>
                <w:color w:val="000000"/>
                <w:sz w:val="18"/>
                <w:szCs w:val="18"/>
              </w:rPr>
              <w:t>da so vsi dokumenti, predloženi v ponudbi, urejeni v navedenem vrstnem redu in zvezani z vrvico v celoto in zapečateni tako, da posameznih listov oziroma prilog ni možno naknadno vložiti, odstraniti ali zamenjati brez vidne poškodbe listov oziroma pečata;</w:t>
            </w:r>
          </w:p>
          <w:p w14:paraId="30AA6C56" w14:textId="77777777" w:rsidR="008456FA" w:rsidRPr="004948A4" w:rsidRDefault="008456FA" w:rsidP="00970709">
            <w:pPr>
              <w:numPr>
                <w:ilvl w:val="0"/>
                <w:numId w:val="4"/>
              </w:numPr>
              <w:contextualSpacing/>
              <w:jc w:val="both"/>
              <w:rPr>
                <w:rFonts w:ascii="Arial" w:hAnsi="Arial" w:cs="Arial"/>
                <w:color w:val="000000"/>
                <w:sz w:val="18"/>
                <w:szCs w:val="18"/>
              </w:rPr>
            </w:pPr>
            <w:r w:rsidRPr="004948A4">
              <w:rPr>
                <w:rFonts w:ascii="Arial" w:hAnsi="Arial" w:cs="Arial"/>
                <w:color w:val="000000"/>
                <w:sz w:val="18"/>
                <w:szCs w:val="18"/>
              </w:rPr>
              <w:t>da so vsi dokumenti na mestih, kjer je to označeno, podpisani s strani pooblaščene osebe in žigosani z žigom ponudnika;</w:t>
            </w:r>
          </w:p>
          <w:p w14:paraId="150AECCC" w14:textId="77777777" w:rsidR="008456FA" w:rsidRPr="004948A4" w:rsidRDefault="008456FA" w:rsidP="00970709">
            <w:pPr>
              <w:numPr>
                <w:ilvl w:val="0"/>
                <w:numId w:val="4"/>
              </w:numPr>
              <w:contextualSpacing/>
              <w:jc w:val="both"/>
              <w:rPr>
                <w:rFonts w:ascii="Arial" w:hAnsi="Arial" w:cs="Arial"/>
                <w:color w:val="000000"/>
                <w:sz w:val="18"/>
                <w:szCs w:val="18"/>
              </w:rPr>
            </w:pPr>
            <w:r w:rsidRPr="004948A4">
              <w:rPr>
                <w:rFonts w:ascii="Arial" w:hAnsi="Arial" w:cs="Arial"/>
                <w:color w:val="000000"/>
                <w:sz w:val="18"/>
                <w:szCs w:val="18"/>
              </w:rPr>
              <w:t>da so vse strani v ponudbi oštevilčene z zaporednimi številkami, ponudnik pa v spremnem dopisu navede skupno število strani v ponudbi;</w:t>
            </w:r>
          </w:p>
          <w:p w14:paraId="5F2B0182" w14:textId="77777777" w:rsidR="008456FA" w:rsidRPr="004948A4" w:rsidRDefault="008456FA" w:rsidP="00970709">
            <w:pPr>
              <w:numPr>
                <w:ilvl w:val="0"/>
                <w:numId w:val="4"/>
              </w:numPr>
              <w:contextualSpacing/>
              <w:jc w:val="both"/>
              <w:rPr>
                <w:rFonts w:ascii="Arial" w:hAnsi="Arial" w:cs="Arial"/>
                <w:color w:val="000000"/>
                <w:sz w:val="18"/>
                <w:szCs w:val="18"/>
              </w:rPr>
            </w:pPr>
            <w:r w:rsidRPr="004948A4">
              <w:rPr>
                <w:rFonts w:ascii="Arial" w:hAnsi="Arial" w:cs="Arial"/>
                <w:color w:val="000000"/>
                <w:sz w:val="18"/>
                <w:szCs w:val="18"/>
              </w:rPr>
              <w:t>da ponudnik morebitne popravke opremi z žigom in podpisom svoje pooblaščene osebe.</w:t>
            </w:r>
          </w:p>
        </w:tc>
      </w:tr>
    </w:tbl>
    <w:p w14:paraId="7D681FC1" w14:textId="77777777" w:rsidR="00641F43" w:rsidRPr="004948A4" w:rsidRDefault="00641F43" w:rsidP="00641F43">
      <w:pPr>
        <w:spacing w:before="225" w:after="225" w:line="240" w:lineRule="auto"/>
        <w:jc w:val="both"/>
        <w:rPr>
          <w:rFonts w:ascii="Arial" w:hAnsi="Arial" w:cs="Arial"/>
          <w:color w:val="000000"/>
          <w:sz w:val="18"/>
          <w:szCs w:val="18"/>
        </w:rPr>
      </w:pPr>
      <w:r w:rsidRPr="004948A4">
        <w:rPr>
          <w:rFonts w:ascii="Arial" w:hAnsi="Arial" w:cs="Arial"/>
          <w:color w:val="000000"/>
          <w:sz w:val="18"/>
          <w:szCs w:val="18"/>
        </w:rPr>
        <w:t>Ob predložitvi ponudbe bo naročnik namesto potrdil, ki jih izdajajo javni organi ali tretje osebe, v skladu z 79. členom ZJN-3 sprejel ESPD, ki vključuje posodobljeno lastno izjavo, kot predhodni dokaz v zvezi z razlogi za izločitev. Naročnik bo lahko kadarkoli med postopkom ponudnike pozval, da predložijo vsa dokazila ali del dokazil v zvezi z navedbami v ESPD.</w:t>
      </w:r>
      <w:r w:rsidRPr="004948A4">
        <w:rPr>
          <w:rFonts w:ascii="Arial" w:hAnsi="Arial" w:cs="Arial"/>
        </w:rPr>
        <w:t xml:space="preserve"> </w:t>
      </w:r>
      <w:r w:rsidRPr="004948A4">
        <w:rPr>
          <w:rFonts w:ascii="Arial" w:hAnsi="Arial" w:cs="Arial"/>
          <w:color w:val="000000"/>
          <w:sz w:val="18"/>
          <w:szCs w:val="18"/>
        </w:rPr>
        <w:t>Gospodarski subjekt mora v obrazcu ESPD navesti vse informacije, na podlagi katerih bo naročnik potrdila ali druge informacije pridobil v nacionalni bazi podatkov, ter v predmetnem obrazcu podati soglasje, da dokazila pridobi naročnik.</w:t>
      </w:r>
      <w:r w:rsidRPr="004948A4">
        <w:rPr>
          <w:rFonts w:ascii="Arial" w:hAnsi="Arial" w:cs="Arial"/>
        </w:rPr>
        <w:t xml:space="preserve"> </w:t>
      </w:r>
    </w:p>
    <w:p w14:paraId="1E972354" w14:textId="77777777" w:rsidR="00641F43" w:rsidRPr="004948A4" w:rsidRDefault="00641F43" w:rsidP="00641F43">
      <w:pPr>
        <w:spacing w:before="225" w:after="225" w:line="240" w:lineRule="auto"/>
        <w:jc w:val="both"/>
        <w:rPr>
          <w:rFonts w:ascii="Arial" w:hAnsi="Arial" w:cs="Arial"/>
          <w:color w:val="000000"/>
          <w:sz w:val="18"/>
          <w:szCs w:val="18"/>
        </w:rPr>
      </w:pPr>
      <w:r w:rsidRPr="004948A4">
        <w:rPr>
          <w:rFonts w:ascii="Arial" w:hAnsi="Arial" w:cs="Arial"/>
          <w:color w:val="000000"/>
          <w:sz w:val="18"/>
          <w:szCs w:val="18"/>
        </w:rPr>
        <w:t>Naročnik bo pred oddajo javnega naročila od najugodnejšega ponudnika lahko zahteval, da predloži najnovejša dokazila (potrdila, izjave) kot dokaz neobstoja razlogov za izključitev. Gospodarski subjekt lahko dokazila o neobstoju izključitvenih razlogov predloži tudi sam. Naročnik si pridržuje pravico do preveritve verodostojnosti predloženih dokazil pri podpisniku le-teh.</w:t>
      </w:r>
    </w:p>
    <w:p w14:paraId="27331CDE" w14:textId="77777777" w:rsidR="00641F43" w:rsidRPr="004948A4" w:rsidRDefault="00641F43" w:rsidP="008456FA">
      <w:pPr>
        <w:spacing w:before="225" w:after="225" w:line="240" w:lineRule="auto"/>
        <w:jc w:val="both"/>
        <w:rPr>
          <w:rFonts w:ascii="Arial" w:hAnsi="Arial" w:cs="Arial"/>
          <w:color w:val="000000"/>
          <w:sz w:val="18"/>
          <w:szCs w:val="18"/>
        </w:rPr>
      </w:pPr>
      <w:r w:rsidRPr="004948A4">
        <w:rPr>
          <w:rFonts w:ascii="Arial" w:hAnsi="Arial" w:cs="Arial"/>
          <w:color w:val="000000"/>
          <w:sz w:val="18"/>
          <w:szCs w:val="18"/>
        </w:rPr>
        <w:t>V obrazcu ESPD morajo navesti vse informacije tudi vsi ponudniki iz</w:t>
      </w:r>
      <w:r w:rsidR="007353F3" w:rsidRPr="004948A4">
        <w:rPr>
          <w:rFonts w:ascii="Arial" w:hAnsi="Arial" w:cs="Arial"/>
          <w:color w:val="000000"/>
          <w:sz w:val="18"/>
          <w:szCs w:val="18"/>
        </w:rPr>
        <w:t xml:space="preserve"> skupne ponudbe in podizvajalci. </w:t>
      </w:r>
    </w:p>
    <w:p w14:paraId="6EE731D5" w14:textId="77777777" w:rsidR="007353F3" w:rsidRPr="004948A4" w:rsidRDefault="007353F3" w:rsidP="007353F3">
      <w:pPr>
        <w:spacing w:before="225" w:after="225" w:line="240" w:lineRule="auto"/>
        <w:jc w:val="both"/>
        <w:rPr>
          <w:rFonts w:ascii="Arial" w:hAnsi="Arial" w:cs="Arial"/>
          <w:color w:val="000000"/>
          <w:sz w:val="18"/>
          <w:szCs w:val="18"/>
        </w:rPr>
      </w:pPr>
      <w:r w:rsidRPr="004948A4">
        <w:rPr>
          <w:rFonts w:ascii="Arial" w:hAnsi="Arial" w:cs="Arial"/>
          <w:color w:val="000000"/>
          <w:sz w:val="18"/>
          <w:szCs w:val="18"/>
        </w:rPr>
        <w:t>Če lahko naročnik dokazila pridobi neposredno v bazi podatkov, mora ESPD vsebovati tudi informacije, ki so potrebne v ta namen, zlasti spletni naslov baze podatkov, podatke za identifikacijo, če je to potrebno, pa tudi soglasje, da pridobi dokazilo naročnik.</w:t>
      </w:r>
    </w:p>
    <w:p w14:paraId="366FB9A2" w14:textId="77777777" w:rsidR="008456FA" w:rsidRPr="004948A4" w:rsidRDefault="008456FA" w:rsidP="00AD0ABB">
      <w:pPr>
        <w:spacing w:before="225" w:after="225" w:line="240" w:lineRule="auto"/>
        <w:jc w:val="both"/>
        <w:rPr>
          <w:rFonts w:ascii="Arial" w:hAnsi="Arial" w:cs="Arial"/>
          <w:color w:val="000000"/>
          <w:sz w:val="18"/>
          <w:szCs w:val="18"/>
        </w:rPr>
      </w:pPr>
      <w:r w:rsidRPr="004948A4">
        <w:rPr>
          <w:rFonts w:ascii="Arial" w:hAnsi="Arial" w:cs="Arial"/>
          <w:color w:val="000000"/>
          <w:sz w:val="18"/>
          <w:szCs w:val="18"/>
        </w:rPr>
        <w:t xml:space="preserve">Kadar je zahtevano dokazilo, ponudniku ni potrebno predložiti originala, pač pa zadostuje fotokopija dokazila, razen v primerih, kjer je izrecno navedeno drugače. Naročnik pa lahko v postopku preverjanja ponudb od ponudnika kadarkoli zahteva, da mu predloži na vpogled original, ki ga lahko primerja z v ponudbi dano fotokopijo. Vsi dokumenti, ki jih predloži ponudnik, morajo izkazovati aktualno stanje ponudnika (stanje v trenutku </w:t>
      </w:r>
      <w:r w:rsidR="00377A5E" w:rsidRPr="004948A4">
        <w:rPr>
          <w:rFonts w:ascii="Arial" w:hAnsi="Arial" w:cs="Arial"/>
          <w:color w:val="000000"/>
          <w:sz w:val="18"/>
          <w:szCs w:val="18"/>
        </w:rPr>
        <w:t>predložitve</w:t>
      </w:r>
      <w:r w:rsidRPr="004948A4">
        <w:rPr>
          <w:rFonts w:ascii="Arial" w:hAnsi="Arial" w:cs="Arial"/>
          <w:color w:val="000000"/>
          <w:sz w:val="18"/>
          <w:szCs w:val="18"/>
        </w:rPr>
        <w:t xml:space="preserve"> ponudbe). Ponudnik mora zahtevani dokument predložiti v roku, ki ga določi naročnik, v nasprotnem primeru bo naročnik ponudbo kot nepopolno zavrnil.</w:t>
      </w:r>
    </w:p>
    <w:p w14:paraId="77313C10" w14:textId="77777777" w:rsidR="00E10662" w:rsidRPr="004948A4" w:rsidRDefault="00E10662" w:rsidP="00AD0ABB">
      <w:pPr>
        <w:spacing w:before="225" w:after="225" w:line="240" w:lineRule="auto"/>
        <w:jc w:val="both"/>
        <w:rPr>
          <w:rFonts w:ascii="Arial" w:hAnsi="Arial" w:cs="Arial"/>
          <w:color w:val="000000"/>
          <w:sz w:val="18"/>
          <w:szCs w:val="18"/>
        </w:rPr>
      </w:pPr>
      <w:r w:rsidRPr="004948A4">
        <w:rPr>
          <w:rFonts w:ascii="Arial" w:hAnsi="Arial" w:cs="Arial"/>
          <w:color w:val="000000"/>
          <w:sz w:val="18"/>
          <w:szCs w:val="18"/>
        </w:rPr>
        <w:t>Obrazci izjav, ki jih mora predložiti ponudnik so del razpisne dokumentacije. Izjave so lahko predložene na teh obrazcih ali na ponudnikovih, ki pa vsebinsko ne smejo odstopati od priloženih obrazcev.</w:t>
      </w:r>
    </w:p>
    <w:p w14:paraId="36DA2534" w14:textId="77777777" w:rsidR="0078283C" w:rsidRDefault="0078283C" w:rsidP="00AD0ABB">
      <w:pPr>
        <w:spacing w:before="225" w:after="225" w:line="240" w:lineRule="auto"/>
        <w:jc w:val="both"/>
        <w:rPr>
          <w:rFonts w:ascii="Arial" w:hAnsi="Arial" w:cs="Arial"/>
          <w:color w:val="000000"/>
          <w:sz w:val="18"/>
          <w:szCs w:val="18"/>
        </w:rPr>
      </w:pPr>
      <w:r w:rsidRPr="004948A4">
        <w:rPr>
          <w:rFonts w:ascii="Arial" w:hAnsi="Arial" w:cs="Arial"/>
          <w:color w:val="000000"/>
          <w:sz w:val="18"/>
          <w:szCs w:val="18"/>
        </w:rPr>
        <w:t>Če obstaja naročnikova zahteva po najvišji dovoljeni starosti dokumentov, ki jih ponudnik prilaga kot dokazila, je to navedeno ob vsakem posameznem dokazilu.</w:t>
      </w:r>
      <w:r w:rsidR="00B87A0F" w:rsidRPr="004948A4">
        <w:rPr>
          <w:rFonts w:ascii="Arial" w:hAnsi="Arial" w:cs="Arial"/>
          <w:color w:val="000000"/>
          <w:sz w:val="18"/>
          <w:szCs w:val="18"/>
        </w:rPr>
        <w:t xml:space="preserve"> V kolikor ni navedeno ničesar, starost dokumenta ni pomembna, odražati pa mora zadnje stanje. Začetek roka za starost dokumentov se šteje od dneva roka za predložitev ponudbe, razen če ni pri posameznem dokazilu določeno drugače.</w:t>
      </w:r>
    </w:p>
    <w:p w14:paraId="69D20B3D" w14:textId="77777777" w:rsidR="000A1FDD" w:rsidRDefault="000A1FDD" w:rsidP="00AD0ABB">
      <w:pPr>
        <w:spacing w:before="225" w:after="225" w:line="240" w:lineRule="auto"/>
        <w:jc w:val="both"/>
        <w:rPr>
          <w:rFonts w:ascii="Arial" w:hAnsi="Arial" w:cs="Arial"/>
          <w:color w:val="000000"/>
          <w:sz w:val="18"/>
          <w:szCs w:val="18"/>
        </w:rPr>
      </w:pPr>
    </w:p>
    <w:p w14:paraId="3A060AB6" w14:textId="77777777" w:rsidR="000A1FDD" w:rsidRPr="004948A4" w:rsidRDefault="000A1FDD" w:rsidP="00AD0ABB">
      <w:pPr>
        <w:spacing w:before="225" w:after="225" w:line="240" w:lineRule="auto"/>
        <w:jc w:val="both"/>
        <w:rPr>
          <w:rFonts w:ascii="Arial" w:hAnsi="Arial" w:cs="Arial"/>
        </w:rPr>
      </w:pPr>
    </w:p>
    <w:p w14:paraId="14D5C302" w14:textId="77777777" w:rsidR="00E171FD" w:rsidRPr="004948A4" w:rsidRDefault="00E171FD" w:rsidP="001E5D1F">
      <w:pPr>
        <w:pStyle w:val="Odstavekseznama"/>
        <w:numPr>
          <w:ilvl w:val="0"/>
          <w:numId w:val="8"/>
        </w:numPr>
        <w:spacing w:before="225" w:after="225" w:line="240" w:lineRule="auto"/>
        <w:jc w:val="both"/>
        <w:rPr>
          <w:rFonts w:ascii="Arial" w:hAnsi="Arial" w:cs="Arial"/>
          <w:b/>
          <w:color w:val="000000"/>
          <w:sz w:val="20"/>
          <w:szCs w:val="18"/>
          <w:u w:val="single"/>
        </w:rPr>
      </w:pPr>
      <w:r w:rsidRPr="004948A4">
        <w:rPr>
          <w:rFonts w:ascii="Arial" w:hAnsi="Arial" w:cs="Arial"/>
          <w:b/>
          <w:color w:val="000000"/>
          <w:sz w:val="20"/>
          <w:szCs w:val="18"/>
          <w:u w:val="single"/>
        </w:rPr>
        <w:lastRenderedPageBreak/>
        <w:t>PONUDBENA CENA IN PLAČILNI POGOJI</w:t>
      </w:r>
    </w:p>
    <w:p w14:paraId="67A6E3DD" w14:textId="77777777" w:rsidR="008456FA" w:rsidRPr="004948A4" w:rsidRDefault="008456FA" w:rsidP="008456FA">
      <w:pPr>
        <w:spacing w:before="225" w:after="225" w:line="240" w:lineRule="auto"/>
        <w:jc w:val="both"/>
        <w:rPr>
          <w:rFonts w:ascii="Arial" w:hAnsi="Arial" w:cs="Arial"/>
        </w:rPr>
      </w:pPr>
      <w:r w:rsidRPr="004948A4">
        <w:rPr>
          <w:rFonts w:ascii="Arial" w:hAnsi="Arial" w:cs="Arial"/>
          <w:color w:val="000000"/>
          <w:sz w:val="18"/>
          <w:szCs w:val="18"/>
        </w:rPr>
        <w:t>Cene v ponudbi morajo biti izražene v evrih (EUR) in morajo vključevati vse stroške, davke in morebitne popuste tako, da naročnika ne bremenijo kakršn</w:t>
      </w:r>
      <w:r w:rsidR="00B46BF0" w:rsidRPr="004948A4">
        <w:rPr>
          <w:rFonts w:ascii="Arial" w:hAnsi="Arial" w:cs="Arial"/>
          <w:color w:val="000000"/>
          <w:sz w:val="18"/>
          <w:szCs w:val="18"/>
        </w:rPr>
        <w:t>i koli drugi stroški, povezani s</w:t>
      </w:r>
      <w:r w:rsidRPr="004948A4">
        <w:rPr>
          <w:rFonts w:ascii="Arial" w:hAnsi="Arial" w:cs="Arial"/>
          <w:color w:val="000000"/>
          <w:sz w:val="18"/>
          <w:szCs w:val="18"/>
        </w:rPr>
        <w:t xml:space="preserve"> predmetom javnega naročila.</w:t>
      </w:r>
    </w:p>
    <w:p w14:paraId="088081B6" w14:textId="77777777" w:rsidR="008456FA" w:rsidRPr="004948A4" w:rsidRDefault="008456FA" w:rsidP="005E215B">
      <w:pPr>
        <w:spacing w:line="240" w:lineRule="auto"/>
        <w:contextualSpacing/>
        <w:jc w:val="both"/>
        <w:rPr>
          <w:rFonts w:ascii="Arial" w:hAnsi="Arial" w:cs="Arial"/>
          <w:color w:val="000000"/>
          <w:sz w:val="18"/>
          <w:szCs w:val="18"/>
        </w:rPr>
      </w:pPr>
      <w:r w:rsidRPr="004948A4">
        <w:rPr>
          <w:rFonts w:ascii="Arial" w:hAnsi="Arial" w:cs="Arial"/>
          <w:color w:val="000000"/>
          <w:sz w:val="18"/>
          <w:szCs w:val="18"/>
        </w:rPr>
        <w:t xml:space="preserve">V kolikor ponudnik ponuja popust, ga mora vključiti v končno ponudbeno </w:t>
      </w:r>
      <w:r w:rsidR="006E6372" w:rsidRPr="004948A4">
        <w:rPr>
          <w:rFonts w:ascii="Arial" w:hAnsi="Arial" w:cs="Arial"/>
          <w:color w:val="000000"/>
          <w:sz w:val="18"/>
          <w:szCs w:val="18"/>
        </w:rPr>
        <w:t>ceno na obrazcu ponudba</w:t>
      </w:r>
      <w:r w:rsidRPr="004948A4">
        <w:rPr>
          <w:rFonts w:ascii="Arial" w:hAnsi="Arial" w:cs="Arial"/>
          <w:color w:val="000000"/>
          <w:sz w:val="18"/>
          <w:szCs w:val="18"/>
        </w:rPr>
        <w:t xml:space="preserve">. </w:t>
      </w:r>
      <w:r w:rsidR="0078283C" w:rsidRPr="004948A4">
        <w:rPr>
          <w:rFonts w:ascii="Arial" w:hAnsi="Arial" w:cs="Arial"/>
          <w:color w:val="000000"/>
          <w:sz w:val="18"/>
          <w:szCs w:val="18"/>
        </w:rPr>
        <w:t>Morebitni podizvajalec mora k danemu popustu ponudnika dati pisno soglasje ter ga predložiti k ponudbi.</w:t>
      </w:r>
    </w:p>
    <w:p w14:paraId="44FCD039" w14:textId="77777777" w:rsidR="00756CD0" w:rsidRPr="004948A4" w:rsidRDefault="00756CD0" w:rsidP="005E215B">
      <w:pPr>
        <w:spacing w:before="225" w:after="225" w:line="240" w:lineRule="auto"/>
        <w:contextualSpacing/>
        <w:jc w:val="both"/>
        <w:rPr>
          <w:rFonts w:ascii="Arial" w:hAnsi="Arial" w:cs="Arial"/>
          <w:bCs/>
          <w:color w:val="000000"/>
          <w:sz w:val="18"/>
          <w:szCs w:val="18"/>
        </w:rPr>
      </w:pPr>
    </w:p>
    <w:p w14:paraId="31CD01E2" w14:textId="77777777" w:rsidR="00756CD0" w:rsidRPr="004948A4" w:rsidRDefault="00B723D3" w:rsidP="00756CD0">
      <w:pPr>
        <w:spacing w:before="225" w:after="225" w:line="240" w:lineRule="auto"/>
        <w:contextualSpacing/>
        <w:jc w:val="both"/>
        <w:rPr>
          <w:rFonts w:ascii="Arial" w:hAnsi="Arial" w:cs="Arial"/>
          <w:bCs/>
          <w:color w:val="000000"/>
          <w:sz w:val="18"/>
          <w:szCs w:val="18"/>
        </w:rPr>
      </w:pPr>
      <w:r w:rsidRPr="004948A4">
        <w:rPr>
          <w:rFonts w:ascii="Arial" w:hAnsi="Arial" w:cs="Arial"/>
          <w:bCs/>
          <w:color w:val="000000"/>
          <w:sz w:val="18"/>
          <w:szCs w:val="18"/>
        </w:rPr>
        <w:t>Ponudnik mora nuditi rok plačila 30. dan, ki prične teči naslednji dan po prejemu pravilno izstavljenega računa. Računi bodo izstavljeni najkasneje do desetega (10.) v mesecu za pretekli mesec za storitve, opravljene v preteklem mesecu in za vsak objekt posebej.</w:t>
      </w:r>
    </w:p>
    <w:p w14:paraId="20CE1983" w14:textId="77777777" w:rsidR="00744822" w:rsidRPr="004948A4" w:rsidRDefault="00744822" w:rsidP="00756CD0">
      <w:pPr>
        <w:spacing w:before="225" w:after="225" w:line="240" w:lineRule="auto"/>
        <w:contextualSpacing/>
        <w:jc w:val="both"/>
        <w:rPr>
          <w:rFonts w:ascii="Arial" w:hAnsi="Arial" w:cs="Arial"/>
          <w:bCs/>
          <w:color w:val="000000"/>
          <w:sz w:val="18"/>
          <w:szCs w:val="18"/>
        </w:rPr>
      </w:pPr>
    </w:p>
    <w:p w14:paraId="1DB58B56" w14:textId="77777777" w:rsidR="001D30BF" w:rsidRDefault="008456FA" w:rsidP="001D30BF">
      <w:pPr>
        <w:spacing w:before="225" w:after="225" w:line="240" w:lineRule="auto"/>
        <w:contextualSpacing/>
        <w:jc w:val="both"/>
      </w:pPr>
      <w:r w:rsidRPr="004948A4">
        <w:rPr>
          <w:rFonts w:ascii="Arial" w:hAnsi="Arial" w:cs="Arial"/>
          <w:bCs/>
          <w:color w:val="000000"/>
          <w:sz w:val="18"/>
          <w:szCs w:val="18"/>
        </w:rPr>
        <w:t>Ponudnik mora ponuditi cene za vse postavke v popisih del. V primeru, da pri posamezni postavki ne bo navedena cena (prazno polje), bo naročnik štel, da ponudnik postavko ponuja brezplačno (po ceni 0,00 EUR). V primeru, da bo ponudnik pri postavki uporabil znak »/« ali podobno, bo naročnik štel, da te postavke ne ponuja. Ponudnike posebej opozarjamo, da navedejo tudi vrednosti za postavke nepredvidenih del na mestih, kjer so zahtevane.</w:t>
      </w:r>
      <w:r w:rsidR="00335926" w:rsidRPr="004948A4">
        <w:rPr>
          <w:rFonts w:ascii="Arial" w:hAnsi="Arial" w:cs="Arial"/>
        </w:rPr>
        <w:t xml:space="preserve"> </w:t>
      </w:r>
      <w:r w:rsidRPr="004948A4">
        <w:rPr>
          <w:rFonts w:ascii="Arial" w:hAnsi="Arial" w:cs="Arial"/>
          <w:b/>
          <w:color w:val="000000"/>
          <w:sz w:val="18"/>
          <w:szCs w:val="18"/>
        </w:rPr>
        <w:t>V obrazec ponudbe se vpiše končno ponudbeno vrednost.</w:t>
      </w:r>
      <w:r w:rsidR="001D30BF" w:rsidRPr="001D30BF">
        <w:t xml:space="preserve"> </w:t>
      </w:r>
    </w:p>
    <w:p w14:paraId="58AF266D" w14:textId="77777777" w:rsidR="008456FA" w:rsidRPr="001D30BF" w:rsidRDefault="001D30BF" w:rsidP="001D30BF">
      <w:pPr>
        <w:spacing w:before="225" w:after="225" w:line="240" w:lineRule="auto"/>
        <w:contextualSpacing/>
        <w:jc w:val="both"/>
        <w:rPr>
          <w:rFonts w:ascii="Arial" w:hAnsi="Arial" w:cs="Arial"/>
          <w:color w:val="000000"/>
          <w:sz w:val="18"/>
          <w:szCs w:val="18"/>
        </w:rPr>
      </w:pPr>
      <w:r>
        <w:rPr>
          <w:rFonts w:ascii="Arial" w:hAnsi="Arial" w:cs="Arial"/>
          <w:color w:val="000000"/>
          <w:sz w:val="18"/>
          <w:szCs w:val="18"/>
        </w:rPr>
        <w:t>Ponudnik mora izpolniti</w:t>
      </w:r>
      <w:r w:rsidRPr="001D30BF">
        <w:rPr>
          <w:rFonts w:ascii="Arial" w:hAnsi="Arial" w:cs="Arial"/>
          <w:color w:val="000000"/>
          <w:sz w:val="18"/>
          <w:szCs w:val="18"/>
        </w:rPr>
        <w:t xml:space="preserve"> obrazec predra</w:t>
      </w:r>
      <w:r w:rsidRPr="001D30BF">
        <w:rPr>
          <w:rFonts w:ascii="Arial" w:hAnsi="Arial" w:cs="Arial" w:hint="eastAsia"/>
          <w:color w:val="000000"/>
          <w:sz w:val="18"/>
          <w:szCs w:val="18"/>
        </w:rPr>
        <w:t>č</w:t>
      </w:r>
      <w:r>
        <w:rPr>
          <w:rFonts w:ascii="Arial" w:hAnsi="Arial" w:cs="Arial"/>
          <w:color w:val="000000"/>
          <w:sz w:val="18"/>
          <w:szCs w:val="18"/>
        </w:rPr>
        <w:t>una, tako da ponudi in poda</w:t>
      </w:r>
      <w:r w:rsidRPr="001D30BF">
        <w:rPr>
          <w:rFonts w:ascii="Arial" w:hAnsi="Arial" w:cs="Arial"/>
          <w:color w:val="000000"/>
          <w:sz w:val="18"/>
          <w:szCs w:val="18"/>
        </w:rPr>
        <w:t xml:space="preserve"> cene za vse pozicije iz popisov.</w:t>
      </w:r>
    </w:p>
    <w:p w14:paraId="526208AD" w14:textId="77777777" w:rsidR="00744822" w:rsidRPr="004948A4" w:rsidRDefault="00744822" w:rsidP="005E215B">
      <w:pPr>
        <w:spacing w:before="225" w:after="225" w:line="240" w:lineRule="auto"/>
        <w:contextualSpacing/>
        <w:jc w:val="both"/>
        <w:rPr>
          <w:rFonts w:ascii="Arial" w:hAnsi="Arial" w:cs="Arial"/>
        </w:rPr>
      </w:pPr>
    </w:p>
    <w:p w14:paraId="15F3AFF7" w14:textId="77777777" w:rsidR="009309C8" w:rsidRDefault="008456FA" w:rsidP="005E215B">
      <w:pPr>
        <w:spacing w:before="225" w:after="225" w:line="240" w:lineRule="auto"/>
        <w:jc w:val="both"/>
        <w:rPr>
          <w:rFonts w:ascii="Arial" w:hAnsi="Arial" w:cs="Arial"/>
          <w:color w:val="000000"/>
          <w:sz w:val="18"/>
          <w:szCs w:val="18"/>
        </w:rPr>
      </w:pPr>
      <w:r w:rsidRPr="004948A4">
        <w:rPr>
          <w:rFonts w:ascii="Arial" w:hAnsi="Arial" w:cs="Arial"/>
          <w:color w:val="000000"/>
          <w:sz w:val="18"/>
          <w:szCs w:val="18"/>
        </w:rPr>
        <w:t xml:space="preserve">Cene na enoto ponudbenih del morajo biti fiksne in nespremenljive do konca izvajanja predmetnega javnega naročila. </w:t>
      </w:r>
      <w:r w:rsidR="00562EBC" w:rsidRPr="004948A4">
        <w:rPr>
          <w:rFonts w:ascii="Arial" w:hAnsi="Arial" w:cs="Arial"/>
          <w:color w:val="000000"/>
          <w:sz w:val="18"/>
          <w:szCs w:val="18"/>
        </w:rPr>
        <w:t>Pogodbeni stranki se lahko dogovorita zgolj za znižanje ponudbenih cen.</w:t>
      </w:r>
      <w:r w:rsidR="00562EBC" w:rsidRPr="004948A4">
        <w:rPr>
          <w:rFonts w:ascii="Arial" w:hAnsi="Arial" w:cs="Arial"/>
        </w:rPr>
        <w:t xml:space="preserve"> </w:t>
      </w:r>
      <w:r w:rsidRPr="004948A4">
        <w:rPr>
          <w:rFonts w:ascii="Arial" w:hAnsi="Arial" w:cs="Arial"/>
          <w:color w:val="000000"/>
          <w:sz w:val="18"/>
          <w:szCs w:val="18"/>
        </w:rPr>
        <w:t xml:space="preserve">V končni ponudbeni ceni so zajeti tudi vsi stroški za izvedbo dogovorjenih del, predvidenih s </w:t>
      </w:r>
      <w:r w:rsidR="00562EBC" w:rsidRPr="004948A4">
        <w:rPr>
          <w:rFonts w:ascii="Arial" w:hAnsi="Arial" w:cs="Arial"/>
          <w:color w:val="000000"/>
          <w:sz w:val="18"/>
          <w:szCs w:val="18"/>
        </w:rPr>
        <w:t>tehnično dokumentacijo</w:t>
      </w:r>
      <w:r w:rsidRPr="004948A4">
        <w:rPr>
          <w:rFonts w:ascii="Arial" w:hAnsi="Arial" w:cs="Arial"/>
          <w:color w:val="000000"/>
          <w:sz w:val="18"/>
          <w:szCs w:val="18"/>
        </w:rPr>
        <w:t xml:space="preserve">, pa tudi dela, ki s </w:t>
      </w:r>
      <w:r w:rsidR="00335926" w:rsidRPr="004948A4">
        <w:rPr>
          <w:rFonts w:ascii="Arial" w:hAnsi="Arial" w:cs="Arial"/>
          <w:color w:val="000000"/>
          <w:sz w:val="18"/>
          <w:szCs w:val="18"/>
        </w:rPr>
        <w:t>tehnično</w:t>
      </w:r>
      <w:r w:rsidRPr="004948A4">
        <w:rPr>
          <w:rFonts w:ascii="Arial" w:hAnsi="Arial" w:cs="Arial"/>
          <w:color w:val="000000"/>
          <w:sz w:val="18"/>
          <w:szCs w:val="18"/>
        </w:rPr>
        <w:t xml:space="preserve"> dokumentacijo niso predvidena, so pa predpisana z veljavnimi predpisi, soglasji in pravili stroke, ali če so potrebna za zagotovitev varnosti, stabilnosti in funkcionalnosti objekta. </w:t>
      </w:r>
    </w:p>
    <w:p w14:paraId="40B24569" w14:textId="5947A9A9" w:rsidR="00A66504" w:rsidRPr="00DD78A4" w:rsidRDefault="00DD78A4" w:rsidP="00DD78A4">
      <w:pPr>
        <w:widowControl w:val="0"/>
        <w:tabs>
          <w:tab w:val="left" w:pos="90"/>
          <w:tab w:val="left" w:pos="5685"/>
          <w:tab w:val="left" w:pos="8595"/>
        </w:tabs>
        <w:autoSpaceDE w:val="0"/>
        <w:autoSpaceDN w:val="0"/>
        <w:adjustRightInd w:val="0"/>
        <w:spacing w:before="148"/>
        <w:jc w:val="both"/>
        <w:rPr>
          <w:rFonts w:ascii="Arial" w:hAnsi="Arial" w:cs="Arial"/>
          <w:sz w:val="18"/>
          <w:szCs w:val="18"/>
        </w:rPr>
      </w:pPr>
      <w:r w:rsidRPr="00DD78A4">
        <w:rPr>
          <w:rFonts w:ascii="Arial" w:hAnsi="Arial" w:cs="Arial"/>
          <w:sz w:val="18"/>
          <w:szCs w:val="18"/>
        </w:rPr>
        <w:t>Izvajalec izstavi račun</w:t>
      </w:r>
      <w:r w:rsidR="00B235A5">
        <w:rPr>
          <w:rFonts w:ascii="Arial" w:hAnsi="Arial" w:cs="Arial"/>
          <w:sz w:val="18"/>
          <w:szCs w:val="18"/>
        </w:rPr>
        <w:t>e</w:t>
      </w:r>
      <w:r w:rsidRPr="00DD78A4">
        <w:rPr>
          <w:rFonts w:ascii="Arial" w:hAnsi="Arial" w:cs="Arial"/>
          <w:sz w:val="18"/>
          <w:szCs w:val="18"/>
        </w:rPr>
        <w:t xml:space="preserve"> v elektronski obliki (</w:t>
      </w:r>
      <w:proofErr w:type="spellStart"/>
      <w:r w:rsidRPr="00DD78A4">
        <w:rPr>
          <w:rFonts w:ascii="Arial" w:hAnsi="Arial" w:cs="Arial"/>
          <w:sz w:val="18"/>
          <w:szCs w:val="18"/>
        </w:rPr>
        <w:t>eRačun</w:t>
      </w:r>
      <w:proofErr w:type="spellEnd"/>
      <w:r w:rsidRPr="00DD78A4">
        <w:rPr>
          <w:rFonts w:ascii="Arial" w:hAnsi="Arial" w:cs="Arial"/>
          <w:sz w:val="18"/>
          <w:szCs w:val="18"/>
        </w:rPr>
        <w:t xml:space="preserve">) in jih posreduje UJP (spletna aplikacija </w:t>
      </w:r>
      <w:proofErr w:type="spellStart"/>
      <w:r w:rsidRPr="00DD78A4">
        <w:rPr>
          <w:rFonts w:ascii="Arial" w:hAnsi="Arial" w:cs="Arial"/>
          <w:sz w:val="18"/>
          <w:szCs w:val="18"/>
        </w:rPr>
        <w:t>UJPnet</w:t>
      </w:r>
      <w:proofErr w:type="spellEnd"/>
      <w:r w:rsidRPr="00DD78A4">
        <w:rPr>
          <w:rFonts w:ascii="Arial" w:hAnsi="Arial" w:cs="Arial"/>
          <w:sz w:val="18"/>
          <w:szCs w:val="18"/>
        </w:rPr>
        <w:t xml:space="preserve">), ki je enotna vstopna in izstopna točka za izmenjavo računov in spremljajočih dokumentov v elektronski obliki. Plačilo se opravi na podlagi izdanih računov. Na računih se je potrebno nedvoumno sklicevati na prilogo (pogodba, primopredajni zapisnik). Rok plačila računov je 30. dan od datuma prejema </w:t>
      </w:r>
      <w:r w:rsidR="00B235A5">
        <w:rPr>
          <w:rFonts w:ascii="Arial" w:hAnsi="Arial" w:cs="Arial"/>
          <w:sz w:val="18"/>
          <w:szCs w:val="18"/>
        </w:rPr>
        <w:t xml:space="preserve">pravilno izstavljenih </w:t>
      </w:r>
      <w:r w:rsidRPr="00DD78A4">
        <w:rPr>
          <w:rFonts w:ascii="Arial" w:hAnsi="Arial" w:cs="Arial"/>
          <w:sz w:val="18"/>
          <w:szCs w:val="18"/>
        </w:rPr>
        <w:t xml:space="preserve">računov, pri čemer se za uradni datum prejema računov šteje datum prejema  računov v spletno aplikacijo </w:t>
      </w:r>
      <w:proofErr w:type="spellStart"/>
      <w:r w:rsidRPr="00DD78A4">
        <w:rPr>
          <w:rFonts w:ascii="Arial" w:hAnsi="Arial" w:cs="Arial"/>
          <w:sz w:val="18"/>
          <w:szCs w:val="18"/>
        </w:rPr>
        <w:t>UJPnet</w:t>
      </w:r>
      <w:proofErr w:type="spellEnd"/>
      <w:r w:rsidRPr="00DD78A4">
        <w:rPr>
          <w:rFonts w:ascii="Arial" w:hAnsi="Arial" w:cs="Arial"/>
          <w:sz w:val="18"/>
          <w:szCs w:val="18"/>
        </w:rPr>
        <w:t>. Če naročnik izpodbija del zneska, ki je obračunan, račun zavrne. Račune sestavi izvajalec in ga predloži v izplačilo po opravljenem sprejemu in izročitvi izvedenih del. Roki plačil podizvajalcem so enaki kot za izvajalca.</w:t>
      </w:r>
      <w:r>
        <w:rPr>
          <w:rFonts w:ascii="Arial" w:hAnsi="Arial" w:cs="Arial"/>
          <w:sz w:val="18"/>
          <w:szCs w:val="18"/>
        </w:rPr>
        <w:t xml:space="preserve"> </w:t>
      </w:r>
      <w:r w:rsidR="00A66504" w:rsidRPr="00A66504">
        <w:rPr>
          <w:rFonts w:ascii="Arial" w:hAnsi="Arial" w:cs="Arial"/>
          <w:sz w:val="18"/>
          <w:szCs w:val="18"/>
        </w:rPr>
        <w:t>Vrednost del se financira iz finančnega načrta naročnika.</w:t>
      </w:r>
      <w:r w:rsidR="00A66504" w:rsidRPr="009A2B25">
        <w:t xml:space="preserve"> </w:t>
      </w:r>
    </w:p>
    <w:p w14:paraId="121DAD35" w14:textId="77777777" w:rsidR="00A66504" w:rsidRPr="00FB75B0" w:rsidRDefault="00A66504" w:rsidP="00FB75B0">
      <w:pPr>
        <w:widowControl w:val="0"/>
        <w:tabs>
          <w:tab w:val="left" w:pos="90"/>
          <w:tab w:val="left" w:pos="5685"/>
          <w:tab w:val="left" w:pos="8595"/>
        </w:tabs>
        <w:autoSpaceDE w:val="0"/>
        <w:autoSpaceDN w:val="0"/>
        <w:adjustRightInd w:val="0"/>
        <w:spacing w:before="148" w:line="240" w:lineRule="auto"/>
        <w:contextualSpacing/>
        <w:jc w:val="both"/>
        <w:rPr>
          <w:rFonts w:ascii="Arial" w:hAnsi="Arial" w:cs="Arial"/>
          <w:sz w:val="18"/>
          <w:szCs w:val="18"/>
        </w:rPr>
      </w:pPr>
      <w:r w:rsidRPr="009A2B25">
        <w:rPr>
          <w:rFonts w:ascii="Arial" w:hAnsi="Arial" w:cs="Arial"/>
          <w:sz w:val="18"/>
          <w:szCs w:val="18"/>
        </w:rPr>
        <w:t>V primeru izvajanja javnega naro</w:t>
      </w:r>
      <w:r w:rsidRPr="009A2B25">
        <w:rPr>
          <w:rFonts w:ascii="Arial" w:hAnsi="Arial" w:cs="Arial" w:hint="eastAsia"/>
          <w:sz w:val="18"/>
          <w:szCs w:val="18"/>
        </w:rPr>
        <w:t>č</w:t>
      </w:r>
      <w:r w:rsidRPr="009A2B25">
        <w:rPr>
          <w:rFonts w:ascii="Arial" w:hAnsi="Arial" w:cs="Arial"/>
          <w:sz w:val="18"/>
          <w:szCs w:val="18"/>
        </w:rPr>
        <w:t xml:space="preserve">ila s podizvajalci, ki skladno z 2. in 3. odstavkom 94. </w:t>
      </w:r>
      <w:r w:rsidRPr="009A2B25">
        <w:rPr>
          <w:rFonts w:ascii="Arial" w:hAnsi="Arial" w:cs="Arial" w:hint="eastAsia"/>
          <w:sz w:val="18"/>
          <w:szCs w:val="18"/>
        </w:rPr>
        <w:t>č</w:t>
      </w:r>
      <w:r w:rsidRPr="009A2B25">
        <w:rPr>
          <w:rFonts w:ascii="Arial" w:hAnsi="Arial" w:cs="Arial"/>
          <w:sz w:val="18"/>
          <w:szCs w:val="18"/>
        </w:rPr>
        <w:t>lena ZJN-3 zahtevajo neposredna pla</w:t>
      </w:r>
      <w:r w:rsidRPr="009A2B25">
        <w:rPr>
          <w:rFonts w:ascii="Arial" w:hAnsi="Arial" w:cs="Arial" w:hint="eastAsia"/>
          <w:sz w:val="18"/>
          <w:szCs w:val="18"/>
        </w:rPr>
        <w:t>č</w:t>
      </w:r>
      <w:r w:rsidRPr="009A2B25">
        <w:rPr>
          <w:rFonts w:ascii="Arial" w:hAnsi="Arial" w:cs="Arial"/>
          <w:sz w:val="18"/>
          <w:szCs w:val="18"/>
        </w:rPr>
        <w:t>ila s strani naro</w:t>
      </w:r>
      <w:r w:rsidRPr="009A2B25">
        <w:rPr>
          <w:rFonts w:ascii="Arial" w:hAnsi="Arial" w:cs="Arial" w:hint="eastAsia"/>
          <w:sz w:val="18"/>
          <w:szCs w:val="18"/>
        </w:rPr>
        <w:t>č</w:t>
      </w:r>
      <w:r w:rsidRPr="009A2B25">
        <w:rPr>
          <w:rFonts w:ascii="Arial" w:hAnsi="Arial" w:cs="Arial"/>
          <w:sz w:val="18"/>
          <w:szCs w:val="18"/>
        </w:rPr>
        <w:t>nika,  so obvezne priloge ra</w:t>
      </w:r>
      <w:r w:rsidRPr="009A2B25">
        <w:rPr>
          <w:rFonts w:ascii="Arial" w:hAnsi="Arial" w:cs="Arial" w:hint="eastAsia"/>
          <w:sz w:val="18"/>
          <w:szCs w:val="18"/>
        </w:rPr>
        <w:t>č</w:t>
      </w:r>
      <w:r w:rsidRPr="009A2B25">
        <w:rPr>
          <w:rFonts w:ascii="Arial" w:hAnsi="Arial" w:cs="Arial"/>
          <w:sz w:val="18"/>
          <w:szCs w:val="18"/>
        </w:rPr>
        <w:t>unu izvajalca ra</w:t>
      </w:r>
      <w:r w:rsidRPr="009A2B25">
        <w:rPr>
          <w:rFonts w:ascii="Arial" w:hAnsi="Arial" w:cs="Arial" w:hint="eastAsia"/>
          <w:sz w:val="18"/>
          <w:szCs w:val="18"/>
        </w:rPr>
        <w:t>č</w:t>
      </w:r>
      <w:r w:rsidRPr="009A2B25">
        <w:rPr>
          <w:rFonts w:ascii="Arial" w:hAnsi="Arial" w:cs="Arial"/>
          <w:sz w:val="18"/>
          <w:szCs w:val="18"/>
        </w:rPr>
        <w:t xml:space="preserve">uni oz. situacije podizvajalcev, ki jih je </w:t>
      </w:r>
      <w:r>
        <w:rPr>
          <w:rFonts w:ascii="Arial" w:hAnsi="Arial" w:cs="Arial"/>
          <w:sz w:val="18"/>
          <w:szCs w:val="18"/>
        </w:rPr>
        <w:t>izv</w:t>
      </w:r>
      <w:r w:rsidRPr="005B1756">
        <w:rPr>
          <w:rFonts w:ascii="Arial" w:hAnsi="Arial" w:cs="Arial"/>
          <w:sz w:val="18"/>
          <w:szCs w:val="18"/>
        </w:rPr>
        <w:t>ajalec</w:t>
      </w:r>
      <w:r w:rsidRPr="009A2B25">
        <w:rPr>
          <w:rFonts w:ascii="Arial" w:hAnsi="Arial" w:cs="Arial"/>
          <w:sz w:val="18"/>
          <w:szCs w:val="18"/>
        </w:rPr>
        <w:t xml:space="preserve"> predhodno potrdil.</w:t>
      </w:r>
    </w:p>
    <w:p w14:paraId="178A787D" w14:textId="77777777" w:rsidR="00E171FD" w:rsidRPr="004948A4" w:rsidRDefault="00E171FD" w:rsidP="001E5D1F">
      <w:pPr>
        <w:pStyle w:val="Odstavekseznama"/>
        <w:numPr>
          <w:ilvl w:val="0"/>
          <w:numId w:val="8"/>
        </w:numPr>
        <w:spacing w:before="225" w:after="225" w:line="240" w:lineRule="auto"/>
        <w:jc w:val="both"/>
        <w:rPr>
          <w:rFonts w:ascii="Arial" w:hAnsi="Arial" w:cs="Arial"/>
          <w:b/>
          <w:sz w:val="20"/>
          <w:u w:val="single"/>
        </w:rPr>
      </w:pPr>
      <w:r w:rsidRPr="004948A4">
        <w:rPr>
          <w:rFonts w:ascii="Arial" w:hAnsi="Arial" w:cs="Arial"/>
          <w:b/>
          <w:sz w:val="20"/>
          <w:u w:val="single"/>
        </w:rPr>
        <w:t>VELJAVNOST PONUDBE</w:t>
      </w:r>
    </w:p>
    <w:p w14:paraId="363D09A9" w14:textId="77777777" w:rsidR="008456FA" w:rsidRPr="004948A4" w:rsidRDefault="00BC7526" w:rsidP="008456FA">
      <w:pPr>
        <w:spacing w:before="225" w:after="225" w:line="240" w:lineRule="auto"/>
        <w:jc w:val="both"/>
        <w:rPr>
          <w:rFonts w:ascii="Arial" w:hAnsi="Arial" w:cs="Arial"/>
          <w:color w:val="000000"/>
          <w:sz w:val="18"/>
          <w:szCs w:val="18"/>
        </w:rPr>
      </w:pPr>
      <w:r w:rsidRPr="004948A4">
        <w:rPr>
          <w:rFonts w:ascii="Arial" w:hAnsi="Arial" w:cs="Arial"/>
          <w:color w:val="000000"/>
          <w:sz w:val="18"/>
          <w:szCs w:val="18"/>
        </w:rPr>
        <w:t>Ponudba velja najmanj 9</w:t>
      </w:r>
      <w:r w:rsidR="000419F8" w:rsidRPr="004948A4">
        <w:rPr>
          <w:rFonts w:ascii="Arial" w:hAnsi="Arial" w:cs="Arial"/>
          <w:color w:val="000000"/>
          <w:sz w:val="18"/>
          <w:szCs w:val="18"/>
        </w:rPr>
        <w:t>0</w:t>
      </w:r>
      <w:r w:rsidR="008456FA" w:rsidRPr="004948A4">
        <w:rPr>
          <w:rFonts w:ascii="Arial" w:hAnsi="Arial" w:cs="Arial"/>
          <w:color w:val="000000"/>
          <w:sz w:val="18"/>
          <w:szCs w:val="18"/>
        </w:rPr>
        <w:t xml:space="preserve"> dni od roka za predložitev ponudb. V primeru krajšega roka veljavnosti ponudbe se ponudba izloči. Naročnik lahko zahteva, da ponudniki podaljšajo čas veljavnosti ponudb za določeno dodatno obdobje. Ponudnik lahko zavrne zahtevo za podaljšanje ponudbe, ne da bi s tem zapadlo zavarovanje resnosti ponudbe, če je bilo to zahtevano in dano.</w:t>
      </w:r>
    </w:p>
    <w:p w14:paraId="5EA85F5A" w14:textId="77777777" w:rsidR="00A965E7" w:rsidRPr="004948A4" w:rsidRDefault="00A965E7" w:rsidP="001E5D1F">
      <w:pPr>
        <w:pStyle w:val="Odstavekseznama"/>
        <w:numPr>
          <w:ilvl w:val="0"/>
          <w:numId w:val="8"/>
        </w:numPr>
        <w:spacing w:before="225" w:after="225" w:line="240" w:lineRule="auto"/>
        <w:jc w:val="both"/>
        <w:rPr>
          <w:rFonts w:ascii="Arial" w:hAnsi="Arial" w:cs="Arial"/>
        </w:rPr>
      </w:pPr>
      <w:r w:rsidRPr="004948A4">
        <w:rPr>
          <w:rFonts w:ascii="Arial" w:hAnsi="Arial" w:cs="Arial"/>
          <w:b/>
          <w:sz w:val="20"/>
          <w:u w:val="single"/>
        </w:rPr>
        <w:t xml:space="preserve">SPREMEMBE IN UMIK PONUDBE </w:t>
      </w:r>
    </w:p>
    <w:p w14:paraId="7C5EDA0E" w14:textId="77777777" w:rsidR="000B2F5E" w:rsidRPr="004948A4" w:rsidRDefault="00A965E7" w:rsidP="000B2F5E">
      <w:pPr>
        <w:spacing w:before="225" w:after="225" w:line="240" w:lineRule="auto"/>
        <w:contextualSpacing/>
        <w:jc w:val="both"/>
        <w:rPr>
          <w:rFonts w:ascii="Arial" w:hAnsi="Arial" w:cs="Arial"/>
          <w:sz w:val="18"/>
        </w:rPr>
      </w:pPr>
      <w:r w:rsidRPr="004948A4">
        <w:rPr>
          <w:rFonts w:ascii="Arial" w:hAnsi="Arial" w:cs="Arial"/>
          <w:sz w:val="18"/>
        </w:rPr>
        <w:t>Ponudnik sme ponudbo umakniti ali spremeniti do poteka roka za predložitev ponudbe. Spremembo ali umik ponudbe se naročniku izroči na enak način k</w:t>
      </w:r>
      <w:r w:rsidR="000B2F5E" w:rsidRPr="004948A4">
        <w:rPr>
          <w:rFonts w:ascii="Arial" w:hAnsi="Arial" w:cs="Arial"/>
          <w:sz w:val="18"/>
        </w:rPr>
        <w:t>ot ponudbo le, da se na kuverto nalepi obrazec ovojnica, na katerem se označi sprememba oziroma umik.</w:t>
      </w:r>
    </w:p>
    <w:p w14:paraId="5DE04D89" w14:textId="77777777" w:rsidR="00A965E7" w:rsidRPr="004948A4" w:rsidRDefault="00A965E7" w:rsidP="000B2F5E">
      <w:pPr>
        <w:spacing w:before="225" w:after="225" w:line="240" w:lineRule="auto"/>
        <w:contextualSpacing/>
        <w:jc w:val="both"/>
        <w:rPr>
          <w:rFonts w:ascii="Arial" w:hAnsi="Arial" w:cs="Arial"/>
          <w:sz w:val="18"/>
        </w:rPr>
      </w:pPr>
      <w:r w:rsidRPr="004948A4">
        <w:rPr>
          <w:rFonts w:ascii="Arial" w:hAnsi="Arial" w:cs="Arial"/>
          <w:sz w:val="18"/>
        </w:rPr>
        <w:t>Po preteku roka za predložitev ponudb ponudniki ne smejo več spremeniti ali umakniti oddanih ponudb.</w:t>
      </w:r>
    </w:p>
    <w:p w14:paraId="010B63C1" w14:textId="77777777" w:rsidR="00EA692D" w:rsidRPr="004948A4" w:rsidRDefault="00EA692D" w:rsidP="001E5D1F">
      <w:pPr>
        <w:pStyle w:val="Pripombabesedilo"/>
        <w:numPr>
          <w:ilvl w:val="0"/>
          <w:numId w:val="8"/>
        </w:numPr>
        <w:spacing w:line="276" w:lineRule="auto"/>
        <w:rPr>
          <w:rFonts w:ascii="Arial" w:eastAsia="Arial" w:hAnsi="Arial" w:cs="Arial"/>
          <w:szCs w:val="22"/>
        </w:rPr>
      </w:pPr>
      <w:r w:rsidRPr="004948A4">
        <w:rPr>
          <w:rFonts w:ascii="Arial" w:eastAsia="Arial" w:hAnsi="Arial" w:cs="Arial"/>
          <w:b/>
          <w:szCs w:val="22"/>
          <w:u w:val="single"/>
        </w:rPr>
        <w:t>PONUDNIK S SEDEŽEM V TUJI DRŽAVI</w:t>
      </w:r>
    </w:p>
    <w:p w14:paraId="2CFE9491" w14:textId="77777777" w:rsidR="005E215B" w:rsidRPr="004948A4" w:rsidRDefault="00EA692D" w:rsidP="00C71805">
      <w:pPr>
        <w:pStyle w:val="Pripombabesedilo"/>
        <w:contextualSpacing/>
        <w:jc w:val="both"/>
        <w:rPr>
          <w:rFonts w:ascii="Arial" w:eastAsia="Arial" w:hAnsi="Arial" w:cs="Arial"/>
          <w:sz w:val="18"/>
          <w:szCs w:val="22"/>
        </w:rPr>
      </w:pPr>
      <w:r w:rsidRPr="004948A4">
        <w:rPr>
          <w:rFonts w:ascii="Arial" w:eastAsia="Arial" w:hAnsi="Arial" w:cs="Arial"/>
          <w:sz w:val="18"/>
          <w:szCs w:val="22"/>
        </w:rPr>
        <w:t>Ponudniki s sedežem v tuji državi morajo izpolnjevati enake pogoje kot gospodarski subjekti s sedežem v Republiki Sloveniji. Kadar ima ponudnik sedež v tuji državi, mora v Ponudbi (Obrazec št. 1), v točki V. Podatki o ponudniku navesti svojega pooblaščenca ali pooblaščenca za vročitve v skladu z veljavnim Zakonom o splošnem upravnem postopku (ZUP). V kolikor tega ne bo storil, mu bo po uradni dolžnosti postavljen pooblaščenec za vročitve oz. začasni zastopnik, v skladu s četrtim odstavkom 89. člena ZUP.</w:t>
      </w:r>
    </w:p>
    <w:p w14:paraId="3D965405" w14:textId="77777777" w:rsidR="00EA692D" w:rsidRPr="004948A4" w:rsidRDefault="00EA692D" w:rsidP="00C71805">
      <w:pPr>
        <w:pStyle w:val="Pripombabesedilo"/>
        <w:contextualSpacing/>
        <w:jc w:val="both"/>
        <w:rPr>
          <w:rFonts w:ascii="Arial" w:eastAsia="Arial" w:hAnsi="Arial" w:cs="Arial"/>
          <w:sz w:val="18"/>
          <w:szCs w:val="22"/>
        </w:rPr>
      </w:pPr>
      <w:r w:rsidRPr="004948A4">
        <w:rPr>
          <w:rFonts w:ascii="Arial" w:hAnsi="Arial" w:cs="Arial"/>
          <w:color w:val="000000"/>
          <w:sz w:val="18"/>
          <w:szCs w:val="18"/>
          <w:shd w:val="clear" w:color="auto" w:fill="FFFFFF"/>
        </w:rPr>
        <w:t>Če država članica ali tretja država dokumentov in potrdil, ki se jih s to razpisno dokumentacijo zahtevajo, ne izdaja ali če ti ne zajemajo vseh primerov, ki so z razlogi za izključitev opredeljeni,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4B2224E3" w14:textId="77777777" w:rsidR="00E171FD" w:rsidRPr="004948A4" w:rsidRDefault="00E171FD" w:rsidP="001E5D1F">
      <w:pPr>
        <w:pStyle w:val="Odstavekseznama"/>
        <w:numPr>
          <w:ilvl w:val="0"/>
          <w:numId w:val="8"/>
        </w:numPr>
        <w:spacing w:before="225" w:after="225" w:line="240" w:lineRule="auto"/>
        <w:jc w:val="both"/>
        <w:rPr>
          <w:rFonts w:ascii="Arial" w:hAnsi="Arial" w:cs="Arial"/>
          <w:b/>
          <w:color w:val="000000"/>
          <w:sz w:val="20"/>
          <w:szCs w:val="18"/>
          <w:u w:val="single"/>
        </w:rPr>
      </w:pPr>
      <w:r w:rsidRPr="004948A4">
        <w:rPr>
          <w:rFonts w:ascii="Arial" w:hAnsi="Arial" w:cs="Arial"/>
          <w:b/>
          <w:color w:val="000000"/>
          <w:sz w:val="20"/>
          <w:szCs w:val="18"/>
          <w:u w:val="single"/>
        </w:rPr>
        <w:lastRenderedPageBreak/>
        <w:t>PRAVNO VARSTVO</w:t>
      </w:r>
    </w:p>
    <w:p w14:paraId="77EDEB2F" w14:textId="77777777" w:rsidR="00335926" w:rsidRPr="004948A4" w:rsidRDefault="008456FA" w:rsidP="00335926">
      <w:pPr>
        <w:spacing w:before="225" w:after="225" w:line="240" w:lineRule="auto"/>
        <w:contextualSpacing/>
        <w:jc w:val="both"/>
        <w:rPr>
          <w:rFonts w:ascii="Arial" w:hAnsi="Arial" w:cs="Arial"/>
        </w:rPr>
      </w:pPr>
      <w:r w:rsidRPr="004948A4">
        <w:rPr>
          <w:rFonts w:ascii="Arial" w:hAnsi="Arial" w:cs="Arial"/>
          <w:color w:val="000000"/>
          <w:sz w:val="18"/>
          <w:szCs w:val="18"/>
        </w:rPr>
        <w:t>Pravno varstvo ponudnikov v postopku javnega naročanja je za</w:t>
      </w:r>
      <w:r w:rsidR="0040301F" w:rsidRPr="004948A4">
        <w:rPr>
          <w:rFonts w:ascii="Arial" w:hAnsi="Arial" w:cs="Arial"/>
          <w:color w:val="000000"/>
          <w:sz w:val="18"/>
          <w:szCs w:val="18"/>
        </w:rPr>
        <w:t xml:space="preserve">gotovljeno v skladu z določbami </w:t>
      </w:r>
      <w:r w:rsidRPr="004948A4">
        <w:rPr>
          <w:rFonts w:ascii="Arial" w:hAnsi="Arial" w:cs="Arial"/>
          <w:color w:val="000000"/>
          <w:sz w:val="18"/>
          <w:szCs w:val="18"/>
        </w:rPr>
        <w:t>Zakona o pravnem varstvu v postopkih javnega naročanja (</w:t>
      </w:r>
      <w:r w:rsidR="002C1570" w:rsidRPr="004948A4">
        <w:rPr>
          <w:rFonts w:ascii="Arial" w:hAnsi="Arial" w:cs="Arial"/>
          <w:color w:val="000000"/>
          <w:sz w:val="18"/>
          <w:szCs w:val="18"/>
        </w:rPr>
        <w:t xml:space="preserve">Uradni list RS, št. 43/11, 60/11 - ZTP-D, 63/13, 90/14 - ZDU-1l, 95/14 - ZIPRS1415-C in 96/15; </w:t>
      </w:r>
      <w:r w:rsidRPr="004948A4">
        <w:rPr>
          <w:rFonts w:ascii="Arial" w:hAnsi="Arial" w:cs="Arial"/>
          <w:color w:val="000000"/>
          <w:sz w:val="18"/>
          <w:szCs w:val="18"/>
        </w:rPr>
        <w:t>v nadaljevanju: ZPVPJN), po postopku in na način kot ga določa zakon.</w:t>
      </w:r>
      <w:r w:rsidR="0040301F" w:rsidRPr="004948A4">
        <w:rPr>
          <w:rFonts w:ascii="Arial" w:hAnsi="Arial" w:cs="Arial"/>
        </w:rPr>
        <w:t xml:space="preserve"> </w:t>
      </w:r>
      <w:r w:rsidRPr="004948A4">
        <w:rPr>
          <w:rFonts w:ascii="Arial" w:hAnsi="Arial" w:cs="Arial"/>
          <w:color w:val="000000"/>
          <w:sz w:val="18"/>
          <w:szCs w:val="18"/>
        </w:rPr>
        <w:t>Zahtevo za pravno varstvo lahko vloži aktivno legitimirana oseba, kot jo določa 14. člen ZPVPJN.</w:t>
      </w:r>
    </w:p>
    <w:p w14:paraId="7D64584A" w14:textId="77777777" w:rsidR="00335926" w:rsidRPr="004948A4" w:rsidRDefault="00335926" w:rsidP="00335926">
      <w:pPr>
        <w:spacing w:before="225" w:after="225" w:line="240" w:lineRule="auto"/>
        <w:contextualSpacing/>
        <w:jc w:val="both"/>
        <w:rPr>
          <w:rFonts w:ascii="Arial" w:hAnsi="Arial" w:cs="Arial"/>
          <w:color w:val="000000"/>
          <w:sz w:val="18"/>
          <w:szCs w:val="18"/>
        </w:rPr>
      </w:pPr>
    </w:p>
    <w:p w14:paraId="0D9C1695" w14:textId="77777777" w:rsidR="00335926" w:rsidRPr="004948A4" w:rsidRDefault="008456FA" w:rsidP="005E215B">
      <w:pPr>
        <w:spacing w:before="225" w:after="225" w:line="240" w:lineRule="auto"/>
        <w:contextualSpacing/>
        <w:jc w:val="both"/>
        <w:rPr>
          <w:rFonts w:ascii="Arial" w:hAnsi="Arial" w:cs="Arial"/>
        </w:rPr>
      </w:pPr>
      <w:r w:rsidRPr="004948A4">
        <w:rPr>
          <w:rFonts w:ascii="Arial" w:hAnsi="Arial" w:cs="Arial"/>
          <w:color w:val="000000"/>
          <w:sz w:val="18"/>
          <w:szCs w:val="18"/>
        </w:rPr>
        <w:t>Zahteva za pravno varstvo, ki se nanaša na vsebino objave, povabilo k oddaji ponudb ali razpisno dokumentacijo, ni dopustna, če bi lahko vlagatelj ali drug morebitni ponudnik preko portala javnih naročil naročnika opozoril na očitano kršitev, pa te možnosti ni uporabil. Šteje se, da bi vlagatelj ali drug morebitni ponudnik preko portala javnih naročil lahko opozoril na očitano kršitev, če je bilo v postopku javnega naročanja na portalu javnih naročil objavljeno obvestilo o naročilu, na podlagi katerega ponudniki oddajo ponudbe.</w:t>
      </w:r>
    </w:p>
    <w:p w14:paraId="381B03CF" w14:textId="77777777" w:rsidR="00E171FD" w:rsidRPr="004948A4" w:rsidRDefault="008456FA" w:rsidP="005E215B">
      <w:pPr>
        <w:spacing w:before="225" w:after="225" w:line="240" w:lineRule="auto"/>
        <w:contextualSpacing/>
        <w:jc w:val="both"/>
        <w:rPr>
          <w:rFonts w:ascii="Arial" w:hAnsi="Arial" w:cs="Arial"/>
        </w:rPr>
      </w:pPr>
      <w:r w:rsidRPr="004948A4">
        <w:rPr>
          <w:rFonts w:ascii="Arial" w:hAnsi="Arial" w:cs="Arial"/>
          <w:color w:val="000000"/>
          <w:sz w:val="18"/>
          <w:szCs w:val="18"/>
        </w:rPr>
        <w:t>Vlagatelj mora zahtevku za revizijo zoper vsebino razpisne dokumentacije ali vsebino objave priložiti pot</w:t>
      </w:r>
      <w:r w:rsidR="00AE2009" w:rsidRPr="004948A4">
        <w:rPr>
          <w:rFonts w:ascii="Arial" w:hAnsi="Arial" w:cs="Arial"/>
          <w:color w:val="000000"/>
          <w:sz w:val="18"/>
          <w:szCs w:val="18"/>
        </w:rPr>
        <w:t>rdilo o plačilu takse v višini 3</w:t>
      </w:r>
      <w:r w:rsidRPr="004948A4">
        <w:rPr>
          <w:rFonts w:ascii="Arial" w:hAnsi="Arial" w:cs="Arial"/>
          <w:color w:val="000000"/>
          <w:sz w:val="18"/>
          <w:szCs w:val="18"/>
        </w:rPr>
        <w:t>.500,00 EUR.</w:t>
      </w:r>
      <w:r w:rsidR="0040301F" w:rsidRPr="004948A4">
        <w:rPr>
          <w:rFonts w:ascii="Arial" w:hAnsi="Arial" w:cs="Arial"/>
        </w:rPr>
        <w:t xml:space="preserve"> </w:t>
      </w:r>
      <w:r w:rsidRPr="004948A4">
        <w:rPr>
          <w:rFonts w:ascii="Arial" w:hAnsi="Arial" w:cs="Arial"/>
          <w:color w:val="000000"/>
          <w:sz w:val="18"/>
          <w:szCs w:val="18"/>
        </w:rPr>
        <w:t xml:space="preserve">Taksa se plača na ustrezen podračun, ki je v skladu s predpisom, ki ureja podračune ter način plačevanja obveznih dajatev in drugih javnofinančnih prihodkov, odprt pri Banki Slovenije za namen plačila taks za </w:t>
      </w:r>
      <w:proofErr w:type="spellStart"/>
      <w:r w:rsidRPr="004948A4">
        <w:rPr>
          <w:rFonts w:ascii="Arial" w:hAnsi="Arial" w:cs="Arial"/>
          <w:color w:val="000000"/>
          <w:sz w:val="18"/>
          <w:szCs w:val="18"/>
        </w:rPr>
        <w:t>predrevizijski</w:t>
      </w:r>
      <w:proofErr w:type="spellEnd"/>
      <w:r w:rsidRPr="004948A4">
        <w:rPr>
          <w:rFonts w:ascii="Arial" w:hAnsi="Arial" w:cs="Arial"/>
          <w:color w:val="000000"/>
          <w:sz w:val="18"/>
          <w:szCs w:val="18"/>
        </w:rPr>
        <w:t xml:space="preserve"> in revizijski postopek. </w:t>
      </w:r>
    </w:p>
    <w:p w14:paraId="7F6DE015" w14:textId="77777777" w:rsidR="00AE2009" w:rsidRPr="004948A4" w:rsidRDefault="008456FA" w:rsidP="00AE2009">
      <w:pPr>
        <w:spacing w:before="225" w:after="225" w:line="240" w:lineRule="auto"/>
        <w:contextualSpacing/>
        <w:jc w:val="both"/>
        <w:rPr>
          <w:rFonts w:ascii="Arial" w:hAnsi="Arial" w:cs="Arial"/>
          <w:color w:val="000000"/>
          <w:sz w:val="18"/>
          <w:szCs w:val="18"/>
        </w:rPr>
      </w:pPr>
      <w:r w:rsidRPr="004948A4">
        <w:rPr>
          <w:rFonts w:ascii="Arial" w:hAnsi="Arial" w:cs="Arial"/>
          <w:color w:val="000000"/>
          <w:sz w:val="18"/>
          <w:szCs w:val="18"/>
        </w:rPr>
        <w:t>Zahtevek za revizijo se vloži pisno neposredno pri naročniku, po pošti priporočeno ali priporočeno s povratnico. Vlagatelj mora kopijo zahtevka za revizijo hkrati posredovati ministrstvu, pristojnemu za finance.</w:t>
      </w:r>
      <w:r w:rsidR="0040301F" w:rsidRPr="004948A4">
        <w:rPr>
          <w:rFonts w:ascii="Arial" w:hAnsi="Arial" w:cs="Arial"/>
          <w:color w:val="000000"/>
          <w:sz w:val="18"/>
          <w:szCs w:val="18"/>
        </w:rPr>
        <w:t xml:space="preserve"> </w:t>
      </w:r>
      <w:r w:rsidR="00AE2009" w:rsidRPr="004948A4">
        <w:rPr>
          <w:rFonts w:ascii="Arial" w:hAnsi="Arial" w:cs="Arial"/>
          <w:color w:val="000000"/>
          <w:sz w:val="18"/>
          <w:szCs w:val="18"/>
        </w:rPr>
        <w:t>Zahtevek za revizijo, ki se nanaša na vsebino objave, povabilo k oddaji ponudbe ali razpisno dokumentacijo, se, razen v primeru iz četrtega odstavka 25. člena ZPVPJN, vloži v osmih delovnih dneh od dneva:</w:t>
      </w:r>
    </w:p>
    <w:p w14:paraId="353A7533" w14:textId="77777777" w:rsidR="00AE2009" w:rsidRPr="004948A4" w:rsidRDefault="00AE2009" w:rsidP="00AE2009">
      <w:pPr>
        <w:spacing w:before="225" w:after="225" w:line="240" w:lineRule="auto"/>
        <w:contextualSpacing/>
        <w:jc w:val="both"/>
        <w:rPr>
          <w:rFonts w:ascii="Arial" w:hAnsi="Arial" w:cs="Arial"/>
          <w:color w:val="000000"/>
          <w:sz w:val="18"/>
          <w:szCs w:val="18"/>
        </w:rPr>
      </w:pPr>
      <w:r w:rsidRPr="004948A4">
        <w:rPr>
          <w:rFonts w:ascii="Arial" w:hAnsi="Arial" w:cs="Arial"/>
          <w:color w:val="000000"/>
          <w:sz w:val="18"/>
          <w:szCs w:val="18"/>
        </w:rPr>
        <w:t>- objave obvestila o javnem naročilu ali</w:t>
      </w:r>
    </w:p>
    <w:p w14:paraId="1EAEEAD7" w14:textId="77777777" w:rsidR="00AE2009" w:rsidRPr="004948A4" w:rsidRDefault="00AE2009" w:rsidP="00AE2009">
      <w:pPr>
        <w:spacing w:before="225" w:after="225" w:line="240" w:lineRule="auto"/>
        <w:contextualSpacing/>
        <w:jc w:val="both"/>
        <w:rPr>
          <w:rFonts w:ascii="Arial" w:hAnsi="Arial" w:cs="Arial"/>
          <w:color w:val="000000"/>
          <w:sz w:val="18"/>
          <w:szCs w:val="18"/>
        </w:rPr>
      </w:pPr>
      <w:r w:rsidRPr="004948A4">
        <w:rPr>
          <w:rFonts w:ascii="Arial" w:hAnsi="Arial" w:cs="Arial"/>
          <w:color w:val="000000"/>
          <w:sz w:val="18"/>
          <w:szCs w:val="18"/>
        </w:rPr>
        <w:t>- obvestila o dodatnih informacijah, informacijah o nedokončanem postopku ali popravku, če se s tem obvestilom spreminjajo ali dopolnjujejo zahteve ali merila za izbor najugodnejšega ponudnika iz razpisne dokumentacije ali predhodno objavljenega obvestila o naročilu, ali</w:t>
      </w:r>
    </w:p>
    <w:p w14:paraId="3773EE42" w14:textId="77777777" w:rsidR="008456FA" w:rsidRPr="004948A4" w:rsidRDefault="00AE2009" w:rsidP="00AE2009">
      <w:pPr>
        <w:spacing w:before="225" w:after="225" w:line="240" w:lineRule="auto"/>
        <w:contextualSpacing/>
        <w:jc w:val="both"/>
        <w:rPr>
          <w:rFonts w:ascii="Arial" w:hAnsi="Arial" w:cs="Arial"/>
          <w:color w:val="000000"/>
          <w:sz w:val="18"/>
          <w:szCs w:val="18"/>
        </w:rPr>
      </w:pPr>
      <w:r w:rsidRPr="004948A4">
        <w:rPr>
          <w:rFonts w:ascii="Arial" w:hAnsi="Arial" w:cs="Arial"/>
          <w:color w:val="000000"/>
          <w:sz w:val="18"/>
          <w:szCs w:val="18"/>
        </w:rPr>
        <w:t xml:space="preserve"> - prejema povabila k oddaji ponudb.</w:t>
      </w:r>
    </w:p>
    <w:p w14:paraId="75881DA2" w14:textId="77777777" w:rsidR="00AE2009" w:rsidRPr="004948A4" w:rsidRDefault="00AE2009" w:rsidP="00AE2009">
      <w:pPr>
        <w:spacing w:before="225" w:after="225" w:line="240" w:lineRule="auto"/>
        <w:contextualSpacing/>
        <w:jc w:val="both"/>
        <w:rPr>
          <w:rFonts w:ascii="Arial" w:hAnsi="Arial" w:cs="Arial"/>
        </w:rPr>
        <w:sectPr w:rsidR="00AE2009" w:rsidRPr="004948A4" w:rsidSect="00D931BF">
          <w:pgSz w:w="11906" w:h="16838"/>
          <w:pgMar w:top="1418" w:right="1418" w:bottom="1418" w:left="1418" w:header="567" w:footer="680" w:gutter="0"/>
          <w:cols w:space="708"/>
          <w:docGrid w:linePitch="360"/>
        </w:sectPr>
      </w:pPr>
    </w:p>
    <w:p w14:paraId="01E5D0E2" w14:textId="77777777" w:rsidR="00C710C5" w:rsidRPr="004948A4" w:rsidRDefault="00BD56C3" w:rsidP="00EA04BE">
      <w:pPr>
        <w:pStyle w:val="Naslov1"/>
        <w:jc w:val="center"/>
        <w:rPr>
          <w:rFonts w:ascii="Arial" w:hAnsi="Arial" w:cs="Arial"/>
          <w:u w:val="single"/>
        </w:rPr>
      </w:pPr>
      <w:bookmarkStart w:id="1" w:name="_Toc473884236"/>
      <w:r>
        <w:rPr>
          <w:rFonts w:ascii="Arial" w:hAnsi="Arial" w:cs="Arial"/>
          <w:u w:val="single"/>
        </w:rPr>
        <w:lastRenderedPageBreak/>
        <w:t xml:space="preserve">II. </w:t>
      </w:r>
      <w:r w:rsidR="00C710C5" w:rsidRPr="004948A4">
        <w:rPr>
          <w:rFonts w:ascii="Arial" w:hAnsi="Arial" w:cs="Arial"/>
          <w:u w:val="single"/>
        </w:rPr>
        <w:t>POGOJI ZA PRIZNANJE USPOSOBLJENOSTI</w:t>
      </w:r>
      <w:bookmarkEnd w:id="1"/>
    </w:p>
    <w:p w14:paraId="688B197C" w14:textId="77777777" w:rsidR="00E10662" w:rsidRPr="004948A4" w:rsidRDefault="005E215B" w:rsidP="00E10662">
      <w:pPr>
        <w:spacing w:before="225" w:after="225" w:line="240" w:lineRule="auto"/>
        <w:contextualSpacing/>
        <w:jc w:val="both"/>
        <w:rPr>
          <w:rFonts w:ascii="Arial" w:hAnsi="Arial" w:cs="Arial"/>
          <w:color w:val="000000"/>
          <w:sz w:val="18"/>
          <w:szCs w:val="18"/>
        </w:rPr>
      </w:pPr>
      <w:r w:rsidRPr="004948A4">
        <w:rPr>
          <w:rFonts w:ascii="Arial" w:hAnsi="Arial" w:cs="Arial"/>
          <w:color w:val="000000"/>
          <w:sz w:val="18"/>
          <w:szCs w:val="18"/>
        </w:rPr>
        <w:t>Ponudnik mora izpolnjevati vse v tej točki navedene pogoje. Za dokazovanje izpolnjevanja pogojev ponudnik priloži dokazila, kot so navedena za vsakim zahtevanim pogojem oziroma pogoji. V nasprotnem primeru bo naročnik, skladno z določbami ZJN-3 ponudnika pozval k predložitvi vseh ali dela dokazil v zvezi z izpolnjevanjem pogojev.</w:t>
      </w:r>
    </w:p>
    <w:p w14:paraId="3B5D8A68" w14:textId="77777777" w:rsidR="005E215B" w:rsidRPr="004948A4" w:rsidRDefault="005E215B" w:rsidP="00E10662">
      <w:pPr>
        <w:spacing w:before="225" w:after="225" w:line="240" w:lineRule="auto"/>
        <w:contextualSpacing/>
        <w:jc w:val="both"/>
        <w:rPr>
          <w:rFonts w:ascii="Arial" w:hAnsi="Arial" w:cs="Arial"/>
          <w:color w:val="000000"/>
          <w:sz w:val="18"/>
          <w:szCs w:val="18"/>
        </w:rPr>
      </w:pPr>
    </w:p>
    <w:p w14:paraId="0E9398E4" w14:textId="77777777" w:rsidR="005A51CE" w:rsidRPr="004948A4" w:rsidRDefault="00E10662" w:rsidP="00E10662">
      <w:pPr>
        <w:spacing w:before="225" w:after="225" w:line="240" w:lineRule="auto"/>
        <w:contextualSpacing/>
        <w:jc w:val="both"/>
        <w:rPr>
          <w:rFonts w:ascii="Arial" w:hAnsi="Arial" w:cs="Arial"/>
          <w:color w:val="000000"/>
          <w:sz w:val="18"/>
          <w:szCs w:val="18"/>
        </w:rPr>
      </w:pPr>
      <w:r w:rsidRPr="004948A4">
        <w:rPr>
          <w:rFonts w:ascii="Arial" w:hAnsi="Arial" w:cs="Arial"/>
          <w:color w:val="000000"/>
          <w:sz w:val="18"/>
          <w:szCs w:val="18"/>
        </w:rPr>
        <w:t xml:space="preserve">Ponudnik, ki odda ponudbo, pod materialno in kazensko odgovornostjo jamči, da so vsi podatki in dokumenti, podani v ponudbi resnični, in da fotokopije priloženih listin ustrezajo originalu. V nasprotnem primeru ponudnik naročniku odgovarja za vso škodo, ki bi mu nastala. </w:t>
      </w:r>
    </w:p>
    <w:p w14:paraId="4F5D25E3" w14:textId="77777777" w:rsidR="008D05D9" w:rsidRPr="004948A4" w:rsidRDefault="008D05D9" w:rsidP="00E10662">
      <w:pPr>
        <w:spacing w:before="225" w:after="225" w:line="240" w:lineRule="auto"/>
        <w:contextualSpacing/>
        <w:jc w:val="both"/>
        <w:rPr>
          <w:rFonts w:ascii="Arial" w:hAnsi="Arial" w:cs="Arial"/>
          <w:color w:val="000000"/>
          <w:position w:val="-2"/>
          <w:sz w:val="18"/>
          <w:szCs w:val="18"/>
        </w:rPr>
      </w:pPr>
    </w:p>
    <w:p w14:paraId="4383651C" w14:textId="77777777" w:rsidR="008D05D9" w:rsidRPr="004948A4" w:rsidRDefault="008D05D9" w:rsidP="00E10662">
      <w:pPr>
        <w:spacing w:before="225" w:after="225" w:line="240" w:lineRule="auto"/>
        <w:contextualSpacing/>
        <w:jc w:val="both"/>
        <w:rPr>
          <w:rFonts w:ascii="Arial" w:hAnsi="Arial" w:cs="Arial"/>
          <w:color w:val="000000"/>
          <w:position w:val="-2"/>
          <w:sz w:val="18"/>
          <w:szCs w:val="18"/>
        </w:rPr>
      </w:pPr>
      <w:r w:rsidRPr="004948A4">
        <w:rPr>
          <w:rFonts w:ascii="Arial" w:hAnsi="Arial" w:cs="Arial"/>
          <w:color w:val="000000"/>
          <w:position w:val="-2"/>
          <w:sz w:val="18"/>
          <w:szCs w:val="18"/>
        </w:rPr>
        <w:t>Naročnik bo iz postopka javnega naročanja kadar koli v postopku izključil gospodarski subjekt, če se izkaže, da pred ali med postopkom javnega naročanja ta subjekt glede na storjena ali neizvedena dejanja, ne izpolnjuje pogojev 1 do 4.</w:t>
      </w:r>
    </w:p>
    <w:p w14:paraId="22CAAF60" w14:textId="77777777" w:rsidR="00E10662" w:rsidRPr="004948A4" w:rsidRDefault="00B934AD" w:rsidP="00335926">
      <w:pPr>
        <w:spacing w:before="135" w:after="135"/>
        <w:contextualSpacing/>
        <w:jc w:val="both"/>
        <w:textAlignment w:val="center"/>
        <w:rPr>
          <w:rFonts w:ascii="Arial" w:hAnsi="Arial" w:cs="Arial"/>
          <w:color w:val="000000"/>
          <w:position w:val="-2"/>
          <w:sz w:val="18"/>
          <w:szCs w:val="18"/>
        </w:rPr>
      </w:pPr>
      <w:r w:rsidRPr="004948A4">
        <w:rPr>
          <w:rFonts w:ascii="Arial" w:hAnsi="Arial" w:cs="Arial"/>
          <w:color w:val="000000"/>
          <w:position w:val="-2"/>
          <w:sz w:val="18"/>
          <w:szCs w:val="18"/>
        </w:rPr>
        <w:t>Naročnik izjemoma ne bo izključil gospodarskega subjekta iz postopka javnega naročanja, kljub neizpolnjevanju pogojev 1 in 3, če oddajo javnega naročila temu ponudniku upravičujejo tako pomembni razlogi, povezani z javnim interesom, kot so javno zdravje, življenje ljudi ali varstvo okolja.</w:t>
      </w:r>
    </w:p>
    <w:p w14:paraId="54B6C54C" w14:textId="77777777" w:rsidR="00335926" w:rsidRPr="004948A4" w:rsidRDefault="00335926" w:rsidP="00335926">
      <w:pPr>
        <w:spacing w:before="135" w:after="135"/>
        <w:contextualSpacing/>
        <w:jc w:val="both"/>
        <w:textAlignment w:val="center"/>
        <w:rPr>
          <w:rFonts w:ascii="Arial" w:hAnsi="Arial" w:cs="Arial"/>
          <w:color w:val="000000"/>
          <w:position w:val="-2"/>
          <w:sz w:val="18"/>
          <w:szCs w:val="18"/>
        </w:rPr>
      </w:pPr>
    </w:p>
    <w:tbl>
      <w:tblPr>
        <w:tblStyle w:val="Tabelamrea"/>
        <w:tblW w:w="0" w:type="auto"/>
        <w:tblLook w:val="04A0" w:firstRow="1" w:lastRow="0" w:firstColumn="1" w:lastColumn="0" w:noHBand="0" w:noVBand="1"/>
      </w:tblPr>
      <w:tblGrid>
        <w:gridCol w:w="4644"/>
      </w:tblGrid>
      <w:tr w:rsidR="009A6023" w:rsidRPr="004948A4" w14:paraId="7D053FC0" w14:textId="77777777" w:rsidTr="00FE24A3">
        <w:trPr>
          <w:trHeight w:val="584"/>
        </w:trPr>
        <w:tc>
          <w:tcPr>
            <w:tcW w:w="4644" w:type="dxa"/>
            <w:shd w:val="clear" w:color="auto" w:fill="D9D9D9" w:themeFill="background1" w:themeFillShade="D9"/>
            <w:vAlign w:val="center"/>
          </w:tcPr>
          <w:p w14:paraId="02BBE322" w14:textId="77777777" w:rsidR="009A6023" w:rsidRPr="004948A4" w:rsidRDefault="009A6023" w:rsidP="00335926">
            <w:pPr>
              <w:pStyle w:val="Naslov2"/>
              <w:contextualSpacing/>
              <w:outlineLvl w:val="1"/>
              <w:rPr>
                <w:rFonts w:ascii="Arial" w:hAnsi="Arial" w:cs="Arial"/>
              </w:rPr>
            </w:pPr>
            <w:bookmarkStart w:id="2" w:name="_Toc473884237"/>
            <w:r w:rsidRPr="004948A4">
              <w:rPr>
                <w:rFonts w:ascii="Arial" w:hAnsi="Arial" w:cs="Arial"/>
              </w:rPr>
              <w:t>Razlogi za izključitev</w:t>
            </w:r>
            <w:bookmarkEnd w:id="2"/>
          </w:p>
        </w:tc>
      </w:tr>
    </w:tbl>
    <w:p w14:paraId="4D6BB5FE" w14:textId="77777777" w:rsidR="005A51CE" w:rsidRPr="004948A4" w:rsidRDefault="005A51CE" w:rsidP="00335926">
      <w:pPr>
        <w:contextualSpacing/>
        <w:rPr>
          <w:rFonts w:ascii="Arial" w:hAnsi="Arial" w:cs="Arial"/>
        </w:rPr>
      </w:pPr>
    </w:p>
    <w:tbl>
      <w:tblPr>
        <w:tblStyle w:val="NormalTablePHPDOCX"/>
        <w:tblW w:w="9300" w:type="dxa"/>
        <w:tblLook w:val="04A0" w:firstRow="1" w:lastRow="0" w:firstColumn="1" w:lastColumn="0" w:noHBand="0" w:noVBand="1"/>
      </w:tblPr>
      <w:tblGrid>
        <w:gridCol w:w="1668"/>
        <w:gridCol w:w="7632"/>
      </w:tblGrid>
      <w:tr w:rsidR="005A51CE" w:rsidRPr="004948A4" w14:paraId="1489FA5C" w14:textId="77777777" w:rsidTr="00CD1E09">
        <w:tc>
          <w:tcPr>
            <w:tcW w:w="897" w:type="pct"/>
            <w:tcBorders>
              <w:top w:val="single" w:sz="5" w:space="0" w:color="2A8B2A"/>
              <w:left w:val="single" w:sz="5" w:space="0" w:color="2A8B2A"/>
              <w:bottom w:val="single" w:sz="5" w:space="0" w:color="000000"/>
              <w:right w:val="single" w:sz="5" w:space="0" w:color="000000"/>
            </w:tcBorders>
            <w:shd w:val="clear" w:color="auto" w:fill="D9D9D9" w:themeFill="background1" w:themeFillShade="D9"/>
            <w:tcMar>
              <w:top w:w="135" w:type="dxa"/>
              <w:bottom w:w="135" w:type="dxa"/>
            </w:tcMar>
            <w:vAlign w:val="center"/>
          </w:tcPr>
          <w:p w14:paraId="3831AAD0" w14:textId="77777777" w:rsidR="005A51CE" w:rsidRPr="004948A4" w:rsidRDefault="0009498C" w:rsidP="00335926">
            <w:pPr>
              <w:pStyle w:val="Naslov3"/>
              <w:contextualSpacing/>
              <w:jc w:val="center"/>
              <w:outlineLvl w:val="2"/>
              <w:rPr>
                <w:rFonts w:ascii="Arial" w:hAnsi="Arial" w:cs="Arial"/>
              </w:rPr>
            </w:pPr>
            <w:bookmarkStart w:id="3" w:name="_Toc473884238"/>
            <w:r w:rsidRPr="004948A4">
              <w:rPr>
                <w:rFonts w:ascii="Arial" w:hAnsi="Arial" w:cs="Arial"/>
                <w:color w:val="auto"/>
                <w:sz w:val="18"/>
              </w:rPr>
              <w:t>POGOJ 1</w:t>
            </w:r>
            <w:r w:rsidRPr="004948A4">
              <w:rPr>
                <w:rFonts w:ascii="Arial" w:hAnsi="Arial" w:cs="Arial"/>
                <w:color w:val="auto"/>
                <w:sz w:val="18"/>
              </w:rPr>
              <w:br/>
              <w:t>Nekaznovanost</w:t>
            </w:r>
            <w:bookmarkEnd w:id="3"/>
          </w:p>
        </w:tc>
        <w:tc>
          <w:tcPr>
            <w:tcW w:w="410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472C9B9" w14:textId="77777777" w:rsidR="00ED0894" w:rsidRPr="004948A4" w:rsidRDefault="00E10662" w:rsidP="00335926">
            <w:pPr>
              <w:spacing w:before="135" w:after="135"/>
              <w:contextualSpacing/>
              <w:jc w:val="both"/>
              <w:textAlignment w:val="center"/>
              <w:rPr>
                <w:rFonts w:ascii="Arial" w:hAnsi="Arial" w:cs="Arial"/>
                <w:b/>
                <w:color w:val="000000"/>
                <w:position w:val="-2"/>
                <w:sz w:val="18"/>
                <w:szCs w:val="18"/>
              </w:rPr>
            </w:pPr>
            <w:bookmarkStart w:id="4" w:name="OLE_LINK3"/>
            <w:bookmarkStart w:id="5" w:name="OLE_LINK4"/>
            <w:r w:rsidRPr="004948A4">
              <w:rPr>
                <w:rFonts w:ascii="Arial" w:hAnsi="Arial" w:cs="Arial"/>
                <w:color w:val="000000"/>
                <w:position w:val="-2"/>
                <w:sz w:val="18"/>
                <w:szCs w:val="18"/>
              </w:rPr>
              <w:t>G</w:t>
            </w:r>
            <w:r w:rsidR="00ED0894" w:rsidRPr="004948A4">
              <w:rPr>
                <w:rFonts w:ascii="Arial" w:hAnsi="Arial" w:cs="Arial"/>
                <w:color w:val="000000"/>
                <w:position w:val="-2"/>
                <w:sz w:val="18"/>
                <w:szCs w:val="18"/>
              </w:rPr>
              <w:t xml:space="preserve">ospodarskemu subjektu ali osebi, ki je članica upravnega, vodstvenega ali nadzornega organa tega gospodarskega subjekta ali ki ima pooblastila za njegovo zastopanje ali odločanje ali nadzor v njem, </w:t>
            </w:r>
            <w:r w:rsidRPr="004948A4">
              <w:rPr>
                <w:rFonts w:ascii="Arial" w:hAnsi="Arial" w:cs="Arial"/>
                <w:color w:val="000000"/>
                <w:position w:val="-2"/>
                <w:sz w:val="18"/>
                <w:szCs w:val="18"/>
              </w:rPr>
              <w:t xml:space="preserve">ni bila </w:t>
            </w:r>
            <w:r w:rsidR="00ED0894" w:rsidRPr="004948A4">
              <w:rPr>
                <w:rFonts w:ascii="Arial" w:hAnsi="Arial" w:cs="Arial"/>
                <w:color w:val="000000"/>
                <w:position w:val="-2"/>
                <w:sz w:val="18"/>
                <w:szCs w:val="18"/>
              </w:rPr>
              <w:t>izrečena pravnomočna sodba</w:t>
            </w:r>
            <w:r w:rsidR="00343DD9" w:rsidRPr="004948A4">
              <w:rPr>
                <w:rFonts w:ascii="Arial" w:hAnsi="Arial" w:cs="Arial"/>
                <w:color w:val="000000"/>
                <w:position w:val="-2"/>
                <w:sz w:val="18"/>
                <w:szCs w:val="18"/>
              </w:rPr>
              <w:t xml:space="preserve"> za dejanje</w:t>
            </w:r>
            <w:r w:rsidR="00ED0894" w:rsidRPr="004948A4">
              <w:rPr>
                <w:rFonts w:ascii="Arial" w:hAnsi="Arial" w:cs="Arial"/>
                <w:color w:val="000000"/>
                <w:position w:val="-2"/>
                <w:sz w:val="18"/>
                <w:szCs w:val="18"/>
              </w:rPr>
              <w:t>, ki ima elemente kaznivih dejanj opredeljenih v</w:t>
            </w:r>
            <w:r w:rsidRPr="004948A4">
              <w:rPr>
                <w:rFonts w:ascii="Arial" w:hAnsi="Arial" w:cs="Arial"/>
                <w:color w:val="000000"/>
                <w:position w:val="-2"/>
                <w:sz w:val="18"/>
                <w:szCs w:val="18"/>
              </w:rPr>
              <w:t xml:space="preserve"> prvem odstavku 75. člena</w:t>
            </w:r>
            <w:r w:rsidR="00ED0894" w:rsidRPr="004948A4">
              <w:rPr>
                <w:rFonts w:ascii="Arial" w:hAnsi="Arial" w:cs="Arial"/>
                <w:color w:val="000000"/>
                <w:position w:val="-2"/>
                <w:sz w:val="18"/>
                <w:szCs w:val="18"/>
              </w:rPr>
              <w:t xml:space="preserve"> ZJN-3.</w:t>
            </w:r>
            <w:r w:rsidR="00ED0894" w:rsidRPr="004948A4">
              <w:rPr>
                <w:rFonts w:ascii="Arial" w:hAnsi="Arial" w:cs="Arial"/>
                <w:color w:val="000000"/>
                <w:position w:val="-2"/>
                <w:sz w:val="18"/>
                <w:szCs w:val="18"/>
                <w:u w:val="single"/>
              </w:rPr>
              <w:t xml:space="preserve"> </w:t>
            </w:r>
          </w:p>
          <w:bookmarkEnd w:id="4"/>
          <w:bookmarkEnd w:id="5"/>
          <w:p w14:paraId="22B1A815" w14:textId="77777777" w:rsidR="00A2757D" w:rsidRPr="004948A4" w:rsidRDefault="00A2757D" w:rsidP="00335926">
            <w:pPr>
              <w:spacing w:before="135" w:after="135"/>
              <w:contextualSpacing/>
              <w:jc w:val="both"/>
              <w:textAlignment w:val="center"/>
              <w:rPr>
                <w:rFonts w:ascii="Arial" w:hAnsi="Arial" w:cs="Arial"/>
                <w:color w:val="000000"/>
                <w:position w:val="-2"/>
                <w:sz w:val="18"/>
                <w:szCs w:val="18"/>
              </w:rPr>
            </w:pPr>
            <w:r w:rsidRPr="004948A4">
              <w:rPr>
                <w:rFonts w:ascii="Arial" w:hAnsi="Arial" w:cs="Arial"/>
                <w:color w:val="000000"/>
                <w:position w:val="-2"/>
                <w:sz w:val="18"/>
                <w:szCs w:val="18"/>
              </w:rPr>
              <w:t>V kolikor je gospodarski subjekt v položaju iz zgornjega odstavka, lahko naročniku v skladu z devetim odstavkom 75. člena ZJN-3 predloži dokaze, da je sprejel zadostne ukrepe, s katerimi lahko dokaže svojo zanesljivost, kljub obstoju razlogov za izključitev.</w:t>
            </w:r>
          </w:p>
        </w:tc>
      </w:tr>
      <w:tr w:rsidR="005A51CE" w:rsidRPr="004948A4" w14:paraId="3187E7EF" w14:textId="77777777" w:rsidTr="00CD1E09">
        <w:tc>
          <w:tcPr>
            <w:tcW w:w="89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C564EE7" w14:textId="77777777" w:rsidR="005A51CE" w:rsidRPr="004948A4" w:rsidRDefault="0009498C">
            <w:pPr>
              <w:jc w:val="center"/>
              <w:rPr>
                <w:rFonts w:ascii="Arial" w:hAnsi="Arial" w:cs="Arial"/>
              </w:rPr>
            </w:pPr>
            <w:r w:rsidRPr="004948A4">
              <w:rPr>
                <w:rFonts w:ascii="Arial" w:hAnsi="Arial" w:cs="Arial"/>
                <w:color w:val="000000"/>
                <w:position w:val="-2"/>
                <w:sz w:val="18"/>
                <w:szCs w:val="18"/>
              </w:rPr>
              <w:t>DOKAZILO</w:t>
            </w:r>
          </w:p>
        </w:tc>
        <w:tc>
          <w:tcPr>
            <w:tcW w:w="410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61D9F39" w14:textId="77777777" w:rsidR="00CD1E09" w:rsidRDefault="00CD1E09" w:rsidP="00C92810">
            <w:pPr>
              <w:pStyle w:val="Odstavekseznama"/>
              <w:numPr>
                <w:ilvl w:val="0"/>
                <w:numId w:val="51"/>
              </w:numPr>
              <w:spacing w:before="135" w:after="135"/>
              <w:jc w:val="both"/>
              <w:textAlignment w:val="center"/>
              <w:rPr>
                <w:rFonts w:ascii="Arial" w:hAnsi="Arial" w:cs="Arial"/>
                <w:color w:val="000000"/>
                <w:position w:val="-2"/>
                <w:sz w:val="18"/>
                <w:szCs w:val="18"/>
              </w:rPr>
            </w:pPr>
            <w:bookmarkStart w:id="6" w:name="OLE_LINK1"/>
            <w:r w:rsidRPr="00C35AD8">
              <w:rPr>
                <w:rFonts w:ascii="Arial" w:hAnsi="Arial" w:cs="Arial"/>
                <w:color w:val="000000"/>
                <w:position w:val="-2"/>
                <w:sz w:val="18"/>
                <w:szCs w:val="18"/>
              </w:rPr>
              <w:t xml:space="preserve">Izpolnjen in podpisan obrazec »ESPD« </w:t>
            </w:r>
            <w:r w:rsidRPr="00C35AD8">
              <w:rPr>
                <w:rFonts w:ascii="Arial" w:hAnsi="Arial" w:cs="Arial"/>
              </w:rPr>
              <w:t xml:space="preserve"> </w:t>
            </w:r>
            <w:r w:rsidRPr="00C35AD8">
              <w:rPr>
                <w:rFonts w:ascii="Arial" w:hAnsi="Arial" w:cs="Arial"/>
                <w:color w:val="000000"/>
                <w:position w:val="-2"/>
                <w:sz w:val="18"/>
                <w:szCs w:val="18"/>
              </w:rPr>
              <w:t xml:space="preserve">za vse subjekte </w:t>
            </w:r>
            <w:r>
              <w:rPr>
                <w:rFonts w:ascii="Arial" w:hAnsi="Arial" w:cs="Arial"/>
                <w:color w:val="000000"/>
                <w:position w:val="-2"/>
                <w:sz w:val="18"/>
                <w:szCs w:val="18"/>
              </w:rPr>
              <w:t>v ponudbi,</w:t>
            </w:r>
          </w:p>
          <w:p w14:paraId="19724D76" w14:textId="77777777" w:rsidR="00CD1E09" w:rsidRPr="00CD1E09" w:rsidRDefault="003F283E" w:rsidP="00C92810">
            <w:pPr>
              <w:pStyle w:val="Odstavekseznama"/>
              <w:numPr>
                <w:ilvl w:val="0"/>
                <w:numId w:val="51"/>
              </w:num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P</w:t>
            </w:r>
            <w:r w:rsidR="00CD1E09" w:rsidRPr="00C35AD8">
              <w:rPr>
                <w:rFonts w:ascii="Arial" w:hAnsi="Arial" w:cs="Arial"/>
                <w:color w:val="000000"/>
                <w:position w:val="-2"/>
                <w:sz w:val="18"/>
                <w:szCs w:val="18"/>
              </w:rPr>
              <w:t xml:space="preserve">ooblastila za pridobitev podatkov iz kazenske evidence za vse člane organov in </w:t>
            </w:r>
            <w:r w:rsidR="00CD1E09" w:rsidRPr="00CD1E09">
              <w:rPr>
                <w:rFonts w:ascii="Arial" w:hAnsi="Arial" w:cs="Arial"/>
                <w:color w:val="000000"/>
                <w:position w:val="-2"/>
                <w:sz w:val="18"/>
                <w:szCs w:val="18"/>
              </w:rPr>
              <w:t>za vse zastopnike gospo</w:t>
            </w:r>
            <w:r>
              <w:rPr>
                <w:rFonts w:ascii="Arial" w:hAnsi="Arial" w:cs="Arial"/>
                <w:color w:val="000000"/>
                <w:position w:val="-2"/>
                <w:sz w:val="18"/>
                <w:szCs w:val="18"/>
              </w:rPr>
              <w:t>darskega subjekta (Obrazec št. 6</w:t>
            </w:r>
            <w:r w:rsidR="00CD1E09" w:rsidRPr="00CD1E09">
              <w:rPr>
                <w:rFonts w:ascii="Arial" w:hAnsi="Arial" w:cs="Arial"/>
                <w:color w:val="000000"/>
                <w:position w:val="-2"/>
                <w:sz w:val="18"/>
                <w:szCs w:val="18"/>
              </w:rPr>
              <w:t>),</w:t>
            </w:r>
          </w:p>
          <w:p w14:paraId="51127617" w14:textId="77777777" w:rsidR="00CD1E09" w:rsidRPr="00CD1E09" w:rsidRDefault="00CD1E09" w:rsidP="00C92810">
            <w:pPr>
              <w:pStyle w:val="Odstavekseznama"/>
              <w:numPr>
                <w:ilvl w:val="0"/>
                <w:numId w:val="51"/>
              </w:numPr>
              <w:spacing w:before="135" w:after="135"/>
              <w:jc w:val="both"/>
              <w:textAlignment w:val="center"/>
              <w:rPr>
                <w:rFonts w:ascii="Arial" w:hAnsi="Arial" w:cs="Arial"/>
                <w:color w:val="000000"/>
                <w:position w:val="-2"/>
                <w:sz w:val="18"/>
                <w:szCs w:val="18"/>
              </w:rPr>
            </w:pPr>
            <w:r w:rsidRPr="00CD1E09">
              <w:rPr>
                <w:rFonts w:ascii="Arial" w:hAnsi="Arial" w:cs="Arial"/>
                <w:color w:val="000000"/>
                <w:position w:val="-2"/>
                <w:sz w:val="18"/>
                <w:szCs w:val="18"/>
              </w:rPr>
              <w:t xml:space="preserve">Izpolnjeni in podpisani pooblastilo za pridobitev podatkov iz kazenske evidence </w:t>
            </w:r>
            <w:r w:rsidR="003F283E">
              <w:rPr>
                <w:rFonts w:ascii="Arial" w:hAnsi="Arial" w:cs="Arial"/>
                <w:color w:val="000000"/>
                <w:position w:val="-2"/>
                <w:sz w:val="18"/>
                <w:szCs w:val="18"/>
              </w:rPr>
              <w:t>– za pravne osebe (Obrazec št. 7</w:t>
            </w:r>
            <w:r w:rsidRPr="00CD1E09">
              <w:rPr>
                <w:rFonts w:ascii="Arial" w:hAnsi="Arial" w:cs="Arial"/>
                <w:color w:val="000000"/>
                <w:position w:val="-2"/>
                <w:sz w:val="18"/>
                <w:szCs w:val="18"/>
              </w:rPr>
              <w:t>).</w:t>
            </w:r>
          </w:p>
          <w:bookmarkEnd w:id="6"/>
          <w:p w14:paraId="4C494279" w14:textId="77777777" w:rsidR="00ED0894" w:rsidRPr="004948A4" w:rsidRDefault="009A577A" w:rsidP="00B34C08">
            <w:pPr>
              <w:spacing w:before="135" w:after="135"/>
              <w:jc w:val="both"/>
              <w:textAlignment w:val="center"/>
              <w:rPr>
                <w:rFonts w:ascii="Arial" w:hAnsi="Arial" w:cs="Arial"/>
                <w:sz w:val="18"/>
                <w:szCs w:val="18"/>
              </w:rPr>
            </w:pPr>
            <w:r w:rsidRPr="004948A4">
              <w:rPr>
                <w:rFonts w:ascii="Arial" w:hAnsi="Arial" w:cs="Arial"/>
                <w:color w:val="000000"/>
                <w:position w:val="-2"/>
                <w:sz w:val="18"/>
                <w:szCs w:val="18"/>
              </w:rPr>
              <w:t xml:space="preserve">Ponudnik </w:t>
            </w:r>
            <w:r w:rsidR="00762F36" w:rsidRPr="004948A4">
              <w:rPr>
                <w:rFonts w:ascii="Arial" w:hAnsi="Arial" w:cs="Arial"/>
                <w:color w:val="000000"/>
                <w:position w:val="-2"/>
                <w:sz w:val="18"/>
                <w:szCs w:val="18"/>
              </w:rPr>
              <w:t>naj</w:t>
            </w:r>
            <w:r w:rsidR="00660827" w:rsidRPr="004948A4">
              <w:rPr>
                <w:rFonts w:ascii="Arial" w:hAnsi="Arial" w:cs="Arial"/>
                <w:color w:val="000000"/>
                <w:position w:val="-2"/>
                <w:sz w:val="18"/>
                <w:szCs w:val="18"/>
              </w:rPr>
              <w:t xml:space="preserve"> </w:t>
            </w:r>
            <w:r w:rsidR="001C3297" w:rsidRPr="004948A4">
              <w:rPr>
                <w:rFonts w:ascii="Arial" w:hAnsi="Arial" w:cs="Arial"/>
                <w:color w:val="000000"/>
                <w:position w:val="-2"/>
                <w:sz w:val="18"/>
                <w:szCs w:val="18"/>
              </w:rPr>
              <w:t>v ponudbi predloži izpis</w:t>
            </w:r>
            <w:r w:rsidR="00ED0894" w:rsidRPr="004948A4">
              <w:rPr>
                <w:rFonts w:ascii="Arial" w:hAnsi="Arial" w:cs="Arial"/>
                <w:color w:val="000000"/>
                <w:position w:val="-2"/>
                <w:sz w:val="18"/>
                <w:szCs w:val="18"/>
              </w:rPr>
              <w:t xml:space="preserve"> iz </w:t>
            </w:r>
            <w:r w:rsidR="00371119" w:rsidRPr="004948A4">
              <w:rPr>
                <w:rFonts w:ascii="Arial" w:hAnsi="Arial" w:cs="Arial"/>
                <w:color w:val="000000"/>
                <w:position w:val="-2"/>
                <w:sz w:val="18"/>
                <w:szCs w:val="18"/>
              </w:rPr>
              <w:t>ustreznega sodnega registra</w:t>
            </w:r>
            <w:r w:rsidR="00ED0894" w:rsidRPr="004948A4">
              <w:rPr>
                <w:rFonts w:ascii="Arial" w:hAnsi="Arial" w:cs="Arial"/>
                <w:color w:val="000000"/>
                <w:position w:val="-2"/>
                <w:sz w:val="18"/>
                <w:szCs w:val="18"/>
              </w:rPr>
              <w:t>, iz katerega je razvidno, da ne obstajajo razlogi za izključitev.</w:t>
            </w:r>
            <w:r w:rsidRPr="004948A4">
              <w:rPr>
                <w:rFonts w:ascii="Arial" w:hAnsi="Arial" w:cs="Arial"/>
                <w:color w:val="000000"/>
                <w:position w:val="-2"/>
                <w:sz w:val="18"/>
                <w:szCs w:val="18"/>
              </w:rPr>
              <w:t xml:space="preserve"> </w:t>
            </w:r>
            <w:r w:rsidR="00762F36" w:rsidRPr="004948A4">
              <w:rPr>
                <w:rFonts w:ascii="Arial" w:hAnsi="Arial" w:cs="Arial"/>
                <w:color w:val="000000"/>
                <w:position w:val="-2"/>
                <w:sz w:val="18"/>
                <w:szCs w:val="18"/>
              </w:rPr>
              <w:t>I</w:t>
            </w:r>
            <w:r w:rsidRPr="004948A4">
              <w:rPr>
                <w:rFonts w:ascii="Arial" w:hAnsi="Arial" w:cs="Arial"/>
                <w:color w:val="000000"/>
                <w:position w:val="-2"/>
                <w:sz w:val="18"/>
                <w:szCs w:val="18"/>
              </w:rPr>
              <w:t xml:space="preserve">zpis se šteje kot dokaz </w:t>
            </w:r>
            <w:r w:rsidR="00762F36" w:rsidRPr="004948A4">
              <w:rPr>
                <w:rFonts w:ascii="Arial" w:hAnsi="Arial" w:cs="Arial"/>
                <w:color w:val="000000"/>
                <w:position w:val="-2"/>
                <w:sz w:val="18"/>
                <w:szCs w:val="18"/>
              </w:rPr>
              <w:t>o</w:t>
            </w:r>
            <w:r w:rsidRPr="004948A4">
              <w:rPr>
                <w:rFonts w:ascii="Arial" w:hAnsi="Arial" w:cs="Arial"/>
                <w:color w:val="000000"/>
                <w:position w:val="-2"/>
                <w:sz w:val="18"/>
                <w:szCs w:val="18"/>
              </w:rPr>
              <w:t xml:space="preserve"> izpolnjevanj</w:t>
            </w:r>
            <w:r w:rsidR="00762F36" w:rsidRPr="004948A4">
              <w:rPr>
                <w:rFonts w:ascii="Arial" w:hAnsi="Arial" w:cs="Arial"/>
                <w:color w:val="000000"/>
                <w:position w:val="-2"/>
                <w:sz w:val="18"/>
                <w:szCs w:val="18"/>
              </w:rPr>
              <w:t>u</w:t>
            </w:r>
            <w:r w:rsidRPr="004948A4">
              <w:rPr>
                <w:rFonts w:ascii="Arial" w:hAnsi="Arial" w:cs="Arial"/>
                <w:color w:val="000000"/>
                <w:position w:val="-2"/>
                <w:sz w:val="18"/>
                <w:szCs w:val="18"/>
              </w:rPr>
              <w:t xml:space="preserve"> predmetnega pogoja. </w:t>
            </w:r>
            <w:r w:rsidR="00CD1E09" w:rsidRPr="00CD1E09">
              <w:rPr>
                <w:rFonts w:ascii="Arial" w:hAnsi="Arial" w:cs="Arial"/>
                <w:color w:val="000000"/>
                <w:position w:val="-2"/>
                <w:sz w:val="18"/>
                <w:szCs w:val="18"/>
              </w:rPr>
              <w:t>Izpis ne sme biti starejši od štirih mesecev od roka za predložitev ponudbe.</w:t>
            </w:r>
          </w:p>
        </w:tc>
      </w:tr>
      <w:tr w:rsidR="005A51CE" w:rsidRPr="004948A4" w14:paraId="4ADA7313" w14:textId="77777777" w:rsidTr="00CD1E09">
        <w:tc>
          <w:tcPr>
            <w:tcW w:w="89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5D99CB5" w14:textId="77777777" w:rsidR="005A51CE" w:rsidRPr="004948A4" w:rsidRDefault="0009498C">
            <w:pPr>
              <w:jc w:val="center"/>
              <w:rPr>
                <w:rFonts w:ascii="Arial" w:hAnsi="Arial" w:cs="Arial"/>
              </w:rPr>
            </w:pPr>
            <w:r w:rsidRPr="004948A4">
              <w:rPr>
                <w:rFonts w:ascii="Arial" w:hAnsi="Arial" w:cs="Arial"/>
                <w:color w:val="000000"/>
                <w:position w:val="-2"/>
                <w:sz w:val="18"/>
                <w:szCs w:val="18"/>
              </w:rPr>
              <w:t>NAVODILO / OPOMBA</w:t>
            </w:r>
          </w:p>
        </w:tc>
        <w:tc>
          <w:tcPr>
            <w:tcW w:w="410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85DA046" w14:textId="77777777" w:rsidR="005A51CE" w:rsidRPr="004948A4" w:rsidRDefault="0009498C" w:rsidP="00DB089E">
            <w:pPr>
              <w:spacing w:before="135" w:after="135"/>
              <w:jc w:val="both"/>
              <w:textAlignment w:val="center"/>
              <w:rPr>
                <w:rFonts w:ascii="Arial" w:hAnsi="Arial" w:cs="Arial"/>
              </w:rPr>
            </w:pPr>
            <w:r w:rsidRPr="004948A4">
              <w:rPr>
                <w:rFonts w:ascii="Arial" w:hAnsi="Arial" w:cs="Arial"/>
                <w:color w:val="000000"/>
                <w:position w:val="-2"/>
                <w:sz w:val="18"/>
                <w:szCs w:val="18"/>
              </w:rPr>
              <w:t>Ponudniki, ki nima</w:t>
            </w:r>
            <w:r w:rsidR="00EA692D" w:rsidRPr="004948A4">
              <w:rPr>
                <w:rFonts w:ascii="Arial" w:hAnsi="Arial" w:cs="Arial"/>
                <w:color w:val="000000"/>
                <w:position w:val="-2"/>
                <w:sz w:val="18"/>
                <w:szCs w:val="18"/>
              </w:rPr>
              <w:t>jo sedeža v Republik</w:t>
            </w:r>
            <w:r w:rsidR="00746E15" w:rsidRPr="004948A4">
              <w:rPr>
                <w:rFonts w:ascii="Arial" w:hAnsi="Arial" w:cs="Arial"/>
                <w:color w:val="000000"/>
                <w:position w:val="-2"/>
                <w:sz w:val="18"/>
                <w:szCs w:val="18"/>
              </w:rPr>
              <w:t>i Sloveniji ravnajo skladno s 16</w:t>
            </w:r>
            <w:r w:rsidR="00EA692D" w:rsidRPr="004948A4">
              <w:rPr>
                <w:rFonts w:ascii="Arial" w:hAnsi="Arial" w:cs="Arial"/>
                <w:color w:val="000000"/>
                <w:position w:val="-2"/>
                <w:sz w:val="18"/>
                <w:szCs w:val="18"/>
              </w:rPr>
              <w:t>. točko navodil te razpisne dokumentacije.</w:t>
            </w:r>
          </w:p>
        </w:tc>
      </w:tr>
      <w:tr w:rsidR="005A51CE" w:rsidRPr="004948A4" w14:paraId="025FB557" w14:textId="77777777" w:rsidTr="00CD1E09">
        <w:tc>
          <w:tcPr>
            <w:tcW w:w="89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97D6AFB" w14:textId="77777777" w:rsidR="005A51CE" w:rsidRPr="004948A4" w:rsidRDefault="0009498C">
            <w:pPr>
              <w:jc w:val="center"/>
              <w:rPr>
                <w:rFonts w:ascii="Arial" w:hAnsi="Arial" w:cs="Arial"/>
              </w:rPr>
            </w:pPr>
            <w:r w:rsidRPr="004948A4">
              <w:rPr>
                <w:rFonts w:ascii="Arial" w:hAnsi="Arial" w:cs="Arial"/>
                <w:color w:val="000000"/>
                <w:position w:val="-2"/>
                <w:sz w:val="18"/>
                <w:szCs w:val="18"/>
              </w:rPr>
              <w:t>Partnerji v skupni ponudbi</w:t>
            </w:r>
          </w:p>
        </w:tc>
        <w:tc>
          <w:tcPr>
            <w:tcW w:w="410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B7DF92D" w14:textId="77777777" w:rsidR="00F92B91" w:rsidRPr="004948A4" w:rsidRDefault="0009498C" w:rsidP="00610E1F">
            <w:pPr>
              <w:spacing w:before="135" w:after="135"/>
              <w:jc w:val="both"/>
              <w:textAlignment w:val="center"/>
              <w:rPr>
                <w:rFonts w:ascii="Arial" w:hAnsi="Arial" w:cs="Arial"/>
                <w:color w:val="000000"/>
                <w:position w:val="-2"/>
                <w:sz w:val="18"/>
                <w:szCs w:val="18"/>
              </w:rPr>
            </w:pPr>
            <w:r w:rsidRPr="004948A4">
              <w:rPr>
                <w:rFonts w:ascii="Arial" w:hAnsi="Arial" w:cs="Arial"/>
                <w:color w:val="000000"/>
                <w:position w:val="-2"/>
                <w:sz w:val="18"/>
                <w:szCs w:val="18"/>
              </w:rPr>
              <w:t>MORAJO izpolnjevati pogoj</w:t>
            </w:r>
            <w:r w:rsidR="00F92B91" w:rsidRPr="004948A4">
              <w:rPr>
                <w:rFonts w:ascii="Arial" w:hAnsi="Arial" w:cs="Arial"/>
                <w:color w:val="000000"/>
                <w:position w:val="-2"/>
                <w:sz w:val="18"/>
                <w:szCs w:val="18"/>
              </w:rPr>
              <w:t xml:space="preserve">, enako kot ponudnik: </w:t>
            </w:r>
          </w:p>
          <w:p w14:paraId="4ACCEC98" w14:textId="77777777" w:rsidR="00CD1E09" w:rsidRPr="00CD1E09" w:rsidRDefault="00CD1E09" w:rsidP="00C92810">
            <w:pPr>
              <w:pStyle w:val="Odstavekseznama"/>
              <w:numPr>
                <w:ilvl w:val="0"/>
                <w:numId w:val="16"/>
              </w:numPr>
              <w:spacing w:before="135" w:after="135"/>
              <w:jc w:val="both"/>
              <w:textAlignment w:val="center"/>
              <w:rPr>
                <w:rFonts w:ascii="Arial" w:hAnsi="Arial" w:cs="Arial"/>
                <w:color w:val="000000"/>
                <w:position w:val="-2"/>
                <w:sz w:val="18"/>
                <w:szCs w:val="18"/>
              </w:rPr>
            </w:pPr>
            <w:r w:rsidRPr="00CD1E09">
              <w:rPr>
                <w:rFonts w:ascii="Arial" w:hAnsi="Arial" w:cs="Arial"/>
                <w:color w:val="000000"/>
                <w:position w:val="-2"/>
                <w:sz w:val="18"/>
                <w:szCs w:val="18"/>
              </w:rPr>
              <w:t>Izpolnjen in podpisan obrazec »ESPD«,</w:t>
            </w:r>
          </w:p>
          <w:p w14:paraId="329D545E" w14:textId="77777777" w:rsidR="00CD1E09" w:rsidRPr="00CD1E09" w:rsidRDefault="003F283E" w:rsidP="00C92810">
            <w:pPr>
              <w:pStyle w:val="Odstavekseznama"/>
              <w:numPr>
                <w:ilvl w:val="0"/>
                <w:numId w:val="16"/>
              </w:num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P</w:t>
            </w:r>
            <w:r w:rsidR="00CD1E09" w:rsidRPr="00CD1E09">
              <w:rPr>
                <w:rFonts w:ascii="Arial" w:hAnsi="Arial" w:cs="Arial"/>
                <w:color w:val="000000"/>
                <w:position w:val="-2"/>
                <w:sz w:val="18"/>
                <w:szCs w:val="18"/>
              </w:rPr>
              <w:t xml:space="preserve">ooblastila za pridobitev podatkov iz kazenske evidence za vse </w:t>
            </w:r>
            <w:r w:rsidR="00CD1E09" w:rsidRPr="00CD1E09">
              <w:rPr>
                <w:rFonts w:ascii="Arial" w:hAnsi="Arial" w:cs="Arial" w:hint="eastAsia"/>
                <w:color w:val="000000"/>
                <w:position w:val="-2"/>
                <w:sz w:val="18"/>
                <w:szCs w:val="18"/>
              </w:rPr>
              <w:t>č</w:t>
            </w:r>
            <w:r w:rsidR="00CD1E09" w:rsidRPr="00CD1E09">
              <w:rPr>
                <w:rFonts w:ascii="Arial" w:hAnsi="Arial" w:cs="Arial"/>
                <w:color w:val="000000"/>
                <w:position w:val="-2"/>
                <w:sz w:val="18"/>
                <w:szCs w:val="18"/>
              </w:rPr>
              <w:t>lane organov in za vse zastopnike gospo</w:t>
            </w:r>
            <w:r>
              <w:rPr>
                <w:rFonts w:ascii="Arial" w:hAnsi="Arial" w:cs="Arial"/>
                <w:color w:val="000000"/>
                <w:position w:val="-2"/>
                <w:sz w:val="18"/>
                <w:szCs w:val="18"/>
              </w:rPr>
              <w:t>darskega subjekta (Obrazec št. 6</w:t>
            </w:r>
            <w:r w:rsidR="00CD1E09" w:rsidRPr="00CD1E09">
              <w:rPr>
                <w:rFonts w:ascii="Arial" w:hAnsi="Arial" w:cs="Arial"/>
                <w:color w:val="000000"/>
                <w:position w:val="-2"/>
                <w:sz w:val="18"/>
                <w:szCs w:val="18"/>
              </w:rPr>
              <w:t>),</w:t>
            </w:r>
          </w:p>
          <w:p w14:paraId="58BA691F" w14:textId="77777777" w:rsidR="005A51CE" w:rsidRPr="004948A4" w:rsidRDefault="003F283E" w:rsidP="00C92810">
            <w:pPr>
              <w:pStyle w:val="Odstavekseznama"/>
              <w:numPr>
                <w:ilvl w:val="0"/>
                <w:numId w:val="16"/>
              </w:num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P</w:t>
            </w:r>
            <w:r w:rsidR="00CD1E09" w:rsidRPr="00CD1E09">
              <w:rPr>
                <w:rFonts w:ascii="Arial" w:hAnsi="Arial" w:cs="Arial"/>
                <w:color w:val="000000"/>
                <w:position w:val="-2"/>
                <w:sz w:val="18"/>
                <w:szCs w:val="18"/>
              </w:rPr>
              <w:t xml:space="preserve">ooblastilo za pridobitev podatkov iz kazenske evidence </w:t>
            </w:r>
            <w:r>
              <w:rPr>
                <w:rFonts w:ascii="Arial" w:hAnsi="Arial" w:cs="Arial"/>
                <w:color w:val="000000"/>
                <w:position w:val="-2"/>
                <w:sz w:val="18"/>
                <w:szCs w:val="18"/>
              </w:rPr>
              <w:t>– za pravne osebe (Obrazec št. 7</w:t>
            </w:r>
            <w:r w:rsidR="00CD1E09" w:rsidRPr="00CD1E09">
              <w:rPr>
                <w:rFonts w:ascii="Arial" w:hAnsi="Arial" w:cs="Arial"/>
                <w:color w:val="000000"/>
                <w:position w:val="-2"/>
                <w:sz w:val="18"/>
                <w:szCs w:val="18"/>
              </w:rPr>
              <w:t>).</w:t>
            </w:r>
          </w:p>
        </w:tc>
      </w:tr>
      <w:tr w:rsidR="005A51CE" w:rsidRPr="004948A4" w14:paraId="29644C23" w14:textId="77777777" w:rsidTr="00CD1E09">
        <w:trPr>
          <w:trHeight w:val="310"/>
        </w:trPr>
        <w:tc>
          <w:tcPr>
            <w:tcW w:w="89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BC6D60" w14:textId="77777777" w:rsidR="005A51CE" w:rsidRPr="004948A4" w:rsidRDefault="0009498C">
            <w:pPr>
              <w:jc w:val="center"/>
              <w:rPr>
                <w:rFonts w:ascii="Arial" w:hAnsi="Arial" w:cs="Arial"/>
              </w:rPr>
            </w:pPr>
            <w:r w:rsidRPr="004948A4">
              <w:rPr>
                <w:rFonts w:ascii="Arial" w:hAnsi="Arial" w:cs="Arial"/>
                <w:color w:val="000000"/>
                <w:position w:val="-2"/>
                <w:sz w:val="18"/>
                <w:szCs w:val="18"/>
              </w:rPr>
              <w:t>Podizvajalci</w:t>
            </w:r>
          </w:p>
        </w:tc>
        <w:tc>
          <w:tcPr>
            <w:tcW w:w="410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3BCBA24" w14:textId="77777777" w:rsidR="00F92B91" w:rsidRPr="004948A4" w:rsidRDefault="00F92B91" w:rsidP="00F92B91">
            <w:pPr>
              <w:spacing w:before="135" w:after="135"/>
              <w:jc w:val="both"/>
              <w:textAlignment w:val="center"/>
              <w:rPr>
                <w:rFonts w:ascii="Arial" w:hAnsi="Arial" w:cs="Arial"/>
                <w:color w:val="000000"/>
                <w:position w:val="-2"/>
                <w:sz w:val="18"/>
                <w:szCs w:val="18"/>
              </w:rPr>
            </w:pPr>
            <w:r w:rsidRPr="004948A4">
              <w:rPr>
                <w:rFonts w:ascii="Arial" w:hAnsi="Arial" w:cs="Arial"/>
                <w:color w:val="000000"/>
                <w:position w:val="-2"/>
                <w:sz w:val="18"/>
                <w:szCs w:val="18"/>
              </w:rPr>
              <w:t xml:space="preserve">MORAJO izpolnjevati pogoj: </w:t>
            </w:r>
          </w:p>
          <w:p w14:paraId="0A3DE5C0" w14:textId="77777777" w:rsidR="00CD1E09" w:rsidRPr="00CD1E09" w:rsidRDefault="00CD1E09" w:rsidP="00C92810">
            <w:pPr>
              <w:pStyle w:val="Odstavekseznama"/>
              <w:numPr>
                <w:ilvl w:val="0"/>
                <w:numId w:val="16"/>
              </w:numPr>
              <w:spacing w:before="135" w:after="135"/>
              <w:jc w:val="both"/>
              <w:textAlignment w:val="center"/>
              <w:rPr>
                <w:rFonts w:ascii="Arial" w:hAnsi="Arial" w:cs="Arial"/>
                <w:color w:val="000000"/>
                <w:position w:val="-2"/>
                <w:sz w:val="18"/>
                <w:szCs w:val="18"/>
              </w:rPr>
            </w:pPr>
            <w:r w:rsidRPr="00CD1E09">
              <w:rPr>
                <w:rFonts w:ascii="Arial" w:hAnsi="Arial" w:cs="Arial"/>
                <w:color w:val="000000"/>
                <w:position w:val="-2"/>
                <w:sz w:val="18"/>
                <w:szCs w:val="18"/>
              </w:rPr>
              <w:t>Izpolnjen in podpisan obrazec »ESPD«,</w:t>
            </w:r>
          </w:p>
          <w:p w14:paraId="03A3B518" w14:textId="77777777" w:rsidR="00CD1E09" w:rsidRPr="00CD1E09" w:rsidRDefault="003F283E" w:rsidP="00C92810">
            <w:pPr>
              <w:pStyle w:val="Odstavekseznama"/>
              <w:numPr>
                <w:ilvl w:val="0"/>
                <w:numId w:val="16"/>
              </w:num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lastRenderedPageBreak/>
              <w:t>P</w:t>
            </w:r>
            <w:r w:rsidR="00CD1E09" w:rsidRPr="00CD1E09">
              <w:rPr>
                <w:rFonts w:ascii="Arial" w:hAnsi="Arial" w:cs="Arial"/>
                <w:color w:val="000000"/>
                <w:position w:val="-2"/>
                <w:sz w:val="18"/>
                <w:szCs w:val="18"/>
              </w:rPr>
              <w:t xml:space="preserve">ooblastila za pridobitev podatkov iz kazenske evidence za vse </w:t>
            </w:r>
            <w:r w:rsidR="00CD1E09" w:rsidRPr="00CD1E09">
              <w:rPr>
                <w:rFonts w:ascii="Arial" w:hAnsi="Arial" w:cs="Arial" w:hint="eastAsia"/>
                <w:color w:val="000000"/>
                <w:position w:val="-2"/>
                <w:sz w:val="18"/>
                <w:szCs w:val="18"/>
              </w:rPr>
              <w:t>č</w:t>
            </w:r>
            <w:r w:rsidR="00CD1E09" w:rsidRPr="00CD1E09">
              <w:rPr>
                <w:rFonts w:ascii="Arial" w:hAnsi="Arial" w:cs="Arial"/>
                <w:color w:val="000000"/>
                <w:position w:val="-2"/>
                <w:sz w:val="18"/>
                <w:szCs w:val="18"/>
              </w:rPr>
              <w:t>lane organov in za vse zastopnike gospo</w:t>
            </w:r>
            <w:r>
              <w:rPr>
                <w:rFonts w:ascii="Arial" w:hAnsi="Arial" w:cs="Arial"/>
                <w:color w:val="000000"/>
                <w:position w:val="-2"/>
                <w:sz w:val="18"/>
                <w:szCs w:val="18"/>
              </w:rPr>
              <w:t>darskega subjekta (Obrazec št. 6</w:t>
            </w:r>
            <w:r w:rsidR="00CD1E09" w:rsidRPr="00CD1E09">
              <w:rPr>
                <w:rFonts w:ascii="Arial" w:hAnsi="Arial" w:cs="Arial"/>
                <w:color w:val="000000"/>
                <w:position w:val="-2"/>
                <w:sz w:val="18"/>
                <w:szCs w:val="18"/>
              </w:rPr>
              <w:t>),</w:t>
            </w:r>
          </w:p>
          <w:p w14:paraId="3A6711FE" w14:textId="77777777" w:rsidR="00CD1E09" w:rsidRPr="00CD1E09" w:rsidRDefault="003F283E" w:rsidP="00C92810">
            <w:pPr>
              <w:pStyle w:val="Odstavekseznama"/>
              <w:numPr>
                <w:ilvl w:val="0"/>
                <w:numId w:val="16"/>
              </w:num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P</w:t>
            </w:r>
            <w:r w:rsidR="00CD1E09" w:rsidRPr="00CD1E09">
              <w:rPr>
                <w:rFonts w:ascii="Arial" w:hAnsi="Arial" w:cs="Arial"/>
                <w:color w:val="000000"/>
                <w:position w:val="-2"/>
                <w:sz w:val="18"/>
                <w:szCs w:val="18"/>
              </w:rPr>
              <w:t xml:space="preserve">ooblastilo za pridobitev podatkov iz kazenske evidence </w:t>
            </w:r>
            <w:r>
              <w:rPr>
                <w:rFonts w:ascii="Arial" w:hAnsi="Arial" w:cs="Arial"/>
                <w:color w:val="000000"/>
                <w:position w:val="-2"/>
                <w:sz w:val="18"/>
                <w:szCs w:val="18"/>
              </w:rPr>
              <w:t>– za pravne osebe (Obrazec št. 7</w:t>
            </w:r>
            <w:r w:rsidR="00CD1E09" w:rsidRPr="00CD1E09">
              <w:rPr>
                <w:rFonts w:ascii="Arial" w:hAnsi="Arial" w:cs="Arial"/>
                <w:color w:val="000000"/>
                <w:position w:val="-2"/>
                <w:sz w:val="18"/>
                <w:szCs w:val="18"/>
              </w:rPr>
              <w:t>).</w:t>
            </w:r>
          </w:p>
          <w:p w14:paraId="1F2A0090" w14:textId="77777777" w:rsidR="005A51CE" w:rsidRPr="004948A4" w:rsidRDefault="00F92B91" w:rsidP="00F92B91">
            <w:pPr>
              <w:spacing w:before="135" w:after="135"/>
              <w:jc w:val="both"/>
              <w:textAlignment w:val="center"/>
              <w:rPr>
                <w:rFonts w:ascii="Arial" w:hAnsi="Arial" w:cs="Arial"/>
              </w:rPr>
            </w:pPr>
            <w:r w:rsidRPr="004948A4">
              <w:rPr>
                <w:rFonts w:ascii="Arial" w:hAnsi="Arial" w:cs="Arial"/>
                <w:color w:val="000000"/>
                <w:position w:val="-2"/>
                <w:sz w:val="18"/>
                <w:szCs w:val="18"/>
              </w:rPr>
              <w:t xml:space="preserve"> </w:t>
            </w:r>
            <w:r w:rsidR="006A1FDA" w:rsidRPr="004948A4">
              <w:rPr>
                <w:rFonts w:ascii="Arial" w:hAnsi="Arial" w:cs="Arial"/>
                <w:color w:val="000000"/>
                <w:position w:val="-2"/>
                <w:sz w:val="18"/>
                <w:szCs w:val="18"/>
              </w:rPr>
              <w:t>Naročnik bo zavrnil vsakega podizvajalca, če zanj obstajajo razlogi za izključitev prvega odstavka 75. člena</w:t>
            </w:r>
            <w:r w:rsidR="0085079A" w:rsidRPr="004948A4">
              <w:rPr>
                <w:rFonts w:ascii="Arial" w:hAnsi="Arial" w:cs="Arial"/>
                <w:color w:val="000000"/>
                <w:position w:val="-2"/>
                <w:sz w:val="18"/>
                <w:szCs w:val="18"/>
              </w:rPr>
              <w:t xml:space="preserve"> </w:t>
            </w:r>
            <w:r w:rsidR="00DB089E" w:rsidRPr="004948A4">
              <w:rPr>
                <w:rFonts w:ascii="Arial" w:hAnsi="Arial" w:cs="Arial"/>
                <w:color w:val="000000"/>
                <w:position w:val="-2"/>
                <w:sz w:val="18"/>
                <w:szCs w:val="18"/>
              </w:rPr>
              <w:t>ZJN-3.</w:t>
            </w:r>
          </w:p>
        </w:tc>
      </w:tr>
    </w:tbl>
    <w:p w14:paraId="07C99A8F" w14:textId="77777777" w:rsidR="005A51CE" w:rsidRPr="004948A4" w:rsidRDefault="005A51CE">
      <w:pPr>
        <w:rPr>
          <w:rFonts w:ascii="Arial" w:hAnsi="Arial" w:cs="Arial"/>
        </w:rPr>
      </w:pPr>
    </w:p>
    <w:tbl>
      <w:tblPr>
        <w:tblStyle w:val="NormalTablePHPDOCX"/>
        <w:tblW w:w="9300" w:type="dxa"/>
        <w:tblLook w:val="04A0" w:firstRow="1" w:lastRow="0" w:firstColumn="1" w:lastColumn="0" w:noHBand="0" w:noVBand="1"/>
      </w:tblPr>
      <w:tblGrid>
        <w:gridCol w:w="1860"/>
        <w:gridCol w:w="7440"/>
      </w:tblGrid>
      <w:tr w:rsidR="005A51CE" w:rsidRPr="004948A4" w14:paraId="12C5FC04" w14:textId="77777777" w:rsidTr="00FE24A3">
        <w:tc>
          <w:tcPr>
            <w:tcW w:w="1000" w:type="pct"/>
            <w:tcBorders>
              <w:top w:val="single" w:sz="5" w:space="0" w:color="2A8B2A"/>
              <w:left w:val="single" w:sz="5" w:space="0" w:color="2A8B2A"/>
              <w:bottom w:val="single" w:sz="5" w:space="0" w:color="000000"/>
              <w:right w:val="single" w:sz="5" w:space="0" w:color="000000"/>
            </w:tcBorders>
            <w:shd w:val="clear" w:color="auto" w:fill="D9D9D9" w:themeFill="background1" w:themeFillShade="D9"/>
            <w:tcMar>
              <w:top w:w="135" w:type="dxa"/>
              <w:bottom w:w="135" w:type="dxa"/>
            </w:tcMar>
            <w:vAlign w:val="center"/>
          </w:tcPr>
          <w:p w14:paraId="5C3B0A22" w14:textId="77777777" w:rsidR="005A51CE" w:rsidRPr="004948A4" w:rsidRDefault="0009498C" w:rsidP="00227F0D">
            <w:pPr>
              <w:pStyle w:val="Naslov3"/>
              <w:jc w:val="center"/>
              <w:outlineLvl w:val="2"/>
              <w:rPr>
                <w:rFonts w:ascii="Arial" w:hAnsi="Arial" w:cs="Arial"/>
              </w:rPr>
            </w:pPr>
            <w:bookmarkStart w:id="7" w:name="_Toc473884239"/>
            <w:r w:rsidRPr="004948A4">
              <w:rPr>
                <w:rFonts w:ascii="Arial" w:hAnsi="Arial" w:cs="Arial"/>
                <w:color w:val="auto"/>
                <w:sz w:val="18"/>
              </w:rPr>
              <w:t xml:space="preserve">POGOJ </w:t>
            </w:r>
            <w:r w:rsidR="009A6023" w:rsidRPr="004948A4">
              <w:rPr>
                <w:rFonts w:ascii="Arial" w:hAnsi="Arial" w:cs="Arial"/>
                <w:color w:val="auto"/>
                <w:sz w:val="18"/>
              </w:rPr>
              <w:t>2</w:t>
            </w:r>
            <w:r w:rsidRPr="004948A4">
              <w:rPr>
                <w:rFonts w:ascii="Arial" w:hAnsi="Arial" w:cs="Arial"/>
                <w:color w:val="auto"/>
                <w:sz w:val="18"/>
              </w:rPr>
              <w:br/>
              <w:t>Ponudnik ni izločen iz postopkov oddaje javnih naročil</w:t>
            </w:r>
            <w:bookmarkEnd w:id="7"/>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0009E4E" w14:textId="77777777" w:rsidR="005A51CE" w:rsidRPr="004948A4" w:rsidRDefault="00610E1F" w:rsidP="006F3205">
            <w:pPr>
              <w:spacing w:before="135" w:after="135"/>
              <w:jc w:val="both"/>
              <w:textAlignment w:val="center"/>
              <w:rPr>
                <w:rFonts w:ascii="Arial" w:hAnsi="Arial" w:cs="Arial"/>
                <w:color w:val="000000"/>
                <w:position w:val="-2"/>
                <w:sz w:val="18"/>
                <w:szCs w:val="18"/>
              </w:rPr>
            </w:pPr>
            <w:r w:rsidRPr="004948A4">
              <w:rPr>
                <w:rFonts w:ascii="Arial" w:hAnsi="Arial" w:cs="Arial"/>
                <w:color w:val="000000"/>
                <w:position w:val="-2"/>
                <w:sz w:val="18"/>
                <w:szCs w:val="18"/>
              </w:rPr>
              <w:t xml:space="preserve">Gospodarski subjekt </w:t>
            </w:r>
            <w:r w:rsidR="006F3205" w:rsidRPr="004948A4">
              <w:rPr>
                <w:rFonts w:ascii="Arial" w:hAnsi="Arial" w:cs="Arial"/>
                <w:color w:val="000000"/>
                <w:position w:val="-2"/>
                <w:sz w:val="18"/>
                <w:szCs w:val="18"/>
              </w:rPr>
              <w:t>na dan, ko poteče</w:t>
            </w:r>
            <w:r w:rsidR="008D05D9" w:rsidRPr="004948A4">
              <w:rPr>
                <w:rFonts w:ascii="Arial" w:hAnsi="Arial" w:cs="Arial"/>
                <w:color w:val="000000"/>
                <w:position w:val="-2"/>
                <w:sz w:val="18"/>
                <w:szCs w:val="18"/>
              </w:rPr>
              <w:t xml:space="preserve"> rok za oddajo ponudb </w:t>
            </w:r>
            <w:r w:rsidR="00C36988" w:rsidRPr="004948A4">
              <w:rPr>
                <w:rFonts w:ascii="Arial" w:hAnsi="Arial" w:cs="Arial"/>
                <w:color w:val="000000"/>
                <w:position w:val="-2"/>
                <w:sz w:val="18"/>
                <w:szCs w:val="18"/>
              </w:rPr>
              <w:t>ne sme biti uvrščen v evidenco gospodarskih subjektov z negativnimi referencami iz a) točke četrtega odstavka 75. člena ZJN-3.</w:t>
            </w:r>
          </w:p>
        </w:tc>
      </w:tr>
      <w:tr w:rsidR="005A51CE" w:rsidRPr="004948A4" w14:paraId="71DE9483"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061EB96" w14:textId="77777777" w:rsidR="005A51CE" w:rsidRPr="004948A4" w:rsidRDefault="0009498C">
            <w:pPr>
              <w:jc w:val="center"/>
              <w:rPr>
                <w:rFonts w:ascii="Arial" w:hAnsi="Arial" w:cs="Arial"/>
              </w:rPr>
            </w:pPr>
            <w:r w:rsidRPr="004948A4">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797B3EE" w14:textId="77777777" w:rsidR="00473525" w:rsidRPr="004948A4" w:rsidRDefault="001B15F8" w:rsidP="00BE153B">
            <w:pPr>
              <w:spacing w:before="135" w:after="135"/>
              <w:jc w:val="both"/>
              <w:textAlignment w:val="center"/>
              <w:rPr>
                <w:rFonts w:ascii="Arial" w:hAnsi="Arial" w:cs="Arial"/>
                <w:color w:val="000000"/>
                <w:position w:val="-2"/>
                <w:sz w:val="18"/>
                <w:szCs w:val="18"/>
              </w:rPr>
            </w:pPr>
            <w:r w:rsidRPr="004948A4">
              <w:rPr>
                <w:rFonts w:ascii="Arial" w:hAnsi="Arial" w:cs="Arial"/>
                <w:color w:val="000000"/>
                <w:position w:val="-2"/>
                <w:sz w:val="18"/>
                <w:szCs w:val="18"/>
              </w:rPr>
              <w:t>Izpolnjen in podpisan obrazec »ESPD« za vse gospodarske subjekte v ponudbi.</w:t>
            </w:r>
          </w:p>
        </w:tc>
      </w:tr>
      <w:tr w:rsidR="005A51CE" w:rsidRPr="004948A4" w14:paraId="6E7E84EA"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2F46ABE" w14:textId="77777777" w:rsidR="005A51CE" w:rsidRPr="004948A4" w:rsidRDefault="0009498C">
            <w:pPr>
              <w:jc w:val="center"/>
              <w:rPr>
                <w:rFonts w:ascii="Arial" w:hAnsi="Arial" w:cs="Arial"/>
              </w:rPr>
            </w:pPr>
            <w:r w:rsidRPr="004948A4">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5AFA5F4" w14:textId="77777777" w:rsidR="005A51CE" w:rsidRPr="004948A4" w:rsidRDefault="0009498C" w:rsidP="00CD1E09">
            <w:pPr>
              <w:spacing w:before="135" w:after="135"/>
              <w:jc w:val="both"/>
              <w:textAlignment w:val="center"/>
              <w:rPr>
                <w:rFonts w:ascii="Arial" w:hAnsi="Arial" w:cs="Arial"/>
              </w:rPr>
            </w:pPr>
            <w:r w:rsidRPr="004948A4">
              <w:rPr>
                <w:rFonts w:ascii="Arial" w:hAnsi="Arial" w:cs="Arial"/>
                <w:color w:val="000000"/>
                <w:position w:val="-2"/>
                <w:sz w:val="18"/>
                <w:szCs w:val="18"/>
              </w:rPr>
              <w:t>MORAJO izpolnjevati pogoj</w:t>
            </w:r>
            <w:r w:rsidR="00F92B91" w:rsidRPr="004948A4">
              <w:rPr>
                <w:rFonts w:ascii="Arial" w:hAnsi="Arial" w:cs="Arial"/>
                <w:color w:val="000000"/>
                <w:position w:val="-2"/>
                <w:sz w:val="18"/>
                <w:szCs w:val="18"/>
              </w:rPr>
              <w:t xml:space="preserve"> enako kot ponudnik</w:t>
            </w:r>
            <w:r w:rsidR="00F92B91" w:rsidRPr="004948A4">
              <w:rPr>
                <w:rFonts w:ascii="Arial" w:hAnsi="Arial" w:cs="Arial"/>
              </w:rPr>
              <w:t xml:space="preserve">: </w:t>
            </w:r>
            <w:r w:rsidR="00F92B91" w:rsidRPr="004948A4">
              <w:rPr>
                <w:rFonts w:ascii="Arial" w:hAnsi="Arial" w:cs="Arial"/>
                <w:color w:val="000000"/>
                <w:position w:val="-2"/>
                <w:sz w:val="18"/>
                <w:szCs w:val="18"/>
              </w:rPr>
              <w:t>Izpolnje</w:t>
            </w:r>
            <w:r w:rsidR="00CD1E09">
              <w:rPr>
                <w:rFonts w:ascii="Arial" w:hAnsi="Arial" w:cs="Arial"/>
                <w:color w:val="000000"/>
                <w:position w:val="-2"/>
                <w:sz w:val="18"/>
                <w:szCs w:val="18"/>
              </w:rPr>
              <w:t>n in podpisan obrazec »ESPD«.</w:t>
            </w:r>
          </w:p>
        </w:tc>
      </w:tr>
      <w:tr w:rsidR="005A51CE" w:rsidRPr="004948A4" w14:paraId="18B39E84"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6BDFEEC" w14:textId="77777777" w:rsidR="005A51CE" w:rsidRPr="004948A4" w:rsidRDefault="0009498C">
            <w:pPr>
              <w:jc w:val="center"/>
              <w:rPr>
                <w:rFonts w:ascii="Arial" w:hAnsi="Arial" w:cs="Arial"/>
              </w:rPr>
            </w:pPr>
            <w:r w:rsidRPr="004948A4">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1E9453A" w14:textId="77777777" w:rsidR="00F92B91" w:rsidRPr="004948A4" w:rsidRDefault="00F92B91" w:rsidP="008D05D9">
            <w:pPr>
              <w:spacing w:before="135" w:after="135"/>
              <w:jc w:val="both"/>
              <w:textAlignment w:val="center"/>
              <w:rPr>
                <w:rFonts w:ascii="Arial" w:hAnsi="Arial" w:cs="Arial"/>
                <w:color w:val="000000"/>
                <w:position w:val="-2"/>
                <w:sz w:val="18"/>
                <w:szCs w:val="18"/>
              </w:rPr>
            </w:pPr>
            <w:r w:rsidRPr="004948A4">
              <w:rPr>
                <w:rFonts w:ascii="Arial" w:hAnsi="Arial" w:cs="Arial"/>
                <w:color w:val="000000"/>
                <w:position w:val="-2"/>
                <w:sz w:val="18"/>
                <w:szCs w:val="18"/>
              </w:rPr>
              <w:t>MORAJO izpolnjevati pogoj</w:t>
            </w:r>
            <w:r w:rsidR="009C2A10" w:rsidRPr="004948A4">
              <w:rPr>
                <w:rFonts w:ascii="Arial" w:hAnsi="Arial" w:cs="Arial"/>
                <w:color w:val="000000"/>
                <w:position w:val="-2"/>
                <w:sz w:val="18"/>
                <w:szCs w:val="18"/>
              </w:rPr>
              <w:t xml:space="preserve">: </w:t>
            </w:r>
            <w:r w:rsidRPr="004948A4">
              <w:rPr>
                <w:rFonts w:ascii="Arial" w:hAnsi="Arial" w:cs="Arial"/>
                <w:color w:val="000000"/>
                <w:position w:val="-2"/>
                <w:sz w:val="18"/>
                <w:szCs w:val="18"/>
              </w:rPr>
              <w:t>Izpol</w:t>
            </w:r>
            <w:r w:rsidR="00CD1E09">
              <w:rPr>
                <w:rFonts w:ascii="Arial" w:hAnsi="Arial" w:cs="Arial"/>
                <w:color w:val="000000"/>
                <w:position w:val="-2"/>
                <w:sz w:val="18"/>
                <w:szCs w:val="18"/>
              </w:rPr>
              <w:t>njen in podpisan obrazec »ESPD«.</w:t>
            </w:r>
          </w:p>
          <w:p w14:paraId="2D11A354" w14:textId="77777777" w:rsidR="005A51CE" w:rsidRPr="004948A4" w:rsidRDefault="00A332AA" w:rsidP="008D05D9">
            <w:pPr>
              <w:spacing w:before="135" w:after="135"/>
              <w:jc w:val="both"/>
              <w:textAlignment w:val="center"/>
              <w:rPr>
                <w:rFonts w:ascii="Arial" w:hAnsi="Arial" w:cs="Arial"/>
                <w:color w:val="000000"/>
                <w:position w:val="-2"/>
                <w:sz w:val="18"/>
                <w:szCs w:val="18"/>
              </w:rPr>
            </w:pPr>
            <w:r w:rsidRPr="004948A4">
              <w:rPr>
                <w:rFonts w:ascii="Arial" w:hAnsi="Arial" w:cs="Arial"/>
                <w:color w:val="000000"/>
                <w:position w:val="-2"/>
                <w:sz w:val="18"/>
                <w:szCs w:val="18"/>
              </w:rPr>
              <w:t xml:space="preserve">Naročnik bo zavrnil vsakega podizvajalca, če zanj obstajajo razlogi za izključitev četrtega odstavka 75. člena </w:t>
            </w:r>
            <w:r w:rsidR="00DB089E" w:rsidRPr="004948A4">
              <w:rPr>
                <w:rFonts w:ascii="Arial" w:hAnsi="Arial" w:cs="Arial"/>
                <w:color w:val="000000"/>
                <w:position w:val="-2"/>
                <w:sz w:val="18"/>
                <w:szCs w:val="18"/>
              </w:rPr>
              <w:t>ZJN-3.</w:t>
            </w:r>
          </w:p>
        </w:tc>
      </w:tr>
    </w:tbl>
    <w:p w14:paraId="3DD4EEFE" w14:textId="77777777" w:rsidR="005A51CE" w:rsidRPr="004948A4" w:rsidRDefault="005A51CE">
      <w:pPr>
        <w:rPr>
          <w:rFonts w:ascii="Arial" w:hAnsi="Arial" w:cs="Arial"/>
        </w:rPr>
      </w:pPr>
    </w:p>
    <w:tbl>
      <w:tblPr>
        <w:tblStyle w:val="NormalTablePHPDOCX"/>
        <w:tblW w:w="9300" w:type="dxa"/>
        <w:tblLook w:val="04A0" w:firstRow="1" w:lastRow="0" w:firstColumn="1" w:lastColumn="0" w:noHBand="0" w:noVBand="1"/>
      </w:tblPr>
      <w:tblGrid>
        <w:gridCol w:w="1860"/>
        <w:gridCol w:w="7440"/>
      </w:tblGrid>
      <w:tr w:rsidR="005A51CE" w:rsidRPr="004948A4" w14:paraId="26124774" w14:textId="77777777" w:rsidTr="00FE24A3">
        <w:tc>
          <w:tcPr>
            <w:tcW w:w="1000" w:type="pct"/>
            <w:tcBorders>
              <w:top w:val="single" w:sz="5" w:space="0" w:color="2A8B2A"/>
              <w:left w:val="single" w:sz="5" w:space="0" w:color="2A8B2A"/>
              <w:bottom w:val="single" w:sz="5" w:space="0" w:color="000000"/>
              <w:right w:val="single" w:sz="5" w:space="0" w:color="000000"/>
            </w:tcBorders>
            <w:shd w:val="clear" w:color="auto" w:fill="D9D9D9" w:themeFill="background1" w:themeFillShade="D9"/>
            <w:tcMar>
              <w:top w:w="135" w:type="dxa"/>
              <w:bottom w:w="135" w:type="dxa"/>
            </w:tcMar>
            <w:vAlign w:val="center"/>
          </w:tcPr>
          <w:p w14:paraId="2CE1533A" w14:textId="77777777" w:rsidR="005A51CE" w:rsidRPr="004948A4" w:rsidRDefault="0009498C" w:rsidP="00227F0D">
            <w:pPr>
              <w:pStyle w:val="Naslov3"/>
              <w:jc w:val="center"/>
              <w:outlineLvl w:val="2"/>
              <w:rPr>
                <w:rFonts w:ascii="Arial" w:hAnsi="Arial" w:cs="Arial"/>
              </w:rPr>
            </w:pPr>
            <w:bookmarkStart w:id="8" w:name="_Toc473884240"/>
            <w:r w:rsidRPr="004948A4">
              <w:rPr>
                <w:rFonts w:ascii="Arial" w:hAnsi="Arial" w:cs="Arial"/>
                <w:color w:val="auto"/>
                <w:sz w:val="18"/>
              </w:rPr>
              <w:t xml:space="preserve">POGOJ </w:t>
            </w:r>
            <w:r w:rsidR="009A6023" w:rsidRPr="004948A4">
              <w:rPr>
                <w:rFonts w:ascii="Arial" w:hAnsi="Arial" w:cs="Arial"/>
                <w:color w:val="auto"/>
                <w:sz w:val="18"/>
              </w:rPr>
              <w:t>3</w:t>
            </w:r>
            <w:r w:rsidRPr="004948A4">
              <w:rPr>
                <w:rFonts w:ascii="Arial" w:hAnsi="Arial" w:cs="Arial"/>
                <w:color w:val="auto"/>
                <w:sz w:val="18"/>
              </w:rPr>
              <w:br/>
              <w:t>Plačani davki in prispevki</w:t>
            </w:r>
            <w:bookmarkEnd w:id="8"/>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B42A073" w14:textId="77777777" w:rsidR="00610E1F" w:rsidRPr="004948A4" w:rsidRDefault="008D05D9" w:rsidP="00B934AD">
            <w:pPr>
              <w:spacing w:before="135" w:after="135"/>
              <w:jc w:val="both"/>
              <w:textAlignment w:val="center"/>
              <w:rPr>
                <w:rFonts w:ascii="Arial" w:hAnsi="Arial" w:cs="Arial"/>
                <w:color w:val="000000"/>
                <w:position w:val="-2"/>
                <w:sz w:val="18"/>
                <w:szCs w:val="18"/>
              </w:rPr>
            </w:pPr>
            <w:r w:rsidRPr="004948A4">
              <w:rPr>
                <w:rFonts w:ascii="Arial" w:hAnsi="Arial" w:cs="Arial"/>
                <w:color w:val="000000"/>
                <w:position w:val="-2"/>
                <w:sz w:val="18"/>
                <w:szCs w:val="18"/>
              </w:rPr>
              <w:t>G</w:t>
            </w:r>
            <w:r w:rsidR="003B2CEB" w:rsidRPr="004948A4">
              <w:rPr>
                <w:rFonts w:ascii="Arial" w:hAnsi="Arial" w:cs="Arial"/>
                <w:color w:val="000000"/>
                <w:position w:val="-2"/>
                <w:sz w:val="18"/>
                <w:szCs w:val="18"/>
              </w:rPr>
              <w:t>ospodarski</w:t>
            </w:r>
            <w:r w:rsidRPr="004948A4">
              <w:rPr>
                <w:rFonts w:ascii="Arial" w:hAnsi="Arial" w:cs="Arial"/>
                <w:color w:val="000000"/>
                <w:position w:val="-2"/>
                <w:sz w:val="18"/>
                <w:szCs w:val="18"/>
              </w:rPr>
              <w:t xml:space="preserve"> subjekt mora </w:t>
            </w:r>
            <w:r w:rsidR="00B934AD" w:rsidRPr="004948A4">
              <w:rPr>
                <w:rFonts w:ascii="Arial" w:hAnsi="Arial" w:cs="Arial"/>
                <w:color w:val="000000"/>
                <w:position w:val="-2"/>
                <w:sz w:val="18"/>
                <w:szCs w:val="18"/>
              </w:rPr>
              <w:t xml:space="preserve">na dan oddaje ponudbe </w:t>
            </w:r>
            <w:r w:rsidRPr="004948A4">
              <w:rPr>
                <w:rFonts w:ascii="Arial" w:hAnsi="Arial" w:cs="Arial"/>
                <w:color w:val="000000"/>
                <w:position w:val="-2"/>
                <w:sz w:val="18"/>
                <w:szCs w:val="18"/>
              </w:rPr>
              <w:t>izpolnjevati obvezne dajat</w:t>
            </w:r>
            <w:r w:rsidR="003B2CEB" w:rsidRPr="004948A4">
              <w:rPr>
                <w:rFonts w:ascii="Arial" w:hAnsi="Arial" w:cs="Arial"/>
                <w:color w:val="000000"/>
                <w:position w:val="-2"/>
                <w:sz w:val="18"/>
                <w:szCs w:val="18"/>
              </w:rPr>
              <w:t>v</w:t>
            </w:r>
            <w:r w:rsidRPr="004948A4">
              <w:rPr>
                <w:rFonts w:ascii="Arial" w:hAnsi="Arial" w:cs="Arial"/>
                <w:color w:val="000000"/>
                <w:position w:val="-2"/>
                <w:sz w:val="18"/>
                <w:szCs w:val="18"/>
              </w:rPr>
              <w:t>e</w:t>
            </w:r>
            <w:r w:rsidR="003B2CEB" w:rsidRPr="004948A4">
              <w:rPr>
                <w:rFonts w:ascii="Arial" w:hAnsi="Arial" w:cs="Arial"/>
                <w:color w:val="000000"/>
                <w:position w:val="-2"/>
                <w:sz w:val="18"/>
                <w:szCs w:val="18"/>
              </w:rPr>
              <w:t xml:space="preserve"> in d</w:t>
            </w:r>
            <w:r w:rsidRPr="004948A4">
              <w:rPr>
                <w:rFonts w:ascii="Arial" w:hAnsi="Arial" w:cs="Arial"/>
                <w:color w:val="000000"/>
                <w:position w:val="-2"/>
                <w:sz w:val="18"/>
                <w:szCs w:val="18"/>
              </w:rPr>
              <w:t>ruge denarne nedavčne</w:t>
            </w:r>
            <w:r w:rsidR="003B2CEB" w:rsidRPr="004948A4">
              <w:rPr>
                <w:rFonts w:ascii="Arial" w:hAnsi="Arial" w:cs="Arial"/>
                <w:color w:val="000000"/>
                <w:position w:val="-2"/>
                <w:sz w:val="18"/>
                <w:szCs w:val="18"/>
              </w:rPr>
              <w:t xml:space="preserve"> obveznosti v skladu z zakonom, ki ureja finančno upravo, ki jih pobira davčni organ v skladu s predpisi države, v kateri ima sedež, ali predpisi države naročnika, </w:t>
            </w:r>
            <w:r w:rsidR="00B934AD" w:rsidRPr="004948A4">
              <w:rPr>
                <w:rFonts w:ascii="Arial" w:hAnsi="Arial" w:cs="Arial"/>
                <w:color w:val="000000"/>
                <w:position w:val="-2"/>
                <w:sz w:val="18"/>
                <w:szCs w:val="18"/>
              </w:rPr>
              <w:t>oziroma vrednost</w:t>
            </w:r>
            <w:r w:rsidR="003B2CEB" w:rsidRPr="004948A4">
              <w:rPr>
                <w:rFonts w:ascii="Arial" w:hAnsi="Arial" w:cs="Arial"/>
                <w:color w:val="000000"/>
                <w:position w:val="-2"/>
                <w:sz w:val="18"/>
                <w:szCs w:val="18"/>
              </w:rPr>
              <w:t xml:space="preserve"> neplačanih zapadlih obveznosti</w:t>
            </w:r>
            <w:r w:rsidR="00B934AD" w:rsidRPr="004948A4">
              <w:rPr>
                <w:rFonts w:ascii="Arial" w:hAnsi="Arial" w:cs="Arial"/>
                <w:color w:val="000000"/>
                <w:position w:val="-2"/>
                <w:sz w:val="18"/>
                <w:szCs w:val="18"/>
              </w:rPr>
              <w:t xml:space="preserve"> na dan oddaje ponudbe ne</w:t>
            </w:r>
            <w:r w:rsidR="003B2CEB" w:rsidRPr="004948A4">
              <w:rPr>
                <w:rFonts w:ascii="Arial" w:hAnsi="Arial" w:cs="Arial"/>
                <w:color w:val="000000"/>
                <w:position w:val="-2"/>
                <w:sz w:val="18"/>
                <w:szCs w:val="18"/>
              </w:rPr>
              <w:t xml:space="preserve"> </w:t>
            </w:r>
            <w:r w:rsidR="00B934AD" w:rsidRPr="004948A4">
              <w:rPr>
                <w:rFonts w:ascii="Arial" w:hAnsi="Arial" w:cs="Arial"/>
                <w:color w:val="000000"/>
                <w:position w:val="-2"/>
                <w:sz w:val="18"/>
                <w:szCs w:val="18"/>
              </w:rPr>
              <w:t xml:space="preserve">sme </w:t>
            </w:r>
            <w:r w:rsidR="003B2CEB" w:rsidRPr="004948A4">
              <w:rPr>
                <w:rFonts w:ascii="Arial" w:hAnsi="Arial" w:cs="Arial"/>
                <w:color w:val="000000"/>
                <w:position w:val="-2"/>
                <w:sz w:val="18"/>
                <w:szCs w:val="18"/>
              </w:rPr>
              <w:t>znaša</w:t>
            </w:r>
            <w:r w:rsidR="00B934AD" w:rsidRPr="004948A4">
              <w:rPr>
                <w:rFonts w:ascii="Arial" w:hAnsi="Arial" w:cs="Arial"/>
                <w:color w:val="000000"/>
                <w:position w:val="-2"/>
                <w:sz w:val="18"/>
                <w:szCs w:val="18"/>
              </w:rPr>
              <w:t>ti</w:t>
            </w:r>
            <w:r w:rsidR="003B2CEB" w:rsidRPr="004948A4">
              <w:rPr>
                <w:rFonts w:ascii="Arial" w:hAnsi="Arial" w:cs="Arial"/>
                <w:color w:val="000000"/>
                <w:position w:val="-2"/>
                <w:sz w:val="18"/>
                <w:szCs w:val="18"/>
              </w:rPr>
              <w:t xml:space="preserve"> 50 eurov ali več. </w:t>
            </w:r>
            <w:r w:rsidR="00B934AD" w:rsidRPr="004948A4">
              <w:rPr>
                <w:rFonts w:ascii="Arial" w:hAnsi="Arial" w:cs="Arial"/>
                <w:color w:val="000000"/>
                <w:position w:val="-2"/>
                <w:sz w:val="18"/>
                <w:szCs w:val="18"/>
              </w:rPr>
              <w:t>G</w:t>
            </w:r>
            <w:r w:rsidR="003B2CEB" w:rsidRPr="004948A4">
              <w:rPr>
                <w:rFonts w:ascii="Arial" w:hAnsi="Arial" w:cs="Arial"/>
                <w:color w:val="000000"/>
                <w:position w:val="-2"/>
                <w:sz w:val="18"/>
                <w:szCs w:val="18"/>
              </w:rPr>
              <w:t xml:space="preserve">ospodarski subjekt </w:t>
            </w:r>
            <w:r w:rsidR="00B934AD" w:rsidRPr="004948A4">
              <w:rPr>
                <w:rFonts w:ascii="Arial" w:hAnsi="Arial" w:cs="Arial"/>
                <w:color w:val="000000"/>
                <w:position w:val="-2"/>
                <w:sz w:val="18"/>
                <w:szCs w:val="18"/>
              </w:rPr>
              <w:t>mora imeti</w:t>
            </w:r>
            <w:r w:rsidR="003B2CEB" w:rsidRPr="004948A4">
              <w:rPr>
                <w:rFonts w:ascii="Arial" w:hAnsi="Arial" w:cs="Arial"/>
                <w:color w:val="000000"/>
                <w:position w:val="-2"/>
                <w:sz w:val="18"/>
                <w:szCs w:val="18"/>
              </w:rPr>
              <w:t xml:space="preserve"> na dan oddaje ponudbe </w:t>
            </w:r>
            <w:r w:rsidR="00B934AD" w:rsidRPr="004948A4">
              <w:rPr>
                <w:rFonts w:ascii="Arial" w:hAnsi="Arial" w:cs="Arial"/>
                <w:color w:val="000000"/>
                <w:position w:val="-2"/>
                <w:sz w:val="18"/>
                <w:szCs w:val="18"/>
              </w:rPr>
              <w:t>predložene vse obračune</w:t>
            </w:r>
            <w:r w:rsidR="003B2CEB" w:rsidRPr="004948A4">
              <w:rPr>
                <w:rFonts w:ascii="Arial" w:hAnsi="Arial" w:cs="Arial"/>
                <w:color w:val="000000"/>
                <w:position w:val="-2"/>
                <w:sz w:val="18"/>
                <w:szCs w:val="18"/>
              </w:rPr>
              <w:t xml:space="preserve"> davčnih odtegljajev za dohodke iz delovnega razmerja za obdobje zadnjih petih let do d</w:t>
            </w:r>
            <w:r w:rsidR="00B934AD" w:rsidRPr="004948A4">
              <w:rPr>
                <w:rFonts w:ascii="Arial" w:hAnsi="Arial" w:cs="Arial"/>
                <w:color w:val="000000"/>
                <w:position w:val="-2"/>
                <w:sz w:val="18"/>
                <w:szCs w:val="18"/>
              </w:rPr>
              <w:t>ne oddaje ponudbe</w:t>
            </w:r>
            <w:r w:rsidR="003B2CEB" w:rsidRPr="004948A4">
              <w:rPr>
                <w:rFonts w:ascii="Arial" w:hAnsi="Arial" w:cs="Arial"/>
                <w:color w:val="000000"/>
                <w:position w:val="-2"/>
                <w:sz w:val="18"/>
                <w:szCs w:val="18"/>
              </w:rPr>
              <w:t>.</w:t>
            </w:r>
          </w:p>
        </w:tc>
      </w:tr>
      <w:tr w:rsidR="005A51CE" w:rsidRPr="004948A4" w14:paraId="789847F1"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64BE14B" w14:textId="77777777" w:rsidR="005A51CE" w:rsidRPr="004948A4" w:rsidRDefault="0009498C">
            <w:pPr>
              <w:jc w:val="center"/>
              <w:rPr>
                <w:rFonts w:ascii="Arial" w:hAnsi="Arial" w:cs="Arial"/>
              </w:rPr>
            </w:pPr>
            <w:r w:rsidRPr="004948A4">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80EBDE8" w14:textId="77777777" w:rsidR="00B81D5B" w:rsidRPr="004948A4" w:rsidRDefault="001B15F8" w:rsidP="001B15F8">
            <w:pPr>
              <w:spacing w:before="135" w:after="135"/>
              <w:jc w:val="both"/>
              <w:textAlignment w:val="center"/>
              <w:rPr>
                <w:rFonts w:ascii="Arial" w:hAnsi="Arial" w:cs="Arial"/>
                <w:color w:val="000000"/>
                <w:position w:val="-2"/>
                <w:sz w:val="18"/>
                <w:szCs w:val="18"/>
              </w:rPr>
            </w:pPr>
            <w:r w:rsidRPr="004948A4">
              <w:rPr>
                <w:rFonts w:ascii="Arial" w:hAnsi="Arial" w:cs="Arial"/>
                <w:color w:val="000000"/>
                <w:position w:val="-2"/>
                <w:sz w:val="18"/>
                <w:szCs w:val="18"/>
              </w:rPr>
              <w:t xml:space="preserve">Izpolnjen in podpisan obrazec »ESPD« za vse </w:t>
            </w:r>
            <w:r w:rsidR="00CD1E09">
              <w:rPr>
                <w:rFonts w:ascii="Arial" w:hAnsi="Arial" w:cs="Arial"/>
                <w:color w:val="000000"/>
                <w:position w:val="-2"/>
                <w:sz w:val="18"/>
                <w:szCs w:val="18"/>
              </w:rPr>
              <w:t>gospodarske subjekte v ponudbi.</w:t>
            </w:r>
          </w:p>
        </w:tc>
      </w:tr>
      <w:tr w:rsidR="005A51CE" w:rsidRPr="004948A4" w14:paraId="5F8E294E"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50CE084" w14:textId="77777777" w:rsidR="005A51CE" w:rsidRPr="004948A4" w:rsidRDefault="0009498C">
            <w:pPr>
              <w:jc w:val="center"/>
              <w:rPr>
                <w:rFonts w:ascii="Arial" w:hAnsi="Arial" w:cs="Arial"/>
              </w:rPr>
            </w:pPr>
            <w:r w:rsidRPr="004948A4">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A0DD416" w14:textId="77777777" w:rsidR="005A51CE" w:rsidRPr="004948A4" w:rsidRDefault="00EA692D" w:rsidP="00DD76CF">
            <w:pPr>
              <w:spacing w:before="135" w:after="135"/>
              <w:jc w:val="both"/>
              <w:textAlignment w:val="center"/>
              <w:rPr>
                <w:rFonts w:ascii="Arial" w:hAnsi="Arial" w:cs="Arial"/>
              </w:rPr>
            </w:pPr>
            <w:r w:rsidRPr="004948A4">
              <w:rPr>
                <w:rFonts w:ascii="Arial" w:hAnsi="Arial" w:cs="Arial"/>
                <w:color w:val="000000"/>
                <w:position w:val="-2"/>
                <w:sz w:val="18"/>
                <w:szCs w:val="18"/>
              </w:rPr>
              <w:t>Ponudniki, ki nimajo sedeža v Republik</w:t>
            </w:r>
            <w:r w:rsidR="00746E15" w:rsidRPr="004948A4">
              <w:rPr>
                <w:rFonts w:ascii="Arial" w:hAnsi="Arial" w:cs="Arial"/>
                <w:color w:val="000000"/>
                <w:position w:val="-2"/>
                <w:sz w:val="18"/>
                <w:szCs w:val="18"/>
              </w:rPr>
              <w:t>i Sloveniji ravnajo skladno s 16</w:t>
            </w:r>
            <w:r w:rsidRPr="004948A4">
              <w:rPr>
                <w:rFonts w:ascii="Arial" w:hAnsi="Arial" w:cs="Arial"/>
                <w:color w:val="000000"/>
                <w:position w:val="-2"/>
                <w:sz w:val="18"/>
                <w:szCs w:val="18"/>
              </w:rPr>
              <w:t>. točko navodil te razpisne dokumentacije.</w:t>
            </w:r>
          </w:p>
        </w:tc>
      </w:tr>
      <w:tr w:rsidR="005A51CE" w:rsidRPr="004948A4" w14:paraId="241B437E"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BD382F4" w14:textId="77777777" w:rsidR="005A51CE" w:rsidRPr="004948A4" w:rsidRDefault="0009498C">
            <w:pPr>
              <w:jc w:val="center"/>
              <w:rPr>
                <w:rFonts w:ascii="Arial" w:hAnsi="Arial" w:cs="Arial"/>
              </w:rPr>
            </w:pPr>
            <w:r w:rsidRPr="004948A4">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53C0E1" w14:textId="77777777" w:rsidR="005A51CE" w:rsidRPr="004948A4" w:rsidRDefault="0009498C" w:rsidP="00C36988">
            <w:pPr>
              <w:spacing w:before="135" w:after="135"/>
              <w:jc w:val="both"/>
              <w:textAlignment w:val="center"/>
              <w:rPr>
                <w:rFonts w:ascii="Arial" w:hAnsi="Arial" w:cs="Arial"/>
              </w:rPr>
            </w:pPr>
            <w:r w:rsidRPr="004948A4">
              <w:rPr>
                <w:rFonts w:ascii="Arial" w:hAnsi="Arial" w:cs="Arial"/>
                <w:color w:val="000000"/>
                <w:position w:val="-2"/>
                <w:sz w:val="18"/>
                <w:szCs w:val="18"/>
              </w:rPr>
              <w:t>MORAJO izpolnjevati pogoj</w:t>
            </w:r>
            <w:r w:rsidR="00C36988" w:rsidRPr="004948A4">
              <w:rPr>
                <w:rFonts w:ascii="Arial" w:hAnsi="Arial" w:cs="Arial"/>
              </w:rPr>
              <w:t xml:space="preserve"> </w:t>
            </w:r>
            <w:r w:rsidR="00F92B91" w:rsidRPr="004948A4">
              <w:rPr>
                <w:rFonts w:ascii="Arial" w:hAnsi="Arial" w:cs="Arial"/>
                <w:color w:val="000000"/>
                <w:position w:val="-2"/>
                <w:sz w:val="18"/>
                <w:szCs w:val="18"/>
              </w:rPr>
              <w:t>enako kot ponudnik: Izpolnjen in podpisan obrazec »ESPD«.</w:t>
            </w:r>
          </w:p>
        </w:tc>
      </w:tr>
      <w:tr w:rsidR="005A51CE" w:rsidRPr="004948A4" w14:paraId="16D64B28"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4F904C0" w14:textId="77777777" w:rsidR="005A51CE" w:rsidRPr="004948A4" w:rsidRDefault="0009498C">
            <w:pPr>
              <w:jc w:val="center"/>
              <w:rPr>
                <w:rFonts w:ascii="Arial" w:hAnsi="Arial" w:cs="Arial"/>
              </w:rPr>
            </w:pPr>
            <w:r w:rsidRPr="004948A4">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0381AA2" w14:textId="77777777" w:rsidR="004B472B" w:rsidRPr="004948A4" w:rsidRDefault="0009498C" w:rsidP="004B472B">
            <w:pPr>
              <w:spacing w:before="135" w:after="135"/>
              <w:jc w:val="both"/>
              <w:textAlignment w:val="center"/>
              <w:rPr>
                <w:rFonts w:ascii="Arial" w:hAnsi="Arial" w:cs="Arial"/>
                <w:color w:val="000000"/>
                <w:position w:val="-2"/>
                <w:sz w:val="18"/>
                <w:szCs w:val="18"/>
              </w:rPr>
            </w:pPr>
            <w:r w:rsidRPr="004948A4">
              <w:rPr>
                <w:rFonts w:ascii="Arial" w:hAnsi="Arial" w:cs="Arial"/>
                <w:color w:val="000000"/>
                <w:position w:val="-2"/>
                <w:sz w:val="18"/>
                <w:szCs w:val="18"/>
              </w:rPr>
              <w:t>MORAJO izpolnjevati pogoj</w:t>
            </w:r>
            <w:r w:rsidR="00F92B91" w:rsidRPr="004948A4">
              <w:rPr>
                <w:rFonts w:ascii="Arial" w:hAnsi="Arial" w:cs="Arial"/>
                <w:color w:val="000000"/>
                <w:position w:val="-2"/>
                <w:sz w:val="18"/>
                <w:szCs w:val="18"/>
              </w:rPr>
              <w:t>: Izpolnjen in podpisan obrazec »ESPD«.</w:t>
            </w:r>
          </w:p>
          <w:p w14:paraId="23628D5F" w14:textId="77777777" w:rsidR="005A51CE" w:rsidRPr="004948A4" w:rsidRDefault="00E156FF" w:rsidP="002251D3">
            <w:pPr>
              <w:spacing w:before="135" w:after="135"/>
              <w:jc w:val="both"/>
              <w:textAlignment w:val="center"/>
              <w:rPr>
                <w:rFonts w:ascii="Arial" w:hAnsi="Arial" w:cs="Arial"/>
              </w:rPr>
            </w:pPr>
            <w:r w:rsidRPr="004948A4">
              <w:rPr>
                <w:rFonts w:ascii="Arial" w:hAnsi="Arial" w:cs="Arial"/>
                <w:color w:val="000000"/>
                <w:position w:val="-2"/>
                <w:sz w:val="18"/>
                <w:szCs w:val="18"/>
              </w:rPr>
              <w:t xml:space="preserve">Naročnik bo zavrnil vsakega podizvajalca, če zanj obstajajo razlogi za izključitev </w:t>
            </w:r>
            <w:r w:rsidR="00FC188E" w:rsidRPr="004948A4">
              <w:rPr>
                <w:rFonts w:ascii="Arial" w:hAnsi="Arial" w:cs="Arial"/>
                <w:color w:val="000000"/>
                <w:position w:val="-2"/>
                <w:sz w:val="18"/>
                <w:szCs w:val="18"/>
              </w:rPr>
              <w:t xml:space="preserve">iz </w:t>
            </w:r>
            <w:r w:rsidRPr="004948A4">
              <w:rPr>
                <w:rFonts w:ascii="Arial" w:hAnsi="Arial" w:cs="Arial"/>
                <w:color w:val="000000"/>
                <w:position w:val="-2"/>
                <w:sz w:val="18"/>
                <w:szCs w:val="18"/>
              </w:rPr>
              <w:t xml:space="preserve">drugega odstavka 75. člena </w:t>
            </w:r>
            <w:r w:rsidR="002251D3" w:rsidRPr="004948A4">
              <w:rPr>
                <w:rFonts w:ascii="Arial" w:hAnsi="Arial" w:cs="Arial"/>
                <w:color w:val="000000"/>
                <w:position w:val="-2"/>
                <w:sz w:val="18"/>
                <w:szCs w:val="18"/>
              </w:rPr>
              <w:t xml:space="preserve">ZJN-3. </w:t>
            </w:r>
          </w:p>
        </w:tc>
      </w:tr>
    </w:tbl>
    <w:p w14:paraId="360E089C" w14:textId="77777777" w:rsidR="00056224" w:rsidRPr="004948A4" w:rsidRDefault="00056224" w:rsidP="00056224">
      <w:pPr>
        <w:rPr>
          <w:rFonts w:ascii="Arial" w:hAnsi="Arial" w:cs="Arial"/>
        </w:rPr>
      </w:pPr>
    </w:p>
    <w:tbl>
      <w:tblPr>
        <w:tblStyle w:val="NormalTablePHPDOCX"/>
        <w:tblW w:w="9300" w:type="dxa"/>
        <w:tblLook w:val="04A0" w:firstRow="1" w:lastRow="0" w:firstColumn="1" w:lastColumn="0" w:noHBand="0" w:noVBand="1"/>
      </w:tblPr>
      <w:tblGrid>
        <w:gridCol w:w="1860"/>
        <w:gridCol w:w="7440"/>
      </w:tblGrid>
      <w:tr w:rsidR="00056224" w:rsidRPr="004948A4" w14:paraId="14493083" w14:textId="77777777" w:rsidTr="00D05362">
        <w:tc>
          <w:tcPr>
            <w:tcW w:w="1000" w:type="pct"/>
            <w:tcBorders>
              <w:top w:val="single" w:sz="5" w:space="0" w:color="2A8B2A"/>
              <w:left w:val="single" w:sz="5" w:space="0" w:color="2A8B2A"/>
              <w:bottom w:val="single" w:sz="5" w:space="0" w:color="000000"/>
              <w:right w:val="single" w:sz="5" w:space="0" w:color="000000"/>
            </w:tcBorders>
            <w:shd w:val="clear" w:color="auto" w:fill="D9D9D9" w:themeFill="background1" w:themeFillShade="D9"/>
            <w:tcMar>
              <w:top w:w="135" w:type="dxa"/>
              <w:bottom w:w="135" w:type="dxa"/>
            </w:tcMar>
            <w:vAlign w:val="center"/>
          </w:tcPr>
          <w:p w14:paraId="536D22A9" w14:textId="77777777" w:rsidR="00056224" w:rsidRPr="004948A4" w:rsidRDefault="00056224" w:rsidP="00227F0D">
            <w:pPr>
              <w:pStyle w:val="Naslov3"/>
              <w:jc w:val="center"/>
              <w:outlineLvl w:val="2"/>
              <w:rPr>
                <w:rFonts w:ascii="Arial" w:hAnsi="Arial" w:cs="Arial"/>
                <w:sz w:val="18"/>
                <w:szCs w:val="18"/>
              </w:rPr>
            </w:pPr>
            <w:bookmarkStart w:id="9" w:name="_Toc473884241"/>
            <w:r w:rsidRPr="004948A4">
              <w:rPr>
                <w:rFonts w:ascii="Arial" w:hAnsi="Arial" w:cs="Arial"/>
                <w:color w:val="auto"/>
                <w:sz w:val="18"/>
                <w:szCs w:val="18"/>
              </w:rPr>
              <w:lastRenderedPageBreak/>
              <w:t>POGOJ 4</w:t>
            </w:r>
            <w:r w:rsidR="0079633E" w:rsidRPr="004948A4">
              <w:rPr>
                <w:rFonts w:ascii="Arial" w:hAnsi="Arial" w:cs="Arial"/>
                <w:color w:val="auto"/>
                <w:sz w:val="18"/>
                <w:szCs w:val="18"/>
              </w:rPr>
              <w:br/>
              <w:t>Ponudniku ni</w:t>
            </w:r>
            <w:r w:rsidR="0078283C" w:rsidRPr="004948A4">
              <w:rPr>
                <w:rFonts w:ascii="Arial" w:hAnsi="Arial" w:cs="Arial"/>
                <w:color w:val="auto"/>
                <w:sz w:val="18"/>
                <w:szCs w:val="18"/>
              </w:rPr>
              <w:t xml:space="preserve"> bila </w:t>
            </w:r>
            <w:r w:rsidR="00AA4150" w:rsidRPr="004948A4">
              <w:rPr>
                <w:rFonts w:ascii="Arial" w:hAnsi="Arial" w:cs="Arial"/>
                <w:color w:val="auto"/>
                <w:sz w:val="18"/>
                <w:szCs w:val="18"/>
              </w:rPr>
              <w:t>izrečena globa</w:t>
            </w:r>
            <w:bookmarkEnd w:id="9"/>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CD78D01" w14:textId="77777777" w:rsidR="003707E9" w:rsidRPr="004948A4" w:rsidRDefault="00C36988" w:rsidP="00D05362">
            <w:pPr>
              <w:spacing w:before="135" w:after="135"/>
              <w:jc w:val="both"/>
              <w:textAlignment w:val="center"/>
              <w:rPr>
                <w:rFonts w:ascii="Arial" w:hAnsi="Arial" w:cs="Arial"/>
                <w:color w:val="000000"/>
                <w:position w:val="-2"/>
                <w:sz w:val="18"/>
                <w:szCs w:val="18"/>
              </w:rPr>
            </w:pPr>
            <w:r w:rsidRPr="004948A4">
              <w:rPr>
                <w:rFonts w:ascii="Arial" w:hAnsi="Arial" w:cs="Arial"/>
                <w:color w:val="000000"/>
                <w:position w:val="-2"/>
                <w:sz w:val="18"/>
                <w:szCs w:val="18"/>
              </w:rPr>
              <w:t xml:space="preserve">Gospodarskemu subjektu </w:t>
            </w:r>
            <w:r w:rsidR="003707E9" w:rsidRPr="004948A4">
              <w:rPr>
                <w:rFonts w:ascii="Arial" w:hAnsi="Arial" w:cs="Arial"/>
                <w:color w:val="000000"/>
                <w:position w:val="-2"/>
                <w:sz w:val="18"/>
                <w:szCs w:val="18"/>
              </w:rPr>
              <w:t>v zadnjih treh letih pred potekom roka za oddajo ponudb</w:t>
            </w:r>
            <w:r w:rsidRPr="004948A4">
              <w:rPr>
                <w:rFonts w:ascii="Arial" w:hAnsi="Arial" w:cs="Arial"/>
                <w:color w:val="000000"/>
                <w:position w:val="-2"/>
                <w:sz w:val="18"/>
                <w:szCs w:val="18"/>
              </w:rPr>
              <w:t xml:space="preserve"> ne sme biti</w:t>
            </w:r>
            <w:r w:rsidR="003707E9" w:rsidRPr="004948A4">
              <w:rPr>
                <w:rFonts w:ascii="Arial" w:hAnsi="Arial" w:cs="Arial"/>
                <w:color w:val="000000"/>
                <w:position w:val="-2"/>
                <w:sz w:val="18"/>
                <w:szCs w:val="18"/>
              </w:rPr>
              <w:t xml:space="preserve"> s pravnomočno odločbo pristojnega organa Republike Slovenije ali druge države članice ali tretje države dvakrat izrečena globa zaradi prekrška v zvezi s plačili za delo.</w:t>
            </w:r>
          </w:p>
        </w:tc>
      </w:tr>
      <w:tr w:rsidR="00056224" w:rsidRPr="004948A4" w14:paraId="0793A219" w14:textId="77777777" w:rsidTr="00D05362">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6D6E090" w14:textId="77777777" w:rsidR="00056224" w:rsidRPr="004948A4" w:rsidRDefault="00056224" w:rsidP="00D05362">
            <w:pPr>
              <w:jc w:val="center"/>
              <w:rPr>
                <w:rFonts w:ascii="Arial" w:hAnsi="Arial" w:cs="Arial"/>
              </w:rPr>
            </w:pPr>
            <w:r w:rsidRPr="004948A4">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C71DF63" w14:textId="77777777" w:rsidR="00056224" w:rsidRPr="004948A4" w:rsidRDefault="001B15F8" w:rsidP="00BE153B">
            <w:pPr>
              <w:spacing w:before="135" w:after="135"/>
              <w:jc w:val="both"/>
              <w:textAlignment w:val="center"/>
              <w:rPr>
                <w:rFonts w:ascii="Arial" w:hAnsi="Arial" w:cs="Arial"/>
                <w:color w:val="000000"/>
                <w:position w:val="-2"/>
                <w:sz w:val="18"/>
                <w:szCs w:val="18"/>
              </w:rPr>
            </w:pPr>
            <w:r w:rsidRPr="004948A4">
              <w:rPr>
                <w:rFonts w:ascii="Arial" w:hAnsi="Arial" w:cs="Arial"/>
                <w:color w:val="000000"/>
                <w:position w:val="-2"/>
                <w:sz w:val="18"/>
                <w:szCs w:val="18"/>
              </w:rPr>
              <w:t>Izpolnjen in podpisan obrazec »ESPD« za vse gospodarske subjekte v ponudbi.</w:t>
            </w:r>
          </w:p>
        </w:tc>
      </w:tr>
      <w:tr w:rsidR="00056224" w:rsidRPr="004948A4" w14:paraId="0810CC69" w14:textId="77777777" w:rsidTr="00D05362">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5BE5759" w14:textId="77777777" w:rsidR="00056224" w:rsidRPr="004948A4" w:rsidRDefault="00056224" w:rsidP="00D05362">
            <w:pPr>
              <w:jc w:val="center"/>
              <w:rPr>
                <w:rFonts w:ascii="Arial" w:hAnsi="Arial" w:cs="Arial"/>
              </w:rPr>
            </w:pPr>
            <w:r w:rsidRPr="004948A4">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229C900" w14:textId="77777777" w:rsidR="00056224" w:rsidRPr="004948A4" w:rsidRDefault="00056224" w:rsidP="00CD1E09">
            <w:pPr>
              <w:spacing w:before="135" w:after="135"/>
              <w:jc w:val="both"/>
              <w:textAlignment w:val="center"/>
              <w:rPr>
                <w:rFonts w:ascii="Arial" w:hAnsi="Arial" w:cs="Arial"/>
              </w:rPr>
            </w:pPr>
            <w:r w:rsidRPr="004948A4">
              <w:rPr>
                <w:rFonts w:ascii="Arial" w:hAnsi="Arial" w:cs="Arial"/>
                <w:color w:val="000000"/>
                <w:position w:val="-2"/>
                <w:sz w:val="18"/>
                <w:szCs w:val="18"/>
              </w:rPr>
              <w:t>MORAJO izpolnjevati pogoj</w:t>
            </w:r>
            <w:r w:rsidR="009C2A10" w:rsidRPr="004948A4">
              <w:rPr>
                <w:rFonts w:ascii="Arial" w:hAnsi="Arial" w:cs="Arial"/>
                <w:color w:val="000000"/>
                <w:position w:val="-2"/>
                <w:sz w:val="18"/>
                <w:szCs w:val="18"/>
              </w:rPr>
              <w:t xml:space="preserve"> enako kot ponudnik: Izpol</w:t>
            </w:r>
            <w:r w:rsidR="00CD1E09">
              <w:rPr>
                <w:rFonts w:ascii="Arial" w:hAnsi="Arial" w:cs="Arial"/>
                <w:color w:val="000000"/>
                <w:position w:val="-2"/>
                <w:sz w:val="18"/>
                <w:szCs w:val="18"/>
              </w:rPr>
              <w:t>njen in podpisan obrazec »ESPD«.</w:t>
            </w:r>
          </w:p>
        </w:tc>
      </w:tr>
      <w:tr w:rsidR="00C10EC4" w:rsidRPr="004948A4" w14:paraId="0F93C875" w14:textId="77777777" w:rsidTr="005E215B">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77E8F98" w14:textId="77777777" w:rsidR="00C10EC4" w:rsidRPr="004948A4" w:rsidRDefault="00C10EC4" w:rsidP="005E215B">
            <w:pPr>
              <w:jc w:val="center"/>
              <w:rPr>
                <w:rFonts w:ascii="Arial" w:hAnsi="Arial" w:cs="Arial"/>
              </w:rPr>
            </w:pPr>
            <w:r w:rsidRPr="004948A4">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D577D95" w14:textId="77777777" w:rsidR="00C10EC4" w:rsidRPr="004948A4" w:rsidRDefault="00C10EC4" w:rsidP="005E215B">
            <w:pPr>
              <w:spacing w:before="135" w:after="135"/>
              <w:jc w:val="both"/>
              <w:textAlignment w:val="center"/>
              <w:rPr>
                <w:rFonts w:ascii="Arial" w:hAnsi="Arial" w:cs="Arial"/>
                <w:color w:val="000000"/>
                <w:position w:val="-2"/>
                <w:sz w:val="18"/>
                <w:szCs w:val="18"/>
              </w:rPr>
            </w:pPr>
            <w:r w:rsidRPr="004948A4">
              <w:rPr>
                <w:rFonts w:ascii="Arial" w:hAnsi="Arial" w:cs="Arial"/>
                <w:color w:val="000000"/>
                <w:position w:val="-2"/>
                <w:sz w:val="18"/>
                <w:szCs w:val="18"/>
              </w:rPr>
              <w:t>MORAJO izpolnjevati pogoj</w:t>
            </w:r>
            <w:r w:rsidR="009C2A10" w:rsidRPr="004948A4">
              <w:rPr>
                <w:rFonts w:ascii="Arial" w:hAnsi="Arial" w:cs="Arial"/>
                <w:color w:val="000000"/>
                <w:position w:val="-2"/>
                <w:sz w:val="18"/>
                <w:szCs w:val="18"/>
              </w:rPr>
              <w:t>: Izpolnjen in podpisan obraz</w:t>
            </w:r>
            <w:r w:rsidR="00CD1E09">
              <w:rPr>
                <w:rFonts w:ascii="Arial" w:hAnsi="Arial" w:cs="Arial"/>
                <w:color w:val="000000"/>
                <w:position w:val="-2"/>
                <w:sz w:val="18"/>
                <w:szCs w:val="18"/>
              </w:rPr>
              <w:t>ec »ESPD«.</w:t>
            </w:r>
          </w:p>
          <w:p w14:paraId="40797BEB" w14:textId="77777777" w:rsidR="00C10EC4" w:rsidRPr="004948A4" w:rsidRDefault="00C10EC4" w:rsidP="009C2A10">
            <w:pPr>
              <w:spacing w:before="135" w:after="135"/>
              <w:jc w:val="both"/>
              <w:textAlignment w:val="center"/>
              <w:rPr>
                <w:rFonts w:ascii="Arial" w:hAnsi="Arial" w:cs="Arial"/>
              </w:rPr>
            </w:pPr>
            <w:r w:rsidRPr="004948A4">
              <w:rPr>
                <w:rFonts w:ascii="Arial" w:hAnsi="Arial" w:cs="Arial"/>
                <w:color w:val="000000"/>
                <w:position w:val="-2"/>
                <w:sz w:val="18"/>
                <w:szCs w:val="18"/>
              </w:rPr>
              <w:t xml:space="preserve">Naročnik bo zavrnil vsakega podizvajalca, če zanj obstajajo razlogi za izključitev iz </w:t>
            </w:r>
            <w:r w:rsidR="009C2A10" w:rsidRPr="004948A4">
              <w:rPr>
                <w:rFonts w:ascii="Arial" w:hAnsi="Arial" w:cs="Arial"/>
                <w:color w:val="000000"/>
                <w:position w:val="-2"/>
                <w:sz w:val="18"/>
                <w:szCs w:val="18"/>
              </w:rPr>
              <w:t>četrtega</w:t>
            </w:r>
            <w:r w:rsidRPr="004948A4">
              <w:rPr>
                <w:rFonts w:ascii="Arial" w:hAnsi="Arial" w:cs="Arial"/>
                <w:color w:val="000000"/>
                <w:position w:val="-2"/>
                <w:sz w:val="18"/>
                <w:szCs w:val="18"/>
              </w:rPr>
              <w:t xml:space="preserve"> odstavka 75. člena ZJN-3. </w:t>
            </w:r>
          </w:p>
        </w:tc>
      </w:tr>
    </w:tbl>
    <w:p w14:paraId="337DDB10" w14:textId="77777777" w:rsidR="00501FC8" w:rsidRPr="004948A4" w:rsidRDefault="00501FC8">
      <w:pPr>
        <w:rPr>
          <w:rFonts w:ascii="Arial" w:hAnsi="Arial" w:cs="Arial"/>
        </w:rPr>
      </w:pPr>
    </w:p>
    <w:tbl>
      <w:tblPr>
        <w:tblStyle w:val="Tabelamrea"/>
        <w:tblW w:w="0" w:type="auto"/>
        <w:shd w:val="clear" w:color="auto" w:fill="BFBFBF" w:themeFill="background1" w:themeFillShade="BF"/>
        <w:tblLook w:val="04A0" w:firstRow="1" w:lastRow="0" w:firstColumn="1" w:lastColumn="0" w:noHBand="0" w:noVBand="1"/>
      </w:tblPr>
      <w:tblGrid>
        <w:gridCol w:w="3277"/>
      </w:tblGrid>
      <w:tr w:rsidR="00C710C5" w:rsidRPr="004948A4" w14:paraId="7186A2F5" w14:textId="77777777" w:rsidTr="00C710C5">
        <w:trPr>
          <w:trHeight w:val="584"/>
        </w:trPr>
        <w:tc>
          <w:tcPr>
            <w:tcW w:w="3277" w:type="dxa"/>
            <w:shd w:val="clear" w:color="auto" w:fill="BFBFBF" w:themeFill="background1" w:themeFillShade="BF"/>
          </w:tcPr>
          <w:p w14:paraId="7E49D53E" w14:textId="77777777" w:rsidR="00C710C5" w:rsidRPr="004948A4" w:rsidRDefault="00C710C5" w:rsidP="00227F0D">
            <w:pPr>
              <w:pStyle w:val="Naslov2"/>
              <w:outlineLvl w:val="1"/>
              <w:rPr>
                <w:rFonts w:ascii="Arial" w:hAnsi="Arial" w:cs="Arial"/>
              </w:rPr>
            </w:pPr>
            <w:bookmarkStart w:id="10" w:name="_Toc473884242"/>
            <w:r w:rsidRPr="004948A4">
              <w:rPr>
                <w:rFonts w:ascii="Arial" w:hAnsi="Arial" w:cs="Arial"/>
              </w:rPr>
              <w:t>Pogoji za sodelovanje</w:t>
            </w:r>
            <w:bookmarkEnd w:id="10"/>
          </w:p>
        </w:tc>
      </w:tr>
    </w:tbl>
    <w:p w14:paraId="55267F86" w14:textId="77777777" w:rsidR="00185C34" w:rsidRPr="004948A4" w:rsidRDefault="00185C34">
      <w:pPr>
        <w:rPr>
          <w:rFonts w:ascii="Arial" w:hAnsi="Arial" w:cs="Arial"/>
        </w:rPr>
      </w:pPr>
    </w:p>
    <w:tbl>
      <w:tblPr>
        <w:tblStyle w:val="NormalTablePHPDOCX"/>
        <w:tblW w:w="9300" w:type="dxa"/>
        <w:tblLook w:val="04A0" w:firstRow="1" w:lastRow="0" w:firstColumn="1" w:lastColumn="0" w:noHBand="0" w:noVBand="1"/>
      </w:tblPr>
      <w:tblGrid>
        <w:gridCol w:w="1860"/>
        <w:gridCol w:w="7440"/>
      </w:tblGrid>
      <w:tr w:rsidR="00185C34" w:rsidRPr="004948A4" w14:paraId="2FFAF3AD" w14:textId="77777777" w:rsidTr="00C710C5">
        <w:tc>
          <w:tcPr>
            <w:tcW w:w="1000" w:type="pct"/>
            <w:tcBorders>
              <w:top w:val="single" w:sz="5" w:space="0" w:color="000000"/>
              <w:left w:val="single" w:sz="5" w:space="0" w:color="000000"/>
              <w:bottom w:val="single" w:sz="5" w:space="0" w:color="000000"/>
              <w:right w:val="single" w:sz="5" w:space="0" w:color="000000"/>
            </w:tcBorders>
            <w:shd w:val="clear" w:color="auto" w:fill="BFBFBF" w:themeFill="background1" w:themeFillShade="BF"/>
            <w:tcMar>
              <w:top w:w="135" w:type="dxa"/>
              <w:bottom w:w="135" w:type="dxa"/>
            </w:tcMar>
            <w:vAlign w:val="center"/>
          </w:tcPr>
          <w:p w14:paraId="40F70E86" w14:textId="77777777" w:rsidR="00185C34" w:rsidRPr="004948A4" w:rsidRDefault="00C710C5" w:rsidP="00B34C08">
            <w:pPr>
              <w:pStyle w:val="Naslov3"/>
              <w:jc w:val="center"/>
              <w:outlineLvl w:val="2"/>
              <w:rPr>
                <w:rFonts w:ascii="Arial" w:hAnsi="Arial" w:cs="Arial"/>
                <w:color w:val="auto"/>
                <w:sz w:val="18"/>
              </w:rPr>
            </w:pPr>
            <w:bookmarkStart w:id="11" w:name="_Toc473884243"/>
            <w:r w:rsidRPr="004948A4">
              <w:rPr>
                <w:rFonts w:ascii="Arial" w:hAnsi="Arial" w:cs="Arial"/>
                <w:color w:val="auto"/>
                <w:sz w:val="18"/>
              </w:rPr>
              <w:t>POGO</w:t>
            </w:r>
            <w:r w:rsidR="00316996" w:rsidRPr="004948A4">
              <w:rPr>
                <w:rFonts w:ascii="Arial" w:hAnsi="Arial" w:cs="Arial"/>
                <w:color w:val="auto"/>
                <w:sz w:val="18"/>
              </w:rPr>
              <w:t xml:space="preserve">J </w:t>
            </w:r>
            <w:r w:rsidR="00B34C08" w:rsidRPr="004948A4">
              <w:rPr>
                <w:rFonts w:ascii="Arial" w:hAnsi="Arial" w:cs="Arial"/>
                <w:color w:val="auto"/>
                <w:sz w:val="18"/>
              </w:rPr>
              <w:t>5</w:t>
            </w:r>
            <w:r w:rsidR="00B34C08" w:rsidRPr="004948A4">
              <w:rPr>
                <w:rFonts w:ascii="Arial" w:hAnsi="Arial" w:cs="Arial"/>
                <w:color w:val="auto"/>
                <w:sz w:val="18"/>
              </w:rPr>
              <w:br/>
            </w:r>
            <w:r w:rsidRPr="004948A4">
              <w:rPr>
                <w:rFonts w:ascii="Arial" w:hAnsi="Arial" w:cs="Arial"/>
                <w:color w:val="auto"/>
                <w:sz w:val="18"/>
              </w:rPr>
              <w:t>Ustreznost za opravljanje poklicne dejavnosti</w:t>
            </w:r>
            <w:bookmarkEnd w:id="11"/>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0F4F229" w14:textId="77777777" w:rsidR="00267814" w:rsidRPr="004948A4" w:rsidRDefault="00C710C5" w:rsidP="002251D3">
            <w:pPr>
              <w:spacing w:before="135" w:after="135"/>
              <w:jc w:val="both"/>
              <w:textAlignment w:val="center"/>
              <w:rPr>
                <w:rFonts w:ascii="Arial" w:hAnsi="Arial" w:cs="Arial"/>
                <w:color w:val="000000"/>
                <w:position w:val="-2"/>
                <w:sz w:val="18"/>
                <w:szCs w:val="18"/>
              </w:rPr>
            </w:pPr>
            <w:r w:rsidRPr="004948A4">
              <w:rPr>
                <w:rFonts w:ascii="Arial" w:hAnsi="Arial" w:cs="Arial"/>
                <w:color w:val="000000"/>
                <w:position w:val="-2"/>
                <w:sz w:val="18"/>
                <w:szCs w:val="18"/>
              </w:rPr>
              <w:t>Ponudnik je vpisan v enega od poklicnih ali poslovnih registrov, ki se vodijo v državi članici, v kateri ima gospodarski subjekt sedež. Seznam poklicnih ali poslovnih registrov v državah članicah Evropske unije določa Priloga XI Direktive 2014/24/EU.</w:t>
            </w:r>
          </w:p>
        </w:tc>
      </w:tr>
      <w:tr w:rsidR="00C710C5" w:rsidRPr="004948A4" w14:paraId="506064E0" w14:textId="77777777" w:rsidTr="002251D3">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962F316" w14:textId="77777777" w:rsidR="00C710C5" w:rsidRPr="004948A4" w:rsidRDefault="00C710C5" w:rsidP="002251D3">
            <w:pPr>
              <w:jc w:val="center"/>
              <w:rPr>
                <w:rFonts w:ascii="Arial" w:hAnsi="Arial" w:cs="Arial"/>
                <w:color w:val="000000"/>
                <w:position w:val="-2"/>
                <w:sz w:val="18"/>
                <w:szCs w:val="18"/>
              </w:rPr>
            </w:pPr>
            <w:r w:rsidRPr="004948A4">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4147884" w14:textId="77777777" w:rsidR="00C710C5" w:rsidRPr="004948A4" w:rsidRDefault="001B15F8" w:rsidP="00BE153B">
            <w:pPr>
              <w:spacing w:before="135" w:after="135"/>
              <w:jc w:val="both"/>
              <w:textAlignment w:val="center"/>
              <w:rPr>
                <w:rFonts w:ascii="Arial" w:hAnsi="Arial" w:cs="Arial"/>
                <w:color w:val="000000"/>
                <w:position w:val="-2"/>
                <w:sz w:val="18"/>
                <w:szCs w:val="18"/>
              </w:rPr>
            </w:pPr>
            <w:r w:rsidRPr="004948A4">
              <w:rPr>
                <w:rFonts w:ascii="Arial" w:hAnsi="Arial" w:cs="Arial"/>
                <w:color w:val="000000"/>
                <w:position w:val="-2"/>
                <w:sz w:val="18"/>
                <w:szCs w:val="18"/>
              </w:rPr>
              <w:t>Izpolnjen in podpisan obrazec »ESPD« za vse gospodarske subjekte v ponudbi.</w:t>
            </w:r>
          </w:p>
        </w:tc>
      </w:tr>
      <w:tr w:rsidR="00185C34" w:rsidRPr="004948A4" w14:paraId="007AECF1" w14:textId="77777777" w:rsidTr="002251D3">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D0AC835" w14:textId="77777777" w:rsidR="00185C34" w:rsidRPr="004948A4" w:rsidRDefault="00185C34" w:rsidP="002251D3">
            <w:pPr>
              <w:jc w:val="center"/>
              <w:rPr>
                <w:rFonts w:ascii="Arial" w:hAnsi="Arial" w:cs="Arial"/>
              </w:rPr>
            </w:pPr>
            <w:r w:rsidRPr="004948A4">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1AF6322" w14:textId="77777777" w:rsidR="00185C34" w:rsidRPr="004948A4" w:rsidRDefault="00573DC4" w:rsidP="009C2A10">
            <w:pPr>
              <w:spacing w:before="135" w:after="135"/>
              <w:jc w:val="both"/>
              <w:textAlignment w:val="center"/>
              <w:rPr>
                <w:rFonts w:ascii="Arial" w:hAnsi="Arial" w:cs="Arial"/>
              </w:rPr>
            </w:pPr>
            <w:r w:rsidRPr="004948A4">
              <w:rPr>
                <w:rFonts w:ascii="Arial" w:hAnsi="Arial" w:cs="Arial"/>
                <w:color w:val="000000"/>
                <w:position w:val="-2"/>
                <w:sz w:val="18"/>
                <w:szCs w:val="18"/>
              </w:rPr>
              <w:t xml:space="preserve">Ponudniki, ki nimajo sedeža v Republiki Sloveniji: </w:t>
            </w:r>
            <w:r w:rsidR="00CD1E09" w:rsidRPr="00CD1E09">
              <w:rPr>
                <w:rFonts w:ascii="Arial" w:hAnsi="Arial" w:cs="Arial"/>
                <w:color w:val="000000"/>
                <w:position w:val="-2"/>
                <w:sz w:val="18"/>
                <w:szCs w:val="18"/>
              </w:rPr>
              <w:t xml:space="preserve">Izpolnjen in podpisan obrazec »ESPD« </w:t>
            </w:r>
            <w:r w:rsidR="00185C34" w:rsidRPr="004948A4">
              <w:rPr>
                <w:rFonts w:ascii="Arial" w:hAnsi="Arial" w:cs="Arial"/>
                <w:color w:val="000000"/>
                <w:position w:val="-2"/>
                <w:sz w:val="18"/>
                <w:szCs w:val="18"/>
              </w:rPr>
              <w:t>in Dokazilo iz uradnih evidenc o izpolnjevanju navedenega pogoja. Če država, v kateri ima ponudnik svoj sedež, ne izdaja dokazil iz uradnih evidenc, bo naročnik namesto pisnega dokazila sprejel zapriseženo izjavo prič ali zapriseženo izjavo ponudnika.</w:t>
            </w:r>
          </w:p>
        </w:tc>
      </w:tr>
      <w:tr w:rsidR="00185C34" w:rsidRPr="004948A4" w14:paraId="030CC733" w14:textId="77777777" w:rsidTr="002251D3">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6E08803" w14:textId="77777777" w:rsidR="00185C34" w:rsidRPr="004948A4" w:rsidRDefault="00185C34" w:rsidP="002251D3">
            <w:pPr>
              <w:jc w:val="center"/>
              <w:rPr>
                <w:rFonts w:ascii="Arial" w:hAnsi="Arial" w:cs="Arial"/>
              </w:rPr>
            </w:pPr>
            <w:r w:rsidRPr="004948A4">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ECE7FE1" w14:textId="77777777" w:rsidR="00185C34" w:rsidRPr="004948A4" w:rsidRDefault="00185C34" w:rsidP="00BE153B">
            <w:pPr>
              <w:spacing w:before="135" w:after="135"/>
              <w:jc w:val="both"/>
              <w:textAlignment w:val="center"/>
              <w:rPr>
                <w:rFonts w:ascii="Arial" w:hAnsi="Arial" w:cs="Arial"/>
                <w:color w:val="000000"/>
                <w:position w:val="-2"/>
                <w:sz w:val="18"/>
                <w:szCs w:val="18"/>
              </w:rPr>
            </w:pPr>
            <w:r w:rsidRPr="004948A4">
              <w:rPr>
                <w:rFonts w:ascii="Arial" w:hAnsi="Arial" w:cs="Arial"/>
                <w:color w:val="000000"/>
                <w:position w:val="-2"/>
                <w:sz w:val="18"/>
                <w:szCs w:val="18"/>
              </w:rPr>
              <w:t xml:space="preserve">MORAJO izpolnjevati pogoj v obsegu, v katerem prevzemajo izvedbo del. </w:t>
            </w:r>
          </w:p>
        </w:tc>
      </w:tr>
      <w:tr w:rsidR="00185C34" w:rsidRPr="004948A4" w14:paraId="433388D4" w14:textId="77777777" w:rsidTr="002251D3">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C42B357" w14:textId="77777777" w:rsidR="00185C34" w:rsidRPr="004948A4" w:rsidRDefault="00185C34" w:rsidP="002251D3">
            <w:pPr>
              <w:jc w:val="center"/>
              <w:rPr>
                <w:rFonts w:ascii="Arial" w:hAnsi="Arial" w:cs="Arial"/>
              </w:rPr>
            </w:pPr>
            <w:r w:rsidRPr="004948A4">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5E6D2D8" w14:textId="77777777" w:rsidR="00185C34" w:rsidRPr="004948A4" w:rsidRDefault="00B34C08" w:rsidP="0079633E">
            <w:pPr>
              <w:spacing w:before="135" w:after="135"/>
              <w:jc w:val="both"/>
              <w:textAlignment w:val="center"/>
              <w:rPr>
                <w:rFonts w:ascii="Arial" w:hAnsi="Arial" w:cs="Arial"/>
                <w:color w:val="000000"/>
                <w:position w:val="-2"/>
                <w:sz w:val="18"/>
                <w:szCs w:val="18"/>
              </w:rPr>
            </w:pPr>
            <w:r w:rsidRPr="004948A4">
              <w:rPr>
                <w:rFonts w:ascii="Arial" w:hAnsi="Arial" w:cs="Arial"/>
                <w:color w:val="000000"/>
                <w:position w:val="-2"/>
                <w:sz w:val="18"/>
                <w:szCs w:val="18"/>
              </w:rPr>
              <w:t>MORAJO izpolnjevati pogoj</w:t>
            </w:r>
            <w:r w:rsidRPr="004948A4">
              <w:rPr>
                <w:rFonts w:ascii="Arial" w:hAnsi="Arial" w:cs="Arial"/>
              </w:rPr>
              <w:t xml:space="preserve"> </w:t>
            </w:r>
            <w:r w:rsidRPr="004948A4">
              <w:rPr>
                <w:rFonts w:ascii="Arial" w:hAnsi="Arial" w:cs="Arial"/>
                <w:color w:val="000000"/>
                <w:position w:val="-2"/>
                <w:sz w:val="18"/>
                <w:szCs w:val="18"/>
              </w:rPr>
              <w:t>v obsegu, v katerem prevzemajo izvedbo del.</w:t>
            </w:r>
          </w:p>
        </w:tc>
      </w:tr>
    </w:tbl>
    <w:p w14:paraId="2B14F71F" w14:textId="77777777" w:rsidR="00335926" w:rsidRPr="004948A4" w:rsidRDefault="00335926" w:rsidP="00C710C5">
      <w:pPr>
        <w:rPr>
          <w:rFonts w:ascii="Arial" w:hAnsi="Arial" w:cs="Arial"/>
        </w:rPr>
      </w:pPr>
    </w:p>
    <w:p w14:paraId="5E592C63" w14:textId="77777777" w:rsidR="00C71805" w:rsidRPr="004948A4" w:rsidRDefault="00C71805" w:rsidP="00C710C5">
      <w:pPr>
        <w:rPr>
          <w:rFonts w:ascii="Arial" w:hAnsi="Arial" w:cs="Arial"/>
        </w:rPr>
      </w:pPr>
    </w:p>
    <w:p w14:paraId="1E08C0C9" w14:textId="77777777" w:rsidR="005A51CE" w:rsidRDefault="005A51CE">
      <w:pPr>
        <w:rPr>
          <w:rFonts w:ascii="Arial" w:hAnsi="Arial" w:cs="Arial"/>
        </w:rPr>
      </w:pPr>
    </w:p>
    <w:p w14:paraId="50D8AB4C" w14:textId="77777777" w:rsidR="00CD1E09" w:rsidRDefault="00CD1E09">
      <w:pPr>
        <w:rPr>
          <w:rFonts w:ascii="Arial" w:hAnsi="Arial" w:cs="Arial"/>
        </w:rPr>
      </w:pPr>
    </w:p>
    <w:p w14:paraId="23305901" w14:textId="77777777" w:rsidR="00CD1E09" w:rsidRDefault="00CD1E09">
      <w:pPr>
        <w:rPr>
          <w:rFonts w:ascii="Arial" w:hAnsi="Arial" w:cs="Arial"/>
        </w:rPr>
      </w:pPr>
    </w:p>
    <w:p w14:paraId="10D33F67" w14:textId="77777777" w:rsidR="00CD1E09" w:rsidRDefault="00CD1E09">
      <w:pPr>
        <w:rPr>
          <w:rFonts w:ascii="Arial" w:hAnsi="Arial" w:cs="Arial"/>
        </w:rPr>
      </w:pPr>
    </w:p>
    <w:p w14:paraId="13340333" w14:textId="77777777" w:rsidR="00CD1E09" w:rsidRPr="004948A4" w:rsidRDefault="00CD1E09">
      <w:pPr>
        <w:rPr>
          <w:rFonts w:ascii="Arial" w:hAnsi="Arial" w:cs="Arial"/>
        </w:rPr>
      </w:pPr>
    </w:p>
    <w:p w14:paraId="4D6B7885" w14:textId="77777777" w:rsidR="00D05591" w:rsidRPr="004948A4" w:rsidRDefault="00CD1E09" w:rsidP="00CD1E09">
      <w:pPr>
        <w:pStyle w:val="Naslov2"/>
        <w:rPr>
          <w:rFonts w:ascii="Arial" w:hAnsi="Arial" w:cs="Arial"/>
        </w:rPr>
      </w:pPr>
      <w:bookmarkStart w:id="12" w:name="_Toc455057820"/>
      <w:bookmarkStart w:id="13" w:name="_Toc473884244"/>
      <w:r w:rsidRPr="004725AF">
        <w:rPr>
          <w:rFonts w:ascii="Arial" w:hAnsi="Arial" w:cs="Arial"/>
        </w:rPr>
        <w:lastRenderedPageBreak/>
        <w:t>POSLOVNA IN FINANČNA SPOSOBNOST</w:t>
      </w:r>
      <w:bookmarkEnd w:id="12"/>
      <w:bookmarkEnd w:id="13"/>
    </w:p>
    <w:tbl>
      <w:tblPr>
        <w:tblStyle w:val="NormalTablePHPDOCX"/>
        <w:tblpPr w:leftFromText="180" w:rightFromText="180" w:vertAnchor="page" w:horzAnchor="margin" w:tblpY="2491"/>
        <w:tblW w:w="5012"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862"/>
        <w:gridCol w:w="7446"/>
      </w:tblGrid>
      <w:tr w:rsidR="00CD69EB" w14:paraId="65CB4C95" w14:textId="77777777" w:rsidTr="00CD69EB">
        <w:trPr>
          <w:trHeight w:val="1912"/>
        </w:trPr>
        <w:tc>
          <w:tcPr>
            <w:tcW w:w="1000" w:type="pct"/>
            <w:tcBorders>
              <w:top w:val="single" w:sz="6" w:space="0" w:color="000000"/>
              <w:left w:val="single" w:sz="6" w:space="0" w:color="000000"/>
              <w:bottom w:val="single" w:sz="6" w:space="0" w:color="000000"/>
              <w:right w:val="single" w:sz="6" w:space="0" w:color="000000"/>
            </w:tcBorders>
            <w:shd w:val="clear" w:color="auto" w:fill="BFBFBF" w:themeFill="background1" w:themeFillShade="BF"/>
            <w:tcMar>
              <w:top w:w="135" w:type="dxa"/>
              <w:left w:w="108" w:type="dxa"/>
              <w:bottom w:w="135" w:type="dxa"/>
              <w:right w:w="108" w:type="dxa"/>
            </w:tcMar>
            <w:vAlign w:val="center"/>
            <w:hideMark/>
          </w:tcPr>
          <w:p w14:paraId="0ED298DB" w14:textId="77777777" w:rsidR="00CD69EB" w:rsidRDefault="00CD69EB">
            <w:pPr>
              <w:pStyle w:val="Naslov3"/>
              <w:jc w:val="center"/>
              <w:rPr>
                <w:rFonts w:ascii="Arial" w:hAnsi="Arial" w:cs="Arial"/>
              </w:rPr>
            </w:pPr>
            <w:bookmarkStart w:id="14" w:name="_Toc464547473"/>
            <w:r>
              <w:rPr>
                <w:rFonts w:ascii="Arial" w:hAnsi="Arial" w:cs="Arial"/>
                <w:color w:val="auto"/>
                <w:sz w:val="18"/>
              </w:rPr>
              <w:t>POGOJ 6</w:t>
            </w:r>
            <w:r>
              <w:rPr>
                <w:rFonts w:ascii="Arial" w:hAnsi="Arial" w:cs="Arial"/>
                <w:color w:val="auto"/>
                <w:sz w:val="18"/>
              </w:rPr>
              <w:br/>
            </w:r>
            <w:bookmarkStart w:id="15" w:name="_GoBack"/>
            <w:r>
              <w:rPr>
                <w:rFonts w:ascii="Arial" w:hAnsi="Arial" w:cs="Arial"/>
                <w:color w:val="auto"/>
                <w:sz w:val="18"/>
              </w:rPr>
              <w:t>Boni</w:t>
            </w:r>
            <w:bookmarkEnd w:id="15"/>
            <w:r>
              <w:rPr>
                <w:rFonts w:ascii="Arial" w:hAnsi="Arial" w:cs="Arial"/>
                <w:color w:val="auto"/>
                <w:sz w:val="18"/>
              </w:rPr>
              <w:t>tetna ocena</w:t>
            </w:r>
            <w:bookmarkEnd w:id="14"/>
          </w:p>
        </w:tc>
        <w:tc>
          <w:tcPr>
            <w:tcW w:w="4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403EBB3D" w14:textId="77777777" w:rsidR="00CD69EB" w:rsidRDefault="00CD69EB">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Samostojni ponudnik oziroma v primeru ponudbe skupine ponudnikov vodilni ponudnik in vsi ostali ponudniki imajo tekočo bonitetno oceno:</w:t>
            </w:r>
          </w:p>
          <w:p w14:paraId="41A1D70C" w14:textId="77777777" w:rsidR="00CD69EB" w:rsidRDefault="00CD69EB" w:rsidP="00CD69EB">
            <w:pPr>
              <w:pStyle w:val="Odstavekseznama"/>
              <w:numPr>
                <w:ilvl w:val="0"/>
                <w:numId w:val="57"/>
              </w:num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izdano s strani AJPES najmanj SB6 ali</w:t>
            </w:r>
          </w:p>
          <w:p w14:paraId="78C3B090" w14:textId="77777777" w:rsidR="00CD69EB" w:rsidRDefault="00CD69EB" w:rsidP="00CD69EB">
            <w:pPr>
              <w:pStyle w:val="Odstavekseznama"/>
              <w:numPr>
                <w:ilvl w:val="0"/>
                <w:numId w:val="57"/>
              </w:num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izdano s strani Standard&amp;</w:t>
            </w:r>
            <w:proofErr w:type="spellStart"/>
            <w:r>
              <w:rPr>
                <w:rFonts w:ascii="Arial" w:hAnsi="Arial" w:cs="Arial"/>
                <w:color w:val="000000"/>
                <w:position w:val="-2"/>
                <w:sz w:val="18"/>
                <w:szCs w:val="18"/>
              </w:rPr>
              <w:t>Poor</w:t>
            </w:r>
            <w:proofErr w:type="spellEnd"/>
            <w:r>
              <w:rPr>
                <w:rFonts w:ascii="Arial" w:hAnsi="Arial" w:cs="Arial"/>
                <w:color w:val="000000"/>
                <w:position w:val="-2"/>
                <w:sz w:val="18"/>
                <w:szCs w:val="18"/>
              </w:rPr>
              <w:t>`s najmanj BBB- ali</w:t>
            </w:r>
          </w:p>
          <w:p w14:paraId="06596FEA" w14:textId="77777777" w:rsidR="00CD69EB" w:rsidRDefault="00CD69EB" w:rsidP="00CD69EB">
            <w:pPr>
              <w:pStyle w:val="Odstavekseznama"/>
              <w:numPr>
                <w:ilvl w:val="0"/>
                <w:numId w:val="57"/>
              </w:num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 xml:space="preserve">izdano s strani </w:t>
            </w:r>
            <w:proofErr w:type="spellStart"/>
            <w:r>
              <w:rPr>
                <w:rFonts w:ascii="Arial" w:hAnsi="Arial" w:cs="Arial"/>
                <w:color w:val="000000"/>
                <w:position w:val="-2"/>
                <w:sz w:val="18"/>
                <w:szCs w:val="18"/>
              </w:rPr>
              <w:t>Fitch</w:t>
            </w:r>
            <w:proofErr w:type="spellEnd"/>
            <w:r>
              <w:rPr>
                <w:rFonts w:ascii="Arial" w:hAnsi="Arial" w:cs="Arial"/>
                <w:color w:val="000000"/>
                <w:position w:val="-2"/>
                <w:sz w:val="18"/>
                <w:szCs w:val="18"/>
              </w:rPr>
              <w:t xml:space="preserve"> najmanj BBB- ali</w:t>
            </w:r>
          </w:p>
          <w:p w14:paraId="30271131" w14:textId="77777777" w:rsidR="00CD69EB" w:rsidRDefault="00CD69EB" w:rsidP="00CD69EB">
            <w:pPr>
              <w:pStyle w:val="Odstavekseznama"/>
              <w:numPr>
                <w:ilvl w:val="0"/>
                <w:numId w:val="57"/>
              </w:num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 xml:space="preserve">izdano s strani </w:t>
            </w:r>
            <w:proofErr w:type="spellStart"/>
            <w:r>
              <w:rPr>
                <w:rFonts w:ascii="Arial" w:hAnsi="Arial" w:cs="Arial"/>
                <w:color w:val="000000"/>
                <w:position w:val="-2"/>
                <w:sz w:val="18"/>
                <w:szCs w:val="18"/>
              </w:rPr>
              <w:t>Moody</w:t>
            </w:r>
            <w:proofErr w:type="spellEnd"/>
            <w:r>
              <w:rPr>
                <w:rFonts w:ascii="Arial" w:hAnsi="Arial" w:cs="Arial"/>
                <w:color w:val="000000"/>
                <w:position w:val="-2"/>
                <w:sz w:val="18"/>
                <w:szCs w:val="18"/>
              </w:rPr>
              <w:t>`s najmanj Baa3.</w:t>
            </w:r>
          </w:p>
        </w:tc>
      </w:tr>
      <w:tr w:rsidR="00CD69EB" w14:paraId="4B6AB3F0" w14:textId="77777777" w:rsidTr="00CD69EB">
        <w:trPr>
          <w:trHeight w:val="678"/>
        </w:trPr>
        <w:tc>
          <w:tcPr>
            <w:tcW w:w="1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4345CA6B" w14:textId="77777777" w:rsidR="00CD69EB" w:rsidRDefault="00CD69EB">
            <w:pPr>
              <w:jc w:val="center"/>
              <w:rPr>
                <w:rFonts w:ascii="Arial" w:hAnsi="Arial" w:cs="Arial"/>
              </w:rPr>
            </w:pPr>
            <w:r>
              <w:rPr>
                <w:rFonts w:ascii="Arial" w:hAnsi="Arial" w:cs="Arial"/>
                <w:color w:val="000000"/>
                <w:position w:val="-2"/>
                <w:sz w:val="18"/>
                <w:szCs w:val="18"/>
              </w:rPr>
              <w:t>DOKAZILO</w:t>
            </w:r>
          </w:p>
        </w:tc>
        <w:tc>
          <w:tcPr>
            <w:tcW w:w="4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67733FFD" w14:textId="77777777" w:rsidR="00CD69EB" w:rsidRDefault="00CD69EB">
            <w:pPr>
              <w:spacing w:before="135" w:after="135"/>
              <w:jc w:val="both"/>
              <w:textAlignment w:val="center"/>
              <w:rPr>
                <w:rFonts w:ascii="Arial" w:hAnsi="Arial" w:cs="Arial"/>
              </w:rPr>
            </w:pPr>
            <w:r>
              <w:rPr>
                <w:rFonts w:ascii="Arial" w:hAnsi="Arial" w:cs="Arial"/>
                <w:color w:val="000000"/>
                <w:position w:val="-2"/>
                <w:sz w:val="18"/>
                <w:szCs w:val="18"/>
              </w:rPr>
              <w:t>Bonitetna ocena s strani bonitetne hiše, ki ni ne sme biti starejša od 30 dni pred rokom za predložitev ponudb.</w:t>
            </w:r>
          </w:p>
        </w:tc>
      </w:tr>
      <w:tr w:rsidR="00CD69EB" w14:paraId="6211C264" w14:textId="77777777" w:rsidTr="00CD69EB">
        <w:trPr>
          <w:trHeight w:val="1412"/>
        </w:trPr>
        <w:tc>
          <w:tcPr>
            <w:tcW w:w="1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5785CEA9" w14:textId="77777777" w:rsidR="00CD69EB" w:rsidRDefault="00CD69EB">
            <w:pPr>
              <w:jc w:val="center"/>
              <w:rPr>
                <w:rFonts w:ascii="Arial" w:hAnsi="Arial" w:cs="Arial"/>
              </w:rPr>
            </w:pPr>
            <w:r>
              <w:rPr>
                <w:rFonts w:ascii="Arial" w:hAnsi="Arial" w:cs="Arial"/>
                <w:color w:val="000000"/>
                <w:position w:val="-2"/>
                <w:sz w:val="18"/>
                <w:szCs w:val="18"/>
              </w:rPr>
              <w:t>NAVODILO / OPOMBA</w:t>
            </w:r>
          </w:p>
        </w:tc>
        <w:tc>
          <w:tcPr>
            <w:tcW w:w="4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43560661" w14:textId="77777777" w:rsidR="00CD69EB" w:rsidRDefault="00CD69EB">
            <w:pPr>
              <w:spacing w:before="135" w:after="135"/>
              <w:jc w:val="both"/>
              <w:textAlignment w:val="center"/>
              <w:rPr>
                <w:rFonts w:ascii="Arial" w:hAnsi="Arial" w:cs="Arial"/>
              </w:rPr>
            </w:pPr>
            <w:r>
              <w:rPr>
                <w:rFonts w:ascii="Arial" w:hAnsi="Arial" w:cs="Arial"/>
                <w:color w:val="000000"/>
                <w:position w:val="-2"/>
                <w:sz w:val="18"/>
                <w:szCs w:val="18"/>
              </w:rPr>
              <w:t>V kolikor bo ponudnik predložil bonitetno oceno nenavedene bonitetne hiše, bo naročnik upošteval, da ponudnik izpolnjuje zahtevani pogoj, v kolikor bo iz predloženega dokazila izhajalo, da je ponudnik uvrščen v zgornjih 60% bonitetnih razredov.</w:t>
            </w:r>
          </w:p>
          <w:p w14:paraId="563FA109" w14:textId="77777777" w:rsidR="00CD69EB" w:rsidRDefault="00CD69EB">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u w:val="single"/>
              </w:rPr>
              <w:t>Ponudniki, ki nimajo sedeža v Republiki Sloveniji:</w:t>
            </w:r>
            <w:r>
              <w:rPr>
                <w:rFonts w:ascii="Arial" w:hAnsi="Arial" w:cs="Arial"/>
                <w:color w:val="000000"/>
                <w:position w:val="-2"/>
                <w:sz w:val="18"/>
                <w:szCs w:val="18"/>
              </w:rPr>
              <w:t xml:space="preserve"> Dokument mora biti original oziroma overjena kopija dokumenta.</w:t>
            </w:r>
          </w:p>
        </w:tc>
      </w:tr>
      <w:tr w:rsidR="00CD69EB" w14:paraId="2DEBFDA0" w14:textId="77777777" w:rsidTr="00CD69EB">
        <w:trPr>
          <w:trHeight w:val="420"/>
        </w:trPr>
        <w:tc>
          <w:tcPr>
            <w:tcW w:w="1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5E5B5449" w14:textId="77777777" w:rsidR="00CD69EB" w:rsidRDefault="00CD69EB">
            <w:pPr>
              <w:jc w:val="center"/>
              <w:rPr>
                <w:rFonts w:ascii="Arial" w:hAnsi="Arial" w:cs="Arial"/>
              </w:rPr>
            </w:pPr>
            <w:r>
              <w:rPr>
                <w:rFonts w:ascii="Arial" w:hAnsi="Arial" w:cs="Arial"/>
                <w:color w:val="000000"/>
                <w:position w:val="-2"/>
                <w:sz w:val="18"/>
                <w:szCs w:val="18"/>
              </w:rPr>
              <w:t>Partnerji v skupni ponudbi</w:t>
            </w:r>
          </w:p>
        </w:tc>
        <w:tc>
          <w:tcPr>
            <w:tcW w:w="4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70BD6C2D" w14:textId="77777777" w:rsidR="00CD69EB" w:rsidRDefault="00CD69EB">
            <w:pPr>
              <w:spacing w:before="135" w:after="135"/>
              <w:jc w:val="both"/>
              <w:textAlignment w:val="center"/>
              <w:rPr>
                <w:rFonts w:ascii="Arial" w:hAnsi="Arial" w:cs="Arial"/>
              </w:rPr>
            </w:pPr>
            <w:r>
              <w:rPr>
                <w:rFonts w:ascii="Arial" w:hAnsi="Arial" w:cs="Arial"/>
                <w:color w:val="000000"/>
                <w:position w:val="-2"/>
                <w:sz w:val="18"/>
                <w:szCs w:val="18"/>
              </w:rPr>
              <w:t>MORAJO izpolnjevati pogoj</w:t>
            </w:r>
            <w:r>
              <w:rPr>
                <w:rFonts w:ascii="Arial" w:hAnsi="Arial" w:cs="Arial"/>
              </w:rPr>
              <w:t>.</w:t>
            </w:r>
          </w:p>
        </w:tc>
      </w:tr>
      <w:tr w:rsidR="00CD69EB" w14:paraId="3CF720AB" w14:textId="77777777" w:rsidTr="00CD69EB">
        <w:trPr>
          <w:trHeight w:val="511"/>
        </w:trPr>
        <w:tc>
          <w:tcPr>
            <w:tcW w:w="1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516D9F97" w14:textId="77777777" w:rsidR="00CD69EB" w:rsidRDefault="00CD69EB">
            <w:pPr>
              <w:jc w:val="center"/>
              <w:rPr>
                <w:rFonts w:ascii="Arial" w:hAnsi="Arial" w:cs="Arial"/>
              </w:rPr>
            </w:pPr>
            <w:r>
              <w:rPr>
                <w:rFonts w:ascii="Arial" w:hAnsi="Arial" w:cs="Arial"/>
                <w:color w:val="000000"/>
                <w:position w:val="-2"/>
                <w:sz w:val="18"/>
                <w:szCs w:val="18"/>
              </w:rPr>
              <w:t>Podizvajalci</w:t>
            </w:r>
          </w:p>
        </w:tc>
        <w:tc>
          <w:tcPr>
            <w:tcW w:w="4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75905418" w14:textId="77777777" w:rsidR="00CD69EB" w:rsidRDefault="00CD69EB">
            <w:pPr>
              <w:spacing w:before="135" w:after="135"/>
              <w:jc w:val="both"/>
              <w:textAlignment w:val="center"/>
              <w:rPr>
                <w:rFonts w:ascii="Arial" w:hAnsi="Arial" w:cs="Arial"/>
              </w:rPr>
            </w:pPr>
            <w:r>
              <w:rPr>
                <w:rFonts w:ascii="Arial" w:hAnsi="Arial" w:cs="Arial"/>
                <w:color w:val="000000"/>
                <w:position w:val="-2"/>
                <w:sz w:val="18"/>
                <w:szCs w:val="18"/>
              </w:rPr>
              <w:t>NI POTREBNO izpolnjevati pogoja</w:t>
            </w:r>
            <w:r>
              <w:rPr>
                <w:rFonts w:ascii="Arial" w:hAnsi="Arial" w:cs="Arial"/>
              </w:rPr>
              <w:t>.</w:t>
            </w:r>
          </w:p>
        </w:tc>
      </w:tr>
    </w:tbl>
    <w:p w14:paraId="6AF4524F" w14:textId="77777777" w:rsidR="0014177D" w:rsidRDefault="0014177D" w:rsidP="0014177D">
      <w:pPr>
        <w:rPr>
          <w:rFonts w:ascii="Arial" w:eastAsia="Calibri" w:hAnsi="Arial" w:cs="Arial"/>
        </w:rPr>
      </w:pPr>
    </w:p>
    <w:p w14:paraId="3A0690B8" w14:textId="77777777" w:rsidR="00DD78A4" w:rsidRPr="004948A4" w:rsidRDefault="00DD78A4" w:rsidP="0014177D">
      <w:pPr>
        <w:rPr>
          <w:rFonts w:ascii="Arial" w:eastAsia="Calibri" w:hAnsi="Arial" w:cs="Arial"/>
        </w:rPr>
      </w:pPr>
    </w:p>
    <w:p w14:paraId="28EAAB9A" w14:textId="77777777" w:rsidR="00DD78A4" w:rsidRPr="004725AF" w:rsidRDefault="00DD78A4" w:rsidP="00DD78A4">
      <w:pPr>
        <w:pStyle w:val="Naslov2"/>
        <w:rPr>
          <w:rFonts w:ascii="Arial" w:hAnsi="Arial" w:cs="Arial"/>
        </w:rPr>
      </w:pPr>
      <w:bookmarkStart w:id="16" w:name="_Toc455057821"/>
      <w:bookmarkStart w:id="17" w:name="_Toc473884246"/>
      <w:r w:rsidRPr="004725AF">
        <w:rPr>
          <w:rFonts w:ascii="Arial" w:hAnsi="Arial" w:cs="Arial"/>
        </w:rPr>
        <w:t>TEHNIČNA IN KADROVSKA SPOSOBNOST</w:t>
      </w:r>
      <w:bookmarkEnd w:id="16"/>
      <w:bookmarkEnd w:id="17"/>
    </w:p>
    <w:tbl>
      <w:tblPr>
        <w:tblW w:w="930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860"/>
        <w:gridCol w:w="7440"/>
      </w:tblGrid>
      <w:tr w:rsidR="00650F2D" w:rsidRPr="004948A4" w14:paraId="29F5A64C" w14:textId="77777777" w:rsidTr="00814077">
        <w:trPr>
          <w:trHeight w:val="1337"/>
        </w:trPr>
        <w:tc>
          <w:tcPr>
            <w:tcW w:w="1000" w:type="pct"/>
            <w:shd w:val="clear" w:color="auto" w:fill="BFBFBF"/>
            <w:tcMar>
              <w:top w:w="135" w:type="dxa"/>
              <w:bottom w:w="135" w:type="dxa"/>
            </w:tcMar>
            <w:vAlign w:val="center"/>
          </w:tcPr>
          <w:p w14:paraId="4DC5F4BB" w14:textId="77777777" w:rsidR="00650F2D" w:rsidRPr="004948A4" w:rsidRDefault="00DD78A4" w:rsidP="00D464AF">
            <w:pPr>
              <w:pStyle w:val="Naslov3"/>
              <w:jc w:val="center"/>
              <w:rPr>
                <w:rFonts w:ascii="Arial" w:eastAsia="Times New Roman" w:hAnsi="Arial" w:cs="Arial"/>
                <w:color w:val="4F81BD"/>
              </w:rPr>
            </w:pPr>
            <w:bookmarkStart w:id="18" w:name="_Toc473884247"/>
            <w:r>
              <w:rPr>
                <w:rFonts w:ascii="Arial" w:eastAsia="Times New Roman" w:hAnsi="Arial" w:cs="Arial"/>
                <w:color w:val="auto"/>
                <w:sz w:val="18"/>
              </w:rPr>
              <w:t>POGOJ 7</w:t>
            </w:r>
            <w:r w:rsidR="00650F2D" w:rsidRPr="004948A4">
              <w:rPr>
                <w:rFonts w:ascii="Arial" w:eastAsia="Times New Roman" w:hAnsi="Arial" w:cs="Arial"/>
                <w:color w:val="auto"/>
                <w:sz w:val="18"/>
              </w:rPr>
              <w:t xml:space="preserve"> Reference</w:t>
            </w:r>
            <w:bookmarkEnd w:id="18"/>
          </w:p>
        </w:tc>
        <w:tc>
          <w:tcPr>
            <w:tcW w:w="4000" w:type="pct"/>
            <w:shd w:val="clear" w:color="auto" w:fill="auto"/>
            <w:tcMar>
              <w:top w:w="135" w:type="dxa"/>
              <w:bottom w:w="135" w:type="dxa"/>
            </w:tcMar>
            <w:vAlign w:val="center"/>
          </w:tcPr>
          <w:p w14:paraId="3E4A9635" w14:textId="77777777" w:rsidR="0043583A" w:rsidRDefault="00EB4DE9" w:rsidP="00EB4DE9">
            <w:pPr>
              <w:spacing w:before="135" w:after="135" w:line="240" w:lineRule="auto"/>
              <w:jc w:val="both"/>
              <w:textAlignment w:val="center"/>
              <w:rPr>
                <w:rFonts w:ascii="Arial" w:eastAsia="Calibri" w:hAnsi="Arial" w:cs="Arial"/>
                <w:position w:val="-2"/>
                <w:sz w:val="18"/>
                <w:szCs w:val="18"/>
              </w:rPr>
            </w:pPr>
            <w:r w:rsidRPr="00EB4DE9">
              <w:rPr>
                <w:rFonts w:ascii="Arial" w:eastAsia="Calibri" w:hAnsi="Arial" w:cs="Arial"/>
                <w:position w:val="-2"/>
                <w:sz w:val="18"/>
                <w:szCs w:val="18"/>
              </w:rPr>
              <w:t>Ponudnik mora izkazati, da je v zadnjih petih (5) letih (šteto od roka za predložitev ponudb) izvedel</w:t>
            </w:r>
            <w:r w:rsidR="0043583A">
              <w:rPr>
                <w:rFonts w:ascii="Arial" w:eastAsia="Calibri" w:hAnsi="Arial" w:cs="Arial"/>
                <w:position w:val="-2"/>
                <w:sz w:val="18"/>
                <w:szCs w:val="18"/>
              </w:rPr>
              <w:t>:</w:t>
            </w:r>
          </w:p>
          <w:p w14:paraId="4E7134C9" w14:textId="77777777" w:rsidR="00EB4DE9" w:rsidRDefault="00EB4DE9" w:rsidP="00C92810">
            <w:pPr>
              <w:pStyle w:val="Odstavekseznama"/>
              <w:numPr>
                <w:ilvl w:val="0"/>
                <w:numId w:val="49"/>
              </w:numPr>
              <w:spacing w:before="135" w:after="135" w:line="240" w:lineRule="auto"/>
              <w:jc w:val="both"/>
              <w:textAlignment w:val="center"/>
              <w:rPr>
                <w:rFonts w:ascii="Arial" w:eastAsia="Calibri" w:hAnsi="Arial" w:cs="Arial"/>
                <w:position w:val="-2"/>
                <w:sz w:val="18"/>
                <w:szCs w:val="18"/>
              </w:rPr>
            </w:pPr>
            <w:r w:rsidRPr="0043583A">
              <w:rPr>
                <w:rFonts w:ascii="Arial" w:eastAsia="Calibri" w:hAnsi="Arial" w:cs="Arial"/>
                <w:position w:val="-2"/>
                <w:sz w:val="18"/>
                <w:szCs w:val="18"/>
              </w:rPr>
              <w:t xml:space="preserve">najmanj eno (1) istovrstno delo </w:t>
            </w:r>
            <w:r w:rsidR="0043583A">
              <w:rPr>
                <w:rFonts w:ascii="Arial" w:eastAsia="Calibri" w:hAnsi="Arial" w:cs="Arial"/>
                <w:position w:val="-2"/>
                <w:sz w:val="18"/>
                <w:szCs w:val="18"/>
              </w:rPr>
              <w:t>vrednosti najmanj 100.000,00 EUR</w:t>
            </w:r>
            <w:r w:rsidRPr="0043583A">
              <w:rPr>
                <w:rFonts w:ascii="Arial" w:eastAsia="Calibri" w:hAnsi="Arial" w:cs="Arial"/>
                <w:position w:val="-2"/>
                <w:sz w:val="18"/>
                <w:szCs w:val="18"/>
              </w:rPr>
              <w:t xml:space="preserve"> brez DDV</w:t>
            </w:r>
            <w:r w:rsidR="0043583A">
              <w:rPr>
                <w:rFonts w:ascii="Arial" w:eastAsia="Calibri" w:hAnsi="Arial" w:cs="Arial"/>
                <w:position w:val="-2"/>
                <w:sz w:val="18"/>
                <w:szCs w:val="18"/>
              </w:rPr>
              <w:t xml:space="preserve"> </w:t>
            </w:r>
            <w:r w:rsidR="0043583A" w:rsidRPr="00292312">
              <w:rPr>
                <w:rFonts w:ascii="Arial" w:eastAsia="Calibri" w:hAnsi="Arial" w:cs="Arial"/>
                <w:position w:val="-2"/>
                <w:sz w:val="18"/>
                <w:szCs w:val="18"/>
                <w:u w:val="single"/>
              </w:rPr>
              <w:t>ali</w:t>
            </w:r>
          </w:p>
          <w:p w14:paraId="6802F270" w14:textId="77777777" w:rsidR="0043583A" w:rsidRPr="0043583A" w:rsidRDefault="003F283E" w:rsidP="00C92810">
            <w:pPr>
              <w:pStyle w:val="Odstavekseznama"/>
              <w:numPr>
                <w:ilvl w:val="0"/>
                <w:numId w:val="49"/>
              </w:numPr>
              <w:spacing w:before="135" w:after="135" w:line="240" w:lineRule="auto"/>
              <w:jc w:val="both"/>
              <w:textAlignment w:val="center"/>
              <w:rPr>
                <w:rFonts w:ascii="Arial" w:eastAsia="Calibri" w:hAnsi="Arial" w:cs="Arial"/>
                <w:position w:val="-2"/>
                <w:sz w:val="18"/>
                <w:szCs w:val="18"/>
              </w:rPr>
            </w:pPr>
            <w:r>
              <w:rPr>
                <w:rFonts w:ascii="Arial" w:eastAsia="Calibri" w:hAnsi="Arial" w:cs="Arial"/>
                <w:position w:val="-2"/>
                <w:sz w:val="18"/>
                <w:szCs w:val="18"/>
              </w:rPr>
              <w:t>najmanj dve</w:t>
            </w:r>
            <w:r w:rsidR="00CD1E09">
              <w:rPr>
                <w:rFonts w:ascii="Arial" w:eastAsia="Calibri" w:hAnsi="Arial" w:cs="Arial"/>
                <w:position w:val="-2"/>
                <w:sz w:val="18"/>
                <w:szCs w:val="18"/>
              </w:rPr>
              <w:t xml:space="preserve"> (2) istovrstni deli</w:t>
            </w:r>
            <w:r w:rsidR="0043583A">
              <w:rPr>
                <w:rFonts w:ascii="Arial" w:eastAsia="Calibri" w:hAnsi="Arial" w:cs="Arial"/>
                <w:position w:val="-2"/>
                <w:sz w:val="18"/>
                <w:szCs w:val="18"/>
              </w:rPr>
              <w:t xml:space="preserve"> v</w:t>
            </w:r>
            <w:r w:rsidR="007E1991">
              <w:rPr>
                <w:rFonts w:ascii="Arial" w:eastAsia="Calibri" w:hAnsi="Arial" w:cs="Arial"/>
                <w:position w:val="-2"/>
                <w:sz w:val="18"/>
                <w:szCs w:val="18"/>
              </w:rPr>
              <w:t xml:space="preserve"> v</w:t>
            </w:r>
            <w:r w:rsidR="0043583A">
              <w:rPr>
                <w:rFonts w:ascii="Arial" w:eastAsia="Calibri" w:hAnsi="Arial" w:cs="Arial"/>
                <w:position w:val="-2"/>
                <w:sz w:val="18"/>
                <w:szCs w:val="18"/>
              </w:rPr>
              <w:t>rednosti</w:t>
            </w:r>
            <w:r w:rsidR="007E1991">
              <w:rPr>
                <w:rFonts w:ascii="Arial" w:eastAsia="Calibri" w:hAnsi="Arial" w:cs="Arial"/>
                <w:position w:val="-2"/>
                <w:sz w:val="18"/>
                <w:szCs w:val="18"/>
              </w:rPr>
              <w:t xml:space="preserve"> posamičnega dela </w:t>
            </w:r>
            <w:r w:rsidR="0043583A">
              <w:rPr>
                <w:rFonts w:ascii="Arial" w:eastAsia="Calibri" w:hAnsi="Arial" w:cs="Arial"/>
                <w:position w:val="-2"/>
                <w:sz w:val="18"/>
                <w:szCs w:val="18"/>
              </w:rPr>
              <w:t>najmanj 60.000,00 EUR</w:t>
            </w:r>
            <w:r w:rsidR="0043583A" w:rsidRPr="0043583A">
              <w:rPr>
                <w:rFonts w:ascii="Arial" w:eastAsia="Calibri" w:hAnsi="Arial" w:cs="Arial"/>
                <w:position w:val="-2"/>
                <w:sz w:val="18"/>
                <w:szCs w:val="18"/>
              </w:rPr>
              <w:t xml:space="preserve"> brez DDV</w:t>
            </w:r>
            <w:r w:rsidR="0043583A">
              <w:rPr>
                <w:rFonts w:ascii="Arial" w:eastAsia="Calibri" w:hAnsi="Arial" w:cs="Arial"/>
                <w:position w:val="-2"/>
                <w:sz w:val="18"/>
                <w:szCs w:val="18"/>
              </w:rPr>
              <w:t xml:space="preserve"> (skupaj: 120.000,00 EUR brez DDV).</w:t>
            </w:r>
          </w:p>
          <w:p w14:paraId="541B9059" w14:textId="77777777" w:rsidR="00134F95" w:rsidRDefault="00EB4DE9" w:rsidP="00292312">
            <w:pPr>
              <w:spacing w:before="135" w:after="135" w:line="240" w:lineRule="auto"/>
              <w:jc w:val="both"/>
              <w:textAlignment w:val="center"/>
              <w:rPr>
                <w:rFonts w:ascii="Arial" w:eastAsia="Calibri" w:hAnsi="Arial" w:cs="Arial"/>
                <w:position w:val="-2"/>
                <w:sz w:val="18"/>
                <w:szCs w:val="18"/>
              </w:rPr>
            </w:pPr>
            <w:r w:rsidRPr="00EB4DE9">
              <w:rPr>
                <w:rFonts w:ascii="Arial" w:eastAsia="Calibri" w:hAnsi="Arial" w:cs="Arial"/>
                <w:position w:val="-2"/>
                <w:sz w:val="18"/>
                <w:szCs w:val="18"/>
              </w:rPr>
              <w:t>Za istovrstno delo šteje, da je ponudnik izvedel zamenjavo oz. vgradil novo energijsko varčnejšo razsvetljavo z regulacijo (sistem krmiljenja razsvetljave kot npr. DALI) v notranjih prostorih (stavbah) kot npr. športne</w:t>
            </w:r>
            <w:r w:rsidR="003F283E">
              <w:rPr>
                <w:rFonts w:ascii="Arial" w:eastAsia="Calibri" w:hAnsi="Arial" w:cs="Arial"/>
                <w:position w:val="-2"/>
                <w:sz w:val="18"/>
                <w:szCs w:val="18"/>
              </w:rPr>
              <w:t xml:space="preserve"> dvorane, industrijski objekti</w:t>
            </w:r>
            <w:r w:rsidR="00292312">
              <w:rPr>
                <w:rFonts w:ascii="Arial" w:eastAsia="Calibri" w:hAnsi="Arial" w:cs="Arial"/>
                <w:position w:val="-2"/>
                <w:sz w:val="18"/>
                <w:szCs w:val="18"/>
              </w:rPr>
              <w:t>.</w:t>
            </w:r>
          </w:p>
          <w:p w14:paraId="407D821F" w14:textId="77777777" w:rsidR="00292312" w:rsidRPr="004948A4" w:rsidRDefault="00292312" w:rsidP="00292312">
            <w:pPr>
              <w:spacing w:before="135" w:after="135" w:line="240" w:lineRule="auto"/>
              <w:jc w:val="both"/>
              <w:textAlignment w:val="center"/>
              <w:rPr>
                <w:rFonts w:ascii="Arial" w:eastAsia="Calibri" w:hAnsi="Arial" w:cs="Arial"/>
                <w:position w:val="-2"/>
                <w:sz w:val="18"/>
                <w:szCs w:val="18"/>
              </w:rPr>
            </w:pPr>
            <w:r>
              <w:rPr>
                <w:rFonts w:ascii="Arial" w:eastAsia="Calibri" w:hAnsi="Arial" w:cs="Arial"/>
                <w:position w:val="-2"/>
                <w:sz w:val="18"/>
                <w:szCs w:val="18"/>
              </w:rPr>
              <w:t>Vrednost referenčnega posla se mora nanašati le na izvedbo del, ki so neposredno povezana z izvedbo ali zamenjavo svetilk, električnih vodov do svetilk, krmiljenja razsvetljave in krmilnih omaric.</w:t>
            </w:r>
          </w:p>
        </w:tc>
      </w:tr>
      <w:tr w:rsidR="00650F2D" w:rsidRPr="004948A4" w14:paraId="172FD090" w14:textId="77777777" w:rsidTr="00814077">
        <w:tc>
          <w:tcPr>
            <w:tcW w:w="1000" w:type="pct"/>
            <w:shd w:val="clear" w:color="auto" w:fill="auto"/>
            <w:tcMar>
              <w:top w:w="135" w:type="dxa"/>
              <w:bottom w:w="135" w:type="dxa"/>
            </w:tcMar>
            <w:vAlign w:val="center"/>
          </w:tcPr>
          <w:p w14:paraId="4FF96C94" w14:textId="77777777" w:rsidR="00650F2D" w:rsidRPr="004948A4" w:rsidRDefault="00650F2D" w:rsidP="00814077">
            <w:pPr>
              <w:spacing w:after="0" w:line="240" w:lineRule="auto"/>
              <w:jc w:val="center"/>
              <w:rPr>
                <w:rFonts w:ascii="Arial" w:eastAsia="Calibri" w:hAnsi="Arial" w:cs="Arial"/>
              </w:rPr>
            </w:pPr>
            <w:r w:rsidRPr="004948A4">
              <w:rPr>
                <w:rFonts w:ascii="Arial" w:eastAsia="Calibri" w:hAnsi="Arial" w:cs="Arial"/>
                <w:color w:val="000000"/>
                <w:position w:val="-2"/>
                <w:sz w:val="18"/>
                <w:szCs w:val="18"/>
              </w:rPr>
              <w:t>DOKAZILO</w:t>
            </w:r>
          </w:p>
        </w:tc>
        <w:tc>
          <w:tcPr>
            <w:tcW w:w="4000" w:type="pct"/>
            <w:shd w:val="clear" w:color="auto" w:fill="auto"/>
            <w:tcMar>
              <w:top w:w="135" w:type="dxa"/>
              <w:bottom w:w="135" w:type="dxa"/>
            </w:tcMar>
            <w:vAlign w:val="center"/>
          </w:tcPr>
          <w:p w14:paraId="2EC741BC" w14:textId="77777777" w:rsidR="005E0219" w:rsidRPr="004948A4" w:rsidRDefault="00B500A3" w:rsidP="005E0219">
            <w:pPr>
              <w:spacing w:before="135" w:after="135" w:line="240" w:lineRule="auto"/>
              <w:contextualSpacing/>
              <w:jc w:val="both"/>
              <w:textAlignment w:val="center"/>
              <w:rPr>
                <w:rFonts w:ascii="Arial" w:eastAsia="Calibri" w:hAnsi="Arial" w:cs="Arial"/>
                <w:color w:val="000000"/>
                <w:position w:val="-2"/>
                <w:sz w:val="18"/>
                <w:szCs w:val="18"/>
              </w:rPr>
            </w:pPr>
            <w:r w:rsidRPr="004948A4">
              <w:rPr>
                <w:rFonts w:ascii="Arial" w:eastAsia="Calibri" w:hAnsi="Arial" w:cs="Arial"/>
                <w:color w:val="000000"/>
                <w:position w:val="-2"/>
                <w:sz w:val="18"/>
                <w:szCs w:val="18"/>
              </w:rPr>
              <w:t>Izpolnjen obrazec R</w:t>
            </w:r>
            <w:r w:rsidR="00650F2D" w:rsidRPr="004948A4">
              <w:rPr>
                <w:rFonts w:ascii="Arial" w:eastAsia="Calibri" w:hAnsi="Arial" w:cs="Arial"/>
                <w:color w:val="000000"/>
                <w:position w:val="-2"/>
                <w:sz w:val="18"/>
                <w:szCs w:val="18"/>
              </w:rPr>
              <w:t>eferenčn</w:t>
            </w:r>
            <w:r w:rsidRPr="004948A4">
              <w:rPr>
                <w:rFonts w:ascii="Arial" w:eastAsia="Calibri" w:hAnsi="Arial" w:cs="Arial"/>
                <w:color w:val="000000"/>
                <w:position w:val="-2"/>
                <w:sz w:val="18"/>
                <w:szCs w:val="18"/>
              </w:rPr>
              <w:t>a lista.</w:t>
            </w:r>
          </w:p>
          <w:p w14:paraId="2D318637" w14:textId="77777777" w:rsidR="005E0219" w:rsidRPr="004948A4" w:rsidRDefault="005E0219" w:rsidP="005E0219">
            <w:pPr>
              <w:spacing w:before="135" w:after="135" w:line="240" w:lineRule="auto"/>
              <w:contextualSpacing/>
              <w:jc w:val="both"/>
              <w:textAlignment w:val="center"/>
              <w:rPr>
                <w:rFonts w:ascii="Arial" w:eastAsia="Calibri" w:hAnsi="Arial" w:cs="Arial"/>
                <w:color w:val="000000"/>
                <w:position w:val="-2"/>
                <w:sz w:val="18"/>
                <w:szCs w:val="18"/>
              </w:rPr>
            </w:pPr>
          </w:p>
          <w:p w14:paraId="5FF6B94E" w14:textId="77777777" w:rsidR="005E0219" w:rsidRPr="004948A4" w:rsidRDefault="005E0219" w:rsidP="005E0219">
            <w:pPr>
              <w:spacing w:before="135" w:after="135" w:line="240" w:lineRule="auto"/>
              <w:contextualSpacing/>
              <w:jc w:val="both"/>
              <w:textAlignment w:val="center"/>
              <w:rPr>
                <w:rFonts w:ascii="Arial" w:eastAsia="Calibri" w:hAnsi="Arial" w:cs="Arial"/>
                <w:color w:val="000000"/>
                <w:position w:val="-2"/>
                <w:sz w:val="18"/>
                <w:szCs w:val="18"/>
              </w:rPr>
            </w:pPr>
            <w:r w:rsidRPr="004948A4">
              <w:rPr>
                <w:rFonts w:ascii="Arial" w:eastAsia="Calibri" w:hAnsi="Arial" w:cs="Arial"/>
                <w:color w:val="000000"/>
                <w:position w:val="-2"/>
                <w:sz w:val="18"/>
                <w:szCs w:val="18"/>
              </w:rPr>
              <w:t>Referenčno potrdilo reference (lahko je fotokopija), izdano s strani naročnika, ki potrjuje ponudnikovo kvaliteto in pravočasno izpolnitev pogodbenih obveznosti.</w:t>
            </w:r>
          </w:p>
        </w:tc>
      </w:tr>
      <w:tr w:rsidR="00650F2D" w:rsidRPr="004948A4" w14:paraId="42B6CE85" w14:textId="77777777" w:rsidTr="00814077">
        <w:tc>
          <w:tcPr>
            <w:tcW w:w="1000" w:type="pct"/>
            <w:shd w:val="clear" w:color="auto" w:fill="auto"/>
            <w:tcMar>
              <w:top w:w="135" w:type="dxa"/>
              <w:bottom w:w="135" w:type="dxa"/>
            </w:tcMar>
            <w:vAlign w:val="center"/>
          </w:tcPr>
          <w:p w14:paraId="2060D505" w14:textId="77777777" w:rsidR="00650F2D" w:rsidRPr="004948A4" w:rsidRDefault="00650F2D" w:rsidP="00814077">
            <w:pPr>
              <w:spacing w:after="0" w:line="240" w:lineRule="auto"/>
              <w:jc w:val="center"/>
              <w:rPr>
                <w:rFonts w:ascii="Arial" w:eastAsia="Calibri" w:hAnsi="Arial" w:cs="Arial"/>
              </w:rPr>
            </w:pPr>
            <w:r w:rsidRPr="004948A4">
              <w:rPr>
                <w:rFonts w:ascii="Arial" w:eastAsia="Calibri" w:hAnsi="Arial" w:cs="Arial"/>
                <w:color w:val="000000"/>
                <w:position w:val="-2"/>
                <w:sz w:val="18"/>
                <w:szCs w:val="18"/>
              </w:rPr>
              <w:t>Partnerji v skupni ponudbi</w:t>
            </w:r>
          </w:p>
        </w:tc>
        <w:tc>
          <w:tcPr>
            <w:tcW w:w="4000" w:type="pct"/>
            <w:shd w:val="clear" w:color="auto" w:fill="auto"/>
            <w:tcMar>
              <w:top w:w="135" w:type="dxa"/>
              <w:bottom w:w="135" w:type="dxa"/>
            </w:tcMar>
            <w:vAlign w:val="center"/>
          </w:tcPr>
          <w:p w14:paraId="3DD8D6D7" w14:textId="77777777" w:rsidR="00650F2D" w:rsidRPr="004948A4" w:rsidRDefault="00650F2D" w:rsidP="00814077">
            <w:pPr>
              <w:spacing w:before="135" w:after="135" w:line="240" w:lineRule="auto"/>
              <w:jc w:val="both"/>
              <w:textAlignment w:val="center"/>
              <w:rPr>
                <w:rFonts w:ascii="Arial" w:eastAsia="Calibri" w:hAnsi="Arial" w:cs="Arial"/>
              </w:rPr>
            </w:pPr>
            <w:r w:rsidRPr="004948A4">
              <w:rPr>
                <w:rFonts w:ascii="Arial" w:eastAsia="Calibri" w:hAnsi="Arial" w:cs="Arial"/>
                <w:color w:val="000000"/>
                <w:position w:val="-2"/>
                <w:sz w:val="18"/>
                <w:szCs w:val="18"/>
              </w:rPr>
              <w:t>KUMULATIVNO izpolnjevanje pogoja</w:t>
            </w:r>
          </w:p>
        </w:tc>
      </w:tr>
      <w:tr w:rsidR="00650F2D" w:rsidRPr="004948A4" w14:paraId="7400679F" w14:textId="77777777" w:rsidTr="00814077">
        <w:tc>
          <w:tcPr>
            <w:tcW w:w="1000" w:type="pct"/>
            <w:shd w:val="clear" w:color="auto" w:fill="auto"/>
            <w:tcMar>
              <w:top w:w="135" w:type="dxa"/>
              <w:bottom w:w="135" w:type="dxa"/>
            </w:tcMar>
            <w:vAlign w:val="center"/>
          </w:tcPr>
          <w:p w14:paraId="7A1DAB0A" w14:textId="77777777" w:rsidR="00650F2D" w:rsidRPr="004948A4" w:rsidRDefault="00650F2D" w:rsidP="00814077">
            <w:pPr>
              <w:spacing w:after="0" w:line="240" w:lineRule="auto"/>
              <w:jc w:val="center"/>
              <w:rPr>
                <w:rFonts w:ascii="Arial" w:eastAsia="Calibri" w:hAnsi="Arial" w:cs="Arial"/>
              </w:rPr>
            </w:pPr>
            <w:r w:rsidRPr="004948A4">
              <w:rPr>
                <w:rFonts w:ascii="Arial" w:eastAsia="Calibri" w:hAnsi="Arial" w:cs="Arial"/>
                <w:color w:val="000000"/>
                <w:position w:val="-2"/>
                <w:sz w:val="18"/>
                <w:szCs w:val="18"/>
              </w:rPr>
              <w:lastRenderedPageBreak/>
              <w:t>Podizvajalci</w:t>
            </w:r>
          </w:p>
        </w:tc>
        <w:tc>
          <w:tcPr>
            <w:tcW w:w="4000" w:type="pct"/>
            <w:shd w:val="clear" w:color="auto" w:fill="auto"/>
            <w:tcMar>
              <w:top w:w="135" w:type="dxa"/>
              <w:bottom w:w="135" w:type="dxa"/>
            </w:tcMar>
            <w:vAlign w:val="center"/>
          </w:tcPr>
          <w:p w14:paraId="5F379FF5" w14:textId="77777777" w:rsidR="00650F2D" w:rsidRPr="004948A4" w:rsidRDefault="00855C31" w:rsidP="00814077">
            <w:pPr>
              <w:spacing w:before="135" w:after="135" w:line="240" w:lineRule="auto"/>
              <w:jc w:val="both"/>
              <w:textAlignment w:val="center"/>
              <w:rPr>
                <w:rFonts w:ascii="Arial" w:eastAsia="Calibri" w:hAnsi="Arial" w:cs="Arial"/>
              </w:rPr>
            </w:pPr>
            <w:r w:rsidRPr="004948A4">
              <w:rPr>
                <w:rFonts w:ascii="Arial" w:eastAsia="Calibri" w:hAnsi="Arial" w:cs="Arial"/>
                <w:color w:val="000000"/>
                <w:position w:val="-2"/>
                <w:sz w:val="18"/>
                <w:szCs w:val="18"/>
              </w:rPr>
              <w:t>KUMULATIVNO izpolnjevanje pogoja</w:t>
            </w:r>
          </w:p>
        </w:tc>
      </w:tr>
    </w:tbl>
    <w:p w14:paraId="4E9434FF" w14:textId="77777777" w:rsidR="00650F2D" w:rsidRPr="004948A4" w:rsidRDefault="00650F2D" w:rsidP="0014177D">
      <w:pPr>
        <w:rPr>
          <w:rFonts w:ascii="Arial" w:eastAsia="Calibri" w:hAnsi="Arial" w:cs="Arial"/>
        </w:rPr>
      </w:pPr>
    </w:p>
    <w:tbl>
      <w:tblPr>
        <w:tblW w:w="930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860"/>
        <w:gridCol w:w="7440"/>
      </w:tblGrid>
      <w:tr w:rsidR="00650F2D" w:rsidRPr="004948A4" w14:paraId="0419D3C2" w14:textId="77777777" w:rsidTr="00814077">
        <w:trPr>
          <w:trHeight w:val="1337"/>
        </w:trPr>
        <w:tc>
          <w:tcPr>
            <w:tcW w:w="1000" w:type="pct"/>
            <w:shd w:val="clear" w:color="auto" w:fill="BFBFBF"/>
            <w:tcMar>
              <w:top w:w="135" w:type="dxa"/>
              <w:bottom w:w="135" w:type="dxa"/>
            </w:tcMar>
            <w:vAlign w:val="center"/>
          </w:tcPr>
          <w:p w14:paraId="26C20CC1" w14:textId="77777777" w:rsidR="00650F2D" w:rsidRPr="004948A4" w:rsidRDefault="00B34C08" w:rsidP="00DD78A4">
            <w:pPr>
              <w:pStyle w:val="Naslov3"/>
              <w:jc w:val="center"/>
              <w:rPr>
                <w:rFonts w:ascii="Arial" w:eastAsia="Times New Roman" w:hAnsi="Arial" w:cs="Arial"/>
                <w:color w:val="auto"/>
                <w:sz w:val="18"/>
              </w:rPr>
            </w:pPr>
            <w:bookmarkStart w:id="19" w:name="_Toc473884248"/>
            <w:r w:rsidRPr="004948A4">
              <w:rPr>
                <w:rFonts w:ascii="Arial" w:eastAsia="Times New Roman" w:hAnsi="Arial" w:cs="Arial"/>
                <w:color w:val="auto"/>
                <w:sz w:val="18"/>
              </w:rPr>
              <w:t xml:space="preserve">POGOJ </w:t>
            </w:r>
            <w:r w:rsidR="00DD78A4">
              <w:rPr>
                <w:rFonts w:ascii="Arial" w:eastAsia="Times New Roman" w:hAnsi="Arial" w:cs="Arial"/>
                <w:color w:val="auto"/>
                <w:sz w:val="18"/>
              </w:rPr>
              <w:t>8</w:t>
            </w:r>
            <w:r w:rsidR="00D464AF" w:rsidRPr="004948A4">
              <w:rPr>
                <w:rFonts w:ascii="Arial" w:eastAsia="Times New Roman" w:hAnsi="Arial" w:cs="Arial"/>
                <w:color w:val="auto"/>
                <w:sz w:val="18"/>
              </w:rPr>
              <w:br/>
            </w:r>
            <w:r w:rsidR="00B500A3" w:rsidRPr="004948A4">
              <w:rPr>
                <w:rFonts w:ascii="Arial" w:eastAsia="Times New Roman" w:hAnsi="Arial" w:cs="Arial"/>
                <w:color w:val="auto"/>
                <w:sz w:val="18"/>
              </w:rPr>
              <w:t>Temeljne okoljske zahteve</w:t>
            </w:r>
            <w:bookmarkEnd w:id="19"/>
          </w:p>
        </w:tc>
        <w:tc>
          <w:tcPr>
            <w:tcW w:w="4000" w:type="pct"/>
            <w:shd w:val="clear" w:color="auto" w:fill="auto"/>
            <w:tcMar>
              <w:top w:w="135" w:type="dxa"/>
              <w:bottom w:w="135" w:type="dxa"/>
            </w:tcMar>
            <w:vAlign w:val="center"/>
          </w:tcPr>
          <w:p w14:paraId="7D701416" w14:textId="77777777" w:rsidR="00650F2D" w:rsidRDefault="00B500A3" w:rsidP="00D963EA">
            <w:pPr>
              <w:jc w:val="both"/>
              <w:rPr>
                <w:rFonts w:ascii="Arial" w:eastAsia="Calibri" w:hAnsi="Arial" w:cs="Arial"/>
                <w:position w:val="-2"/>
                <w:sz w:val="18"/>
                <w:szCs w:val="18"/>
              </w:rPr>
            </w:pPr>
            <w:r w:rsidRPr="004948A4">
              <w:rPr>
                <w:rFonts w:ascii="Arial" w:eastAsia="Calibri" w:hAnsi="Arial" w:cs="Arial"/>
                <w:position w:val="-2"/>
                <w:sz w:val="18"/>
                <w:szCs w:val="18"/>
              </w:rPr>
              <w:t xml:space="preserve">Ponudnik mora pri izvajanju predmetnega javnega naročila </w:t>
            </w:r>
            <w:r w:rsidR="00E00680">
              <w:rPr>
                <w:rFonts w:ascii="Arial" w:eastAsia="Calibri" w:hAnsi="Arial" w:cs="Arial"/>
                <w:position w:val="-2"/>
                <w:sz w:val="18"/>
                <w:szCs w:val="18"/>
              </w:rPr>
              <w:t>upoštevati temeljne okoljske zahteve</w:t>
            </w:r>
            <w:r w:rsidRPr="004948A4">
              <w:rPr>
                <w:rFonts w:ascii="Arial" w:eastAsia="Calibri" w:hAnsi="Arial" w:cs="Arial"/>
                <w:position w:val="-2"/>
                <w:sz w:val="18"/>
                <w:szCs w:val="18"/>
              </w:rPr>
              <w:t>, ki jih določa Uredba o zelenem javnem naročanju</w:t>
            </w:r>
            <w:r w:rsidR="00E00680">
              <w:rPr>
                <w:rFonts w:ascii="Arial" w:eastAsia="Calibri" w:hAnsi="Arial" w:cs="Arial"/>
                <w:position w:val="-2"/>
                <w:sz w:val="18"/>
                <w:szCs w:val="18"/>
              </w:rPr>
              <w:t>, Priloga 13</w:t>
            </w:r>
            <w:r w:rsidRPr="004948A4">
              <w:rPr>
                <w:rFonts w:ascii="Arial" w:eastAsia="Calibri" w:hAnsi="Arial" w:cs="Arial"/>
                <w:position w:val="-2"/>
                <w:sz w:val="18"/>
                <w:szCs w:val="18"/>
              </w:rPr>
              <w:t xml:space="preserve"> </w:t>
            </w:r>
            <w:r w:rsidR="00D963EA" w:rsidRPr="004948A4">
              <w:rPr>
                <w:rFonts w:ascii="Arial" w:eastAsia="Calibri" w:hAnsi="Arial" w:cs="Arial"/>
                <w:position w:val="-2"/>
                <w:sz w:val="18"/>
                <w:szCs w:val="18"/>
              </w:rPr>
              <w:t>(Uradni list RS, št. 102/11, 18/12, 24/12, 64/12, 2/13, 89/14 in 91/15 - ZJN-3</w:t>
            </w:r>
            <w:r w:rsidRPr="004948A4">
              <w:rPr>
                <w:rFonts w:ascii="Arial" w:eastAsia="Calibri" w:hAnsi="Arial" w:cs="Arial"/>
                <w:position w:val="-2"/>
                <w:sz w:val="18"/>
                <w:szCs w:val="18"/>
              </w:rPr>
              <w:t>) ves čas trajanja pogodbenega razmerja z naročnikom ter o tem predložiti ustrezna dokazila.</w:t>
            </w:r>
          </w:p>
          <w:p w14:paraId="11AD01CC" w14:textId="77777777" w:rsidR="004D2BD5" w:rsidRDefault="00E00680" w:rsidP="00BD56C3">
            <w:pPr>
              <w:jc w:val="both"/>
              <w:rPr>
                <w:rFonts w:ascii="Arial" w:eastAsia="Calibri" w:hAnsi="Arial" w:cs="Arial"/>
                <w:position w:val="-2"/>
                <w:sz w:val="18"/>
                <w:szCs w:val="18"/>
              </w:rPr>
            </w:pPr>
            <w:r w:rsidRPr="00CC627F">
              <w:rPr>
                <w:rFonts w:ascii="Arial" w:eastAsia="Calibri" w:hAnsi="Arial" w:cs="Arial"/>
                <w:position w:val="-2"/>
                <w:sz w:val="18"/>
                <w:szCs w:val="18"/>
              </w:rPr>
              <w:t xml:space="preserve">Usmerjene LED sijalke imajo indeks energijske učinkovitosti ≤ 0,40, zaradi česar so uvrščene v razred energijske učinkovitosti A ali višji razred. </w:t>
            </w:r>
          </w:p>
          <w:p w14:paraId="3DE5FA99" w14:textId="588AFEEB" w:rsidR="004D2BD5" w:rsidRDefault="004D2BD5" w:rsidP="00BD56C3">
            <w:pPr>
              <w:jc w:val="both"/>
              <w:rPr>
                <w:rFonts w:ascii="Arial" w:eastAsia="Calibri" w:hAnsi="Arial" w:cs="Arial"/>
                <w:position w:val="-2"/>
                <w:sz w:val="18"/>
                <w:szCs w:val="18"/>
              </w:rPr>
            </w:pPr>
            <w:r>
              <w:rPr>
                <w:rFonts w:ascii="Arial" w:eastAsia="Calibri" w:hAnsi="Arial" w:cs="Arial"/>
                <w:position w:val="-2"/>
                <w:sz w:val="18"/>
                <w:szCs w:val="18"/>
              </w:rPr>
              <w:t>N</w:t>
            </w:r>
            <w:r w:rsidRPr="003235D4">
              <w:rPr>
                <w:rFonts w:ascii="Arial" w:eastAsia="Calibri" w:hAnsi="Arial" w:cs="Arial"/>
                <w:position w:val="-2"/>
                <w:sz w:val="18"/>
                <w:szCs w:val="18"/>
              </w:rPr>
              <w:t xml:space="preserve">eusmerjene sijalke, ki so predmet tega javnega naročila, </w:t>
            </w:r>
            <w:r>
              <w:rPr>
                <w:rFonts w:ascii="Arial" w:eastAsia="Calibri" w:hAnsi="Arial" w:cs="Arial"/>
                <w:position w:val="-2"/>
                <w:sz w:val="18"/>
                <w:szCs w:val="18"/>
              </w:rPr>
              <w:t xml:space="preserve">imajo </w:t>
            </w:r>
            <w:r w:rsidRPr="003235D4">
              <w:rPr>
                <w:rFonts w:ascii="Arial" w:eastAsia="Calibri" w:hAnsi="Arial" w:cs="Arial"/>
                <w:position w:val="-2"/>
                <w:sz w:val="18"/>
                <w:szCs w:val="18"/>
              </w:rPr>
              <w:t>indeks energijske učinkovitosti EEI ≤ 0,24, zaradi česar so uvrščene v razred energijske učinkovitosti A ali višji razred energijske učinkovitosti</w:t>
            </w:r>
            <w:r>
              <w:rPr>
                <w:rFonts w:ascii="Arial" w:eastAsia="Calibri" w:hAnsi="Arial" w:cs="Arial"/>
                <w:position w:val="-2"/>
                <w:sz w:val="18"/>
                <w:szCs w:val="18"/>
              </w:rPr>
              <w:t>.</w:t>
            </w:r>
          </w:p>
          <w:p w14:paraId="4FBF973D" w14:textId="352A96BF" w:rsidR="00B8246A" w:rsidRPr="004948A4" w:rsidRDefault="00E00680" w:rsidP="00BD56C3">
            <w:pPr>
              <w:jc w:val="both"/>
              <w:rPr>
                <w:rFonts w:ascii="Arial" w:eastAsia="Calibri" w:hAnsi="Arial" w:cs="Arial"/>
                <w:position w:val="-2"/>
                <w:sz w:val="18"/>
                <w:szCs w:val="18"/>
              </w:rPr>
            </w:pPr>
            <w:r w:rsidRPr="00CC627F">
              <w:rPr>
                <w:rFonts w:ascii="Arial" w:eastAsia="Calibri" w:hAnsi="Arial" w:cs="Arial"/>
                <w:position w:val="-2"/>
                <w:sz w:val="18"/>
                <w:szCs w:val="18"/>
              </w:rPr>
              <w:t xml:space="preserve">Svetilke morajo omogočati uporabo sijalk, ki izpolnjujejo tehnične specifikacije, </w:t>
            </w:r>
            <w:r w:rsidR="003F283E">
              <w:rPr>
                <w:rFonts w:ascii="Arial" w:eastAsia="Calibri" w:hAnsi="Arial" w:cs="Arial"/>
                <w:position w:val="-2"/>
                <w:sz w:val="18"/>
                <w:szCs w:val="18"/>
              </w:rPr>
              <w:t>opredeljene v prejšnjem stavku</w:t>
            </w:r>
            <w:r w:rsidR="00BD56C3">
              <w:rPr>
                <w:rFonts w:ascii="Arial" w:eastAsia="Calibri" w:hAnsi="Arial" w:cs="Arial"/>
                <w:position w:val="-2"/>
                <w:sz w:val="18"/>
                <w:szCs w:val="18"/>
              </w:rPr>
              <w:t>.</w:t>
            </w:r>
          </w:p>
        </w:tc>
      </w:tr>
      <w:tr w:rsidR="00A77058" w:rsidRPr="004948A4" w14:paraId="2FC573BD" w14:textId="77777777" w:rsidTr="00DC3093">
        <w:trPr>
          <w:trHeight w:val="1367"/>
        </w:trPr>
        <w:tc>
          <w:tcPr>
            <w:tcW w:w="1000" w:type="pct"/>
            <w:shd w:val="clear" w:color="auto" w:fill="auto"/>
            <w:tcMar>
              <w:top w:w="135" w:type="dxa"/>
              <w:bottom w:w="135" w:type="dxa"/>
            </w:tcMar>
            <w:vAlign w:val="center"/>
          </w:tcPr>
          <w:p w14:paraId="6DDD6FB9" w14:textId="77777777" w:rsidR="00A77058" w:rsidRPr="004948A4" w:rsidRDefault="00A77058" w:rsidP="00814077">
            <w:pPr>
              <w:spacing w:after="0" w:line="240" w:lineRule="auto"/>
              <w:jc w:val="center"/>
              <w:rPr>
                <w:rFonts w:ascii="Arial" w:eastAsia="Calibri" w:hAnsi="Arial" w:cs="Arial"/>
              </w:rPr>
            </w:pPr>
            <w:r w:rsidRPr="004948A4">
              <w:rPr>
                <w:rFonts w:ascii="Arial" w:eastAsia="Calibri" w:hAnsi="Arial" w:cs="Arial"/>
                <w:color w:val="000000"/>
                <w:position w:val="-2"/>
                <w:sz w:val="18"/>
                <w:szCs w:val="18"/>
              </w:rPr>
              <w:t>DOKAZILO</w:t>
            </w:r>
          </w:p>
        </w:tc>
        <w:tc>
          <w:tcPr>
            <w:tcW w:w="4000" w:type="pct"/>
            <w:tcBorders>
              <w:bottom w:val="single" w:sz="4" w:space="0" w:color="auto"/>
            </w:tcBorders>
            <w:shd w:val="clear" w:color="auto" w:fill="auto"/>
            <w:tcMar>
              <w:top w:w="135" w:type="dxa"/>
              <w:bottom w:w="135" w:type="dxa"/>
            </w:tcMar>
            <w:vAlign w:val="center"/>
          </w:tcPr>
          <w:p w14:paraId="6313F987" w14:textId="77777777" w:rsidR="00686EBC" w:rsidRDefault="0066262D" w:rsidP="00C92810">
            <w:pPr>
              <w:pStyle w:val="Odstavekseznama"/>
              <w:numPr>
                <w:ilvl w:val="0"/>
                <w:numId w:val="52"/>
              </w:numPr>
              <w:spacing w:before="135" w:after="135" w:line="240" w:lineRule="auto"/>
              <w:jc w:val="both"/>
              <w:textAlignment w:val="center"/>
              <w:rPr>
                <w:rFonts w:ascii="Arial" w:eastAsia="Calibri" w:hAnsi="Arial" w:cs="Arial"/>
                <w:color w:val="000000"/>
                <w:position w:val="-2"/>
                <w:sz w:val="18"/>
                <w:szCs w:val="18"/>
              </w:rPr>
            </w:pPr>
            <w:r>
              <w:rPr>
                <w:rFonts w:ascii="Arial" w:eastAsia="Calibri" w:hAnsi="Arial" w:cs="Arial"/>
                <w:color w:val="000000"/>
                <w:position w:val="-2"/>
                <w:sz w:val="18"/>
                <w:szCs w:val="18"/>
              </w:rPr>
              <w:t>Obrazec št. 15</w:t>
            </w:r>
            <w:r w:rsidR="0083461A" w:rsidRPr="00686EBC">
              <w:rPr>
                <w:rFonts w:ascii="Arial" w:eastAsia="Calibri" w:hAnsi="Arial" w:cs="Arial"/>
                <w:color w:val="000000"/>
                <w:position w:val="-2"/>
                <w:sz w:val="18"/>
                <w:szCs w:val="18"/>
              </w:rPr>
              <w:t xml:space="preserve">: </w:t>
            </w:r>
            <w:r w:rsidR="001C28F2" w:rsidRPr="00686EBC">
              <w:rPr>
                <w:rFonts w:ascii="Arial" w:eastAsia="Calibri" w:hAnsi="Arial" w:cs="Arial"/>
                <w:color w:val="000000"/>
                <w:position w:val="-2"/>
                <w:sz w:val="18"/>
                <w:szCs w:val="18"/>
              </w:rPr>
              <w:t>Izjava o upoštevanju temeljnih okoljskih zahtev po Uredbi o zelenem javnem naro</w:t>
            </w:r>
            <w:r w:rsidR="001C28F2" w:rsidRPr="00686EBC">
              <w:rPr>
                <w:rFonts w:ascii="Arial" w:eastAsia="Calibri" w:hAnsi="Arial" w:cs="Arial" w:hint="eastAsia"/>
                <w:color w:val="000000"/>
                <w:position w:val="-2"/>
                <w:sz w:val="18"/>
                <w:szCs w:val="18"/>
              </w:rPr>
              <w:t>č</w:t>
            </w:r>
            <w:r w:rsidR="001C28F2" w:rsidRPr="00686EBC">
              <w:rPr>
                <w:rFonts w:ascii="Arial" w:eastAsia="Calibri" w:hAnsi="Arial" w:cs="Arial"/>
                <w:color w:val="000000"/>
                <w:position w:val="-2"/>
                <w:sz w:val="18"/>
                <w:szCs w:val="18"/>
              </w:rPr>
              <w:t>anju</w:t>
            </w:r>
            <w:r w:rsidR="00686EBC">
              <w:rPr>
                <w:rFonts w:ascii="Arial" w:eastAsia="Calibri" w:hAnsi="Arial" w:cs="Arial"/>
                <w:color w:val="000000"/>
                <w:position w:val="-2"/>
                <w:sz w:val="18"/>
                <w:szCs w:val="18"/>
              </w:rPr>
              <w:t>,</w:t>
            </w:r>
          </w:p>
          <w:p w14:paraId="10588A7C" w14:textId="77777777" w:rsidR="00726AA5" w:rsidRPr="00686EBC" w:rsidRDefault="00CC627F" w:rsidP="00C92810">
            <w:pPr>
              <w:pStyle w:val="Odstavekseznama"/>
              <w:numPr>
                <w:ilvl w:val="0"/>
                <w:numId w:val="52"/>
              </w:numPr>
              <w:spacing w:before="135" w:after="135" w:line="240" w:lineRule="auto"/>
              <w:jc w:val="both"/>
              <w:textAlignment w:val="center"/>
              <w:rPr>
                <w:rFonts w:ascii="Arial" w:eastAsia="Calibri" w:hAnsi="Arial" w:cs="Arial"/>
                <w:color w:val="000000"/>
                <w:position w:val="-2"/>
                <w:sz w:val="18"/>
                <w:szCs w:val="18"/>
              </w:rPr>
            </w:pPr>
            <w:r w:rsidRPr="00686EBC">
              <w:rPr>
                <w:rFonts w:ascii="Arial" w:eastAsia="Calibri" w:hAnsi="Arial" w:cs="Arial"/>
                <w:color w:val="000000"/>
                <w:position w:val="-2"/>
                <w:sz w:val="18"/>
                <w:szCs w:val="18"/>
              </w:rPr>
              <w:t>Ponudnik mora k ponudbi priložiti tehnično dokumentacijo proizvajalca, nalepko o   energijski učinkovitosti ali ustrezno dokazilo, iz katerega izhaja, da so izpolnjene zahteve.</w:t>
            </w:r>
          </w:p>
        </w:tc>
      </w:tr>
      <w:tr w:rsidR="00650F2D" w:rsidRPr="004948A4" w14:paraId="2A5D8929" w14:textId="77777777" w:rsidTr="00814077">
        <w:tc>
          <w:tcPr>
            <w:tcW w:w="1000" w:type="pct"/>
            <w:shd w:val="clear" w:color="auto" w:fill="auto"/>
            <w:tcMar>
              <w:top w:w="135" w:type="dxa"/>
              <w:bottom w:w="135" w:type="dxa"/>
            </w:tcMar>
            <w:vAlign w:val="center"/>
          </w:tcPr>
          <w:p w14:paraId="44F5F872" w14:textId="77777777" w:rsidR="00650F2D" w:rsidRPr="004948A4" w:rsidRDefault="00650F2D" w:rsidP="00814077">
            <w:pPr>
              <w:spacing w:after="0" w:line="240" w:lineRule="auto"/>
              <w:jc w:val="center"/>
              <w:rPr>
                <w:rFonts w:ascii="Arial" w:eastAsia="Calibri" w:hAnsi="Arial" w:cs="Arial"/>
              </w:rPr>
            </w:pPr>
            <w:r w:rsidRPr="004948A4">
              <w:rPr>
                <w:rFonts w:ascii="Arial" w:eastAsia="Calibri" w:hAnsi="Arial" w:cs="Arial"/>
                <w:color w:val="000000"/>
                <w:position w:val="-2"/>
                <w:sz w:val="18"/>
                <w:szCs w:val="18"/>
              </w:rPr>
              <w:t>Partnerji v skupni ponudbi</w:t>
            </w:r>
          </w:p>
        </w:tc>
        <w:tc>
          <w:tcPr>
            <w:tcW w:w="4000" w:type="pct"/>
            <w:shd w:val="clear" w:color="auto" w:fill="auto"/>
            <w:tcMar>
              <w:top w:w="135" w:type="dxa"/>
              <w:bottom w:w="135" w:type="dxa"/>
            </w:tcMar>
            <w:vAlign w:val="center"/>
          </w:tcPr>
          <w:p w14:paraId="2B48FEA3" w14:textId="77777777" w:rsidR="00650F2D" w:rsidRPr="004948A4" w:rsidRDefault="00650F2D" w:rsidP="00814077">
            <w:pPr>
              <w:spacing w:before="135" w:after="135" w:line="240" w:lineRule="auto"/>
              <w:jc w:val="both"/>
              <w:textAlignment w:val="center"/>
              <w:rPr>
                <w:rFonts w:ascii="Arial" w:eastAsia="Calibri" w:hAnsi="Arial" w:cs="Arial"/>
              </w:rPr>
            </w:pPr>
            <w:r w:rsidRPr="004948A4">
              <w:rPr>
                <w:rFonts w:ascii="Arial" w:eastAsia="Calibri" w:hAnsi="Arial" w:cs="Arial"/>
                <w:color w:val="000000"/>
                <w:position w:val="-2"/>
                <w:sz w:val="18"/>
                <w:szCs w:val="18"/>
              </w:rPr>
              <w:t>KUMULATIVNO izpolnjevanje pogoja</w:t>
            </w:r>
          </w:p>
        </w:tc>
      </w:tr>
      <w:tr w:rsidR="00650F2D" w:rsidRPr="004948A4" w14:paraId="7F3DA254" w14:textId="77777777" w:rsidTr="00EC7BB0">
        <w:trPr>
          <w:trHeight w:val="19"/>
        </w:trPr>
        <w:tc>
          <w:tcPr>
            <w:tcW w:w="1000" w:type="pct"/>
            <w:shd w:val="clear" w:color="auto" w:fill="auto"/>
            <w:tcMar>
              <w:top w:w="135" w:type="dxa"/>
              <w:bottom w:w="135" w:type="dxa"/>
            </w:tcMar>
            <w:vAlign w:val="center"/>
          </w:tcPr>
          <w:p w14:paraId="6163AA7B" w14:textId="77777777" w:rsidR="00650F2D" w:rsidRPr="004948A4" w:rsidRDefault="00650F2D" w:rsidP="00814077">
            <w:pPr>
              <w:spacing w:after="0" w:line="240" w:lineRule="auto"/>
              <w:jc w:val="center"/>
              <w:rPr>
                <w:rFonts w:ascii="Arial" w:eastAsia="Calibri" w:hAnsi="Arial" w:cs="Arial"/>
              </w:rPr>
            </w:pPr>
            <w:r w:rsidRPr="004948A4">
              <w:rPr>
                <w:rFonts w:ascii="Arial" w:eastAsia="Calibri" w:hAnsi="Arial" w:cs="Arial"/>
                <w:color w:val="000000"/>
                <w:position w:val="-2"/>
                <w:sz w:val="18"/>
                <w:szCs w:val="18"/>
              </w:rPr>
              <w:t>Podizvajalci</w:t>
            </w:r>
          </w:p>
        </w:tc>
        <w:tc>
          <w:tcPr>
            <w:tcW w:w="4000" w:type="pct"/>
            <w:shd w:val="clear" w:color="auto" w:fill="auto"/>
            <w:tcMar>
              <w:top w:w="135" w:type="dxa"/>
              <w:bottom w:w="135" w:type="dxa"/>
            </w:tcMar>
            <w:vAlign w:val="center"/>
          </w:tcPr>
          <w:p w14:paraId="4790208D" w14:textId="77777777" w:rsidR="00650F2D" w:rsidRPr="004948A4" w:rsidRDefault="00945FBE" w:rsidP="00814077">
            <w:pPr>
              <w:spacing w:before="135" w:after="135" w:line="240" w:lineRule="auto"/>
              <w:jc w:val="both"/>
              <w:textAlignment w:val="center"/>
              <w:rPr>
                <w:rFonts w:ascii="Arial" w:eastAsia="Calibri" w:hAnsi="Arial" w:cs="Arial"/>
              </w:rPr>
            </w:pPr>
            <w:r w:rsidRPr="004948A4">
              <w:rPr>
                <w:rFonts w:ascii="Arial" w:eastAsia="Calibri" w:hAnsi="Arial" w:cs="Arial"/>
                <w:color w:val="000000"/>
                <w:position w:val="-2"/>
                <w:sz w:val="18"/>
                <w:szCs w:val="18"/>
              </w:rPr>
              <w:t>KUMULATIVNO izpolnjevanje pogoja</w:t>
            </w:r>
          </w:p>
        </w:tc>
      </w:tr>
    </w:tbl>
    <w:p w14:paraId="7A8959F0" w14:textId="77777777" w:rsidR="00650F2D" w:rsidRDefault="00650F2D" w:rsidP="0014177D">
      <w:pPr>
        <w:rPr>
          <w:rFonts w:ascii="Arial" w:eastAsia="Calibri" w:hAnsi="Arial" w:cs="Arial"/>
        </w:rPr>
      </w:pPr>
    </w:p>
    <w:p w14:paraId="07907471" w14:textId="77777777" w:rsidR="000149B8" w:rsidRPr="004948A4" w:rsidRDefault="000149B8" w:rsidP="0014177D">
      <w:pPr>
        <w:rPr>
          <w:rFonts w:ascii="Arial" w:eastAsia="Calibri" w:hAnsi="Arial" w:cs="Arial"/>
        </w:rPr>
      </w:pPr>
    </w:p>
    <w:tbl>
      <w:tblPr>
        <w:tblStyle w:val="NormalTablePHPDOCX"/>
        <w:tblW w:w="936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872"/>
        <w:gridCol w:w="7488"/>
      </w:tblGrid>
      <w:tr w:rsidR="00CC627F" w:rsidRPr="004725AF" w14:paraId="263E3B52" w14:textId="77777777" w:rsidTr="00917383">
        <w:trPr>
          <w:trHeight w:val="1011"/>
        </w:trPr>
        <w:tc>
          <w:tcPr>
            <w:tcW w:w="1000" w:type="pct"/>
            <w:shd w:val="clear" w:color="auto" w:fill="BFBFBF" w:themeFill="background1" w:themeFillShade="BF"/>
            <w:tcMar>
              <w:top w:w="135" w:type="dxa"/>
              <w:bottom w:w="135" w:type="dxa"/>
            </w:tcMar>
            <w:vAlign w:val="center"/>
          </w:tcPr>
          <w:p w14:paraId="024C3BE9" w14:textId="77777777" w:rsidR="00CC627F" w:rsidRPr="004725AF" w:rsidRDefault="00CC627F" w:rsidP="00917383">
            <w:pPr>
              <w:pStyle w:val="Naslov3"/>
              <w:jc w:val="center"/>
              <w:outlineLvl w:val="2"/>
              <w:rPr>
                <w:rFonts w:ascii="Arial" w:hAnsi="Arial" w:cs="Arial"/>
                <w:sz w:val="18"/>
                <w:szCs w:val="18"/>
              </w:rPr>
            </w:pPr>
            <w:bookmarkStart w:id="20" w:name="_Toc472945218"/>
            <w:bookmarkStart w:id="21" w:name="_Toc473884249"/>
            <w:r>
              <w:rPr>
                <w:rFonts w:ascii="Arial" w:hAnsi="Arial" w:cs="Arial"/>
                <w:color w:val="auto"/>
                <w:sz w:val="18"/>
                <w:szCs w:val="18"/>
              </w:rPr>
              <w:t>POGOJ 9</w:t>
            </w:r>
            <w:r w:rsidRPr="004725AF">
              <w:rPr>
                <w:rFonts w:ascii="Arial" w:hAnsi="Arial" w:cs="Arial"/>
                <w:color w:val="auto"/>
                <w:sz w:val="18"/>
                <w:szCs w:val="18"/>
              </w:rPr>
              <w:br/>
              <w:t>Garancijski roki za kvaliteto izvršenih del</w:t>
            </w:r>
            <w:bookmarkEnd w:id="20"/>
            <w:bookmarkEnd w:id="21"/>
          </w:p>
        </w:tc>
        <w:tc>
          <w:tcPr>
            <w:tcW w:w="4000" w:type="pct"/>
            <w:tcMar>
              <w:top w:w="135" w:type="dxa"/>
              <w:bottom w:w="135" w:type="dxa"/>
            </w:tcMar>
            <w:vAlign w:val="center"/>
          </w:tcPr>
          <w:p w14:paraId="41A30687" w14:textId="77777777" w:rsidR="00CC627F" w:rsidRPr="007F2491" w:rsidRDefault="00CC627F" w:rsidP="0066262D">
            <w:pPr>
              <w:jc w:val="both"/>
              <w:rPr>
                <w:rFonts w:ascii="Arial" w:hAnsi="Arial" w:cs="Arial"/>
                <w:position w:val="-2"/>
                <w:sz w:val="18"/>
                <w:szCs w:val="18"/>
              </w:rPr>
            </w:pPr>
            <w:r w:rsidRPr="007D45C0">
              <w:rPr>
                <w:rFonts w:ascii="Arial" w:hAnsi="Arial" w:cs="Arial"/>
                <w:position w:val="-2"/>
                <w:sz w:val="18"/>
                <w:szCs w:val="18"/>
              </w:rPr>
              <w:t>Ponudnik mora dati garancijski rok za izvedena del</w:t>
            </w:r>
            <w:r>
              <w:rPr>
                <w:rFonts w:ascii="Arial" w:hAnsi="Arial" w:cs="Arial"/>
                <w:position w:val="-2"/>
                <w:sz w:val="18"/>
                <w:szCs w:val="18"/>
              </w:rPr>
              <w:t xml:space="preserve">a, in sicer za obdobje najmanj </w:t>
            </w:r>
            <w:r w:rsidRPr="007F2491">
              <w:rPr>
                <w:rFonts w:ascii="Arial" w:hAnsi="Arial" w:cs="Arial"/>
                <w:position w:val="-2"/>
                <w:sz w:val="18"/>
                <w:szCs w:val="18"/>
              </w:rPr>
              <w:t>petih (5) let splošnega garancijskega roka za kako</w:t>
            </w:r>
            <w:r w:rsidR="0066262D">
              <w:rPr>
                <w:rFonts w:ascii="Arial" w:hAnsi="Arial" w:cs="Arial"/>
                <w:position w:val="-2"/>
                <w:sz w:val="18"/>
                <w:szCs w:val="18"/>
              </w:rPr>
              <w:t>vost izvedenih del, od podpisa</w:t>
            </w:r>
            <w:r w:rsidR="00855C31">
              <w:rPr>
                <w:rFonts w:ascii="Arial" w:hAnsi="Arial" w:cs="Arial"/>
                <w:position w:val="-2"/>
                <w:sz w:val="18"/>
                <w:szCs w:val="18"/>
              </w:rPr>
              <w:t xml:space="preserve"> primopredajnega zapisnika</w:t>
            </w:r>
            <w:r w:rsidRPr="007F2491">
              <w:rPr>
                <w:rFonts w:ascii="Arial" w:hAnsi="Arial" w:cs="Arial"/>
                <w:position w:val="-2"/>
                <w:sz w:val="18"/>
                <w:szCs w:val="18"/>
              </w:rPr>
              <w:t>.</w:t>
            </w:r>
          </w:p>
        </w:tc>
      </w:tr>
      <w:tr w:rsidR="00CC627F" w:rsidRPr="004725AF" w14:paraId="634071F7" w14:textId="77777777" w:rsidTr="00917383">
        <w:trPr>
          <w:trHeight w:val="260"/>
        </w:trPr>
        <w:tc>
          <w:tcPr>
            <w:tcW w:w="1000" w:type="pct"/>
            <w:tcMar>
              <w:top w:w="135" w:type="dxa"/>
              <w:bottom w:w="135" w:type="dxa"/>
            </w:tcMar>
            <w:vAlign w:val="center"/>
          </w:tcPr>
          <w:p w14:paraId="3C766DD7" w14:textId="77777777" w:rsidR="00CC627F" w:rsidRPr="004725AF" w:rsidRDefault="00CC627F" w:rsidP="00917383">
            <w:pPr>
              <w:jc w:val="center"/>
              <w:rPr>
                <w:rFonts w:ascii="Arial" w:hAnsi="Arial" w:cs="Arial"/>
              </w:rPr>
            </w:pPr>
            <w:r w:rsidRPr="004725AF">
              <w:rPr>
                <w:rFonts w:ascii="Arial" w:hAnsi="Arial" w:cs="Arial"/>
                <w:color w:val="000000"/>
                <w:position w:val="-2"/>
                <w:sz w:val="18"/>
                <w:szCs w:val="18"/>
              </w:rPr>
              <w:t>DOKAZILO</w:t>
            </w:r>
          </w:p>
        </w:tc>
        <w:tc>
          <w:tcPr>
            <w:tcW w:w="4000" w:type="pct"/>
            <w:tcMar>
              <w:top w:w="135" w:type="dxa"/>
              <w:bottom w:w="135" w:type="dxa"/>
            </w:tcMar>
            <w:vAlign w:val="center"/>
          </w:tcPr>
          <w:p w14:paraId="26609BA9" w14:textId="77777777" w:rsidR="00CC627F" w:rsidRPr="007D45C0" w:rsidRDefault="00CC627F" w:rsidP="00917383">
            <w:pPr>
              <w:jc w:val="both"/>
              <w:rPr>
                <w:rFonts w:ascii="Arial" w:hAnsi="Arial" w:cs="Arial"/>
                <w:position w:val="-2"/>
                <w:sz w:val="18"/>
                <w:szCs w:val="18"/>
              </w:rPr>
            </w:pPr>
            <w:r w:rsidRPr="007D45C0">
              <w:rPr>
                <w:rFonts w:ascii="Arial" w:hAnsi="Arial" w:cs="Arial"/>
                <w:position w:val="-2"/>
                <w:sz w:val="18"/>
                <w:szCs w:val="18"/>
              </w:rPr>
              <w:t>Izpolnjen</w:t>
            </w:r>
            <w:r>
              <w:rPr>
                <w:rFonts w:ascii="Arial" w:hAnsi="Arial" w:cs="Arial"/>
                <w:position w:val="-2"/>
                <w:sz w:val="18"/>
                <w:szCs w:val="18"/>
              </w:rPr>
              <w:t xml:space="preserve">, </w:t>
            </w:r>
            <w:r w:rsidRPr="007D45C0">
              <w:rPr>
                <w:rFonts w:ascii="Arial" w:hAnsi="Arial" w:cs="Arial"/>
                <w:position w:val="-2"/>
                <w:sz w:val="18"/>
                <w:szCs w:val="18"/>
              </w:rPr>
              <w:t>podpisan</w:t>
            </w:r>
            <w:r>
              <w:rPr>
                <w:rFonts w:ascii="Arial" w:hAnsi="Arial" w:cs="Arial"/>
                <w:position w:val="-2"/>
                <w:sz w:val="18"/>
                <w:szCs w:val="18"/>
              </w:rPr>
              <w:t xml:space="preserve"> in žigosan</w:t>
            </w:r>
            <w:r w:rsidRPr="007D45C0">
              <w:rPr>
                <w:rFonts w:ascii="Arial" w:hAnsi="Arial" w:cs="Arial"/>
                <w:position w:val="-2"/>
                <w:sz w:val="18"/>
                <w:szCs w:val="18"/>
              </w:rPr>
              <w:t xml:space="preserve"> Obrazec  </w:t>
            </w:r>
            <w:r w:rsidR="0066262D">
              <w:rPr>
                <w:rFonts w:ascii="Arial" w:hAnsi="Arial" w:cs="Arial"/>
                <w:position w:val="-2"/>
                <w:sz w:val="18"/>
                <w:szCs w:val="18"/>
              </w:rPr>
              <w:t>št. 11</w:t>
            </w:r>
          </w:p>
        </w:tc>
      </w:tr>
      <w:tr w:rsidR="00CC627F" w:rsidRPr="004725AF" w14:paraId="191B9CFF" w14:textId="77777777" w:rsidTr="00917383">
        <w:trPr>
          <w:trHeight w:val="454"/>
        </w:trPr>
        <w:tc>
          <w:tcPr>
            <w:tcW w:w="1000" w:type="pct"/>
            <w:tcMar>
              <w:top w:w="135" w:type="dxa"/>
              <w:bottom w:w="135" w:type="dxa"/>
            </w:tcMar>
            <w:vAlign w:val="center"/>
          </w:tcPr>
          <w:p w14:paraId="3A610D30" w14:textId="77777777" w:rsidR="00CC627F" w:rsidRPr="004725AF" w:rsidRDefault="00CC627F" w:rsidP="00917383">
            <w:pPr>
              <w:jc w:val="center"/>
              <w:rPr>
                <w:rFonts w:ascii="Arial" w:hAnsi="Arial" w:cs="Arial"/>
              </w:rPr>
            </w:pPr>
            <w:r w:rsidRPr="004725AF">
              <w:rPr>
                <w:rFonts w:ascii="Arial" w:hAnsi="Arial" w:cs="Arial"/>
                <w:color w:val="000000"/>
                <w:position w:val="-2"/>
                <w:sz w:val="18"/>
                <w:szCs w:val="18"/>
              </w:rPr>
              <w:t>Partnerji v skupni ponudbi</w:t>
            </w:r>
          </w:p>
        </w:tc>
        <w:tc>
          <w:tcPr>
            <w:tcW w:w="4000" w:type="pct"/>
            <w:tcMar>
              <w:top w:w="135" w:type="dxa"/>
              <w:bottom w:w="135" w:type="dxa"/>
            </w:tcMar>
            <w:vAlign w:val="center"/>
          </w:tcPr>
          <w:p w14:paraId="3843B8F7" w14:textId="77777777" w:rsidR="00CC627F" w:rsidRPr="00944F62" w:rsidRDefault="00CC627F" w:rsidP="00917383">
            <w:pPr>
              <w:jc w:val="both"/>
              <w:rPr>
                <w:rFonts w:ascii="Arial" w:hAnsi="Arial" w:cs="Arial"/>
                <w:position w:val="-2"/>
                <w:sz w:val="18"/>
                <w:szCs w:val="18"/>
              </w:rPr>
            </w:pPr>
            <w:r w:rsidRPr="00944F62">
              <w:rPr>
                <w:rFonts w:ascii="Arial" w:hAnsi="Arial" w:cs="Arial"/>
                <w:position w:val="-2"/>
                <w:sz w:val="18"/>
                <w:szCs w:val="18"/>
              </w:rPr>
              <w:t>KUMULATIVNO izpolnjevanje pogoja.</w:t>
            </w:r>
          </w:p>
        </w:tc>
      </w:tr>
      <w:tr w:rsidR="00CC627F" w:rsidRPr="004725AF" w14:paraId="3F2114F2" w14:textId="77777777" w:rsidTr="00917383">
        <w:trPr>
          <w:trHeight w:val="20"/>
        </w:trPr>
        <w:tc>
          <w:tcPr>
            <w:tcW w:w="1000" w:type="pct"/>
            <w:tcMar>
              <w:top w:w="135" w:type="dxa"/>
              <w:bottom w:w="135" w:type="dxa"/>
            </w:tcMar>
            <w:vAlign w:val="center"/>
          </w:tcPr>
          <w:p w14:paraId="53629E21" w14:textId="77777777" w:rsidR="00CC627F" w:rsidRPr="004725AF" w:rsidRDefault="00CC627F" w:rsidP="00917383">
            <w:pPr>
              <w:jc w:val="center"/>
              <w:rPr>
                <w:rFonts w:ascii="Arial" w:hAnsi="Arial" w:cs="Arial"/>
              </w:rPr>
            </w:pPr>
            <w:r w:rsidRPr="004725AF">
              <w:rPr>
                <w:rFonts w:ascii="Arial" w:hAnsi="Arial" w:cs="Arial"/>
                <w:color w:val="000000"/>
                <w:position w:val="-2"/>
                <w:sz w:val="18"/>
                <w:szCs w:val="18"/>
              </w:rPr>
              <w:t>Podizvajalci</w:t>
            </w:r>
          </w:p>
        </w:tc>
        <w:tc>
          <w:tcPr>
            <w:tcW w:w="4000" w:type="pct"/>
            <w:tcMar>
              <w:top w:w="135" w:type="dxa"/>
              <w:bottom w:w="135" w:type="dxa"/>
            </w:tcMar>
            <w:vAlign w:val="center"/>
          </w:tcPr>
          <w:p w14:paraId="09593A5F" w14:textId="77777777" w:rsidR="00CC627F" w:rsidRPr="00944F62" w:rsidRDefault="00CC627F" w:rsidP="00917383">
            <w:pPr>
              <w:jc w:val="both"/>
              <w:rPr>
                <w:rFonts w:ascii="Arial" w:hAnsi="Arial" w:cs="Arial"/>
                <w:position w:val="-2"/>
                <w:sz w:val="18"/>
                <w:szCs w:val="18"/>
              </w:rPr>
            </w:pPr>
            <w:r w:rsidRPr="00944F62">
              <w:rPr>
                <w:rFonts w:ascii="Arial" w:hAnsi="Arial" w:cs="Arial"/>
                <w:position w:val="-2"/>
                <w:sz w:val="18"/>
                <w:szCs w:val="18"/>
              </w:rPr>
              <w:t>NI POTREBNO izpolnjevati pogoja.</w:t>
            </w:r>
          </w:p>
        </w:tc>
      </w:tr>
    </w:tbl>
    <w:p w14:paraId="732D57DC" w14:textId="77777777" w:rsidR="00134F95" w:rsidRDefault="00134F95" w:rsidP="0014177D">
      <w:pPr>
        <w:rPr>
          <w:rFonts w:ascii="Arial" w:eastAsia="Calibri" w:hAnsi="Arial" w:cs="Arial"/>
        </w:rPr>
      </w:pPr>
    </w:p>
    <w:p w14:paraId="4567FF1E" w14:textId="77777777" w:rsidR="000149B8" w:rsidRDefault="000149B8" w:rsidP="0014177D">
      <w:pPr>
        <w:rPr>
          <w:rFonts w:ascii="Arial" w:eastAsia="Calibri" w:hAnsi="Arial" w:cs="Arial"/>
        </w:rPr>
      </w:pPr>
    </w:p>
    <w:p w14:paraId="41B2E88E" w14:textId="77777777" w:rsidR="000149B8" w:rsidRPr="004948A4" w:rsidRDefault="000149B8" w:rsidP="0014177D">
      <w:pPr>
        <w:rPr>
          <w:rFonts w:ascii="Arial" w:eastAsia="Calibri" w:hAnsi="Arial" w:cs="Arial"/>
        </w:rPr>
      </w:pPr>
    </w:p>
    <w:tbl>
      <w:tblPr>
        <w:tblpPr w:leftFromText="141" w:rightFromText="141" w:vertAnchor="text" w:horzAnchor="margin" w:tblpY="379"/>
        <w:tblW w:w="977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951"/>
        <w:gridCol w:w="7822"/>
      </w:tblGrid>
      <w:tr w:rsidR="00CC627F" w14:paraId="752E5158" w14:textId="77777777" w:rsidTr="0034242E">
        <w:trPr>
          <w:trHeight w:val="19"/>
        </w:trPr>
        <w:tc>
          <w:tcPr>
            <w:tcW w:w="998" w:type="pct"/>
            <w:tcBorders>
              <w:top w:val="single" w:sz="6" w:space="0" w:color="000000"/>
              <w:left w:val="single" w:sz="6" w:space="0" w:color="000000"/>
              <w:bottom w:val="single" w:sz="6" w:space="0" w:color="000000"/>
              <w:right w:val="single" w:sz="6" w:space="0" w:color="000000"/>
            </w:tcBorders>
            <w:shd w:val="clear" w:color="auto" w:fill="BFBFBF"/>
            <w:tcMar>
              <w:top w:w="135" w:type="dxa"/>
              <w:left w:w="108" w:type="dxa"/>
              <w:bottom w:w="135" w:type="dxa"/>
              <w:right w:w="108" w:type="dxa"/>
            </w:tcMar>
            <w:vAlign w:val="center"/>
            <w:hideMark/>
          </w:tcPr>
          <w:p w14:paraId="2D908BDC" w14:textId="77777777" w:rsidR="00CC627F" w:rsidRPr="00686EBC" w:rsidRDefault="00CC627F" w:rsidP="00686EBC">
            <w:pPr>
              <w:pStyle w:val="Naslov3"/>
              <w:jc w:val="center"/>
              <w:rPr>
                <w:rFonts w:ascii="Arial" w:hAnsi="Arial" w:cs="Arial"/>
                <w:sz w:val="18"/>
                <w:szCs w:val="18"/>
              </w:rPr>
            </w:pPr>
            <w:bookmarkStart w:id="22" w:name="_Toc473884250"/>
            <w:r w:rsidRPr="00686EBC">
              <w:rPr>
                <w:rFonts w:ascii="Arial" w:hAnsi="Arial" w:cs="Arial"/>
                <w:color w:val="auto"/>
                <w:sz w:val="18"/>
                <w:szCs w:val="18"/>
              </w:rPr>
              <w:lastRenderedPageBreak/>
              <w:t>POGOJ 10</w:t>
            </w:r>
            <w:r w:rsidRPr="00686EBC">
              <w:rPr>
                <w:rFonts w:ascii="Arial" w:hAnsi="Arial" w:cs="Arial"/>
                <w:color w:val="auto"/>
                <w:sz w:val="18"/>
                <w:szCs w:val="18"/>
              </w:rPr>
              <w:br/>
            </w:r>
            <w:r w:rsidR="00686EBC">
              <w:rPr>
                <w:rFonts w:ascii="Arial" w:hAnsi="Arial" w:cs="Arial"/>
                <w:color w:val="auto"/>
                <w:sz w:val="18"/>
                <w:szCs w:val="18"/>
              </w:rPr>
              <w:t>Odgovorni vodja</w:t>
            </w:r>
            <w:r w:rsidRPr="00686EBC">
              <w:rPr>
                <w:rFonts w:ascii="Arial" w:hAnsi="Arial" w:cs="Arial"/>
                <w:color w:val="auto"/>
                <w:sz w:val="18"/>
                <w:szCs w:val="18"/>
              </w:rPr>
              <w:t xml:space="preserve"> del</w:t>
            </w:r>
            <w:bookmarkEnd w:id="22"/>
          </w:p>
        </w:tc>
        <w:tc>
          <w:tcPr>
            <w:tcW w:w="4002"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1D5230FE" w14:textId="77777777" w:rsidR="00CC627F" w:rsidRDefault="00CC627F" w:rsidP="00917383">
            <w:pPr>
              <w:tabs>
                <w:tab w:val="left" w:pos="426"/>
              </w:tabs>
              <w:spacing w:after="0" w:line="240" w:lineRule="auto"/>
              <w:jc w:val="both"/>
              <w:rPr>
                <w:rFonts w:ascii="Arial" w:hAnsi="Arial" w:cs="Arial"/>
              </w:rPr>
            </w:pPr>
            <w:r>
              <w:rPr>
                <w:rFonts w:ascii="Arial" w:hAnsi="Arial" w:cs="Arial"/>
                <w:position w:val="-2"/>
                <w:sz w:val="18"/>
                <w:szCs w:val="18"/>
              </w:rPr>
              <w:t>Ponudnik, mora dokazati, da razpolaga z odgovornim vodjo del, ki izpolnjuje zakonske pogoje za opravljanje razpisanih storitev skladno z ZGO-1.</w:t>
            </w:r>
          </w:p>
        </w:tc>
      </w:tr>
      <w:tr w:rsidR="00CC627F" w14:paraId="7684DE4F" w14:textId="77777777" w:rsidTr="0034242E">
        <w:tc>
          <w:tcPr>
            <w:tcW w:w="998"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0CF38B57" w14:textId="77777777" w:rsidR="00CC627F" w:rsidRDefault="00CC627F" w:rsidP="00917383">
            <w:pPr>
              <w:tabs>
                <w:tab w:val="left" w:pos="426"/>
              </w:tabs>
              <w:spacing w:after="0" w:line="240" w:lineRule="auto"/>
              <w:jc w:val="center"/>
              <w:rPr>
                <w:rFonts w:ascii="Arial" w:hAnsi="Arial" w:cs="Arial"/>
                <w:color w:val="000000"/>
                <w:position w:val="-2"/>
                <w:sz w:val="18"/>
                <w:szCs w:val="18"/>
              </w:rPr>
            </w:pPr>
            <w:r>
              <w:rPr>
                <w:rFonts w:ascii="Arial" w:hAnsi="Arial" w:cs="Arial"/>
                <w:color w:val="000000"/>
                <w:position w:val="-2"/>
                <w:sz w:val="18"/>
                <w:szCs w:val="18"/>
              </w:rPr>
              <w:t>DOKAZILO</w:t>
            </w:r>
          </w:p>
        </w:tc>
        <w:tc>
          <w:tcPr>
            <w:tcW w:w="4002"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76355182" w14:textId="77777777" w:rsidR="00CC627F" w:rsidRDefault="00CC627F" w:rsidP="00917383">
            <w:pPr>
              <w:tabs>
                <w:tab w:val="left" w:pos="426"/>
              </w:tabs>
              <w:spacing w:after="0" w:line="240" w:lineRule="auto"/>
              <w:jc w:val="both"/>
              <w:textAlignment w:val="center"/>
              <w:rPr>
                <w:rFonts w:ascii="Arial" w:hAnsi="Arial" w:cs="Arial"/>
                <w:color w:val="000000"/>
                <w:position w:val="-2"/>
                <w:sz w:val="18"/>
                <w:szCs w:val="18"/>
              </w:rPr>
            </w:pPr>
            <w:r>
              <w:rPr>
                <w:rFonts w:ascii="Arial" w:hAnsi="Arial" w:cs="Arial"/>
                <w:color w:val="000000"/>
                <w:position w:val="-2"/>
                <w:sz w:val="18"/>
                <w:szCs w:val="18"/>
              </w:rPr>
              <w:t>Izpolnjen, p</w:t>
            </w:r>
            <w:r w:rsidR="0066262D">
              <w:rPr>
                <w:rFonts w:ascii="Arial" w:hAnsi="Arial" w:cs="Arial"/>
                <w:color w:val="000000"/>
                <w:position w:val="-2"/>
                <w:sz w:val="18"/>
                <w:szCs w:val="18"/>
              </w:rPr>
              <w:t>odpisan in žigosan obrazec št. 10</w:t>
            </w:r>
            <w:r>
              <w:rPr>
                <w:rFonts w:ascii="Arial" w:hAnsi="Arial" w:cs="Arial"/>
                <w:color w:val="000000"/>
                <w:position w:val="-2"/>
                <w:sz w:val="18"/>
                <w:szCs w:val="18"/>
              </w:rPr>
              <w:t xml:space="preserve"> Odgovorni vodja del</w:t>
            </w:r>
          </w:p>
        </w:tc>
      </w:tr>
      <w:tr w:rsidR="00CC627F" w14:paraId="79CA4A3E" w14:textId="77777777" w:rsidTr="0034242E">
        <w:tc>
          <w:tcPr>
            <w:tcW w:w="998"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62518717" w14:textId="77777777" w:rsidR="00CC627F" w:rsidRDefault="00CC627F" w:rsidP="00917383">
            <w:pPr>
              <w:tabs>
                <w:tab w:val="left" w:pos="426"/>
              </w:tabs>
              <w:spacing w:after="0" w:line="240" w:lineRule="auto"/>
              <w:jc w:val="center"/>
              <w:rPr>
                <w:rFonts w:ascii="Arial" w:hAnsi="Arial" w:cs="Arial"/>
              </w:rPr>
            </w:pPr>
            <w:r>
              <w:rPr>
                <w:rFonts w:ascii="Arial" w:hAnsi="Arial" w:cs="Arial"/>
                <w:color w:val="000000"/>
                <w:position w:val="-2"/>
                <w:sz w:val="18"/>
                <w:szCs w:val="18"/>
              </w:rPr>
              <w:t>Partnerji v skupni ponudbi</w:t>
            </w:r>
          </w:p>
        </w:tc>
        <w:tc>
          <w:tcPr>
            <w:tcW w:w="4002"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6CB86A13" w14:textId="77777777" w:rsidR="00CC627F" w:rsidRDefault="00CC627F" w:rsidP="00917383">
            <w:pPr>
              <w:tabs>
                <w:tab w:val="left" w:pos="426"/>
              </w:tabs>
              <w:spacing w:after="0" w:line="240" w:lineRule="auto"/>
              <w:jc w:val="both"/>
              <w:textAlignment w:val="center"/>
              <w:rPr>
                <w:rFonts w:ascii="Arial" w:hAnsi="Arial" w:cs="Arial"/>
              </w:rPr>
            </w:pPr>
            <w:r>
              <w:rPr>
                <w:rFonts w:ascii="Arial" w:hAnsi="Arial" w:cs="Arial"/>
                <w:color w:val="000000"/>
                <w:position w:val="-2"/>
                <w:sz w:val="18"/>
                <w:szCs w:val="18"/>
              </w:rPr>
              <w:t>KUMULATIVNO izpolnjevanje pogoja</w:t>
            </w:r>
          </w:p>
        </w:tc>
      </w:tr>
      <w:tr w:rsidR="00CC627F" w14:paraId="200C5129" w14:textId="77777777" w:rsidTr="0034242E">
        <w:tc>
          <w:tcPr>
            <w:tcW w:w="998"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608F29BA" w14:textId="77777777" w:rsidR="00CC627F" w:rsidRDefault="00CC627F" w:rsidP="00917383">
            <w:pPr>
              <w:tabs>
                <w:tab w:val="left" w:pos="426"/>
              </w:tabs>
              <w:spacing w:after="0" w:line="240" w:lineRule="auto"/>
              <w:jc w:val="center"/>
              <w:rPr>
                <w:rFonts w:ascii="Arial" w:hAnsi="Arial" w:cs="Arial"/>
              </w:rPr>
            </w:pPr>
            <w:r>
              <w:rPr>
                <w:rFonts w:ascii="Arial" w:hAnsi="Arial" w:cs="Arial"/>
                <w:color w:val="000000"/>
                <w:position w:val="-2"/>
                <w:sz w:val="18"/>
                <w:szCs w:val="18"/>
              </w:rPr>
              <w:t>Podizvajalci</w:t>
            </w:r>
          </w:p>
        </w:tc>
        <w:tc>
          <w:tcPr>
            <w:tcW w:w="4002"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6F40B27D" w14:textId="77777777" w:rsidR="00CC627F" w:rsidRDefault="00CC627F" w:rsidP="00917383">
            <w:pPr>
              <w:tabs>
                <w:tab w:val="left" w:pos="426"/>
              </w:tabs>
              <w:spacing w:after="0" w:line="240" w:lineRule="auto"/>
              <w:jc w:val="both"/>
              <w:textAlignment w:val="center"/>
              <w:rPr>
                <w:rFonts w:ascii="Arial" w:hAnsi="Arial" w:cs="Arial"/>
              </w:rPr>
            </w:pPr>
            <w:r>
              <w:rPr>
                <w:rFonts w:ascii="Arial" w:hAnsi="Arial" w:cs="Arial"/>
                <w:color w:val="000000"/>
                <w:position w:val="-2"/>
                <w:sz w:val="18"/>
                <w:szCs w:val="18"/>
              </w:rPr>
              <w:t>KUMULATIVNO izpolnjevanje pogoja</w:t>
            </w:r>
          </w:p>
        </w:tc>
      </w:tr>
    </w:tbl>
    <w:p w14:paraId="6EA711BB" w14:textId="77777777" w:rsidR="007E1991" w:rsidRDefault="007E1991" w:rsidP="007E1991">
      <w:pPr>
        <w:jc w:val="both"/>
        <w:rPr>
          <w:rFonts w:ascii="Arial" w:hAnsi="Arial" w:cs="Arial"/>
          <w:b/>
          <w:color w:val="000000"/>
          <w:u w:val="single"/>
        </w:rPr>
      </w:pPr>
    </w:p>
    <w:tbl>
      <w:tblPr>
        <w:tblpPr w:leftFromText="141" w:rightFromText="141" w:vertAnchor="text" w:horzAnchor="margin" w:tblpY="379"/>
        <w:tblW w:w="977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861"/>
        <w:gridCol w:w="7912"/>
      </w:tblGrid>
      <w:tr w:rsidR="00194524" w14:paraId="12BD18CD" w14:textId="77777777" w:rsidTr="00194524">
        <w:trPr>
          <w:trHeight w:val="411"/>
        </w:trPr>
        <w:tc>
          <w:tcPr>
            <w:tcW w:w="952" w:type="pct"/>
            <w:tcBorders>
              <w:top w:val="single" w:sz="6" w:space="0" w:color="000000"/>
              <w:left w:val="single" w:sz="6" w:space="0" w:color="000000"/>
              <w:bottom w:val="single" w:sz="6" w:space="0" w:color="000000"/>
              <w:right w:val="single" w:sz="6" w:space="0" w:color="000000"/>
            </w:tcBorders>
            <w:shd w:val="clear" w:color="auto" w:fill="BFBFBF"/>
            <w:tcMar>
              <w:top w:w="135" w:type="dxa"/>
              <w:left w:w="108" w:type="dxa"/>
              <w:bottom w:w="135" w:type="dxa"/>
              <w:right w:w="108" w:type="dxa"/>
            </w:tcMar>
            <w:vAlign w:val="center"/>
            <w:hideMark/>
          </w:tcPr>
          <w:p w14:paraId="1A602C18" w14:textId="77777777" w:rsidR="00194524" w:rsidRPr="0034242E" w:rsidRDefault="00194524" w:rsidP="00194524">
            <w:pPr>
              <w:pStyle w:val="Naslov3"/>
              <w:jc w:val="center"/>
              <w:rPr>
                <w:rFonts w:ascii="Arial" w:hAnsi="Arial" w:cs="Arial"/>
              </w:rPr>
            </w:pPr>
            <w:bookmarkStart w:id="23" w:name="_Toc473884251"/>
            <w:r w:rsidRPr="0034242E">
              <w:rPr>
                <w:rFonts w:ascii="Arial" w:hAnsi="Arial" w:cs="Arial"/>
                <w:color w:val="auto"/>
                <w:sz w:val="18"/>
              </w:rPr>
              <w:t>POGOJ 11</w:t>
            </w:r>
            <w:r w:rsidRPr="0034242E">
              <w:rPr>
                <w:rFonts w:ascii="Arial" w:hAnsi="Arial" w:cs="Arial"/>
                <w:color w:val="auto"/>
                <w:sz w:val="18"/>
              </w:rPr>
              <w:br/>
              <w:t xml:space="preserve"> Svetlobno-tehnični projekt</w:t>
            </w:r>
            <w:bookmarkEnd w:id="23"/>
          </w:p>
        </w:tc>
        <w:tc>
          <w:tcPr>
            <w:tcW w:w="4048"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7688639E" w14:textId="77777777" w:rsidR="00194524" w:rsidRDefault="00194524" w:rsidP="00194524">
            <w:pPr>
              <w:tabs>
                <w:tab w:val="left" w:pos="426"/>
              </w:tabs>
              <w:spacing w:after="0" w:line="240" w:lineRule="auto"/>
              <w:contextualSpacing/>
              <w:jc w:val="both"/>
              <w:rPr>
                <w:rFonts w:ascii="Arial" w:hAnsi="Arial" w:cs="Arial"/>
                <w:position w:val="-2"/>
                <w:sz w:val="18"/>
                <w:szCs w:val="18"/>
              </w:rPr>
            </w:pPr>
            <w:r w:rsidRPr="00836915">
              <w:rPr>
                <w:rFonts w:ascii="Arial" w:hAnsi="Arial" w:cs="Arial"/>
                <w:position w:val="-2"/>
                <w:sz w:val="18"/>
                <w:szCs w:val="18"/>
              </w:rPr>
              <w:t>Izdelan svetlobno-tehnični projekt, iz katerega izhaja, da so izpolnjene</w:t>
            </w:r>
            <w:r>
              <w:rPr>
                <w:rFonts w:ascii="Arial" w:hAnsi="Arial" w:cs="Arial"/>
                <w:position w:val="-2"/>
                <w:sz w:val="18"/>
                <w:szCs w:val="18"/>
              </w:rPr>
              <w:t xml:space="preserve"> spodaj navedene</w:t>
            </w:r>
            <w:r w:rsidRPr="00836915">
              <w:rPr>
                <w:rFonts w:ascii="Arial" w:hAnsi="Arial" w:cs="Arial"/>
                <w:position w:val="-2"/>
                <w:sz w:val="18"/>
                <w:szCs w:val="18"/>
              </w:rPr>
              <w:t xml:space="preserve"> zahteve. V primeru, da ponudnik ne predloži izdelanega svetlobno-tehničnega projekta, skladno z zahtevami, bo naročnik tako ponudbo kot neprimerno izločil iz postopka oddaje javnega naročila.</w:t>
            </w:r>
          </w:p>
          <w:p w14:paraId="69628880" w14:textId="77777777" w:rsidR="00194524" w:rsidRDefault="00194524" w:rsidP="00194524">
            <w:pPr>
              <w:tabs>
                <w:tab w:val="left" w:pos="426"/>
              </w:tabs>
              <w:spacing w:after="0" w:line="240" w:lineRule="auto"/>
              <w:contextualSpacing/>
              <w:jc w:val="both"/>
              <w:rPr>
                <w:rFonts w:ascii="Arial" w:hAnsi="Arial" w:cs="Arial"/>
                <w:position w:val="-2"/>
                <w:sz w:val="18"/>
                <w:szCs w:val="18"/>
              </w:rPr>
            </w:pPr>
          </w:p>
          <w:p w14:paraId="041B8A1E" w14:textId="77777777" w:rsidR="00194524" w:rsidRPr="007E1991" w:rsidRDefault="00194524" w:rsidP="00194524">
            <w:pPr>
              <w:tabs>
                <w:tab w:val="left" w:pos="426"/>
              </w:tabs>
              <w:spacing w:after="0" w:line="240" w:lineRule="auto"/>
              <w:contextualSpacing/>
              <w:jc w:val="both"/>
              <w:rPr>
                <w:rFonts w:ascii="Arial" w:hAnsi="Arial" w:cs="Arial"/>
                <w:position w:val="-2"/>
                <w:sz w:val="18"/>
                <w:szCs w:val="18"/>
              </w:rPr>
            </w:pPr>
            <w:r>
              <w:rPr>
                <w:rFonts w:ascii="Arial" w:hAnsi="Arial" w:cs="Arial"/>
                <w:position w:val="-2"/>
                <w:sz w:val="18"/>
                <w:szCs w:val="18"/>
              </w:rPr>
              <w:t xml:space="preserve">1. </w:t>
            </w:r>
            <w:r w:rsidRPr="007E1991">
              <w:rPr>
                <w:rFonts w:ascii="Arial" w:hAnsi="Arial" w:cs="Arial"/>
                <w:position w:val="-2"/>
                <w:sz w:val="18"/>
                <w:szCs w:val="18"/>
              </w:rPr>
              <w:t>Ponudnik nudi izvedbo na osnovi lastnega svetlobno-tehničnega projekta, ki izpolnjuje zahtevane parametre z izračuni:</w:t>
            </w:r>
          </w:p>
          <w:p w14:paraId="2F8E5ECA" w14:textId="77777777" w:rsidR="00194524" w:rsidRDefault="00194524" w:rsidP="00194524">
            <w:pPr>
              <w:tabs>
                <w:tab w:val="left" w:pos="426"/>
              </w:tabs>
              <w:spacing w:after="0" w:line="240" w:lineRule="auto"/>
              <w:contextualSpacing/>
              <w:jc w:val="both"/>
              <w:rPr>
                <w:rFonts w:ascii="Arial" w:hAnsi="Arial" w:cs="Arial"/>
                <w:position w:val="-2"/>
                <w:sz w:val="18"/>
                <w:szCs w:val="18"/>
              </w:rPr>
            </w:pPr>
            <w:r w:rsidRPr="007E1991">
              <w:rPr>
                <w:rFonts w:ascii="Arial" w:hAnsi="Arial" w:cs="Arial"/>
                <w:position w:val="-2"/>
                <w:sz w:val="18"/>
                <w:szCs w:val="18"/>
              </w:rPr>
              <w:t>-  splošne os</w:t>
            </w:r>
            <w:r>
              <w:rPr>
                <w:rFonts w:ascii="Arial" w:hAnsi="Arial" w:cs="Arial"/>
                <w:position w:val="-2"/>
                <w:sz w:val="18"/>
                <w:szCs w:val="18"/>
              </w:rPr>
              <w:t>vetljenosti parterja za pogoje:</w:t>
            </w:r>
          </w:p>
          <w:p w14:paraId="03D74693" w14:textId="77777777" w:rsidR="00194524" w:rsidRPr="00836915" w:rsidRDefault="00194524" w:rsidP="00C92810">
            <w:pPr>
              <w:pStyle w:val="Odstavekseznama"/>
              <w:numPr>
                <w:ilvl w:val="0"/>
                <w:numId w:val="50"/>
              </w:numPr>
              <w:tabs>
                <w:tab w:val="left" w:pos="426"/>
              </w:tabs>
              <w:spacing w:after="0" w:line="240" w:lineRule="auto"/>
              <w:jc w:val="both"/>
              <w:rPr>
                <w:rFonts w:ascii="Arial" w:hAnsi="Arial" w:cs="Arial"/>
                <w:position w:val="-2"/>
                <w:sz w:val="18"/>
                <w:szCs w:val="18"/>
              </w:rPr>
            </w:pPr>
            <w:r w:rsidRPr="00836915">
              <w:rPr>
                <w:rFonts w:ascii="Arial" w:hAnsi="Arial" w:cs="Arial"/>
                <w:position w:val="-2"/>
                <w:sz w:val="18"/>
                <w:szCs w:val="18"/>
              </w:rPr>
              <w:t>HDTV snemanj</w:t>
            </w:r>
          </w:p>
          <w:p w14:paraId="74BB2B0C" w14:textId="77777777" w:rsidR="00194524" w:rsidRPr="00836915" w:rsidRDefault="00194524" w:rsidP="00C92810">
            <w:pPr>
              <w:pStyle w:val="Odstavekseznama"/>
              <w:numPr>
                <w:ilvl w:val="0"/>
                <w:numId w:val="50"/>
              </w:numPr>
              <w:tabs>
                <w:tab w:val="left" w:pos="426"/>
              </w:tabs>
              <w:spacing w:after="0" w:line="240" w:lineRule="auto"/>
              <w:jc w:val="both"/>
              <w:rPr>
                <w:rFonts w:ascii="Arial" w:hAnsi="Arial" w:cs="Arial"/>
                <w:position w:val="-2"/>
                <w:sz w:val="18"/>
                <w:szCs w:val="18"/>
              </w:rPr>
            </w:pPr>
            <w:r w:rsidRPr="00836915">
              <w:rPr>
                <w:rFonts w:ascii="Arial" w:hAnsi="Arial" w:cs="Arial"/>
                <w:position w:val="-2"/>
                <w:sz w:val="18"/>
                <w:szCs w:val="18"/>
              </w:rPr>
              <w:t>tekme nacionalne lige</w:t>
            </w:r>
          </w:p>
          <w:p w14:paraId="4B6F6DA9" w14:textId="77777777" w:rsidR="00194524" w:rsidRPr="00836915" w:rsidRDefault="00194524" w:rsidP="00C92810">
            <w:pPr>
              <w:pStyle w:val="Odstavekseznama"/>
              <w:numPr>
                <w:ilvl w:val="0"/>
                <w:numId w:val="50"/>
              </w:numPr>
              <w:tabs>
                <w:tab w:val="left" w:pos="426"/>
              </w:tabs>
              <w:spacing w:after="0" w:line="240" w:lineRule="auto"/>
              <w:jc w:val="both"/>
              <w:rPr>
                <w:rFonts w:ascii="Arial" w:hAnsi="Arial" w:cs="Arial"/>
                <w:position w:val="-2"/>
                <w:sz w:val="18"/>
                <w:szCs w:val="18"/>
              </w:rPr>
            </w:pPr>
            <w:r w:rsidRPr="00836915">
              <w:rPr>
                <w:rFonts w:ascii="Arial" w:hAnsi="Arial" w:cs="Arial"/>
                <w:position w:val="-2"/>
                <w:sz w:val="18"/>
                <w:szCs w:val="18"/>
              </w:rPr>
              <w:t>tekme lokalnega značaja</w:t>
            </w:r>
          </w:p>
          <w:p w14:paraId="0CCEC171" w14:textId="77777777" w:rsidR="00194524" w:rsidRPr="00836915" w:rsidRDefault="00194524" w:rsidP="00C92810">
            <w:pPr>
              <w:pStyle w:val="Odstavekseznama"/>
              <w:numPr>
                <w:ilvl w:val="0"/>
                <w:numId w:val="50"/>
              </w:numPr>
              <w:tabs>
                <w:tab w:val="left" w:pos="426"/>
              </w:tabs>
              <w:spacing w:after="0" w:line="240" w:lineRule="auto"/>
              <w:jc w:val="both"/>
              <w:rPr>
                <w:rFonts w:ascii="Arial" w:hAnsi="Arial" w:cs="Arial"/>
                <w:position w:val="-2"/>
                <w:sz w:val="18"/>
                <w:szCs w:val="18"/>
              </w:rPr>
            </w:pPr>
            <w:r w:rsidRPr="00836915">
              <w:rPr>
                <w:rFonts w:ascii="Arial" w:hAnsi="Arial" w:cs="Arial"/>
                <w:position w:val="-2"/>
                <w:sz w:val="18"/>
                <w:szCs w:val="18"/>
              </w:rPr>
              <w:t>treninge</w:t>
            </w:r>
            <w:r w:rsidRPr="00836915">
              <w:rPr>
                <w:rFonts w:ascii="Arial" w:hAnsi="Arial" w:cs="Arial"/>
                <w:position w:val="-2"/>
                <w:sz w:val="18"/>
                <w:szCs w:val="18"/>
              </w:rPr>
              <w:tab/>
              <w:t xml:space="preserve">  </w:t>
            </w:r>
          </w:p>
          <w:p w14:paraId="72DFC5BE" w14:textId="22CEB7D5" w:rsidR="00194524" w:rsidRDefault="00194524" w:rsidP="00194524">
            <w:pPr>
              <w:tabs>
                <w:tab w:val="left" w:pos="426"/>
              </w:tabs>
              <w:spacing w:after="0" w:line="240" w:lineRule="auto"/>
              <w:contextualSpacing/>
              <w:jc w:val="both"/>
              <w:rPr>
                <w:rFonts w:ascii="Arial" w:hAnsi="Arial" w:cs="Arial"/>
                <w:position w:val="-2"/>
                <w:sz w:val="18"/>
                <w:szCs w:val="18"/>
              </w:rPr>
            </w:pPr>
            <w:r w:rsidRPr="007E1991">
              <w:rPr>
                <w:rFonts w:ascii="Arial" w:hAnsi="Arial" w:cs="Arial"/>
                <w:position w:val="-2"/>
                <w:sz w:val="18"/>
                <w:szCs w:val="18"/>
              </w:rPr>
              <w:t xml:space="preserve">- osvetljenosti </w:t>
            </w:r>
            <w:r w:rsidR="0069672E">
              <w:rPr>
                <w:rFonts w:ascii="Arial" w:hAnsi="Arial" w:cs="Arial"/>
                <w:position w:val="-2"/>
                <w:sz w:val="18"/>
                <w:szCs w:val="18"/>
              </w:rPr>
              <w:t>parterja ocenjevano iz lokacij glavne in stranskih kamer – lokacije so definirane v tehnični dokumentaciji E-1/2017</w:t>
            </w:r>
            <w:r w:rsidRPr="007E1991">
              <w:rPr>
                <w:rFonts w:ascii="Arial" w:hAnsi="Arial" w:cs="Arial"/>
                <w:position w:val="-2"/>
                <w:sz w:val="18"/>
                <w:szCs w:val="18"/>
              </w:rPr>
              <w:t>.</w:t>
            </w:r>
          </w:p>
          <w:p w14:paraId="0DB204FC" w14:textId="77777777" w:rsidR="00194524" w:rsidRPr="00836915" w:rsidRDefault="00194524" w:rsidP="00194524">
            <w:pPr>
              <w:tabs>
                <w:tab w:val="left" w:pos="426"/>
              </w:tabs>
              <w:spacing w:after="0" w:line="240" w:lineRule="auto"/>
              <w:contextualSpacing/>
              <w:jc w:val="both"/>
              <w:rPr>
                <w:rFonts w:ascii="Arial" w:hAnsi="Arial" w:cs="Arial"/>
                <w:color w:val="FF0000"/>
                <w:position w:val="-2"/>
                <w:sz w:val="14"/>
                <w:szCs w:val="18"/>
              </w:rPr>
            </w:pPr>
          </w:p>
          <w:p w14:paraId="0175EDE0" w14:textId="77777777" w:rsidR="00194524" w:rsidRPr="004D2BD5" w:rsidRDefault="00194524" w:rsidP="00194524">
            <w:pPr>
              <w:tabs>
                <w:tab w:val="left" w:pos="426"/>
              </w:tabs>
              <w:spacing w:after="0" w:line="240" w:lineRule="auto"/>
              <w:contextualSpacing/>
              <w:jc w:val="both"/>
              <w:rPr>
                <w:rFonts w:ascii="Arial" w:hAnsi="Arial" w:cs="Arial"/>
                <w:sz w:val="16"/>
              </w:rPr>
            </w:pPr>
            <w:r w:rsidRPr="004D2BD5">
              <w:rPr>
                <w:rFonts w:ascii="Arial" w:hAnsi="Arial" w:cs="Arial"/>
                <w:sz w:val="16"/>
              </w:rPr>
              <w:t>2. Iz svetlobno-tehničnega projekta izhaja, da ponudnik:</w:t>
            </w:r>
          </w:p>
          <w:p w14:paraId="243351F0" w14:textId="77777777" w:rsidR="00194524" w:rsidRPr="004D2BD5" w:rsidRDefault="00194524" w:rsidP="00194524">
            <w:pPr>
              <w:tabs>
                <w:tab w:val="left" w:pos="426"/>
              </w:tabs>
              <w:spacing w:after="0" w:line="240" w:lineRule="auto"/>
              <w:contextualSpacing/>
              <w:jc w:val="both"/>
              <w:rPr>
                <w:rFonts w:ascii="Arial" w:hAnsi="Arial" w:cs="Arial"/>
                <w:b/>
                <w:sz w:val="16"/>
                <w:u w:val="single"/>
              </w:rPr>
            </w:pPr>
            <w:r w:rsidRPr="004D2BD5">
              <w:rPr>
                <w:rFonts w:ascii="Arial" w:hAnsi="Arial" w:cs="Arial"/>
                <w:sz w:val="16"/>
              </w:rPr>
              <w:t>-</w:t>
            </w:r>
            <w:r w:rsidRPr="004D2BD5">
              <w:rPr>
                <w:rFonts w:ascii="Arial" w:hAnsi="Arial" w:cs="Arial"/>
                <w:sz w:val="16"/>
              </w:rPr>
              <w:tab/>
              <w:t xml:space="preserve">ponuja razsvetljavo, ki izpolnjuje zahteve standarda SIST EN 12193 </w:t>
            </w:r>
            <w:proofErr w:type="spellStart"/>
            <w:r w:rsidRPr="004D2BD5">
              <w:rPr>
                <w:rFonts w:ascii="Arial" w:hAnsi="Arial" w:cs="Arial"/>
                <w:sz w:val="16"/>
              </w:rPr>
              <w:t>Light</w:t>
            </w:r>
            <w:proofErr w:type="spellEnd"/>
            <w:r w:rsidRPr="004D2BD5">
              <w:rPr>
                <w:rFonts w:ascii="Arial" w:hAnsi="Arial" w:cs="Arial"/>
                <w:sz w:val="16"/>
              </w:rPr>
              <w:t xml:space="preserve">  </w:t>
            </w:r>
            <w:proofErr w:type="spellStart"/>
            <w:r w:rsidRPr="004D2BD5">
              <w:rPr>
                <w:rFonts w:ascii="Arial" w:hAnsi="Arial" w:cs="Arial"/>
                <w:sz w:val="16"/>
              </w:rPr>
              <w:t>And</w:t>
            </w:r>
            <w:proofErr w:type="spellEnd"/>
            <w:r w:rsidRPr="004D2BD5">
              <w:rPr>
                <w:rFonts w:ascii="Arial" w:hAnsi="Arial" w:cs="Arial"/>
                <w:sz w:val="16"/>
              </w:rPr>
              <w:t xml:space="preserve"> </w:t>
            </w:r>
            <w:proofErr w:type="spellStart"/>
            <w:r w:rsidRPr="004D2BD5">
              <w:rPr>
                <w:rFonts w:ascii="Arial" w:hAnsi="Arial" w:cs="Arial"/>
                <w:sz w:val="16"/>
              </w:rPr>
              <w:t>Lighting</w:t>
            </w:r>
            <w:proofErr w:type="spellEnd"/>
            <w:r w:rsidRPr="004D2BD5">
              <w:rPr>
                <w:rFonts w:ascii="Arial" w:hAnsi="Arial" w:cs="Arial"/>
                <w:sz w:val="16"/>
              </w:rPr>
              <w:t xml:space="preserve"> -  </w:t>
            </w:r>
            <w:proofErr w:type="spellStart"/>
            <w:r w:rsidRPr="004D2BD5">
              <w:rPr>
                <w:rFonts w:ascii="Arial" w:hAnsi="Arial" w:cs="Arial"/>
                <w:sz w:val="16"/>
              </w:rPr>
              <w:t>Sports</w:t>
            </w:r>
            <w:proofErr w:type="spellEnd"/>
            <w:r w:rsidRPr="004D2BD5">
              <w:rPr>
                <w:rFonts w:ascii="Arial" w:hAnsi="Arial" w:cs="Arial"/>
                <w:sz w:val="16"/>
              </w:rPr>
              <w:t xml:space="preserve"> </w:t>
            </w:r>
            <w:proofErr w:type="spellStart"/>
            <w:r w:rsidRPr="004D2BD5">
              <w:rPr>
                <w:rFonts w:ascii="Arial" w:hAnsi="Arial" w:cs="Arial"/>
                <w:sz w:val="16"/>
              </w:rPr>
              <w:t>lighting</w:t>
            </w:r>
            <w:proofErr w:type="spellEnd"/>
            <w:r w:rsidRPr="004D2BD5">
              <w:rPr>
                <w:rFonts w:ascii="Arial" w:hAnsi="Arial" w:cs="Arial"/>
                <w:sz w:val="16"/>
              </w:rPr>
              <w:t xml:space="preserve"> preglednica </w:t>
            </w:r>
            <w:proofErr w:type="spellStart"/>
            <w:r w:rsidRPr="004D2BD5">
              <w:rPr>
                <w:rFonts w:ascii="Arial" w:hAnsi="Arial" w:cs="Arial"/>
                <w:sz w:val="16"/>
              </w:rPr>
              <w:t>A.2</w:t>
            </w:r>
            <w:proofErr w:type="spellEnd"/>
            <w:r w:rsidRPr="004D2BD5">
              <w:rPr>
                <w:rFonts w:ascii="Arial" w:hAnsi="Arial" w:cs="Arial"/>
                <w:sz w:val="16"/>
              </w:rPr>
              <w:t xml:space="preserve"> za razred I., </w:t>
            </w:r>
            <w:r w:rsidRPr="004D2BD5">
              <w:rPr>
                <w:rFonts w:ascii="Arial" w:hAnsi="Arial" w:cs="Arial"/>
                <w:b/>
                <w:sz w:val="16"/>
              </w:rPr>
              <w:t>OPOMBA: Upoštevati zahteve - parametre prostora in svetilk ter dodatne svetlobnotehnične zahteva iz projektne dokumentacija (E-1/2017 – PZI),</w:t>
            </w:r>
          </w:p>
          <w:p w14:paraId="785D75EC" w14:textId="39F4C1FA" w:rsidR="00194524" w:rsidRPr="004D2BD5" w:rsidRDefault="00194524" w:rsidP="004D2BD5">
            <w:pPr>
              <w:pStyle w:val="Odstavekseznama"/>
              <w:numPr>
                <w:ilvl w:val="0"/>
                <w:numId w:val="55"/>
              </w:numPr>
              <w:tabs>
                <w:tab w:val="left" w:pos="426"/>
              </w:tabs>
              <w:spacing w:after="0" w:line="240" w:lineRule="auto"/>
              <w:jc w:val="both"/>
              <w:rPr>
                <w:rFonts w:ascii="Arial" w:hAnsi="Arial" w:cs="Arial"/>
                <w:sz w:val="16"/>
              </w:rPr>
            </w:pPr>
            <w:r w:rsidRPr="004D2BD5">
              <w:rPr>
                <w:rFonts w:ascii="Arial" w:hAnsi="Arial" w:cs="Arial"/>
                <w:sz w:val="16"/>
              </w:rPr>
              <w:t>zagotavlja osvetljenost PA</w:t>
            </w:r>
            <w:r w:rsidR="0069672E" w:rsidRPr="004D2BD5">
              <w:rPr>
                <w:rFonts w:ascii="Arial" w:hAnsi="Arial" w:cs="Arial"/>
                <w:sz w:val="16"/>
              </w:rPr>
              <w:t xml:space="preserve"> </w:t>
            </w:r>
            <w:r w:rsidRPr="004D2BD5">
              <w:rPr>
                <w:rFonts w:ascii="Arial" w:hAnsi="Arial" w:cs="Arial"/>
                <w:sz w:val="16"/>
              </w:rPr>
              <w:t>(Principal Area</w:t>
            </w:r>
            <w:r w:rsidR="0069672E" w:rsidRPr="004D2BD5">
              <w:rPr>
                <w:rFonts w:ascii="Arial" w:hAnsi="Arial" w:cs="Arial"/>
                <w:sz w:val="16"/>
              </w:rPr>
              <w:t xml:space="preserve"> – igralna površina</w:t>
            </w:r>
            <w:r w:rsidRPr="004D2BD5">
              <w:rPr>
                <w:rFonts w:ascii="Arial" w:hAnsi="Arial" w:cs="Arial"/>
                <w:sz w:val="16"/>
              </w:rPr>
              <w:t>) h = 0,0 m</w:t>
            </w:r>
            <w:r w:rsidR="00AC1CC6" w:rsidRPr="004D2BD5">
              <w:rPr>
                <w:rFonts w:ascii="Arial" w:hAnsi="Arial" w:cs="Arial"/>
                <w:sz w:val="16"/>
              </w:rPr>
              <w:t xml:space="preserve"> - </w:t>
            </w:r>
            <w:r w:rsidRPr="004D2BD5">
              <w:rPr>
                <w:rFonts w:ascii="Arial" w:hAnsi="Arial" w:cs="Arial"/>
                <w:sz w:val="16"/>
              </w:rPr>
              <w:t xml:space="preserve">nivo srednje osvetljenosti </w:t>
            </w:r>
            <w:r w:rsidR="0069672E" w:rsidRPr="004D2BD5">
              <w:rPr>
                <w:rFonts w:ascii="Arial" w:hAnsi="Arial" w:cs="Arial"/>
                <w:sz w:val="16"/>
              </w:rPr>
              <w:t>PA -</w:t>
            </w:r>
            <w:r w:rsidRPr="004D2BD5">
              <w:rPr>
                <w:rFonts w:ascii="Arial" w:hAnsi="Arial" w:cs="Arial"/>
                <w:sz w:val="16"/>
              </w:rPr>
              <w:t xml:space="preserve"> </w:t>
            </w:r>
            <w:proofErr w:type="spellStart"/>
            <w:r w:rsidRPr="004D2BD5">
              <w:rPr>
                <w:rFonts w:ascii="Arial" w:hAnsi="Arial" w:cs="Arial"/>
                <w:sz w:val="16"/>
              </w:rPr>
              <w:t>Esr</w:t>
            </w:r>
            <w:proofErr w:type="spellEnd"/>
            <w:r w:rsidRPr="004D2BD5">
              <w:rPr>
                <w:rFonts w:ascii="Arial" w:hAnsi="Arial" w:cs="Arial"/>
                <w:sz w:val="16"/>
              </w:rPr>
              <w:t xml:space="preserve">≥ 2.000 </w:t>
            </w:r>
            <w:proofErr w:type="spellStart"/>
            <w:r w:rsidRPr="004D2BD5">
              <w:rPr>
                <w:rFonts w:ascii="Arial" w:hAnsi="Arial" w:cs="Arial"/>
                <w:sz w:val="16"/>
              </w:rPr>
              <w:t>luxov</w:t>
            </w:r>
            <w:proofErr w:type="spellEnd"/>
            <w:r w:rsidRPr="004D2BD5">
              <w:rPr>
                <w:rFonts w:ascii="Arial" w:hAnsi="Arial" w:cs="Arial"/>
                <w:sz w:val="16"/>
              </w:rPr>
              <w:t xml:space="preserve">, </w:t>
            </w:r>
            <w:proofErr w:type="spellStart"/>
            <w:r w:rsidRPr="004D2BD5">
              <w:rPr>
                <w:rFonts w:ascii="Arial" w:hAnsi="Arial" w:cs="Arial"/>
                <w:sz w:val="16"/>
              </w:rPr>
              <w:t>Uo</w:t>
            </w:r>
            <w:proofErr w:type="spellEnd"/>
            <w:r w:rsidRPr="004D2BD5">
              <w:rPr>
                <w:rFonts w:ascii="Arial" w:hAnsi="Arial" w:cs="Arial"/>
                <w:sz w:val="16"/>
              </w:rPr>
              <w:t xml:space="preserve"> ≥ 0,7</w:t>
            </w:r>
          </w:p>
          <w:p w14:paraId="7297EE48" w14:textId="0BC124C8" w:rsidR="00194524" w:rsidRPr="004D2BD5" w:rsidRDefault="00194524" w:rsidP="004D2BD5">
            <w:pPr>
              <w:pStyle w:val="Odstavekseznama"/>
              <w:numPr>
                <w:ilvl w:val="0"/>
                <w:numId w:val="55"/>
              </w:numPr>
              <w:tabs>
                <w:tab w:val="left" w:pos="426"/>
              </w:tabs>
              <w:spacing w:after="0" w:line="240" w:lineRule="auto"/>
              <w:jc w:val="both"/>
              <w:rPr>
                <w:rFonts w:ascii="Arial" w:hAnsi="Arial" w:cs="Arial"/>
                <w:sz w:val="16"/>
              </w:rPr>
            </w:pPr>
            <w:r w:rsidRPr="004D2BD5">
              <w:rPr>
                <w:rFonts w:ascii="Arial" w:hAnsi="Arial" w:cs="Arial"/>
                <w:sz w:val="16"/>
              </w:rPr>
              <w:t>zagotavlja osvetljenost PA</w:t>
            </w:r>
            <w:r w:rsidR="0069672E" w:rsidRPr="004D2BD5">
              <w:rPr>
                <w:rFonts w:ascii="Arial" w:hAnsi="Arial" w:cs="Arial"/>
                <w:sz w:val="16"/>
              </w:rPr>
              <w:t xml:space="preserve"> </w:t>
            </w:r>
            <w:r w:rsidRPr="004D2BD5">
              <w:rPr>
                <w:rFonts w:ascii="Arial" w:hAnsi="Arial" w:cs="Arial"/>
                <w:sz w:val="16"/>
              </w:rPr>
              <w:t>(Principal Area</w:t>
            </w:r>
            <w:r w:rsidR="0069672E" w:rsidRPr="004D2BD5">
              <w:rPr>
                <w:rFonts w:ascii="Arial" w:hAnsi="Arial" w:cs="Arial"/>
                <w:sz w:val="16"/>
              </w:rPr>
              <w:t xml:space="preserve"> – igralna površina</w:t>
            </w:r>
            <w:r w:rsidRPr="004D2BD5">
              <w:rPr>
                <w:rFonts w:ascii="Arial" w:hAnsi="Arial" w:cs="Arial"/>
                <w:sz w:val="16"/>
              </w:rPr>
              <w:t>) h = 1,5 m</w:t>
            </w:r>
            <w:r w:rsidR="00AC1CC6" w:rsidRPr="004D2BD5">
              <w:rPr>
                <w:rFonts w:ascii="Arial" w:hAnsi="Arial" w:cs="Arial"/>
                <w:sz w:val="16"/>
              </w:rPr>
              <w:t xml:space="preserve"> - </w:t>
            </w:r>
            <w:r w:rsidRPr="004D2BD5">
              <w:rPr>
                <w:rFonts w:ascii="Arial" w:hAnsi="Arial" w:cs="Arial"/>
                <w:sz w:val="16"/>
              </w:rPr>
              <w:t xml:space="preserve">nivo srednje osvetljenosti igralne površine </w:t>
            </w:r>
            <w:proofErr w:type="spellStart"/>
            <w:r w:rsidRPr="004D2BD5">
              <w:rPr>
                <w:rFonts w:ascii="Arial" w:hAnsi="Arial" w:cs="Arial"/>
                <w:sz w:val="16"/>
              </w:rPr>
              <w:t>Esr</w:t>
            </w:r>
            <w:proofErr w:type="spellEnd"/>
            <w:r w:rsidRPr="004D2BD5">
              <w:rPr>
                <w:rFonts w:ascii="Arial" w:hAnsi="Arial" w:cs="Arial"/>
                <w:sz w:val="16"/>
              </w:rPr>
              <w:t xml:space="preserve">≥ 2.000 </w:t>
            </w:r>
            <w:proofErr w:type="spellStart"/>
            <w:r w:rsidRPr="004D2BD5">
              <w:rPr>
                <w:rFonts w:ascii="Arial" w:hAnsi="Arial" w:cs="Arial"/>
                <w:sz w:val="16"/>
              </w:rPr>
              <w:t>luxov</w:t>
            </w:r>
            <w:proofErr w:type="spellEnd"/>
            <w:r w:rsidRPr="004D2BD5">
              <w:rPr>
                <w:rFonts w:ascii="Arial" w:hAnsi="Arial" w:cs="Arial"/>
                <w:sz w:val="16"/>
              </w:rPr>
              <w:t xml:space="preserve">, </w:t>
            </w:r>
            <w:proofErr w:type="spellStart"/>
            <w:r w:rsidRPr="004D2BD5">
              <w:rPr>
                <w:rFonts w:ascii="Arial" w:hAnsi="Arial" w:cs="Arial"/>
                <w:sz w:val="16"/>
              </w:rPr>
              <w:t>Uo</w:t>
            </w:r>
            <w:proofErr w:type="spellEnd"/>
            <w:r w:rsidRPr="004D2BD5">
              <w:rPr>
                <w:rFonts w:ascii="Arial" w:hAnsi="Arial" w:cs="Arial"/>
                <w:sz w:val="16"/>
              </w:rPr>
              <w:t xml:space="preserve"> ≥ 0,7</w:t>
            </w:r>
          </w:p>
          <w:p w14:paraId="3141F52B" w14:textId="5031EC49" w:rsidR="00194524" w:rsidRPr="004D2BD5" w:rsidRDefault="00194524" w:rsidP="00927BD3">
            <w:pPr>
              <w:pStyle w:val="Odstavekseznama"/>
              <w:numPr>
                <w:ilvl w:val="0"/>
                <w:numId w:val="55"/>
              </w:numPr>
              <w:tabs>
                <w:tab w:val="left" w:pos="426"/>
              </w:tabs>
              <w:spacing w:after="0" w:line="240" w:lineRule="auto"/>
              <w:jc w:val="both"/>
              <w:rPr>
                <w:rFonts w:ascii="Arial" w:hAnsi="Arial" w:cs="Arial"/>
                <w:sz w:val="16"/>
              </w:rPr>
            </w:pPr>
            <w:r w:rsidRPr="004D2BD5">
              <w:rPr>
                <w:rFonts w:ascii="Arial" w:hAnsi="Arial" w:cs="Arial"/>
                <w:sz w:val="16"/>
              </w:rPr>
              <w:t>zagotavlja osvetljenost TA</w:t>
            </w:r>
            <w:r w:rsidR="0069672E" w:rsidRPr="004D2BD5">
              <w:rPr>
                <w:rFonts w:ascii="Arial" w:hAnsi="Arial" w:cs="Arial"/>
                <w:sz w:val="16"/>
              </w:rPr>
              <w:t xml:space="preserve"> </w:t>
            </w:r>
            <w:r w:rsidRPr="004D2BD5">
              <w:rPr>
                <w:rFonts w:ascii="Arial" w:hAnsi="Arial" w:cs="Arial"/>
                <w:sz w:val="16"/>
              </w:rPr>
              <w:t>(Total  Area</w:t>
            </w:r>
            <w:r w:rsidR="0069672E" w:rsidRPr="004D2BD5">
              <w:rPr>
                <w:rFonts w:ascii="Arial" w:hAnsi="Arial" w:cs="Arial"/>
                <w:sz w:val="16"/>
              </w:rPr>
              <w:t xml:space="preserve"> - – igralna površina + varnostno področje ob igrišču</w:t>
            </w:r>
            <w:r w:rsidRPr="004D2BD5">
              <w:rPr>
                <w:rFonts w:ascii="Arial" w:hAnsi="Arial" w:cs="Arial"/>
                <w:sz w:val="16"/>
              </w:rPr>
              <w:t>) h = 0,0 m</w:t>
            </w:r>
            <w:r w:rsidR="00927BD3" w:rsidRPr="004D2BD5">
              <w:rPr>
                <w:rFonts w:ascii="Arial" w:hAnsi="Arial" w:cs="Arial"/>
                <w:sz w:val="16"/>
              </w:rPr>
              <w:t xml:space="preserve"> - </w:t>
            </w:r>
            <w:r w:rsidRPr="004D2BD5">
              <w:rPr>
                <w:rFonts w:ascii="Arial" w:hAnsi="Arial" w:cs="Arial"/>
                <w:sz w:val="16"/>
              </w:rPr>
              <w:t xml:space="preserve">nivo srednje osvetljenosti </w:t>
            </w:r>
            <w:r w:rsidR="0069672E" w:rsidRPr="004D2BD5">
              <w:rPr>
                <w:rFonts w:ascii="Arial" w:hAnsi="Arial" w:cs="Arial"/>
                <w:sz w:val="16"/>
              </w:rPr>
              <w:t>TA -</w:t>
            </w:r>
            <w:r w:rsidRPr="004D2BD5">
              <w:rPr>
                <w:rFonts w:ascii="Arial" w:hAnsi="Arial" w:cs="Arial"/>
                <w:sz w:val="16"/>
              </w:rPr>
              <w:t xml:space="preserve"> </w:t>
            </w:r>
            <w:proofErr w:type="spellStart"/>
            <w:r w:rsidRPr="004D2BD5">
              <w:rPr>
                <w:rFonts w:ascii="Arial" w:hAnsi="Arial" w:cs="Arial"/>
                <w:sz w:val="16"/>
              </w:rPr>
              <w:t>Esr</w:t>
            </w:r>
            <w:proofErr w:type="spellEnd"/>
            <w:r w:rsidRPr="004D2BD5">
              <w:rPr>
                <w:rFonts w:ascii="Arial" w:hAnsi="Arial" w:cs="Arial"/>
                <w:sz w:val="16"/>
              </w:rPr>
              <w:t xml:space="preserve">≥ 2.000 </w:t>
            </w:r>
            <w:proofErr w:type="spellStart"/>
            <w:r w:rsidRPr="004D2BD5">
              <w:rPr>
                <w:rFonts w:ascii="Arial" w:hAnsi="Arial" w:cs="Arial"/>
                <w:sz w:val="16"/>
              </w:rPr>
              <w:t>luxov</w:t>
            </w:r>
            <w:proofErr w:type="spellEnd"/>
            <w:r w:rsidRPr="004D2BD5">
              <w:rPr>
                <w:rFonts w:ascii="Arial" w:hAnsi="Arial" w:cs="Arial"/>
                <w:sz w:val="16"/>
              </w:rPr>
              <w:t xml:space="preserve">, </w:t>
            </w:r>
            <w:proofErr w:type="spellStart"/>
            <w:r w:rsidRPr="004D2BD5">
              <w:rPr>
                <w:rFonts w:ascii="Arial" w:hAnsi="Arial" w:cs="Arial"/>
                <w:sz w:val="16"/>
              </w:rPr>
              <w:t>Uo</w:t>
            </w:r>
            <w:proofErr w:type="spellEnd"/>
            <w:r w:rsidRPr="004D2BD5">
              <w:rPr>
                <w:rFonts w:ascii="Arial" w:hAnsi="Arial" w:cs="Arial"/>
                <w:sz w:val="16"/>
              </w:rPr>
              <w:t xml:space="preserve"> ≥ 0,6</w:t>
            </w:r>
          </w:p>
          <w:p w14:paraId="73EAEAB5" w14:textId="500ED5CB" w:rsidR="00194524" w:rsidRPr="004D2BD5" w:rsidRDefault="00194524" w:rsidP="00C92810">
            <w:pPr>
              <w:pStyle w:val="Odstavekseznama"/>
              <w:numPr>
                <w:ilvl w:val="0"/>
                <w:numId w:val="55"/>
              </w:numPr>
              <w:tabs>
                <w:tab w:val="left" w:pos="426"/>
              </w:tabs>
              <w:spacing w:after="0" w:line="240" w:lineRule="auto"/>
              <w:jc w:val="both"/>
              <w:rPr>
                <w:rFonts w:ascii="Arial" w:hAnsi="Arial" w:cs="Arial"/>
                <w:sz w:val="16"/>
              </w:rPr>
            </w:pPr>
            <w:r w:rsidRPr="004D2BD5">
              <w:rPr>
                <w:rFonts w:ascii="Arial" w:hAnsi="Arial" w:cs="Arial"/>
                <w:sz w:val="16"/>
              </w:rPr>
              <w:t xml:space="preserve">zagotavlja osvetljenost </w:t>
            </w:r>
            <w:r w:rsidR="0069672E" w:rsidRPr="004D2BD5">
              <w:rPr>
                <w:rFonts w:ascii="Arial" w:hAnsi="Arial" w:cs="Arial"/>
                <w:sz w:val="16"/>
              </w:rPr>
              <w:t xml:space="preserve">PA (Principal area – igralna površina) na višini h=1,5 m ocenjevano iz lokacije glavne kamere - </w:t>
            </w:r>
            <w:r w:rsidRPr="004D2BD5">
              <w:rPr>
                <w:rFonts w:ascii="Arial" w:hAnsi="Arial" w:cs="Arial"/>
                <w:sz w:val="16"/>
              </w:rPr>
              <w:t xml:space="preserve">nivo srednje osvetljenosti </w:t>
            </w:r>
            <w:r w:rsidR="0069672E" w:rsidRPr="004D2BD5">
              <w:rPr>
                <w:rFonts w:ascii="Arial" w:hAnsi="Arial" w:cs="Arial"/>
                <w:sz w:val="16"/>
              </w:rPr>
              <w:t>PA -</w:t>
            </w:r>
            <w:r w:rsidRPr="004D2BD5">
              <w:rPr>
                <w:rFonts w:ascii="Arial" w:hAnsi="Arial" w:cs="Arial"/>
                <w:sz w:val="16"/>
              </w:rPr>
              <w:t xml:space="preserve"> </w:t>
            </w:r>
            <w:proofErr w:type="spellStart"/>
            <w:r w:rsidRPr="004D2BD5">
              <w:rPr>
                <w:rFonts w:ascii="Arial" w:hAnsi="Arial" w:cs="Arial"/>
                <w:sz w:val="16"/>
              </w:rPr>
              <w:t>Esr</w:t>
            </w:r>
            <w:proofErr w:type="spellEnd"/>
            <w:r w:rsidRPr="004D2BD5">
              <w:rPr>
                <w:rFonts w:ascii="Arial" w:hAnsi="Arial" w:cs="Arial"/>
                <w:sz w:val="16"/>
              </w:rPr>
              <w:t xml:space="preserve">≥ 1.500 </w:t>
            </w:r>
            <w:proofErr w:type="spellStart"/>
            <w:r w:rsidRPr="004D2BD5">
              <w:rPr>
                <w:rFonts w:ascii="Arial" w:hAnsi="Arial" w:cs="Arial"/>
                <w:sz w:val="16"/>
              </w:rPr>
              <w:t>luxov</w:t>
            </w:r>
            <w:proofErr w:type="spellEnd"/>
            <w:r w:rsidRPr="004D2BD5">
              <w:rPr>
                <w:rFonts w:ascii="Arial" w:hAnsi="Arial" w:cs="Arial"/>
                <w:sz w:val="16"/>
              </w:rPr>
              <w:t xml:space="preserve">, </w:t>
            </w:r>
            <w:proofErr w:type="spellStart"/>
            <w:r w:rsidRPr="004D2BD5">
              <w:rPr>
                <w:rFonts w:ascii="Arial" w:hAnsi="Arial" w:cs="Arial"/>
                <w:sz w:val="16"/>
              </w:rPr>
              <w:t>Uo</w:t>
            </w:r>
            <w:proofErr w:type="spellEnd"/>
            <w:r w:rsidRPr="004D2BD5">
              <w:rPr>
                <w:rFonts w:ascii="Arial" w:hAnsi="Arial" w:cs="Arial"/>
                <w:sz w:val="16"/>
              </w:rPr>
              <w:t xml:space="preserve"> ≥ 0,8</w:t>
            </w:r>
          </w:p>
          <w:p w14:paraId="71C41184" w14:textId="2A9414A7" w:rsidR="00194524" w:rsidRPr="004D2BD5" w:rsidRDefault="0069672E" w:rsidP="00C92810">
            <w:pPr>
              <w:pStyle w:val="Odstavekseznama"/>
              <w:numPr>
                <w:ilvl w:val="0"/>
                <w:numId w:val="55"/>
              </w:numPr>
              <w:tabs>
                <w:tab w:val="left" w:pos="426"/>
              </w:tabs>
              <w:spacing w:after="0" w:line="240" w:lineRule="auto"/>
              <w:jc w:val="both"/>
              <w:rPr>
                <w:rFonts w:ascii="Arial" w:hAnsi="Arial" w:cs="Arial"/>
                <w:sz w:val="16"/>
              </w:rPr>
            </w:pPr>
            <w:r w:rsidRPr="004D2BD5">
              <w:rPr>
                <w:rFonts w:ascii="Arial" w:hAnsi="Arial" w:cs="Arial"/>
                <w:sz w:val="16"/>
              </w:rPr>
              <w:t xml:space="preserve">zagotavlja osvetljenost PA (Principal area – igralna površina) na višini h=1,5 m ocenjevano iz lokacij </w:t>
            </w:r>
            <w:r w:rsidR="00194524" w:rsidRPr="004D2BD5">
              <w:rPr>
                <w:rFonts w:ascii="Arial" w:hAnsi="Arial" w:cs="Arial"/>
                <w:sz w:val="16"/>
              </w:rPr>
              <w:t xml:space="preserve">stranskih kamer </w:t>
            </w:r>
            <w:r w:rsidRPr="004D2BD5">
              <w:rPr>
                <w:rFonts w:ascii="Arial" w:hAnsi="Arial" w:cs="Arial"/>
                <w:sz w:val="16"/>
              </w:rPr>
              <w:t xml:space="preserve">- </w:t>
            </w:r>
            <w:r w:rsidR="00194524" w:rsidRPr="004D2BD5">
              <w:rPr>
                <w:rFonts w:ascii="Arial" w:hAnsi="Arial" w:cs="Arial"/>
                <w:sz w:val="16"/>
              </w:rPr>
              <w:t xml:space="preserve">nivo srednje osvetljenosti igralne površine </w:t>
            </w:r>
            <w:proofErr w:type="spellStart"/>
            <w:r w:rsidR="00194524" w:rsidRPr="004D2BD5">
              <w:rPr>
                <w:rFonts w:ascii="Arial" w:hAnsi="Arial" w:cs="Arial"/>
                <w:sz w:val="16"/>
              </w:rPr>
              <w:t>Esr</w:t>
            </w:r>
            <w:proofErr w:type="spellEnd"/>
            <w:r w:rsidR="00194524" w:rsidRPr="004D2BD5">
              <w:rPr>
                <w:rFonts w:ascii="Arial" w:hAnsi="Arial" w:cs="Arial"/>
                <w:sz w:val="16"/>
              </w:rPr>
              <w:t xml:space="preserve">≥ 1.400 </w:t>
            </w:r>
            <w:proofErr w:type="spellStart"/>
            <w:r w:rsidR="00194524" w:rsidRPr="004D2BD5">
              <w:rPr>
                <w:rFonts w:ascii="Arial" w:hAnsi="Arial" w:cs="Arial"/>
                <w:sz w:val="16"/>
              </w:rPr>
              <w:t>luxov</w:t>
            </w:r>
            <w:proofErr w:type="spellEnd"/>
            <w:r w:rsidR="00194524" w:rsidRPr="004D2BD5">
              <w:rPr>
                <w:rFonts w:ascii="Arial" w:hAnsi="Arial" w:cs="Arial"/>
                <w:sz w:val="16"/>
              </w:rPr>
              <w:t xml:space="preserve">, </w:t>
            </w:r>
            <w:proofErr w:type="spellStart"/>
            <w:r w:rsidR="00194524" w:rsidRPr="004D2BD5">
              <w:rPr>
                <w:rFonts w:ascii="Arial" w:hAnsi="Arial" w:cs="Arial"/>
                <w:sz w:val="16"/>
              </w:rPr>
              <w:t>Uo</w:t>
            </w:r>
            <w:proofErr w:type="spellEnd"/>
            <w:r w:rsidR="00194524" w:rsidRPr="004D2BD5">
              <w:rPr>
                <w:rFonts w:ascii="Arial" w:hAnsi="Arial" w:cs="Arial"/>
                <w:sz w:val="16"/>
              </w:rPr>
              <w:t xml:space="preserve"> ≥ 0,7</w:t>
            </w:r>
          </w:p>
          <w:p w14:paraId="09E0DE4E" w14:textId="56FD2E27" w:rsidR="009A37B5" w:rsidRPr="00BF7F3C" w:rsidRDefault="00194524" w:rsidP="00C92810">
            <w:pPr>
              <w:pStyle w:val="Odstavekseznama"/>
              <w:numPr>
                <w:ilvl w:val="0"/>
                <w:numId w:val="55"/>
              </w:numPr>
              <w:tabs>
                <w:tab w:val="left" w:pos="426"/>
              </w:tabs>
              <w:spacing w:after="0" w:line="240" w:lineRule="auto"/>
              <w:jc w:val="both"/>
              <w:rPr>
                <w:rFonts w:ascii="Arial" w:hAnsi="Arial" w:cs="Arial"/>
                <w:color w:val="FF0000"/>
                <w:sz w:val="16"/>
              </w:rPr>
            </w:pPr>
            <w:r w:rsidRPr="004D2BD5">
              <w:rPr>
                <w:rFonts w:ascii="Arial" w:hAnsi="Arial" w:cs="Arial"/>
                <w:sz w:val="16"/>
              </w:rPr>
              <w:t>-</w:t>
            </w:r>
            <w:r w:rsidRPr="004D2BD5">
              <w:rPr>
                <w:rFonts w:ascii="Arial" w:hAnsi="Arial" w:cs="Arial"/>
                <w:sz w:val="16"/>
              </w:rPr>
              <w:tab/>
              <w:t>nudi DALI sistem krmiljenja razsvetljave.</w:t>
            </w:r>
          </w:p>
        </w:tc>
      </w:tr>
      <w:tr w:rsidR="00194524" w14:paraId="4D97954A" w14:textId="77777777" w:rsidTr="00194524">
        <w:tc>
          <w:tcPr>
            <w:tcW w:w="952"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7B6D285E" w14:textId="77777777" w:rsidR="00194524" w:rsidRDefault="00194524" w:rsidP="00194524">
            <w:pPr>
              <w:tabs>
                <w:tab w:val="left" w:pos="426"/>
              </w:tabs>
              <w:spacing w:after="0" w:line="240" w:lineRule="auto"/>
              <w:jc w:val="center"/>
              <w:rPr>
                <w:rFonts w:ascii="Arial" w:hAnsi="Arial" w:cs="Arial"/>
                <w:color w:val="000000"/>
                <w:position w:val="-2"/>
                <w:sz w:val="18"/>
                <w:szCs w:val="18"/>
              </w:rPr>
            </w:pPr>
            <w:r>
              <w:rPr>
                <w:rFonts w:ascii="Arial" w:hAnsi="Arial" w:cs="Arial"/>
                <w:color w:val="000000"/>
                <w:position w:val="-2"/>
                <w:sz w:val="18"/>
                <w:szCs w:val="18"/>
              </w:rPr>
              <w:t>DOKAZILO</w:t>
            </w:r>
          </w:p>
        </w:tc>
        <w:tc>
          <w:tcPr>
            <w:tcW w:w="4048"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25B28B52" w14:textId="77777777" w:rsidR="00194524" w:rsidRDefault="00194524" w:rsidP="00194524">
            <w:pPr>
              <w:tabs>
                <w:tab w:val="left" w:pos="426"/>
              </w:tabs>
              <w:spacing w:after="0" w:line="240" w:lineRule="auto"/>
              <w:jc w:val="both"/>
              <w:textAlignment w:val="center"/>
              <w:rPr>
                <w:rFonts w:ascii="Arial" w:hAnsi="Arial" w:cs="Arial"/>
                <w:color w:val="000000"/>
                <w:position w:val="-2"/>
                <w:sz w:val="18"/>
                <w:szCs w:val="18"/>
              </w:rPr>
            </w:pPr>
            <w:r w:rsidRPr="00836915">
              <w:rPr>
                <w:rFonts w:ascii="Arial" w:hAnsi="Arial" w:cs="Arial"/>
                <w:color w:val="000000"/>
                <w:position w:val="-2"/>
                <w:sz w:val="18"/>
                <w:szCs w:val="18"/>
              </w:rPr>
              <w:t>Izdelan svetlobno-tehnični projekt,</w:t>
            </w:r>
            <w:r>
              <w:rPr>
                <w:rFonts w:ascii="Arial" w:hAnsi="Arial" w:cs="Arial"/>
                <w:color w:val="000000"/>
                <w:position w:val="-2"/>
                <w:sz w:val="18"/>
                <w:szCs w:val="18"/>
              </w:rPr>
              <w:t xml:space="preserve"> skladno z zgoraj navedenimi zahtevami.</w:t>
            </w:r>
          </w:p>
        </w:tc>
      </w:tr>
      <w:tr w:rsidR="00194524" w14:paraId="1CD46CA8" w14:textId="77777777" w:rsidTr="00194524">
        <w:tc>
          <w:tcPr>
            <w:tcW w:w="952"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4B47232E" w14:textId="77777777" w:rsidR="00194524" w:rsidRDefault="00194524" w:rsidP="00194524">
            <w:pPr>
              <w:tabs>
                <w:tab w:val="left" w:pos="426"/>
              </w:tabs>
              <w:spacing w:after="0" w:line="240" w:lineRule="auto"/>
              <w:jc w:val="center"/>
              <w:rPr>
                <w:rFonts w:ascii="Arial" w:hAnsi="Arial" w:cs="Arial"/>
              </w:rPr>
            </w:pPr>
            <w:r>
              <w:rPr>
                <w:rFonts w:ascii="Arial" w:hAnsi="Arial" w:cs="Arial"/>
                <w:color w:val="000000"/>
                <w:position w:val="-2"/>
                <w:sz w:val="18"/>
                <w:szCs w:val="18"/>
              </w:rPr>
              <w:t>Partnerji v skupni ponudbi</w:t>
            </w:r>
          </w:p>
        </w:tc>
        <w:tc>
          <w:tcPr>
            <w:tcW w:w="4048"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031D79C0" w14:textId="77777777" w:rsidR="00194524" w:rsidRDefault="00194524" w:rsidP="00194524">
            <w:pPr>
              <w:tabs>
                <w:tab w:val="left" w:pos="426"/>
              </w:tabs>
              <w:spacing w:after="0" w:line="240" w:lineRule="auto"/>
              <w:jc w:val="both"/>
              <w:textAlignment w:val="center"/>
              <w:rPr>
                <w:rFonts w:ascii="Arial" w:hAnsi="Arial" w:cs="Arial"/>
              </w:rPr>
            </w:pPr>
            <w:r>
              <w:rPr>
                <w:rFonts w:ascii="Arial" w:hAnsi="Arial" w:cs="Arial"/>
                <w:color w:val="000000"/>
                <w:position w:val="-2"/>
                <w:sz w:val="18"/>
                <w:szCs w:val="18"/>
              </w:rPr>
              <w:t>KUMULATIVNO izpolnjevanje pogoja</w:t>
            </w:r>
          </w:p>
        </w:tc>
      </w:tr>
      <w:tr w:rsidR="00194524" w14:paraId="2C6E96C6" w14:textId="77777777" w:rsidTr="00194524">
        <w:tc>
          <w:tcPr>
            <w:tcW w:w="952"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1C591B76" w14:textId="77777777" w:rsidR="00194524" w:rsidRDefault="00194524" w:rsidP="00194524">
            <w:pPr>
              <w:tabs>
                <w:tab w:val="left" w:pos="426"/>
              </w:tabs>
              <w:spacing w:after="0" w:line="240" w:lineRule="auto"/>
              <w:jc w:val="center"/>
              <w:rPr>
                <w:rFonts w:ascii="Arial" w:hAnsi="Arial" w:cs="Arial"/>
              </w:rPr>
            </w:pPr>
            <w:r>
              <w:rPr>
                <w:rFonts w:ascii="Arial" w:hAnsi="Arial" w:cs="Arial"/>
                <w:color w:val="000000"/>
                <w:position w:val="-2"/>
                <w:sz w:val="18"/>
                <w:szCs w:val="18"/>
              </w:rPr>
              <w:t>Podizvajalci</w:t>
            </w:r>
          </w:p>
        </w:tc>
        <w:tc>
          <w:tcPr>
            <w:tcW w:w="4048"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217F51B7" w14:textId="77777777" w:rsidR="00194524" w:rsidRDefault="00194524" w:rsidP="00194524">
            <w:pPr>
              <w:tabs>
                <w:tab w:val="left" w:pos="426"/>
              </w:tabs>
              <w:spacing w:after="0" w:line="240" w:lineRule="auto"/>
              <w:jc w:val="both"/>
              <w:textAlignment w:val="center"/>
              <w:rPr>
                <w:rFonts w:ascii="Arial" w:hAnsi="Arial" w:cs="Arial"/>
              </w:rPr>
            </w:pPr>
            <w:r>
              <w:rPr>
                <w:rFonts w:ascii="Arial" w:hAnsi="Arial" w:cs="Arial"/>
                <w:color w:val="000000"/>
                <w:position w:val="-2"/>
                <w:sz w:val="18"/>
                <w:szCs w:val="18"/>
              </w:rPr>
              <w:t>KUMULATIVNO izpolnjevanje pogoja</w:t>
            </w:r>
          </w:p>
        </w:tc>
      </w:tr>
    </w:tbl>
    <w:p w14:paraId="388549EA" w14:textId="77777777" w:rsidR="00194524" w:rsidRDefault="00194524" w:rsidP="007E1991">
      <w:pPr>
        <w:jc w:val="both"/>
        <w:rPr>
          <w:rFonts w:ascii="Arial" w:hAnsi="Arial" w:cs="Arial"/>
          <w:b/>
          <w:color w:val="000000"/>
          <w:u w:val="single"/>
        </w:rPr>
      </w:pPr>
    </w:p>
    <w:p w14:paraId="3833A9B9" w14:textId="77777777" w:rsidR="000149B8" w:rsidRDefault="000149B8" w:rsidP="007E1991">
      <w:pPr>
        <w:jc w:val="both"/>
        <w:rPr>
          <w:rFonts w:ascii="Arial" w:hAnsi="Arial" w:cs="Arial"/>
          <w:b/>
          <w:color w:val="000000"/>
          <w:u w:val="single"/>
        </w:rPr>
      </w:pPr>
    </w:p>
    <w:p w14:paraId="3102E491" w14:textId="77777777" w:rsidR="000149B8" w:rsidRDefault="000149B8" w:rsidP="007E1991">
      <w:pPr>
        <w:jc w:val="both"/>
        <w:rPr>
          <w:rFonts w:ascii="Arial" w:hAnsi="Arial" w:cs="Arial"/>
          <w:b/>
          <w:color w:val="000000"/>
          <w:u w:val="single"/>
        </w:rPr>
      </w:pPr>
    </w:p>
    <w:p w14:paraId="570757A8" w14:textId="77777777" w:rsidR="000149B8" w:rsidRDefault="000149B8" w:rsidP="007E1991">
      <w:pPr>
        <w:jc w:val="both"/>
        <w:rPr>
          <w:rFonts w:ascii="Arial" w:hAnsi="Arial" w:cs="Arial"/>
          <w:b/>
          <w:color w:val="000000"/>
          <w:u w:val="single"/>
        </w:rPr>
      </w:pPr>
    </w:p>
    <w:p w14:paraId="4FBA9EB9" w14:textId="77777777" w:rsidR="000149B8" w:rsidRDefault="000149B8" w:rsidP="007E1991">
      <w:pPr>
        <w:jc w:val="both"/>
        <w:rPr>
          <w:rFonts w:ascii="Arial" w:hAnsi="Arial" w:cs="Arial"/>
          <w:b/>
          <w:color w:val="000000"/>
          <w:u w:val="single"/>
        </w:rPr>
      </w:pPr>
    </w:p>
    <w:tbl>
      <w:tblPr>
        <w:tblpPr w:leftFromText="141" w:rightFromText="141" w:vertAnchor="text" w:horzAnchor="margin" w:tblpY="379"/>
        <w:tblW w:w="977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861"/>
        <w:gridCol w:w="7912"/>
      </w:tblGrid>
      <w:tr w:rsidR="00917383" w14:paraId="1993A937" w14:textId="77777777" w:rsidTr="00917383">
        <w:trPr>
          <w:trHeight w:val="411"/>
        </w:trPr>
        <w:tc>
          <w:tcPr>
            <w:tcW w:w="952" w:type="pct"/>
            <w:tcBorders>
              <w:top w:val="single" w:sz="6" w:space="0" w:color="000000"/>
              <w:left w:val="single" w:sz="6" w:space="0" w:color="000000"/>
              <w:bottom w:val="single" w:sz="6" w:space="0" w:color="000000"/>
              <w:right w:val="single" w:sz="6" w:space="0" w:color="000000"/>
            </w:tcBorders>
            <w:shd w:val="clear" w:color="auto" w:fill="BFBFBF"/>
            <w:tcMar>
              <w:top w:w="135" w:type="dxa"/>
              <w:left w:w="108" w:type="dxa"/>
              <w:bottom w:w="135" w:type="dxa"/>
              <w:right w:w="108" w:type="dxa"/>
            </w:tcMar>
            <w:vAlign w:val="center"/>
            <w:hideMark/>
          </w:tcPr>
          <w:p w14:paraId="6C716EF2" w14:textId="77777777" w:rsidR="00917383" w:rsidRPr="0034242E" w:rsidRDefault="00917383" w:rsidP="0034242E">
            <w:pPr>
              <w:pStyle w:val="Naslov3"/>
              <w:jc w:val="center"/>
              <w:rPr>
                <w:rFonts w:ascii="Arial" w:hAnsi="Arial" w:cs="Arial"/>
              </w:rPr>
            </w:pPr>
            <w:bookmarkStart w:id="24" w:name="_Toc473884252"/>
            <w:r w:rsidRPr="0034242E">
              <w:rPr>
                <w:rFonts w:ascii="Arial" w:hAnsi="Arial" w:cs="Arial"/>
                <w:color w:val="auto"/>
                <w:sz w:val="18"/>
              </w:rPr>
              <w:t>POGOJ 12</w:t>
            </w:r>
            <w:r w:rsidRPr="0034242E">
              <w:rPr>
                <w:rFonts w:ascii="Arial" w:hAnsi="Arial" w:cs="Arial"/>
                <w:color w:val="auto"/>
                <w:sz w:val="18"/>
              </w:rPr>
              <w:br/>
              <w:t>Obremenitev tal</w:t>
            </w:r>
            <w:bookmarkEnd w:id="24"/>
          </w:p>
        </w:tc>
        <w:tc>
          <w:tcPr>
            <w:tcW w:w="4048"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56BA2B0E" w14:textId="77777777" w:rsidR="00917383" w:rsidRPr="0034242E" w:rsidRDefault="00FD1A16" w:rsidP="00FD1A16">
            <w:pPr>
              <w:tabs>
                <w:tab w:val="left" w:pos="426"/>
              </w:tabs>
              <w:spacing w:after="0" w:line="240" w:lineRule="auto"/>
              <w:jc w:val="both"/>
              <w:rPr>
                <w:rFonts w:ascii="Arial" w:hAnsi="Arial" w:cs="Arial"/>
                <w:b/>
                <w:sz w:val="18"/>
              </w:rPr>
            </w:pPr>
            <w:r>
              <w:rPr>
                <w:rFonts w:ascii="Arial" w:hAnsi="Arial" w:cs="Arial"/>
                <w:position w:val="-2"/>
                <w:sz w:val="18"/>
                <w:szCs w:val="18"/>
              </w:rPr>
              <w:t>Ponudnik mora zagotoviti,</w:t>
            </w:r>
            <w:r w:rsidR="00917383">
              <w:rPr>
                <w:rFonts w:ascii="Arial" w:hAnsi="Arial" w:cs="Arial"/>
                <w:position w:val="-2"/>
                <w:sz w:val="18"/>
                <w:szCs w:val="18"/>
              </w:rPr>
              <w:t xml:space="preserve"> da </w:t>
            </w:r>
            <w:r>
              <w:rPr>
                <w:rFonts w:ascii="Arial" w:hAnsi="Arial" w:cs="Arial"/>
                <w:position w:val="-2"/>
                <w:sz w:val="18"/>
                <w:szCs w:val="18"/>
              </w:rPr>
              <w:t>bo pri</w:t>
            </w:r>
            <w:r>
              <w:t xml:space="preserve"> </w:t>
            </w:r>
            <w:r w:rsidRPr="00FD1A16">
              <w:rPr>
                <w:rFonts w:ascii="Arial" w:hAnsi="Arial" w:cs="Arial"/>
                <w:position w:val="-2"/>
                <w:sz w:val="18"/>
                <w:szCs w:val="18"/>
              </w:rPr>
              <w:t>načrtovanju opreme in naprav za izvajanje d</w:t>
            </w:r>
            <w:r>
              <w:rPr>
                <w:rFonts w:ascii="Arial" w:hAnsi="Arial" w:cs="Arial"/>
                <w:position w:val="-2"/>
                <w:sz w:val="18"/>
                <w:szCs w:val="18"/>
              </w:rPr>
              <w:t xml:space="preserve">el ( dvigala, dostava opreme,…) upošteval omejitev, da </w:t>
            </w:r>
            <w:r w:rsidRPr="00676433">
              <w:rPr>
                <w:rFonts w:ascii="Arial" w:hAnsi="Arial" w:cs="Arial"/>
              </w:rPr>
              <w:t xml:space="preserve"> </w:t>
            </w:r>
            <w:r w:rsidR="0034242E" w:rsidRPr="00FD1A16">
              <w:rPr>
                <w:rFonts w:ascii="Arial" w:hAnsi="Arial" w:cs="Arial"/>
                <w:sz w:val="18"/>
              </w:rPr>
              <w:t xml:space="preserve">točkovna obremenitev tal </w:t>
            </w:r>
            <w:r w:rsidR="0034242E" w:rsidRPr="0034242E">
              <w:rPr>
                <w:rFonts w:ascii="Arial" w:hAnsi="Arial" w:cs="Arial"/>
                <w:sz w:val="18"/>
              </w:rPr>
              <w:t>znaša</w:t>
            </w:r>
            <w:r w:rsidR="0034242E" w:rsidRPr="0034242E">
              <w:rPr>
                <w:rFonts w:ascii="Arial" w:hAnsi="Arial" w:cs="Arial"/>
                <w:b/>
                <w:sz w:val="18"/>
              </w:rPr>
              <w:t xml:space="preserve">  največ 150  kg  na kolo</w:t>
            </w:r>
            <w:r w:rsidRPr="0034242E">
              <w:rPr>
                <w:rFonts w:ascii="Arial" w:hAnsi="Arial" w:cs="Arial"/>
                <w:b/>
                <w:sz w:val="18"/>
              </w:rPr>
              <w:t>.</w:t>
            </w:r>
          </w:p>
          <w:p w14:paraId="3F129CB7" w14:textId="77777777" w:rsidR="00FD1A16" w:rsidRPr="00FD1A16" w:rsidRDefault="00FD1A16" w:rsidP="00FD1A16">
            <w:pPr>
              <w:tabs>
                <w:tab w:val="left" w:pos="426"/>
              </w:tabs>
              <w:spacing w:after="0" w:line="240" w:lineRule="auto"/>
              <w:jc w:val="both"/>
              <w:rPr>
                <w:rFonts w:ascii="Arial" w:hAnsi="Arial" w:cs="Arial"/>
                <w:i/>
                <w:sz w:val="18"/>
              </w:rPr>
            </w:pPr>
            <w:r w:rsidRPr="00FD1A16">
              <w:rPr>
                <w:rFonts w:ascii="Arial" w:hAnsi="Arial" w:cs="Arial"/>
                <w:i/>
                <w:sz w:val="18"/>
              </w:rPr>
              <w:t xml:space="preserve">Podlaga - tla v Rdeči dvorani, kjer se bodo izvajala dela, je elastični športni parket, zato bo naročnik le-tega prekril z </w:t>
            </w:r>
            <w:proofErr w:type="spellStart"/>
            <w:r w:rsidRPr="00FD1A16">
              <w:rPr>
                <w:rFonts w:ascii="Arial" w:hAnsi="Arial" w:cs="Arial"/>
                <w:i/>
                <w:sz w:val="18"/>
              </w:rPr>
              <w:t>ivericami</w:t>
            </w:r>
            <w:proofErr w:type="spellEnd"/>
            <w:r w:rsidRPr="00FD1A16">
              <w:rPr>
                <w:rFonts w:ascii="Arial" w:hAnsi="Arial" w:cs="Arial"/>
                <w:i/>
                <w:sz w:val="18"/>
              </w:rPr>
              <w:t>.</w:t>
            </w:r>
            <w:r>
              <w:t xml:space="preserve"> </w:t>
            </w:r>
          </w:p>
          <w:p w14:paraId="4812F025" w14:textId="77777777" w:rsidR="00FD1A16" w:rsidRPr="00FD1A16" w:rsidRDefault="00FD1A16" w:rsidP="00FD1A16">
            <w:pPr>
              <w:tabs>
                <w:tab w:val="left" w:pos="426"/>
              </w:tabs>
              <w:spacing w:after="0" w:line="240" w:lineRule="auto"/>
              <w:jc w:val="both"/>
              <w:rPr>
                <w:rFonts w:ascii="Arial" w:hAnsi="Arial" w:cs="Arial"/>
                <w:sz w:val="18"/>
              </w:rPr>
            </w:pPr>
            <w:r w:rsidRPr="00FD1A16">
              <w:rPr>
                <w:rFonts w:ascii="Arial" w:hAnsi="Arial" w:cs="Arial"/>
                <w:sz w:val="18"/>
              </w:rPr>
              <w:t>V primeru poškodb, ki bi bile posledica neupoštevanja največje točkovne obremenitve, stroški odprave posledic poškodb,  bremenijo</w:t>
            </w:r>
            <w:r>
              <w:rPr>
                <w:rFonts w:ascii="Arial" w:hAnsi="Arial" w:cs="Arial"/>
                <w:sz w:val="18"/>
              </w:rPr>
              <w:t xml:space="preserve"> izvajalca</w:t>
            </w:r>
            <w:r w:rsidRPr="00FD1A16">
              <w:rPr>
                <w:rFonts w:ascii="Arial" w:hAnsi="Arial" w:cs="Arial"/>
                <w:sz w:val="18"/>
              </w:rPr>
              <w:t xml:space="preserve"> </w:t>
            </w:r>
            <w:r>
              <w:rPr>
                <w:rFonts w:ascii="Arial" w:hAnsi="Arial" w:cs="Arial"/>
                <w:sz w:val="18"/>
              </w:rPr>
              <w:t>(</w:t>
            </w:r>
            <w:r w:rsidRPr="00FD1A16">
              <w:rPr>
                <w:rFonts w:ascii="Arial" w:hAnsi="Arial" w:cs="Arial"/>
                <w:sz w:val="18"/>
              </w:rPr>
              <w:t>ponudnika</w:t>
            </w:r>
            <w:r>
              <w:rPr>
                <w:rFonts w:ascii="Arial" w:hAnsi="Arial" w:cs="Arial"/>
                <w:sz w:val="18"/>
              </w:rPr>
              <w:t>)</w:t>
            </w:r>
            <w:r w:rsidRPr="00FD1A16">
              <w:rPr>
                <w:rFonts w:ascii="Arial" w:hAnsi="Arial" w:cs="Arial"/>
                <w:sz w:val="18"/>
              </w:rPr>
              <w:t>.</w:t>
            </w:r>
          </w:p>
        </w:tc>
      </w:tr>
      <w:tr w:rsidR="00917383" w14:paraId="7A52BBF0" w14:textId="77777777" w:rsidTr="00917383">
        <w:tc>
          <w:tcPr>
            <w:tcW w:w="952"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50CF5A6D" w14:textId="77777777" w:rsidR="00917383" w:rsidRDefault="00917383" w:rsidP="00917383">
            <w:pPr>
              <w:tabs>
                <w:tab w:val="left" w:pos="426"/>
              </w:tabs>
              <w:spacing w:after="0" w:line="240" w:lineRule="auto"/>
              <w:jc w:val="center"/>
              <w:rPr>
                <w:rFonts w:ascii="Arial" w:hAnsi="Arial" w:cs="Arial"/>
                <w:color w:val="000000"/>
                <w:position w:val="-2"/>
                <w:sz w:val="18"/>
                <w:szCs w:val="18"/>
              </w:rPr>
            </w:pPr>
            <w:r>
              <w:rPr>
                <w:rFonts w:ascii="Arial" w:hAnsi="Arial" w:cs="Arial"/>
                <w:color w:val="000000"/>
                <w:position w:val="-2"/>
                <w:sz w:val="18"/>
                <w:szCs w:val="18"/>
              </w:rPr>
              <w:t>DOKAZILO</w:t>
            </w:r>
          </w:p>
        </w:tc>
        <w:tc>
          <w:tcPr>
            <w:tcW w:w="4048"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3DCCF152" w14:textId="77777777" w:rsidR="00917383" w:rsidRDefault="00917383" w:rsidP="00917383">
            <w:pPr>
              <w:tabs>
                <w:tab w:val="left" w:pos="426"/>
              </w:tabs>
              <w:spacing w:after="0" w:line="240" w:lineRule="auto"/>
              <w:jc w:val="both"/>
              <w:textAlignment w:val="center"/>
              <w:rPr>
                <w:rFonts w:ascii="Arial" w:hAnsi="Arial" w:cs="Arial"/>
                <w:color w:val="000000"/>
                <w:position w:val="-2"/>
                <w:sz w:val="18"/>
                <w:szCs w:val="18"/>
              </w:rPr>
            </w:pPr>
            <w:r>
              <w:rPr>
                <w:rFonts w:ascii="Arial" w:hAnsi="Arial" w:cs="Arial"/>
                <w:color w:val="000000"/>
                <w:position w:val="-2"/>
                <w:sz w:val="18"/>
                <w:szCs w:val="18"/>
              </w:rPr>
              <w:t xml:space="preserve">Izpolnjen, podpisan in žigosan obrazec št. 9 </w:t>
            </w:r>
            <w:r w:rsidR="00FD1A16">
              <w:t xml:space="preserve"> </w:t>
            </w:r>
            <w:r w:rsidR="00FD1A16">
              <w:rPr>
                <w:rFonts w:ascii="Arial" w:hAnsi="Arial" w:cs="Arial"/>
                <w:color w:val="000000"/>
                <w:position w:val="-2"/>
                <w:sz w:val="18"/>
                <w:szCs w:val="18"/>
              </w:rPr>
              <w:t>I</w:t>
            </w:r>
            <w:r w:rsidR="00FD1A16" w:rsidRPr="00FD1A16">
              <w:rPr>
                <w:rFonts w:ascii="Arial" w:hAnsi="Arial" w:cs="Arial"/>
                <w:color w:val="000000"/>
                <w:position w:val="-2"/>
                <w:sz w:val="18"/>
                <w:szCs w:val="18"/>
              </w:rPr>
              <w:t>zjava o obremenitvi tal.</w:t>
            </w:r>
          </w:p>
        </w:tc>
      </w:tr>
      <w:tr w:rsidR="00917383" w14:paraId="6681A53B" w14:textId="77777777" w:rsidTr="00917383">
        <w:tc>
          <w:tcPr>
            <w:tcW w:w="952"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5300EEA2" w14:textId="77777777" w:rsidR="00917383" w:rsidRDefault="00917383" w:rsidP="00917383">
            <w:pPr>
              <w:tabs>
                <w:tab w:val="left" w:pos="426"/>
              </w:tabs>
              <w:spacing w:after="0" w:line="240" w:lineRule="auto"/>
              <w:jc w:val="center"/>
              <w:rPr>
                <w:rFonts w:ascii="Arial" w:hAnsi="Arial" w:cs="Arial"/>
              </w:rPr>
            </w:pPr>
            <w:r>
              <w:rPr>
                <w:rFonts w:ascii="Arial" w:hAnsi="Arial" w:cs="Arial"/>
                <w:color w:val="000000"/>
                <w:position w:val="-2"/>
                <w:sz w:val="18"/>
                <w:szCs w:val="18"/>
              </w:rPr>
              <w:t>Partnerji v skupni ponudbi</w:t>
            </w:r>
          </w:p>
        </w:tc>
        <w:tc>
          <w:tcPr>
            <w:tcW w:w="4048"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65CF8DD9" w14:textId="77777777" w:rsidR="00917383" w:rsidRDefault="00917383" w:rsidP="00917383">
            <w:pPr>
              <w:tabs>
                <w:tab w:val="left" w:pos="426"/>
              </w:tabs>
              <w:spacing w:after="0" w:line="240" w:lineRule="auto"/>
              <w:jc w:val="both"/>
              <w:textAlignment w:val="center"/>
              <w:rPr>
                <w:rFonts w:ascii="Arial" w:hAnsi="Arial" w:cs="Arial"/>
              </w:rPr>
            </w:pPr>
            <w:r>
              <w:rPr>
                <w:rFonts w:ascii="Arial" w:hAnsi="Arial" w:cs="Arial"/>
                <w:color w:val="000000"/>
                <w:position w:val="-2"/>
                <w:sz w:val="18"/>
                <w:szCs w:val="18"/>
              </w:rPr>
              <w:t>KUMULATIVNO izpolnjevanje pogoja</w:t>
            </w:r>
          </w:p>
        </w:tc>
      </w:tr>
      <w:tr w:rsidR="00917383" w14:paraId="7CEC46A8" w14:textId="77777777" w:rsidTr="00917383">
        <w:tc>
          <w:tcPr>
            <w:tcW w:w="952"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16ACBBC0" w14:textId="77777777" w:rsidR="00917383" w:rsidRDefault="00917383" w:rsidP="00917383">
            <w:pPr>
              <w:tabs>
                <w:tab w:val="left" w:pos="426"/>
              </w:tabs>
              <w:spacing w:after="0" w:line="240" w:lineRule="auto"/>
              <w:jc w:val="center"/>
              <w:rPr>
                <w:rFonts w:ascii="Arial" w:hAnsi="Arial" w:cs="Arial"/>
              </w:rPr>
            </w:pPr>
            <w:r>
              <w:rPr>
                <w:rFonts w:ascii="Arial" w:hAnsi="Arial" w:cs="Arial"/>
                <w:color w:val="000000"/>
                <w:position w:val="-2"/>
                <w:sz w:val="18"/>
                <w:szCs w:val="18"/>
              </w:rPr>
              <w:t>Podizvajalci</w:t>
            </w:r>
          </w:p>
        </w:tc>
        <w:tc>
          <w:tcPr>
            <w:tcW w:w="4048"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7BAB7D21" w14:textId="77777777" w:rsidR="00917383" w:rsidRDefault="00917383" w:rsidP="00917383">
            <w:pPr>
              <w:tabs>
                <w:tab w:val="left" w:pos="426"/>
              </w:tabs>
              <w:spacing w:after="0" w:line="240" w:lineRule="auto"/>
              <w:jc w:val="both"/>
              <w:textAlignment w:val="center"/>
              <w:rPr>
                <w:rFonts w:ascii="Arial" w:hAnsi="Arial" w:cs="Arial"/>
              </w:rPr>
            </w:pPr>
            <w:r>
              <w:rPr>
                <w:rFonts w:ascii="Arial" w:hAnsi="Arial" w:cs="Arial"/>
                <w:color w:val="000000"/>
                <w:position w:val="-2"/>
                <w:sz w:val="18"/>
                <w:szCs w:val="18"/>
              </w:rPr>
              <w:t>KUMULATIVNO izpolnjevanje pogoja</w:t>
            </w:r>
          </w:p>
        </w:tc>
      </w:tr>
    </w:tbl>
    <w:p w14:paraId="0FEBE894" w14:textId="77777777" w:rsidR="007E1991" w:rsidRDefault="007E1991" w:rsidP="0014177D">
      <w:pPr>
        <w:rPr>
          <w:rFonts w:ascii="Arial" w:eastAsia="Calibri" w:hAnsi="Arial" w:cs="Arial"/>
        </w:rPr>
      </w:pPr>
    </w:p>
    <w:p w14:paraId="68462FFC" w14:textId="77777777" w:rsidR="007E1991" w:rsidRDefault="007E1991" w:rsidP="0014177D">
      <w:pPr>
        <w:rPr>
          <w:rFonts w:ascii="Arial" w:eastAsia="Calibri" w:hAnsi="Arial" w:cs="Arial"/>
        </w:rPr>
      </w:pPr>
    </w:p>
    <w:tbl>
      <w:tblPr>
        <w:tblStyle w:val="NormalTablePHPDOCX"/>
        <w:tblW w:w="9300" w:type="dxa"/>
        <w:tblLook w:val="04A0" w:firstRow="1" w:lastRow="0" w:firstColumn="1" w:lastColumn="0" w:noHBand="0" w:noVBand="1"/>
      </w:tblPr>
      <w:tblGrid>
        <w:gridCol w:w="1860"/>
        <w:gridCol w:w="7440"/>
      </w:tblGrid>
      <w:tr w:rsidR="00855C31" w:rsidRPr="004948A4" w14:paraId="677FA386" w14:textId="77777777" w:rsidTr="00194524">
        <w:tc>
          <w:tcPr>
            <w:tcW w:w="1000" w:type="pct"/>
            <w:tcBorders>
              <w:top w:val="single" w:sz="5" w:space="0" w:color="000000"/>
              <w:left w:val="single" w:sz="5" w:space="0" w:color="000000"/>
              <w:bottom w:val="single" w:sz="5" w:space="0" w:color="000000"/>
              <w:right w:val="single" w:sz="5" w:space="0" w:color="000000"/>
            </w:tcBorders>
            <w:shd w:val="clear" w:color="auto" w:fill="BFBFBF" w:themeFill="background1" w:themeFillShade="BF"/>
            <w:tcMar>
              <w:top w:w="135" w:type="dxa"/>
              <w:bottom w:w="135" w:type="dxa"/>
            </w:tcMar>
            <w:vAlign w:val="center"/>
          </w:tcPr>
          <w:p w14:paraId="67ABB58E" w14:textId="77777777" w:rsidR="00855C31" w:rsidRPr="004948A4" w:rsidRDefault="00855C31" w:rsidP="00194524">
            <w:pPr>
              <w:pStyle w:val="Naslov3"/>
              <w:jc w:val="center"/>
              <w:outlineLvl w:val="2"/>
              <w:rPr>
                <w:rFonts w:ascii="Arial" w:hAnsi="Arial" w:cs="Arial"/>
                <w:color w:val="auto"/>
                <w:sz w:val="18"/>
              </w:rPr>
            </w:pPr>
            <w:bookmarkStart w:id="25" w:name="_Toc473884253"/>
            <w:r w:rsidRPr="004948A4">
              <w:rPr>
                <w:rFonts w:ascii="Arial" w:hAnsi="Arial" w:cs="Arial"/>
                <w:color w:val="auto"/>
                <w:sz w:val="18"/>
              </w:rPr>
              <w:t xml:space="preserve">POGOJ </w:t>
            </w:r>
            <w:r>
              <w:rPr>
                <w:rFonts w:ascii="Arial" w:hAnsi="Arial" w:cs="Arial"/>
                <w:color w:val="auto"/>
                <w:sz w:val="18"/>
              </w:rPr>
              <w:t>13</w:t>
            </w:r>
            <w:r w:rsidRPr="004948A4">
              <w:rPr>
                <w:rFonts w:ascii="Arial" w:hAnsi="Arial" w:cs="Arial"/>
                <w:color w:val="auto"/>
                <w:sz w:val="18"/>
              </w:rPr>
              <w:br/>
            </w:r>
            <w:r>
              <w:rPr>
                <w:rFonts w:ascii="Arial" w:hAnsi="Arial" w:cs="Arial"/>
                <w:color w:val="auto"/>
                <w:sz w:val="18"/>
              </w:rPr>
              <w:t>Udeležba na obveznem ogledu</w:t>
            </w:r>
            <w:bookmarkEnd w:id="25"/>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160EEB7" w14:textId="77777777" w:rsidR="00855C31" w:rsidRPr="00F35512" w:rsidRDefault="00855C31" w:rsidP="00194524">
            <w:pPr>
              <w:spacing w:before="135" w:after="135"/>
              <w:jc w:val="both"/>
              <w:textAlignment w:val="center"/>
              <w:rPr>
                <w:rFonts w:ascii="Arial" w:hAnsi="Arial" w:cs="Arial"/>
                <w:color w:val="000000"/>
                <w:position w:val="-2"/>
                <w:sz w:val="18"/>
                <w:szCs w:val="18"/>
              </w:rPr>
            </w:pPr>
            <w:r w:rsidRPr="004948A4">
              <w:rPr>
                <w:rFonts w:ascii="Arial" w:hAnsi="Arial" w:cs="Arial"/>
                <w:color w:val="000000"/>
                <w:position w:val="-2"/>
                <w:sz w:val="18"/>
                <w:szCs w:val="18"/>
              </w:rPr>
              <w:t xml:space="preserve">Ponudnik </w:t>
            </w:r>
            <w:r>
              <w:rPr>
                <w:rFonts w:ascii="Arial" w:hAnsi="Arial" w:cs="Arial"/>
                <w:color w:val="000000"/>
                <w:position w:val="-2"/>
                <w:sz w:val="18"/>
                <w:szCs w:val="18"/>
              </w:rPr>
              <w:t>se mora udeležiti obveznega ogleda v predvidenih terminih</w:t>
            </w:r>
            <w:r>
              <w:t xml:space="preserve"> (</w:t>
            </w:r>
            <w:r>
              <w:rPr>
                <w:rFonts w:ascii="Arial" w:hAnsi="Arial" w:cs="Arial"/>
                <w:color w:val="000000"/>
                <w:position w:val="-2"/>
                <w:sz w:val="18"/>
                <w:szCs w:val="18"/>
              </w:rPr>
              <w:t>16. 2. 2017 ob 11. uri ali</w:t>
            </w:r>
            <w:r w:rsidRPr="00F35512">
              <w:rPr>
                <w:rFonts w:ascii="Arial" w:hAnsi="Arial" w:cs="Arial"/>
                <w:color w:val="000000"/>
                <w:position w:val="-2"/>
                <w:sz w:val="18"/>
                <w:szCs w:val="18"/>
              </w:rPr>
              <w:t xml:space="preserve"> 22. 2. 2017 ob 11. </w:t>
            </w:r>
            <w:r>
              <w:rPr>
                <w:rFonts w:ascii="Arial" w:hAnsi="Arial" w:cs="Arial"/>
                <w:color w:val="000000"/>
                <w:position w:val="-2"/>
                <w:sz w:val="18"/>
                <w:szCs w:val="18"/>
              </w:rPr>
              <w:t>u</w:t>
            </w:r>
            <w:r w:rsidRPr="00F35512">
              <w:rPr>
                <w:rFonts w:ascii="Arial" w:hAnsi="Arial" w:cs="Arial"/>
                <w:color w:val="000000"/>
                <w:position w:val="-2"/>
                <w:sz w:val="18"/>
                <w:szCs w:val="18"/>
              </w:rPr>
              <w:t>ri</w:t>
            </w:r>
            <w:r>
              <w:rPr>
                <w:rFonts w:ascii="Arial" w:hAnsi="Arial" w:cs="Arial"/>
                <w:color w:val="000000"/>
                <w:position w:val="-2"/>
                <w:sz w:val="18"/>
                <w:szCs w:val="18"/>
              </w:rPr>
              <w:t xml:space="preserve">) oziroma v primeru, da se ne bo mogel udeležiti v predvidenih terminih v dodatnem terminu, </w:t>
            </w:r>
            <w:r w:rsidRPr="00F35512">
              <w:rPr>
                <w:rFonts w:ascii="Arial" w:hAnsi="Arial" w:cs="Arial"/>
                <w:color w:val="000000"/>
                <w:position w:val="-2"/>
                <w:sz w:val="18"/>
                <w:szCs w:val="18"/>
              </w:rPr>
              <w:t>po predhodnem dogovoru z naročnikom, vendar najkasneje do 3. 3. 2017.</w:t>
            </w:r>
          </w:p>
          <w:p w14:paraId="3EB2AC0F" w14:textId="77777777" w:rsidR="00855C31" w:rsidRPr="004948A4" w:rsidRDefault="00855C31" w:rsidP="00194524">
            <w:pPr>
              <w:spacing w:before="135" w:after="135"/>
              <w:jc w:val="both"/>
              <w:textAlignment w:val="center"/>
              <w:rPr>
                <w:rFonts w:ascii="Arial" w:hAnsi="Arial" w:cs="Arial"/>
                <w:color w:val="000000"/>
                <w:position w:val="-2"/>
                <w:sz w:val="18"/>
                <w:szCs w:val="18"/>
              </w:rPr>
            </w:pPr>
            <w:r w:rsidRPr="00F35512">
              <w:rPr>
                <w:rFonts w:ascii="Arial" w:hAnsi="Arial" w:cs="Arial"/>
                <w:color w:val="000000"/>
                <w:position w:val="-2"/>
                <w:sz w:val="18"/>
                <w:szCs w:val="18"/>
              </w:rPr>
              <w:t>Predstavniki ponudnikov, ki se izkažejo s pooblastilom za zastopanje ponudnika, lahko prevzamejo potrdilo o udeležbi na ogledu. Pooblastila ne potrebujejo zakoniti zastopniki ponudnika, le-ti se izkažejo z ustreznim osebnim dokumentom.</w:t>
            </w:r>
          </w:p>
        </w:tc>
      </w:tr>
      <w:tr w:rsidR="00855C31" w:rsidRPr="004948A4" w14:paraId="7EEE7C91" w14:textId="77777777" w:rsidTr="00194524">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6B130FC" w14:textId="77777777" w:rsidR="00855C31" w:rsidRPr="004948A4" w:rsidRDefault="00855C31" w:rsidP="00194524">
            <w:pPr>
              <w:jc w:val="center"/>
              <w:rPr>
                <w:rFonts w:ascii="Arial" w:hAnsi="Arial" w:cs="Arial"/>
                <w:color w:val="000000"/>
                <w:position w:val="-2"/>
                <w:sz w:val="18"/>
                <w:szCs w:val="18"/>
              </w:rPr>
            </w:pPr>
            <w:r w:rsidRPr="004948A4">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6B0FD33" w14:textId="77777777" w:rsidR="00855C31" w:rsidRPr="004948A4" w:rsidRDefault="00855C31" w:rsidP="00194524">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Potrdilo o udeležbi na obveznem ogledu, ki ga izda naročnik po opravljenem ogledu.</w:t>
            </w:r>
          </w:p>
        </w:tc>
      </w:tr>
      <w:tr w:rsidR="00855C31" w:rsidRPr="004948A4" w14:paraId="2DFD0D79" w14:textId="77777777" w:rsidTr="00194524">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E2DCE60" w14:textId="77777777" w:rsidR="00855C31" w:rsidRPr="004948A4" w:rsidRDefault="00855C31" w:rsidP="00194524">
            <w:pPr>
              <w:jc w:val="center"/>
              <w:rPr>
                <w:rFonts w:ascii="Arial" w:hAnsi="Arial" w:cs="Arial"/>
              </w:rPr>
            </w:pPr>
            <w:r w:rsidRPr="004948A4">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tcPr>
          <w:p w14:paraId="5E52EA8D" w14:textId="77777777" w:rsidR="00855C31" w:rsidRPr="004948A4" w:rsidRDefault="00855C31" w:rsidP="00194524">
            <w:pPr>
              <w:spacing w:before="135" w:after="135"/>
              <w:jc w:val="both"/>
              <w:textAlignment w:val="center"/>
              <w:rPr>
                <w:rFonts w:ascii="Arial" w:hAnsi="Arial" w:cs="Arial"/>
                <w:color w:val="000000"/>
                <w:position w:val="-2"/>
                <w:sz w:val="18"/>
                <w:szCs w:val="18"/>
              </w:rPr>
            </w:pPr>
            <w:r w:rsidRPr="006A25D8">
              <w:rPr>
                <w:rFonts w:ascii="Arial" w:eastAsia="Calibri" w:hAnsi="Arial" w:cs="Arial"/>
                <w:color w:val="000000"/>
                <w:position w:val="-2"/>
                <w:sz w:val="18"/>
                <w:szCs w:val="18"/>
              </w:rPr>
              <w:t>KUMULATIVNO izpolnjevanje pogoja</w:t>
            </w:r>
          </w:p>
        </w:tc>
      </w:tr>
      <w:tr w:rsidR="00855C31" w:rsidRPr="004948A4" w14:paraId="084B4952" w14:textId="77777777" w:rsidTr="00194524">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FFAA429" w14:textId="77777777" w:rsidR="00855C31" w:rsidRPr="004948A4" w:rsidRDefault="00855C31" w:rsidP="00194524">
            <w:pPr>
              <w:jc w:val="center"/>
              <w:rPr>
                <w:rFonts w:ascii="Arial" w:hAnsi="Arial" w:cs="Arial"/>
              </w:rPr>
            </w:pPr>
            <w:r w:rsidRPr="004948A4">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tcPr>
          <w:p w14:paraId="2D78A47E" w14:textId="77777777" w:rsidR="00855C31" w:rsidRPr="004948A4" w:rsidRDefault="00855C31" w:rsidP="00194524">
            <w:pPr>
              <w:spacing w:before="135" w:after="135"/>
              <w:jc w:val="both"/>
              <w:textAlignment w:val="center"/>
              <w:rPr>
                <w:rFonts w:ascii="Arial" w:hAnsi="Arial" w:cs="Arial"/>
                <w:color w:val="000000"/>
                <w:position w:val="-2"/>
                <w:sz w:val="18"/>
                <w:szCs w:val="18"/>
              </w:rPr>
            </w:pPr>
            <w:r w:rsidRPr="006A25D8">
              <w:rPr>
                <w:rFonts w:ascii="Arial" w:eastAsia="Calibri" w:hAnsi="Arial" w:cs="Arial"/>
                <w:color w:val="000000"/>
                <w:position w:val="-2"/>
                <w:sz w:val="18"/>
                <w:szCs w:val="18"/>
              </w:rPr>
              <w:t>KUMULATIVNO izpolnjevanje pogoja</w:t>
            </w:r>
          </w:p>
        </w:tc>
      </w:tr>
    </w:tbl>
    <w:p w14:paraId="4B489692" w14:textId="77777777" w:rsidR="007E1991" w:rsidRPr="004948A4" w:rsidRDefault="007E1991" w:rsidP="0014177D">
      <w:pPr>
        <w:rPr>
          <w:rFonts w:ascii="Arial" w:eastAsia="Calibri" w:hAnsi="Arial" w:cs="Arial"/>
        </w:rPr>
        <w:sectPr w:rsidR="007E1991" w:rsidRPr="004948A4" w:rsidSect="00D931BF">
          <w:headerReference w:type="default" r:id="rId14"/>
          <w:footerReference w:type="default" r:id="rId15"/>
          <w:pgSz w:w="11906" w:h="16838"/>
          <w:pgMar w:top="1418" w:right="1418" w:bottom="1418" w:left="1418" w:header="567" w:footer="680" w:gutter="0"/>
          <w:cols w:space="708"/>
          <w:docGrid w:linePitch="360"/>
        </w:sectPr>
      </w:pPr>
    </w:p>
    <w:p w14:paraId="3AC53954" w14:textId="77777777" w:rsidR="00EA04BE" w:rsidRPr="00BD56C3" w:rsidRDefault="00BD56C3" w:rsidP="00227F0D">
      <w:pPr>
        <w:pStyle w:val="Naslov2"/>
        <w:jc w:val="center"/>
        <w:rPr>
          <w:rFonts w:ascii="Arial" w:hAnsi="Arial" w:cs="Arial"/>
          <w:sz w:val="28"/>
          <w:u w:val="single"/>
        </w:rPr>
      </w:pPr>
      <w:bookmarkStart w:id="26" w:name="_Toc473884254"/>
      <w:r w:rsidRPr="00BD56C3">
        <w:rPr>
          <w:rFonts w:ascii="Arial" w:hAnsi="Arial" w:cs="Arial"/>
          <w:sz w:val="28"/>
          <w:u w:val="single"/>
        </w:rPr>
        <w:lastRenderedPageBreak/>
        <w:t xml:space="preserve">III. </w:t>
      </w:r>
      <w:r w:rsidR="00EA04BE" w:rsidRPr="00BD56C3">
        <w:rPr>
          <w:rFonts w:ascii="Arial" w:hAnsi="Arial" w:cs="Arial"/>
          <w:sz w:val="28"/>
          <w:u w:val="single"/>
        </w:rPr>
        <w:t>FINANČNA ZAVAROVANJA</w:t>
      </w:r>
      <w:bookmarkEnd w:id="26"/>
    </w:p>
    <w:p w14:paraId="3B3520A3" w14:textId="77777777" w:rsidR="00517420" w:rsidRPr="004948A4" w:rsidRDefault="00517420" w:rsidP="00517420">
      <w:pPr>
        <w:spacing w:before="225" w:after="225" w:line="240" w:lineRule="auto"/>
        <w:jc w:val="both"/>
        <w:rPr>
          <w:rFonts w:ascii="Arial" w:hAnsi="Arial" w:cs="Arial"/>
          <w:b/>
          <w:bCs/>
          <w:color w:val="000000"/>
          <w:sz w:val="20"/>
          <w:szCs w:val="20"/>
          <w:u w:val="single"/>
        </w:rPr>
      </w:pPr>
    </w:p>
    <w:p w14:paraId="0031CDE2" w14:textId="77777777" w:rsidR="00517420" w:rsidRPr="004948A4" w:rsidRDefault="00517420" w:rsidP="00517420">
      <w:pPr>
        <w:pStyle w:val="Naslov3"/>
        <w:rPr>
          <w:rFonts w:ascii="Arial" w:hAnsi="Arial" w:cs="Arial"/>
          <w:color w:val="auto"/>
          <w:sz w:val="18"/>
          <w:szCs w:val="18"/>
        </w:rPr>
      </w:pPr>
      <w:bookmarkStart w:id="27" w:name="_Toc455057830"/>
      <w:bookmarkStart w:id="28" w:name="_Toc473884255"/>
      <w:r w:rsidRPr="004948A4">
        <w:rPr>
          <w:rFonts w:ascii="Arial" w:hAnsi="Arial" w:cs="Arial"/>
          <w:color w:val="auto"/>
        </w:rPr>
        <w:t>FINANČNO ZAVAROVANJE ZA RESNOST PONUDBE</w:t>
      </w:r>
      <w:bookmarkEnd w:id="27"/>
      <w:bookmarkEnd w:id="28"/>
      <w:r w:rsidRPr="004948A4">
        <w:rPr>
          <w:rFonts w:ascii="Arial" w:hAnsi="Arial" w:cs="Arial"/>
          <w:color w:val="auto"/>
        </w:rPr>
        <w:t xml:space="preserve">  </w:t>
      </w:r>
      <w:r w:rsidRPr="004948A4">
        <w:rPr>
          <w:rFonts w:ascii="Arial" w:hAnsi="Arial" w:cs="Arial"/>
          <w:color w:val="auto"/>
          <w:sz w:val="18"/>
          <w:szCs w:val="18"/>
        </w:rPr>
        <w:t xml:space="preserve"> </w:t>
      </w:r>
    </w:p>
    <w:p w14:paraId="11B40137" w14:textId="77777777" w:rsidR="00517420" w:rsidRPr="004948A4" w:rsidRDefault="00517420" w:rsidP="00517420">
      <w:pPr>
        <w:spacing w:before="225" w:after="225" w:line="240" w:lineRule="auto"/>
        <w:jc w:val="both"/>
        <w:rPr>
          <w:rFonts w:ascii="Arial" w:hAnsi="Arial" w:cs="Arial"/>
          <w:color w:val="000000"/>
          <w:sz w:val="18"/>
          <w:szCs w:val="18"/>
        </w:rPr>
      </w:pPr>
      <w:r w:rsidRPr="004948A4">
        <w:rPr>
          <w:rFonts w:ascii="Arial" w:hAnsi="Arial" w:cs="Arial"/>
          <w:color w:val="000000"/>
          <w:sz w:val="18"/>
          <w:szCs w:val="18"/>
        </w:rPr>
        <w:t>Instrument zavarovanja: dve lastni (bianco) menici skupaj z menično izjavo s pooblastilom za izpolnitev in unovčenje menic. Menici morata biti predloženi v originalu</w:t>
      </w:r>
    </w:p>
    <w:p w14:paraId="419F519B" w14:textId="77777777" w:rsidR="00517420" w:rsidRPr="004948A4" w:rsidRDefault="00E00680" w:rsidP="00517420">
      <w:pPr>
        <w:spacing w:before="225" w:after="225" w:line="240" w:lineRule="auto"/>
        <w:jc w:val="both"/>
        <w:rPr>
          <w:rFonts w:ascii="Arial" w:hAnsi="Arial" w:cs="Arial"/>
          <w:color w:val="000000"/>
          <w:sz w:val="18"/>
          <w:szCs w:val="18"/>
        </w:rPr>
      </w:pPr>
      <w:r>
        <w:rPr>
          <w:rFonts w:ascii="Arial" w:hAnsi="Arial" w:cs="Arial"/>
          <w:color w:val="000000"/>
          <w:sz w:val="18"/>
          <w:szCs w:val="18"/>
        </w:rPr>
        <w:t>Višina zavarovanja: 4</w:t>
      </w:r>
      <w:r w:rsidR="006616C6">
        <w:rPr>
          <w:rFonts w:ascii="Arial" w:hAnsi="Arial" w:cs="Arial"/>
          <w:color w:val="000000"/>
          <w:sz w:val="18"/>
          <w:szCs w:val="18"/>
        </w:rPr>
        <w:t>.5</w:t>
      </w:r>
      <w:r w:rsidR="00517420" w:rsidRPr="004948A4">
        <w:rPr>
          <w:rFonts w:ascii="Arial" w:hAnsi="Arial" w:cs="Arial"/>
          <w:color w:val="000000"/>
          <w:sz w:val="18"/>
          <w:szCs w:val="18"/>
        </w:rPr>
        <w:t>00,00 EUR</w:t>
      </w:r>
    </w:p>
    <w:p w14:paraId="180A791D" w14:textId="77777777" w:rsidR="00517420" w:rsidRPr="004948A4" w:rsidRDefault="00517420" w:rsidP="00517420">
      <w:pPr>
        <w:spacing w:before="225" w:after="225" w:line="240" w:lineRule="auto"/>
        <w:jc w:val="both"/>
        <w:rPr>
          <w:rFonts w:ascii="Arial" w:hAnsi="Arial" w:cs="Arial"/>
          <w:color w:val="000000"/>
          <w:sz w:val="18"/>
          <w:szCs w:val="18"/>
        </w:rPr>
      </w:pPr>
      <w:r w:rsidRPr="004948A4">
        <w:rPr>
          <w:rFonts w:ascii="Arial" w:hAnsi="Arial" w:cs="Arial"/>
          <w:color w:val="000000"/>
          <w:sz w:val="18"/>
          <w:szCs w:val="18"/>
        </w:rPr>
        <w:t>Čas veljavnost</w:t>
      </w:r>
      <w:r w:rsidR="00BC7526" w:rsidRPr="004948A4">
        <w:rPr>
          <w:rFonts w:ascii="Arial" w:hAnsi="Arial" w:cs="Arial"/>
          <w:color w:val="000000"/>
          <w:sz w:val="18"/>
          <w:szCs w:val="18"/>
        </w:rPr>
        <w:t>i: najmanj 9</w:t>
      </w:r>
      <w:r w:rsidRPr="004948A4">
        <w:rPr>
          <w:rFonts w:ascii="Arial" w:hAnsi="Arial" w:cs="Arial"/>
          <w:color w:val="000000"/>
          <w:sz w:val="18"/>
          <w:szCs w:val="18"/>
        </w:rPr>
        <w:t xml:space="preserve">0 dni od </w:t>
      </w:r>
      <w:r w:rsidR="00DD4D02" w:rsidRPr="00DD4D02">
        <w:rPr>
          <w:rFonts w:ascii="Arial" w:hAnsi="Arial" w:cs="Arial"/>
          <w:color w:val="000000"/>
          <w:sz w:val="18"/>
          <w:szCs w:val="18"/>
        </w:rPr>
        <w:t>roka za predložitev ponudb</w:t>
      </w:r>
      <w:r w:rsidRPr="004948A4">
        <w:rPr>
          <w:rFonts w:ascii="Arial" w:hAnsi="Arial" w:cs="Arial"/>
          <w:color w:val="000000"/>
          <w:sz w:val="18"/>
          <w:szCs w:val="18"/>
        </w:rPr>
        <w:t>.</w:t>
      </w:r>
    </w:p>
    <w:p w14:paraId="64D5165D" w14:textId="77777777" w:rsidR="00517420" w:rsidRPr="004948A4" w:rsidRDefault="00517420" w:rsidP="00517420">
      <w:pPr>
        <w:pStyle w:val="Paragraf"/>
        <w:jc w:val="both"/>
        <w:rPr>
          <w:rFonts w:ascii="Arial" w:hAnsi="Arial" w:cs="Arial"/>
        </w:rPr>
      </w:pPr>
      <w:r w:rsidRPr="004948A4">
        <w:rPr>
          <w:rFonts w:ascii="Arial" w:hAnsi="Arial" w:cs="Arial"/>
        </w:rPr>
        <w:t>Ponudnik mora v ponudbi predložiti originalno zavarovanje za resnost ponudbe, skladno z zgoraj navedenimi zahtevami in vzorcem zavarovanja, ki je sestavni del razpisne dokumentacije. V primeru, da ponudnik zavarovanja ne bo predložil ali bo predložil zavarovanje, ki ni skladno z zahtevami naročnika in zato ni v celoti unovčljivo skladno z navedenimi zahtevami, bo naročnik takšno ponudbo izločil.</w:t>
      </w:r>
    </w:p>
    <w:p w14:paraId="5DC7DCE7" w14:textId="77777777" w:rsidR="00517420" w:rsidRPr="004948A4" w:rsidRDefault="00517420">
      <w:pPr>
        <w:spacing w:before="225" w:after="225" w:line="240" w:lineRule="auto"/>
        <w:jc w:val="both"/>
        <w:rPr>
          <w:rFonts w:ascii="Arial" w:hAnsi="Arial" w:cs="Arial"/>
          <w:highlight w:val="yellow"/>
        </w:rPr>
      </w:pPr>
    </w:p>
    <w:p w14:paraId="57727211" w14:textId="77777777" w:rsidR="003A775A" w:rsidRPr="004948A4" w:rsidRDefault="00D464AF" w:rsidP="008359D4">
      <w:pPr>
        <w:pStyle w:val="Naslov3"/>
        <w:rPr>
          <w:rFonts w:ascii="Arial" w:hAnsi="Arial" w:cs="Arial"/>
          <w:color w:val="auto"/>
          <w:sz w:val="18"/>
          <w:szCs w:val="18"/>
        </w:rPr>
      </w:pPr>
      <w:bookmarkStart w:id="29" w:name="_Toc473884256"/>
      <w:r w:rsidRPr="004948A4">
        <w:rPr>
          <w:rFonts w:ascii="Arial" w:hAnsi="Arial" w:cs="Arial"/>
          <w:color w:val="auto"/>
        </w:rPr>
        <w:t xml:space="preserve">FINANČNO </w:t>
      </w:r>
      <w:r w:rsidR="003A775A" w:rsidRPr="004948A4">
        <w:rPr>
          <w:rFonts w:ascii="Arial" w:hAnsi="Arial" w:cs="Arial"/>
          <w:color w:val="auto"/>
        </w:rPr>
        <w:t>ZAVAROVANJE ZA DOBRO IZVEDBO POGODBENIH OBVEZNOSTI</w:t>
      </w:r>
      <w:bookmarkEnd w:id="29"/>
    </w:p>
    <w:p w14:paraId="5C8EE272" w14:textId="77777777" w:rsidR="003A775A" w:rsidRPr="004948A4" w:rsidRDefault="003A775A" w:rsidP="003A775A">
      <w:pPr>
        <w:spacing w:before="225" w:after="225" w:line="240" w:lineRule="auto"/>
        <w:jc w:val="both"/>
        <w:rPr>
          <w:rFonts w:ascii="Arial" w:hAnsi="Arial" w:cs="Arial"/>
          <w:color w:val="000000" w:themeColor="text1"/>
          <w:sz w:val="18"/>
          <w:szCs w:val="18"/>
        </w:rPr>
      </w:pPr>
      <w:r w:rsidRPr="004948A4">
        <w:rPr>
          <w:rFonts w:ascii="Arial" w:hAnsi="Arial" w:cs="Arial"/>
          <w:color w:val="000000" w:themeColor="text1"/>
          <w:sz w:val="18"/>
          <w:szCs w:val="18"/>
        </w:rPr>
        <w:t>Instrument zavarovanja: bančna garancija / kavcijsko zavarovanje.</w:t>
      </w:r>
    </w:p>
    <w:p w14:paraId="70921B4F" w14:textId="77777777" w:rsidR="003A775A" w:rsidRPr="004948A4" w:rsidRDefault="003A775A" w:rsidP="003A775A">
      <w:pPr>
        <w:spacing w:before="225" w:after="225" w:line="240" w:lineRule="auto"/>
        <w:jc w:val="both"/>
        <w:rPr>
          <w:rFonts w:ascii="Arial" w:hAnsi="Arial" w:cs="Arial"/>
          <w:color w:val="000000" w:themeColor="text1"/>
          <w:sz w:val="18"/>
          <w:szCs w:val="18"/>
        </w:rPr>
      </w:pPr>
      <w:r w:rsidRPr="004948A4">
        <w:rPr>
          <w:rFonts w:ascii="Arial" w:hAnsi="Arial" w:cs="Arial"/>
          <w:color w:val="000000" w:themeColor="text1"/>
          <w:sz w:val="18"/>
          <w:szCs w:val="18"/>
        </w:rPr>
        <w:t>Višina zavarovanja: 10</w:t>
      </w:r>
      <w:r w:rsidR="004A4982">
        <w:rPr>
          <w:rFonts w:ascii="Arial" w:hAnsi="Arial" w:cs="Arial"/>
          <w:color w:val="000000" w:themeColor="text1"/>
          <w:sz w:val="18"/>
          <w:szCs w:val="18"/>
        </w:rPr>
        <w:t xml:space="preserve"> </w:t>
      </w:r>
      <w:r w:rsidRPr="004948A4">
        <w:rPr>
          <w:rFonts w:ascii="Arial" w:hAnsi="Arial" w:cs="Arial"/>
          <w:color w:val="000000" w:themeColor="text1"/>
          <w:sz w:val="18"/>
          <w:szCs w:val="18"/>
        </w:rPr>
        <w:t>% pogodbene vrednosti z DDV.</w:t>
      </w:r>
    </w:p>
    <w:p w14:paraId="302E951E" w14:textId="77777777" w:rsidR="003A775A" w:rsidRPr="004948A4" w:rsidRDefault="003A775A" w:rsidP="003A775A">
      <w:pPr>
        <w:spacing w:before="225" w:after="225" w:line="240" w:lineRule="auto"/>
        <w:jc w:val="both"/>
        <w:rPr>
          <w:rFonts w:ascii="Arial" w:hAnsi="Arial" w:cs="Arial"/>
          <w:color w:val="000000" w:themeColor="text1"/>
          <w:sz w:val="18"/>
          <w:szCs w:val="18"/>
        </w:rPr>
      </w:pPr>
      <w:r w:rsidRPr="004948A4">
        <w:rPr>
          <w:rFonts w:ascii="Arial" w:hAnsi="Arial" w:cs="Arial"/>
          <w:color w:val="000000" w:themeColor="text1"/>
          <w:sz w:val="18"/>
          <w:szCs w:val="18"/>
        </w:rPr>
        <w:t>Čas veljavnosti: 30 dni po poteku dobe, za katero je sklenjena pogodba.</w:t>
      </w:r>
    </w:p>
    <w:p w14:paraId="061B7DA3" w14:textId="77777777" w:rsidR="003A775A" w:rsidRPr="004948A4" w:rsidRDefault="003A775A" w:rsidP="003A775A">
      <w:pPr>
        <w:spacing w:before="225" w:after="225" w:line="240" w:lineRule="auto"/>
        <w:jc w:val="both"/>
        <w:rPr>
          <w:rFonts w:ascii="Arial" w:hAnsi="Arial" w:cs="Arial"/>
          <w:color w:val="000000" w:themeColor="text1"/>
          <w:sz w:val="18"/>
          <w:szCs w:val="18"/>
        </w:rPr>
      </w:pPr>
      <w:r w:rsidRPr="004948A4">
        <w:rPr>
          <w:rFonts w:ascii="Arial" w:hAnsi="Arial" w:cs="Arial"/>
          <w:color w:val="000000" w:themeColor="text1"/>
          <w:sz w:val="18"/>
          <w:szCs w:val="18"/>
        </w:rPr>
        <w:t xml:space="preserve">Zahtevanje dokazila: ni zahtevano dokazilo, ponudnik s podpisom obrazca krovna izjava potrjuje, da bo naročniku izročil ustrezno zavarovanje. </w:t>
      </w:r>
    </w:p>
    <w:p w14:paraId="67AF929B" w14:textId="77777777" w:rsidR="003A775A" w:rsidRPr="004948A4" w:rsidRDefault="003A775A" w:rsidP="003A775A">
      <w:pPr>
        <w:spacing w:before="225" w:after="225" w:line="240" w:lineRule="auto"/>
        <w:jc w:val="both"/>
        <w:rPr>
          <w:rFonts w:ascii="Arial" w:hAnsi="Arial" w:cs="Arial"/>
          <w:color w:val="000000" w:themeColor="text1"/>
          <w:sz w:val="18"/>
          <w:szCs w:val="18"/>
        </w:rPr>
      </w:pPr>
      <w:r w:rsidRPr="004948A4">
        <w:rPr>
          <w:rFonts w:ascii="Arial" w:hAnsi="Arial" w:cs="Arial"/>
          <w:color w:val="000000" w:themeColor="text1"/>
          <w:sz w:val="18"/>
          <w:szCs w:val="18"/>
        </w:rPr>
        <w:t xml:space="preserve">Izbrani ponudnik izroči zavarovanje za dobro izvedbo pogodbenih obveznosti </w:t>
      </w:r>
      <w:r w:rsidR="00517420" w:rsidRPr="004948A4">
        <w:rPr>
          <w:rFonts w:ascii="Arial" w:hAnsi="Arial" w:cs="Arial"/>
          <w:color w:val="000000" w:themeColor="text1"/>
          <w:sz w:val="18"/>
          <w:szCs w:val="18"/>
        </w:rPr>
        <w:t>v roku 10</w:t>
      </w:r>
      <w:r w:rsidRPr="004948A4">
        <w:rPr>
          <w:rFonts w:ascii="Arial" w:hAnsi="Arial" w:cs="Arial"/>
          <w:color w:val="000000" w:themeColor="text1"/>
          <w:sz w:val="18"/>
          <w:szCs w:val="18"/>
        </w:rPr>
        <w:t xml:space="preserve"> (</w:t>
      </w:r>
      <w:r w:rsidR="00517420" w:rsidRPr="004948A4">
        <w:rPr>
          <w:rFonts w:ascii="Arial" w:hAnsi="Arial" w:cs="Arial"/>
          <w:color w:val="000000" w:themeColor="text1"/>
          <w:sz w:val="18"/>
          <w:szCs w:val="18"/>
        </w:rPr>
        <w:t>desetih</w:t>
      </w:r>
      <w:r w:rsidRPr="004948A4">
        <w:rPr>
          <w:rFonts w:ascii="Arial" w:hAnsi="Arial" w:cs="Arial"/>
          <w:color w:val="000000" w:themeColor="text1"/>
          <w:sz w:val="18"/>
          <w:szCs w:val="18"/>
        </w:rPr>
        <w:t xml:space="preserve">) dni od </w:t>
      </w:r>
      <w:r w:rsidR="002E0AA6">
        <w:rPr>
          <w:rFonts w:ascii="Arial" w:hAnsi="Arial" w:cs="Arial"/>
          <w:color w:val="000000" w:themeColor="text1"/>
          <w:sz w:val="18"/>
          <w:szCs w:val="18"/>
        </w:rPr>
        <w:t>podpisa</w:t>
      </w:r>
      <w:r w:rsidRPr="004948A4">
        <w:rPr>
          <w:rFonts w:ascii="Arial" w:hAnsi="Arial" w:cs="Arial"/>
          <w:color w:val="000000" w:themeColor="text1"/>
          <w:sz w:val="18"/>
          <w:szCs w:val="18"/>
        </w:rPr>
        <w:t xml:space="preserve"> pogodbe, kot pogoj za veljavnost pogodbe.</w:t>
      </w:r>
    </w:p>
    <w:p w14:paraId="55982D95" w14:textId="77777777" w:rsidR="003A775A" w:rsidRPr="004948A4" w:rsidRDefault="003A775A" w:rsidP="003A775A">
      <w:pPr>
        <w:spacing w:before="225" w:after="225" w:line="240" w:lineRule="auto"/>
        <w:jc w:val="both"/>
        <w:rPr>
          <w:rFonts w:ascii="Arial" w:hAnsi="Arial" w:cs="Arial"/>
          <w:color w:val="000000" w:themeColor="text1"/>
          <w:sz w:val="18"/>
          <w:szCs w:val="18"/>
        </w:rPr>
      </w:pPr>
      <w:r w:rsidRPr="004948A4">
        <w:rPr>
          <w:rFonts w:ascii="Arial" w:hAnsi="Arial" w:cs="Arial"/>
          <w:color w:val="000000" w:themeColor="text1"/>
          <w:sz w:val="18"/>
          <w:szCs w:val="18"/>
        </w:rPr>
        <w:t xml:space="preserve">Če se med trajanjem izvedbe pogodbe spremeni rok za izvedbo pogodbenih storitev kakovost in količina, mora </w:t>
      </w:r>
      <w:r w:rsidR="002877F7" w:rsidRPr="004948A4">
        <w:rPr>
          <w:rFonts w:ascii="Arial" w:hAnsi="Arial" w:cs="Arial"/>
          <w:color w:val="000000" w:themeColor="text1"/>
          <w:sz w:val="18"/>
          <w:szCs w:val="18"/>
        </w:rPr>
        <w:t>izv</w:t>
      </w:r>
      <w:r w:rsidR="005B1756" w:rsidRPr="004948A4">
        <w:rPr>
          <w:rFonts w:ascii="Arial" w:hAnsi="Arial" w:cs="Arial"/>
          <w:color w:val="000000" w:themeColor="text1"/>
          <w:sz w:val="18"/>
          <w:szCs w:val="18"/>
        </w:rPr>
        <w:t>ajalec</w:t>
      </w:r>
      <w:r w:rsidRPr="004948A4">
        <w:rPr>
          <w:rFonts w:ascii="Arial" w:hAnsi="Arial" w:cs="Arial"/>
          <w:color w:val="000000" w:themeColor="text1"/>
          <w:sz w:val="18"/>
          <w:szCs w:val="18"/>
        </w:rPr>
        <w:t xml:space="preserve"> v roku 10 (desetih) dni od sklenitve aneksa k tej pogodbi predložiti novo finančno zavarovanje z novim rokom trajanja le-tega, v skladu s spremembo pogodbenega roka za izvedbo storitev, oziroma novo finančno zavarovanje s spremenjeno višino garantiranega zneska, v skladu s spremembo pogodbene vrednosti, kar se uredi z aneksom k pogodbi.</w:t>
      </w:r>
    </w:p>
    <w:p w14:paraId="4A198ED6" w14:textId="77777777" w:rsidR="003A775A" w:rsidRDefault="003A775A" w:rsidP="003A775A">
      <w:pPr>
        <w:spacing w:before="225" w:after="225" w:line="240" w:lineRule="auto"/>
        <w:jc w:val="both"/>
        <w:rPr>
          <w:rFonts w:ascii="Arial" w:hAnsi="Arial" w:cs="Arial"/>
          <w:color w:val="000000" w:themeColor="text1"/>
          <w:sz w:val="18"/>
          <w:szCs w:val="18"/>
        </w:rPr>
      </w:pPr>
      <w:r w:rsidRPr="004948A4">
        <w:rPr>
          <w:rFonts w:ascii="Arial" w:hAnsi="Arial" w:cs="Arial"/>
          <w:color w:val="000000" w:themeColor="text1"/>
          <w:sz w:val="18"/>
          <w:szCs w:val="18"/>
        </w:rPr>
        <w:t xml:space="preserve">Če </w:t>
      </w:r>
      <w:r w:rsidR="002877F7" w:rsidRPr="004948A4">
        <w:rPr>
          <w:rFonts w:ascii="Arial" w:hAnsi="Arial" w:cs="Arial"/>
          <w:color w:val="000000" w:themeColor="text1"/>
          <w:sz w:val="18"/>
          <w:szCs w:val="18"/>
        </w:rPr>
        <w:t>izv</w:t>
      </w:r>
      <w:r w:rsidR="005B1756" w:rsidRPr="004948A4">
        <w:rPr>
          <w:rFonts w:ascii="Arial" w:hAnsi="Arial" w:cs="Arial"/>
          <w:color w:val="000000" w:themeColor="text1"/>
          <w:sz w:val="18"/>
          <w:szCs w:val="18"/>
        </w:rPr>
        <w:t>ajalec</w:t>
      </w:r>
      <w:r w:rsidRPr="004948A4">
        <w:rPr>
          <w:rFonts w:ascii="Arial" w:hAnsi="Arial" w:cs="Arial"/>
          <w:color w:val="000000" w:themeColor="text1"/>
          <w:sz w:val="18"/>
          <w:szCs w:val="18"/>
        </w:rPr>
        <w:t xml:space="preserve"> v določenem roku ne predloži finančnega zavarovanja za dobro izvedbo pogodbenih obveznosti, bo </w:t>
      </w:r>
      <w:r w:rsidR="00517420" w:rsidRPr="004948A4">
        <w:rPr>
          <w:rFonts w:ascii="Arial" w:hAnsi="Arial" w:cs="Arial"/>
          <w:color w:val="000000" w:themeColor="text1"/>
          <w:sz w:val="18"/>
          <w:szCs w:val="18"/>
        </w:rPr>
        <w:t>naročnik</w:t>
      </w:r>
      <w:r w:rsidRPr="004948A4">
        <w:rPr>
          <w:rFonts w:ascii="Arial" w:hAnsi="Arial" w:cs="Arial"/>
          <w:color w:val="000000" w:themeColor="text1"/>
          <w:sz w:val="18"/>
          <w:szCs w:val="18"/>
        </w:rPr>
        <w:t xml:space="preserve"> unovčil finančno zavarovanje za resnost ponudbe.</w:t>
      </w:r>
    </w:p>
    <w:p w14:paraId="51897C30" w14:textId="77777777" w:rsidR="00E00680" w:rsidRDefault="00E00680" w:rsidP="003A775A">
      <w:pPr>
        <w:spacing w:before="225" w:after="225" w:line="240" w:lineRule="auto"/>
        <w:jc w:val="both"/>
        <w:rPr>
          <w:rFonts w:ascii="Arial" w:hAnsi="Arial" w:cs="Arial"/>
          <w:color w:val="000000" w:themeColor="text1"/>
          <w:sz w:val="18"/>
          <w:szCs w:val="18"/>
        </w:rPr>
      </w:pPr>
    </w:p>
    <w:p w14:paraId="226E0C1D" w14:textId="77777777" w:rsidR="00E00680" w:rsidRPr="004948A4" w:rsidRDefault="00E00680" w:rsidP="00E00680">
      <w:pPr>
        <w:pStyle w:val="Naslov3"/>
        <w:rPr>
          <w:rFonts w:ascii="Arial" w:hAnsi="Arial" w:cs="Arial"/>
          <w:color w:val="auto"/>
          <w:sz w:val="18"/>
          <w:szCs w:val="18"/>
        </w:rPr>
      </w:pPr>
      <w:bookmarkStart w:id="30" w:name="_Toc473884257"/>
      <w:r w:rsidRPr="004948A4">
        <w:rPr>
          <w:rFonts w:ascii="Arial" w:hAnsi="Arial" w:cs="Arial"/>
          <w:color w:val="auto"/>
        </w:rPr>
        <w:t xml:space="preserve">FINANČNO ZAVAROVANJE </w:t>
      </w:r>
      <w:r w:rsidRPr="00E00680">
        <w:rPr>
          <w:rFonts w:ascii="Arial" w:hAnsi="Arial" w:cs="Arial"/>
          <w:color w:val="auto"/>
        </w:rPr>
        <w:t>ZA ODPRAVO NAPAK V GARANCIJSKEM ROKU</w:t>
      </w:r>
      <w:bookmarkEnd w:id="30"/>
    </w:p>
    <w:p w14:paraId="72D383BB" w14:textId="77777777" w:rsidR="00E00680" w:rsidRPr="004948A4" w:rsidRDefault="00E00680" w:rsidP="00E00680">
      <w:pPr>
        <w:spacing w:before="225" w:after="225" w:line="240" w:lineRule="auto"/>
        <w:jc w:val="both"/>
        <w:rPr>
          <w:rFonts w:ascii="Arial" w:hAnsi="Arial" w:cs="Arial"/>
          <w:color w:val="000000" w:themeColor="text1"/>
          <w:sz w:val="18"/>
          <w:szCs w:val="18"/>
        </w:rPr>
      </w:pPr>
      <w:r w:rsidRPr="004948A4">
        <w:rPr>
          <w:rFonts w:ascii="Arial" w:hAnsi="Arial" w:cs="Arial"/>
          <w:color w:val="000000" w:themeColor="text1"/>
          <w:sz w:val="18"/>
          <w:szCs w:val="18"/>
        </w:rPr>
        <w:t>Instrument zavarovanja: bančna garancija / kavcijsko zavarovanje.</w:t>
      </w:r>
    </w:p>
    <w:p w14:paraId="37719CE9" w14:textId="77777777" w:rsidR="00E00680" w:rsidRPr="004948A4" w:rsidRDefault="00E00680" w:rsidP="00E00680">
      <w:pPr>
        <w:spacing w:before="225" w:after="225" w:line="240" w:lineRule="auto"/>
        <w:jc w:val="both"/>
        <w:rPr>
          <w:rFonts w:ascii="Arial" w:hAnsi="Arial" w:cs="Arial"/>
          <w:color w:val="000000" w:themeColor="text1"/>
          <w:sz w:val="18"/>
          <w:szCs w:val="18"/>
        </w:rPr>
      </w:pPr>
      <w:r>
        <w:rPr>
          <w:rFonts w:ascii="Arial" w:hAnsi="Arial" w:cs="Arial"/>
          <w:color w:val="000000" w:themeColor="text1"/>
          <w:sz w:val="18"/>
          <w:szCs w:val="18"/>
        </w:rPr>
        <w:t xml:space="preserve">Višina zavarovanja: 5 </w:t>
      </w:r>
      <w:r w:rsidRPr="004948A4">
        <w:rPr>
          <w:rFonts w:ascii="Arial" w:hAnsi="Arial" w:cs="Arial"/>
          <w:color w:val="000000" w:themeColor="text1"/>
          <w:sz w:val="18"/>
          <w:szCs w:val="18"/>
        </w:rPr>
        <w:t>% pogodbene vrednosti z DDV.</w:t>
      </w:r>
    </w:p>
    <w:p w14:paraId="1C9D79C7" w14:textId="77777777" w:rsidR="00E00680" w:rsidRPr="004948A4" w:rsidRDefault="00E00680" w:rsidP="00E00680">
      <w:pPr>
        <w:spacing w:before="225" w:after="225" w:line="240" w:lineRule="auto"/>
        <w:jc w:val="both"/>
        <w:rPr>
          <w:rFonts w:ascii="Arial" w:hAnsi="Arial" w:cs="Arial"/>
          <w:color w:val="000000" w:themeColor="text1"/>
          <w:sz w:val="18"/>
          <w:szCs w:val="18"/>
        </w:rPr>
      </w:pPr>
      <w:r w:rsidRPr="004948A4">
        <w:rPr>
          <w:rFonts w:ascii="Arial" w:hAnsi="Arial" w:cs="Arial"/>
          <w:color w:val="000000" w:themeColor="text1"/>
          <w:sz w:val="18"/>
          <w:szCs w:val="18"/>
        </w:rPr>
        <w:t xml:space="preserve">Čas veljavnosti: </w:t>
      </w:r>
      <w:r w:rsidRPr="004725AF">
        <w:rPr>
          <w:rFonts w:ascii="Arial" w:hAnsi="Arial" w:cs="Arial"/>
          <w:color w:val="000000"/>
          <w:sz w:val="18"/>
          <w:szCs w:val="18"/>
        </w:rPr>
        <w:t>30 dni po poteku garancijskega roka.</w:t>
      </w:r>
    </w:p>
    <w:p w14:paraId="605586AE" w14:textId="77777777" w:rsidR="00E00680" w:rsidRPr="004948A4" w:rsidRDefault="00E00680" w:rsidP="00E00680">
      <w:pPr>
        <w:spacing w:before="225" w:after="225" w:line="240" w:lineRule="auto"/>
        <w:jc w:val="both"/>
        <w:rPr>
          <w:rFonts w:ascii="Arial" w:hAnsi="Arial" w:cs="Arial"/>
          <w:color w:val="000000" w:themeColor="text1"/>
          <w:sz w:val="18"/>
          <w:szCs w:val="18"/>
        </w:rPr>
      </w:pPr>
      <w:r w:rsidRPr="004948A4">
        <w:rPr>
          <w:rFonts w:ascii="Arial" w:hAnsi="Arial" w:cs="Arial"/>
          <w:color w:val="000000" w:themeColor="text1"/>
          <w:sz w:val="18"/>
          <w:szCs w:val="18"/>
        </w:rPr>
        <w:t>Zahtevanje dokazila: ni zahtevano</w:t>
      </w:r>
      <w:r>
        <w:rPr>
          <w:rFonts w:ascii="Arial" w:hAnsi="Arial" w:cs="Arial"/>
          <w:color w:val="000000" w:themeColor="text1"/>
          <w:sz w:val="18"/>
          <w:szCs w:val="18"/>
        </w:rPr>
        <w:t xml:space="preserve"> dokazilo, ponudnik s podpisom O</w:t>
      </w:r>
      <w:r w:rsidRPr="004948A4">
        <w:rPr>
          <w:rFonts w:ascii="Arial" w:hAnsi="Arial" w:cs="Arial"/>
          <w:color w:val="000000" w:themeColor="text1"/>
          <w:sz w:val="18"/>
          <w:szCs w:val="18"/>
        </w:rPr>
        <w:t xml:space="preserve">brazca </w:t>
      </w:r>
      <w:r>
        <w:rPr>
          <w:rFonts w:ascii="Arial" w:hAnsi="Arial" w:cs="Arial"/>
          <w:color w:val="000000" w:themeColor="text1"/>
          <w:sz w:val="18"/>
          <w:szCs w:val="18"/>
        </w:rPr>
        <w:t>št. 2 K</w:t>
      </w:r>
      <w:r w:rsidRPr="004948A4">
        <w:rPr>
          <w:rFonts w:ascii="Arial" w:hAnsi="Arial" w:cs="Arial"/>
          <w:color w:val="000000" w:themeColor="text1"/>
          <w:sz w:val="18"/>
          <w:szCs w:val="18"/>
        </w:rPr>
        <w:t xml:space="preserve">rovna izjava potrjuje, da bo naročniku izročil ustrezno zavarovanje. </w:t>
      </w:r>
    </w:p>
    <w:p w14:paraId="4C1CB4AD" w14:textId="77777777" w:rsidR="00E00680" w:rsidRDefault="00E00680" w:rsidP="00E00680">
      <w:pPr>
        <w:spacing w:before="225" w:after="225" w:line="240" w:lineRule="auto"/>
        <w:jc w:val="both"/>
        <w:rPr>
          <w:rFonts w:ascii="Arial" w:hAnsi="Arial" w:cs="Arial"/>
          <w:color w:val="000000" w:themeColor="text1"/>
          <w:sz w:val="18"/>
          <w:szCs w:val="18"/>
        </w:rPr>
      </w:pPr>
      <w:r w:rsidRPr="00E00680">
        <w:rPr>
          <w:rFonts w:ascii="Arial" w:hAnsi="Arial" w:cs="Arial"/>
          <w:color w:val="000000" w:themeColor="text1"/>
          <w:sz w:val="18"/>
          <w:szCs w:val="18"/>
        </w:rPr>
        <w:t>Izbrani ponudnik izroči naročniku finančno zavaro</w:t>
      </w:r>
      <w:r w:rsidR="0034242E">
        <w:rPr>
          <w:rFonts w:ascii="Arial" w:hAnsi="Arial" w:cs="Arial"/>
          <w:color w:val="000000" w:themeColor="text1"/>
          <w:sz w:val="18"/>
          <w:szCs w:val="18"/>
        </w:rPr>
        <w:t>vanje za odpravo napak v roku 10</w:t>
      </w:r>
      <w:r w:rsidRPr="00E00680">
        <w:rPr>
          <w:rFonts w:ascii="Arial" w:hAnsi="Arial" w:cs="Arial"/>
          <w:color w:val="000000" w:themeColor="text1"/>
          <w:sz w:val="18"/>
          <w:szCs w:val="18"/>
        </w:rPr>
        <w:t xml:space="preserve"> dni po podpisu zapisnika o prevzemu del. V primeru, da izvajalec ne predloži zavarovanja za odpravo napak v roku, naročnik </w:t>
      </w:r>
      <w:r>
        <w:rPr>
          <w:rFonts w:ascii="Arial" w:hAnsi="Arial" w:cs="Arial"/>
          <w:color w:val="000000" w:themeColor="text1"/>
          <w:sz w:val="18"/>
          <w:szCs w:val="18"/>
        </w:rPr>
        <w:t>unovči finančno zavarovanje za dobro izvedbo pogodbenih obveznosti.</w:t>
      </w:r>
    </w:p>
    <w:p w14:paraId="044C272B" w14:textId="77777777" w:rsidR="00E00680" w:rsidRPr="004948A4" w:rsidRDefault="00E00680" w:rsidP="003A775A">
      <w:pPr>
        <w:spacing w:before="225" w:after="225" w:line="240" w:lineRule="auto"/>
        <w:jc w:val="both"/>
        <w:rPr>
          <w:rFonts w:ascii="Arial" w:hAnsi="Arial" w:cs="Arial"/>
          <w:color w:val="000000" w:themeColor="text1"/>
          <w:sz w:val="18"/>
          <w:szCs w:val="18"/>
        </w:rPr>
      </w:pPr>
    </w:p>
    <w:p w14:paraId="788759AF" w14:textId="77777777" w:rsidR="005A51CE" w:rsidRPr="004948A4" w:rsidRDefault="0075268C">
      <w:pPr>
        <w:rPr>
          <w:rFonts w:ascii="Arial" w:hAnsi="Arial" w:cs="Arial"/>
          <w:color w:val="000000" w:themeColor="text1"/>
        </w:rPr>
      </w:pPr>
      <w:r>
        <w:rPr>
          <w:rFonts w:ascii="Arial" w:hAnsi="Arial" w:cs="Arial"/>
          <w:color w:val="000000" w:themeColor="text1"/>
        </w:rPr>
        <w:lastRenderedPageBreak/>
        <w:pict w14:anchorId="4E5A9A2E">
          <v:rect id="_x0000_i1025" style="width:0;height:1.5pt" o:hralign="center" o:hrstd="t" o:hr="t" fillcolor="#aca899" stroked="f"/>
        </w:pict>
      </w:r>
    </w:p>
    <w:p w14:paraId="7B889032" w14:textId="77777777" w:rsidR="005A51CE" w:rsidRPr="004948A4" w:rsidRDefault="0009498C">
      <w:pPr>
        <w:spacing w:before="225" w:after="225" w:line="240" w:lineRule="auto"/>
        <w:jc w:val="both"/>
        <w:rPr>
          <w:rFonts w:ascii="Arial" w:hAnsi="Arial" w:cs="Arial"/>
          <w:color w:val="000000" w:themeColor="text1"/>
        </w:rPr>
      </w:pPr>
      <w:r w:rsidRPr="004948A4">
        <w:rPr>
          <w:rFonts w:ascii="Arial" w:hAnsi="Arial" w:cs="Arial"/>
          <w:color w:val="000000" w:themeColor="text1"/>
          <w:sz w:val="18"/>
          <w:szCs w:val="18"/>
        </w:rPr>
        <w:t>Ponudnik mora za zavarovanje izpolnitve svoje obveznosti do naročnika naročniku predložiti finančna zavarovanja.</w:t>
      </w:r>
    </w:p>
    <w:p w14:paraId="4110D7A8" w14:textId="77777777" w:rsidR="005A51CE" w:rsidRPr="004948A4" w:rsidRDefault="0009498C">
      <w:pPr>
        <w:spacing w:before="225" w:after="225" w:line="240" w:lineRule="auto"/>
        <w:jc w:val="both"/>
        <w:rPr>
          <w:rFonts w:ascii="Arial" w:hAnsi="Arial" w:cs="Arial"/>
          <w:color w:val="000000" w:themeColor="text1"/>
        </w:rPr>
      </w:pPr>
      <w:r w:rsidRPr="004948A4">
        <w:rPr>
          <w:rFonts w:ascii="Arial" w:hAnsi="Arial" w:cs="Arial"/>
          <w:color w:val="000000" w:themeColor="text1"/>
          <w:sz w:val="18"/>
          <w:szCs w:val="18"/>
        </w:rPr>
        <w:t>Finančna zavarovanja, ki morajo biti brezpogojna in plačljiva na prvi poziv, morajo biti izdana po vzorcih iz razpisne dokumentacije.</w:t>
      </w:r>
    </w:p>
    <w:p w14:paraId="3E2E2DDC" w14:textId="77777777" w:rsidR="005A51CE" w:rsidRPr="004948A4" w:rsidRDefault="0009498C">
      <w:pPr>
        <w:spacing w:before="225" w:after="225" w:line="240" w:lineRule="auto"/>
        <w:jc w:val="both"/>
        <w:rPr>
          <w:rFonts w:ascii="Arial" w:hAnsi="Arial" w:cs="Arial"/>
          <w:color w:val="000000" w:themeColor="text1"/>
        </w:rPr>
      </w:pPr>
      <w:r w:rsidRPr="004948A4">
        <w:rPr>
          <w:rFonts w:ascii="Arial" w:hAnsi="Arial" w:cs="Arial"/>
          <w:color w:val="000000" w:themeColor="text1"/>
          <w:sz w:val="18"/>
          <w:szCs w:val="18"/>
        </w:rPr>
        <w:t>Predložena finančna zavarovanja ne smejo vsebinsko odstopati od vzorca iz razpisne dokumentacije in ne sme</w:t>
      </w:r>
      <w:r w:rsidR="00890AA1" w:rsidRPr="004948A4">
        <w:rPr>
          <w:rFonts w:ascii="Arial" w:hAnsi="Arial" w:cs="Arial"/>
          <w:color w:val="000000" w:themeColor="text1"/>
          <w:sz w:val="18"/>
          <w:szCs w:val="18"/>
        </w:rPr>
        <w:t>jo</w:t>
      </w:r>
      <w:r w:rsidRPr="004948A4">
        <w:rPr>
          <w:rFonts w:ascii="Arial" w:hAnsi="Arial" w:cs="Arial"/>
          <w:color w:val="000000" w:themeColor="text1"/>
          <w:sz w:val="18"/>
          <w:szCs w:val="18"/>
        </w:rPr>
        <w:t xml:space="preserve"> vsebovati dodatnih pogojev za izplačilo, krajših rokov, kot jih določi naročnik, nižjega zneska zavarovanja, kot ga določi naročnik ali spremembe krajevne pristojnosti za reševanje sporov med upravičencem in banko ali zavarovalno družbo.</w:t>
      </w:r>
    </w:p>
    <w:p w14:paraId="0CA224FF" w14:textId="77777777" w:rsidR="005A51CE" w:rsidRPr="004948A4" w:rsidRDefault="005A51CE">
      <w:pPr>
        <w:rPr>
          <w:rFonts w:ascii="Arial" w:hAnsi="Arial" w:cs="Arial"/>
        </w:rPr>
      </w:pPr>
    </w:p>
    <w:p w14:paraId="4371F678" w14:textId="77777777" w:rsidR="0014177D" w:rsidRPr="004948A4" w:rsidRDefault="0014177D">
      <w:pPr>
        <w:rPr>
          <w:rFonts w:ascii="Arial" w:hAnsi="Arial" w:cs="Arial"/>
        </w:rPr>
        <w:sectPr w:rsidR="0014177D" w:rsidRPr="004948A4" w:rsidSect="00D931BF">
          <w:headerReference w:type="default" r:id="rId16"/>
          <w:footerReference w:type="default" r:id="rId17"/>
          <w:pgSz w:w="11906" w:h="16838"/>
          <w:pgMar w:top="1418" w:right="1418" w:bottom="1418" w:left="1418" w:header="567" w:footer="680" w:gutter="0"/>
          <w:cols w:space="708"/>
          <w:docGrid w:linePitch="360"/>
        </w:sectPr>
      </w:pPr>
    </w:p>
    <w:p w14:paraId="06093D67" w14:textId="77777777" w:rsidR="00EA04BE" w:rsidRPr="00BD56C3" w:rsidRDefault="00BD56C3" w:rsidP="00227F0D">
      <w:pPr>
        <w:pStyle w:val="Naslov2"/>
        <w:jc w:val="center"/>
        <w:rPr>
          <w:rFonts w:ascii="Arial" w:hAnsi="Arial" w:cs="Arial"/>
          <w:sz w:val="28"/>
          <w:u w:val="single"/>
        </w:rPr>
      </w:pPr>
      <w:bookmarkStart w:id="31" w:name="_Toc473884258"/>
      <w:r w:rsidRPr="00BD56C3">
        <w:rPr>
          <w:rFonts w:ascii="Arial" w:hAnsi="Arial" w:cs="Arial"/>
          <w:sz w:val="28"/>
          <w:u w:val="single"/>
        </w:rPr>
        <w:lastRenderedPageBreak/>
        <w:t xml:space="preserve">IV. </w:t>
      </w:r>
      <w:r w:rsidR="00EA04BE" w:rsidRPr="00BD56C3">
        <w:rPr>
          <w:rFonts w:ascii="Arial" w:hAnsi="Arial" w:cs="Arial"/>
          <w:sz w:val="28"/>
          <w:u w:val="single"/>
        </w:rPr>
        <w:t>MERIL</w:t>
      </w:r>
      <w:r w:rsidR="006E6FAA" w:rsidRPr="00BD56C3">
        <w:rPr>
          <w:rFonts w:ascii="Arial" w:hAnsi="Arial" w:cs="Arial"/>
          <w:sz w:val="28"/>
          <w:u w:val="single"/>
        </w:rPr>
        <w:t>A</w:t>
      </w:r>
      <w:bookmarkEnd w:id="31"/>
      <w:r w:rsidR="00F50D5C" w:rsidRPr="00BD56C3">
        <w:rPr>
          <w:rFonts w:ascii="Arial" w:hAnsi="Arial" w:cs="Arial"/>
          <w:sz w:val="28"/>
          <w:u w:val="single"/>
        </w:rPr>
        <w:t xml:space="preserve"> </w:t>
      </w:r>
    </w:p>
    <w:p w14:paraId="2B8549CC" w14:textId="77777777" w:rsidR="005473CE" w:rsidRPr="005473CE" w:rsidRDefault="005473CE" w:rsidP="005473CE">
      <w:pPr>
        <w:spacing w:before="225" w:after="225" w:line="240" w:lineRule="auto"/>
        <w:jc w:val="both"/>
        <w:rPr>
          <w:rFonts w:ascii="Arial" w:hAnsi="Arial" w:cs="Arial"/>
          <w:color w:val="000000"/>
          <w:sz w:val="18"/>
          <w:szCs w:val="18"/>
        </w:rPr>
      </w:pPr>
      <w:r w:rsidRPr="005473CE">
        <w:rPr>
          <w:rFonts w:ascii="Arial" w:hAnsi="Arial" w:cs="Arial"/>
          <w:color w:val="000000"/>
          <w:sz w:val="18"/>
          <w:szCs w:val="18"/>
        </w:rPr>
        <w:t>Kot najugodnejša bo izbrana ekonomsko najugodnejša ponudba: ponudb</w:t>
      </w:r>
      <w:r w:rsidR="00FD1A16">
        <w:rPr>
          <w:rFonts w:ascii="Arial" w:hAnsi="Arial" w:cs="Arial"/>
          <w:color w:val="000000"/>
          <w:sz w:val="18"/>
          <w:szCs w:val="18"/>
        </w:rPr>
        <w:t>a, ki v seštevku postavk A, B,</w:t>
      </w:r>
      <w:r w:rsidRPr="005473CE">
        <w:rPr>
          <w:rFonts w:ascii="Arial" w:hAnsi="Arial" w:cs="Arial"/>
          <w:color w:val="000000"/>
          <w:sz w:val="18"/>
          <w:szCs w:val="18"/>
        </w:rPr>
        <w:t xml:space="preserve"> C</w:t>
      </w:r>
      <w:r w:rsidR="00FD1A16">
        <w:rPr>
          <w:rFonts w:ascii="Arial" w:hAnsi="Arial" w:cs="Arial"/>
          <w:color w:val="000000"/>
          <w:sz w:val="18"/>
          <w:szCs w:val="18"/>
        </w:rPr>
        <w:t xml:space="preserve"> in D</w:t>
      </w:r>
      <w:r w:rsidRPr="005473CE">
        <w:rPr>
          <w:rFonts w:ascii="Arial" w:hAnsi="Arial" w:cs="Arial"/>
          <w:color w:val="000000"/>
          <w:sz w:val="18"/>
          <w:szCs w:val="18"/>
        </w:rPr>
        <w:t xml:space="preserve"> prejme najve</w:t>
      </w:r>
      <w:r w:rsidRPr="005473CE">
        <w:rPr>
          <w:rFonts w:ascii="Arial" w:hAnsi="Arial" w:cs="Arial" w:hint="eastAsia"/>
          <w:color w:val="000000"/>
          <w:sz w:val="18"/>
          <w:szCs w:val="18"/>
        </w:rPr>
        <w:t>č</w:t>
      </w:r>
      <w:r w:rsidRPr="005473CE">
        <w:rPr>
          <w:rFonts w:ascii="Arial" w:hAnsi="Arial" w:cs="Arial"/>
          <w:color w:val="000000"/>
          <w:sz w:val="18"/>
          <w:szCs w:val="18"/>
        </w:rPr>
        <w:t xml:space="preserve"> to</w:t>
      </w:r>
      <w:r w:rsidRPr="005473CE">
        <w:rPr>
          <w:rFonts w:ascii="Arial" w:hAnsi="Arial" w:cs="Arial" w:hint="eastAsia"/>
          <w:color w:val="000000"/>
          <w:sz w:val="18"/>
          <w:szCs w:val="18"/>
        </w:rPr>
        <w:t>č</w:t>
      </w:r>
      <w:r w:rsidRPr="005473CE">
        <w:rPr>
          <w:rFonts w:ascii="Arial" w:hAnsi="Arial" w:cs="Arial"/>
          <w:color w:val="000000"/>
          <w:sz w:val="18"/>
          <w:szCs w:val="18"/>
        </w:rPr>
        <w:t>k. Najve</w:t>
      </w:r>
      <w:r w:rsidRPr="005473CE">
        <w:rPr>
          <w:rFonts w:ascii="Arial" w:hAnsi="Arial" w:cs="Arial" w:hint="eastAsia"/>
          <w:color w:val="000000"/>
          <w:sz w:val="18"/>
          <w:szCs w:val="18"/>
        </w:rPr>
        <w:t>č</w:t>
      </w:r>
      <w:r w:rsidRPr="005473CE">
        <w:rPr>
          <w:rFonts w:ascii="Arial" w:hAnsi="Arial" w:cs="Arial"/>
          <w:color w:val="000000"/>
          <w:sz w:val="18"/>
          <w:szCs w:val="18"/>
        </w:rPr>
        <w:t>je možno število to</w:t>
      </w:r>
      <w:r w:rsidRPr="005473CE">
        <w:rPr>
          <w:rFonts w:ascii="Arial" w:hAnsi="Arial" w:cs="Arial" w:hint="eastAsia"/>
          <w:color w:val="000000"/>
          <w:sz w:val="18"/>
          <w:szCs w:val="18"/>
        </w:rPr>
        <w:t>č</w:t>
      </w:r>
      <w:r w:rsidR="00FD1A16">
        <w:rPr>
          <w:rFonts w:ascii="Arial" w:hAnsi="Arial" w:cs="Arial"/>
          <w:color w:val="000000"/>
          <w:sz w:val="18"/>
          <w:szCs w:val="18"/>
        </w:rPr>
        <w:t>k je 100.</w:t>
      </w:r>
    </w:p>
    <w:p w14:paraId="336CE57C" w14:textId="77777777" w:rsidR="005473CE" w:rsidRPr="005473CE" w:rsidRDefault="005473CE" w:rsidP="005473CE">
      <w:pPr>
        <w:spacing w:before="225" w:after="225" w:line="240" w:lineRule="auto"/>
        <w:jc w:val="both"/>
        <w:rPr>
          <w:rFonts w:ascii="Arial" w:hAnsi="Arial" w:cs="Arial"/>
          <w:color w:val="000000"/>
          <w:sz w:val="18"/>
          <w:szCs w:val="18"/>
        </w:rPr>
      </w:pPr>
      <w:r w:rsidRPr="005473CE">
        <w:rPr>
          <w:rFonts w:ascii="Arial" w:hAnsi="Arial" w:cs="Arial"/>
          <w:color w:val="000000"/>
          <w:sz w:val="18"/>
          <w:szCs w:val="18"/>
        </w:rPr>
        <w:t xml:space="preserve">Za izbiro najugodnejšega ponudnika se uporabljajo naslednja merila: </w:t>
      </w:r>
    </w:p>
    <w:p w14:paraId="73AC9FBC" w14:textId="77777777" w:rsidR="005473CE" w:rsidRPr="005473CE" w:rsidRDefault="005473CE" w:rsidP="00C92810">
      <w:pPr>
        <w:pStyle w:val="Odstavekseznama"/>
        <w:numPr>
          <w:ilvl w:val="0"/>
          <w:numId w:val="45"/>
        </w:numPr>
        <w:spacing w:before="225" w:after="225" w:line="240" w:lineRule="auto"/>
        <w:jc w:val="both"/>
        <w:rPr>
          <w:rFonts w:ascii="Arial" w:hAnsi="Arial" w:cs="Arial"/>
          <w:color w:val="000000"/>
          <w:sz w:val="18"/>
          <w:szCs w:val="18"/>
        </w:rPr>
      </w:pPr>
      <w:r>
        <w:rPr>
          <w:rFonts w:ascii="Arial" w:hAnsi="Arial" w:cs="Arial"/>
          <w:color w:val="000000"/>
          <w:sz w:val="18"/>
          <w:szCs w:val="18"/>
        </w:rPr>
        <w:t xml:space="preserve">1. </w:t>
      </w:r>
      <w:r w:rsidRPr="005473CE">
        <w:rPr>
          <w:rFonts w:ascii="Arial" w:hAnsi="Arial" w:cs="Arial"/>
          <w:color w:val="000000"/>
          <w:sz w:val="18"/>
          <w:szCs w:val="18"/>
        </w:rPr>
        <w:t>merilo – ponudbena cena (65 %)</w:t>
      </w:r>
    </w:p>
    <w:p w14:paraId="4078D965" w14:textId="77777777" w:rsidR="005473CE" w:rsidRPr="005473CE" w:rsidRDefault="005473CE" w:rsidP="00C92810">
      <w:pPr>
        <w:pStyle w:val="Odstavekseznama"/>
        <w:numPr>
          <w:ilvl w:val="0"/>
          <w:numId w:val="45"/>
        </w:numPr>
        <w:spacing w:before="225" w:after="225" w:line="240" w:lineRule="auto"/>
        <w:jc w:val="both"/>
        <w:rPr>
          <w:rFonts w:ascii="Arial" w:hAnsi="Arial" w:cs="Arial"/>
          <w:color w:val="000000"/>
          <w:sz w:val="18"/>
          <w:szCs w:val="18"/>
        </w:rPr>
      </w:pPr>
      <w:r>
        <w:rPr>
          <w:rFonts w:ascii="Arial" w:hAnsi="Arial" w:cs="Arial"/>
          <w:color w:val="000000"/>
          <w:sz w:val="18"/>
          <w:szCs w:val="18"/>
        </w:rPr>
        <w:t xml:space="preserve">2. </w:t>
      </w:r>
      <w:r w:rsidRPr="005473CE">
        <w:rPr>
          <w:rFonts w:ascii="Arial" w:hAnsi="Arial" w:cs="Arial"/>
          <w:color w:val="000000"/>
          <w:sz w:val="18"/>
          <w:szCs w:val="18"/>
        </w:rPr>
        <w:t>merilo – višji razred energijske u</w:t>
      </w:r>
      <w:r w:rsidRPr="005473CE">
        <w:rPr>
          <w:rFonts w:ascii="Arial" w:hAnsi="Arial" w:cs="Arial" w:hint="eastAsia"/>
          <w:color w:val="000000"/>
          <w:sz w:val="18"/>
          <w:szCs w:val="18"/>
        </w:rPr>
        <w:t>č</w:t>
      </w:r>
      <w:r w:rsidRPr="005473CE">
        <w:rPr>
          <w:rFonts w:ascii="Arial" w:hAnsi="Arial" w:cs="Arial"/>
          <w:color w:val="000000"/>
          <w:sz w:val="18"/>
          <w:szCs w:val="18"/>
        </w:rPr>
        <w:t>inkovitosti sijalk (10 %)</w:t>
      </w:r>
    </w:p>
    <w:p w14:paraId="7738D952" w14:textId="77777777" w:rsidR="005473CE" w:rsidRDefault="005473CE" w:rsidP="00C92810">
      <w:pPr>
        <w:pStyle w:val="Odstavekseznama"/>
        <w:numPr>
          <w:ilvl w:val="0"/>
          <w:numId w:val="45"/>
        </w:numPr>
        <w:spacing w:before="225" w:after="225" w:line="240" w:lineRule="auto"/>
        <w:jc w:val="both"/>
        <w:rPr>
          <w:rFonts w:ascii="Arial" w:hAnsi="Arial" w:cs="Arial"/>
          <w:color w:val="000000"/>
          <w:sz w:val="18"/>
          <w:szCs w:val="18"/>
        </w:rPr>
      </w:pPr>
      <w:r>
        <w:rPr>
          <w:rFonts w:ascii="Arial" w:hAnsi="Arial" w:cs="Arial"/>
          <w:color w:val="000000"/>
          <w:sz w:val="18"/>
          <w:szCs w:val="18"/>
        </w:rPr>
        <w:t xml:space="preserve">3. </w:t>
      </w:r>
      <w:r w:rsidRPr="005473CE">
        <w:rPr>
          <w:rFonts w:ascii="Arial" w:hAnsi="Arial" w:cs="Arial"/>
          <w:color w:val="000000"/>
          <w:sz w:val="18"/>
          <w:szCs w:val="18"/>
        </w:rPr>
        <w:t>merilo – da</w:t>
      </w:r>
      <w:r w:rsidR="00FD1A16">
        <w:rPr>
          <w:rFonts w:ascii="Arial" w:hAnsi="Arial" w:cs="Arial"/>
          <w:color w:val="000000"/>
          <w:sz w:val="18"/>
          <w:szCs w:val="18"/>
        </w:rPr>
        <w:t xml:space="preserve">ljša življenjska doba sijalk (20 </w:t>
      </w:r>
      <w:r w:rsidRPr="005473CE">
        <w:rPr>
          <w:rFonts w:ascii="Arial" w:hAnsi="Arial" w:cs="Arial"/>
          <w:color w:val="000000"/>
          <w:sz w:val="18"/>
          <w:szCs w:val="18"/>
        </w:rPr>
        <w:t>%)</w:t>
      </w:r>
    </w:p>
    <w:p w14:paraId="5AF612A0" w14:textId="77777777" w:rsidR="00FD1A16" w:rsidRPr="005473CE" w:rsidRDefault="00FD1A16" w:rsidP="00C92810">
      <w:pPr>
        <w:pStyle w:val="Odstavekseznama"/>
        <w:numPr>
          <w:ilvl w:val="0"/>
          <w:numId w:val="45"/>
        </w:numPr>
        <w:spacing w:before="225" w:after="225" w:line="240" w:lineRule="auto"/>
        <w:jc w:val="both"/>
        <w:rPr>
          <w:rFonts w:ascii="Arial" w:hAnsi="Arial" w:cs="Arial"/>
          <w:color w:val="000000"/>
          <w:sz w:val="18"/>
          <w:szCs w:val="18"/>
        </w:rPr>
      </w:pPr>
      <w:r>
        <w:rPr>
          <w:rFonts w:ascii="Arial" w:hAnsi="Arial" w:cs="Arial"/>
          <w:color w:val="000000"/>
          <w:sz w:val="18"/>
          <w:szCs w:val="18"/>
        </w:rPr>
        <w:t>4. merilo – barvna razpoznavnost (5 %)</w:t>
      </w:r>
    </w:p>
    <w:p w14:paraId="2D357D6F" w14:textId="77777777" w:rsidR="005473CE" w:rsidRDefault="008B113E" w:rsidP="005473CE">
      <w:pPr>
        <w:spacing w:before="225" w:after="225" w:line="240" w:lineRule="auto"/>
        <w:jc w:val="both"/>
        <w:rPr>
          <w:rFonts w:ascii="Arial" w:hAnsi="Arial" w:cs="Arial"/>
          <w:color w:val="000000"/>
          <w:sz w:val="18"/>
          <w:szCs w:val="18"/>
        </w:rPr>
      </w:pPr>
      <w:r>
        <w:rPr>
          <w:rFonts w:ascii="Arial" w:hAnsi="Arial" w:cs="Arial"/>
          <w:color w:val="000000"/>
          <w:sz w:val="18"/>
          <w:szCs w:val="18"/>
        </w:rPr>
        <w:t>Ponudnik, ki izpolnjuje B</w:t>
      </w:r>
      <w:r w:rsidR="005473CE" w:rsidRPr="005473CE">
        <w:rPr>
          <w:rFonts w:ascii="Arial" w:hAnsi="Arial" w:cs="Arial"/>
          <w:color w:val="000000"/>
          <w:sz w:val="18"/>
          <w:szCs w:val="18"/>
        </w:rPr>
        <w:t>.</w:t>
      </w:r>
      <w:r>
        <w:rPr>
          <w:rFonts w:ascii="Arial" w:hAnsi="Arial" w:cs="Arial"/>
          <w:color w:val="000000"/>
          <w:sz w:val="18"/>
          <w:szCs w:val="18"/>
        </w:rPr>
        <w:t>, C ali D</w:t>
      </w:r>
      <w:r w:rsidR="005473CE" w:rsidRPr="005473CE">
        <w:rPr>
          <w:rFonts w:ascii="Arial" w:hAnsi="Arial" w:cs="Arial"/>
          <w:color w:val="000000"/>
          <w:sz w:val="18"/>
          <w:szCs w:val="18"/>
        </w:rPr>
        <w:t>. merilo, mora izpolniti</w:t>
      </w:r>
      <w:r w:rsidR="001626D8">
        <w:rPr>
          <w:rFonts w:ascii="Arial" w:hAnsi="Arial" w:cs="Arial"/>
          <w:color w:val="000000"/>
          <w:sz w:val="18"/>
          <w:szCs w:val="18"/>
        </w:rPr>
        <w:t xml:space="preserve"> in podpisati izjavo (Priloga 15</w:t>
      </w:r>
      <w:r w:rsidR="005473CE" w:rsidRPr="005473CE">
        <w:rPr>
          <w:rFonts w:ascii="Arial" w:hAnsi="Arial" w:cs="Arial"/>
          <w:color w:val="000000"/>
          <w:sz w:val="18"/>
          <w:szCs w:val="18"/>
        </w:rPr>
        <w:t>) in priložiti eno od spoda</w:t>
      </w:r>
      <w:r w:rsidR="005473CE">
        <w:rPr>
          <w:rFonts w:ascii="Arial" w:hAnsi="Arial" w:cs="Arial"/>
          <w:color w:val="000000"/>
          <w:sz w:val="18"/>
          <w:szCs w:val="18"/>
        </w:rPr>
        <w:t xml:space="preserve">j navedenih ustreznih dokazil: </w:t>
      </w:r>
    </w:p>
    <w:p w14:paraId="7819E815" w14:textId="77777777" w:rsidR="005473CE" w:rsidRDefault="005473CE" w:rsidP="00C92810">
      <w:pPr>
        <w:pStyle w:val="Odstavekseznama"/>
        <w:numPr>
          <w:ilvl w:val="0"/>
          <w:numId w:val="46"/>
        </w:numPr>
        <w:spacing w:before="225" w:after="225" w:line="240" w:lineRule="auto"/>
        <w:jc w:val="both"/>
        <w:rPr>
          <w:rFonts w:ascii="Arial" w:hAnsi="Arial" w:cs="Arial"/>
          <w:color w:val="000000"/>
          <w:sz w:val="18"/>
          <w:szCs w:val="18"/>
        </w:rPr>
      </w:pPr>
      <w:r w:rsidRPr="005473CE">
        <w:rPr>
          <w:rFonts w:ascii="Arial" w:hAnsi="Arial" w:cs="Arial"/>
          <w:color w:val="000000"/>
          <w:sz w:val="18"/>
          <w:szCs w:val="18"/>
        </w:rPr>
        <w:t>tehni</w:t>
      </w:r>
      <w:r w:rsidRPr="005473CE">
        <w:rPr>
          <w:rFonts w:ascii="Arial" w:hAnsi="Arial" w:cs="Arial" w:hint="eastAsia"/>
          <w:color w:val="000000"/>
          <w:sz w:val="18"/>
          <w:szCs w:val="18"/>
        </w:rPr>
        <w:t>č</w:t>
      </w:r>
      <w:r w:rsidRPr="005473CE">
        <w:rPr>
          <w:rFonts w:ascii="Arial" w:hAnsi="Arial" w:cs="Arial"/>
          <w:color w:val="000000"/>
          <w:sz w:val="18"/>
          <w:szCs w:val="18"/>
        </w:rPr>
        <w:t>no dokumentacijo proizvajalca, nalepko o energijski u</w:t>
      </w:r>
      <w:r w:rsidRPr="005473CE">
        <w:rPr>
          <w:rFonts w:ascii="Arial" w:hAnsi="Arial" w:cs="Arial" w:hint="eastAsia"/>
          <w:color w:val="000000"/>
          <w:sz w:val="18"/>
          <w:szCs w:val="18"/>
        </w:rPr>
        <w:t>č</w:t>
      </w:r>
      <w:r w:rsidRPr="005473CE">
        <w:rPr>
          <w:rFonts w:ascii="Arial" w:hAnsi="Arial" w:cs="Arial"/>
          <w:color w:val="000000"/>
          <w:sz w:val="18"/>
          <w:szCs w:val="18"/>
        </w:rPr>
        <w:t xml:space="preserve">inkovitosti ali </w:t>
      </w:r>
    </w:p>
    <w:p w14:paraId="14E968E4" w14:textId="77777777" w:rsidR="005473CE" w:rsidRPr="008B113E" w:rsidRDefault="005473CE" w:rsidP="00C92810">
      <w:pPr>
        <w:pStyle w:val="Odstavekseznama"/>
        <w:numPr>
          <w:ilvl w:val="0"/>
          <w:numId w:val="46"/>
        </w:numPr>
        <w:spacing w:before="225" w:after="225" w:line="240" w:lineRule="auto"/>
        <w:jc w:val="both"/>
        <w:rPr>
          <w:rFonts w:ascii="Arial" w:hAnsi="Arial" w:cs="Arial"/>
          <w:color w:val="000000"/>
          <w:sz w:val="18"/>
          <w:szCs w:val="18"/>
        </w:rPr>
      </w:pPr>
      <w:r>
        <w:rPr>
          <w:rFonts w:ascii="Arial" w:hAnsi="Arial" w:cs="Arial"/>
          <w:color w:val="000000"/>
          <w:sz w:val="18"/>
          <w:szCs w:val="18"/>
        </w:rPr>
        <w:t>u</w:t>
      </w:r>
      <w:r w:rsidRPr="005473CE">
        <w:rPr>
          <w:rFonts w:ascii="Arial" w:hAnsi="Arial" w:cs="Arial"/>
          <w:color w:val="000000"/>
          <w:sz w:val="18"/>
          <w:szCs w:val="18"/>
        </w:rPr>
        <w:t>strezno dokazilo, iz katerega izhaja, da so izpolnjene zahteve oz. ustrezen izra</w:t>
      </w:r>
      <w:r w:rsidRPr="005473CE">
        <w:rPr>
          <w:rFonts w:ascii="Arial" w:hAnsi="Arial" w:cs="Arial" w:hint="eastAsia"/>
          <w:color w:val="000000"/>
          <w:sz w:val="18"/>
          <w:szCs w:val="18"/>
        </w:rPr>
        <w:t>č</w:t>
      </w:r>
      <w:r w:rsidRPr="005473CE">
        <w:rPr>
          <w:rFonts w:ascii="Arial" w:hAnsi="Arial" w:cs="Arial"/>
          <w:color w:val="000000"/>
          <w:sz w:val="18"/>
          <w:szCs w:val="18"/>
        </w:rPr>
        <w:t>un.</w:t>
      </w:r>
    </w:p>
    <w:p w14:paraId="59699EA9" w14:textId="77777777" w:rsidR="005473CE" w:rsidRPr="005473CE" w:rsidRDefault="005473CE" w:rsidP="005473CE">
      <w:pPr>
        <w:spacing w:before="225" w:after="225" w:line="240" w:lineRule="auto"/>
        <w:jc w:val="both"/>
        <w:rPr>
          <w:rFonts w:ascii="Arial" w:hAnsi="Arial" w:cs="Arial"/>
          <w:b/>
          <w:color w:val="000000"/>
          <w:sz w:val="18"/>
          <w:szCs w:val="18"/>
        </w:rPr>
      </w:pPr>
      <w:r w:rsidRPr="005473CE">
        <w:rPr>
          <w:rFonts w:ascii="Arial" w:hAnsi="Arial" w:cs="Arial"/>
          <w:b/>
          <w:color w:val="000000"/>
          <w:sz w:val="18"/>
          <w:szCs w:val="18"/>
        </w:rPr>
        <w:t>A. merilo – skupna ponudbena cena: do 65 to</w:t>
      </w:r>
      <w:r w:rsidRPr="005473CE">
        <w:rPr>
          <w:rFonts w:ascii="Arial" w:hAnsi="Arial" w:cs="Arial" w:hint="eastAsia"/>
          <w:b/>
          <w:color w:val="000000"/>
          <w:sz w:val="18"/>
          <w:szCs w:val="18"/>
        </w:rPr>
        <w:t>č</w:t>
      </w:r>
      <w:r>
        <w:rPr>
          <w:rFonts w:ascii="Arial" w:hAnsi="Arial" w:cs="Arial"/>
          <w:b/>
          <w:color w:val="000000"/>
          <w:sz w:val="18"/>
          <w:szCs w:val="18"/>
        </w:rPr>
        <w:t>k (=A</w:t>
      </w:r>
      <w:r w:rsidRPr="005473CE">
        <w:rPr>
          <w:rFonts w:ascii="Arial" w:hAnsi="Arial" w:cs="Arial"/>
          <w:b/>
          <w:color w:val="000000"/>
          <w:sz w:val="18"/>
          <w:szCs w:val="18"/>
        </w:rPr>
        <w:t>)</w:t>
      </w:r>
    </w:p>
    <w:p w14:paraId="43F89D33" w14:textId="77777777" w:rsidR="005473CE" w:rsidRPr="005473CE" w:rsidRDefault="005473CE" w:rsidP="005473CE">
      <w:pPr>
        <w:spacing w:before="225" w:after="225" w:line="240" w:lineRule="auto"/>
        <w:jc w:val="both"/>
        <w:rPr>
          <w:rFonts w:ascii="Arial" w:hAnsi="Arial" w:cs="Arial"/>
          <w:color w:val="000000"/>
          <w:sz w:val="18"/>
          <w:szCs w:val="18"/>
        </w:rPr>
      </w:pPr>
      <w:r w:rsidRPr="005473CE">
        <w:rPr>
          <w:rFonts w:ascii="Arial" w:hAnsi="Arial" w:cs="Arial"/>
          <w:color w:val="000000"/>
          <w:sz w:val="18"/>
          <w:szCs w:val="18"/>
        </w:rPr>
        <w:t>V okviru tega merila bo ponudba z najnižjo skupno ponudbeno ceno v EUR z DDV prejela 65 to</w:t>
      </w:r>
      <w:r w:rsidRPr="005473CE">
        <w:rPr>
          <w:rFonts w:ascii="Arial" w:hAnsi="Arial" w:cs="Arial" w:hint="eastAsia"/>
          <w:color w:val="000000"/>
          <w:sz w:val="18"/>
          <w:szCs w:val="18"/>
        </w:rPr>
        <w:t>č</w:t>
      </w:r>
      <w:r w:rsidRPr="005473CE">
        <w:rPr>
          <w:rFonts w:ascii="Arial" w:hAnsi="Arial" w:cs="Arial"/>
          <w:color w:val="000000"/>
          <w:sz w:val="18"/>
          <w:szCs w:val="18"/>
        </w:rPr>
        <w:t>k, ostale ponudbe pa bodo prejele sorazmerno manjše število to</w:t>
      </w:r>
      <w:r w:rsidRPr="005473CE">
        <w:rPr>
          <w:rFonts w:ascii="Arial" w:hAnsi="Arial" w:cs="Arial" w:hint="eastAsia"/>
          <w:color w:val="000000"/>
          <w:sz w:val="18"/>
          <w:szCs w:val="18"/>
        </w:rPr>
        <w:t>č</w:t>
      </w:r>
      <w:r w:rsidRPr="005473CE">
        <w:rPr>
          <w:rFonts w:ascii="Arial" w:hAnsi="Arial" w:cs="Arial"/>
          <w:color w:val="000000"/>
          <w:sz w:val="18"/>
          <w:szCs w:val="18"/>
        </w:rPr>
        <w:t>k, glede na ponuj</w:t>
      </w:r>
      <w:r>
        <w:rPr>
          <w:rFonts w:ascii="Arial" w:hAnsi="Arial" w:cs="Arial"/>
          <w:color w:val="000000"/>
          <w:sz w:val="18"/>
          <w:szCs w:val="18"/>
        </w:rPr>
        <w:t>eno ceno, po naslednji formuli:</w:t>
      </w:r>
    </w:p>
    <w:p w14:paraId="33B38545" w14:textId="77777777" w:rsidR="005473CE" w:rsidRPr="005473CE" w:rsidRDefault="005473CE" w:rsidP="005473CE">
      <w:pPr>
        <w:spacing w:before="225" w:after="225" w:line="240" w:lineRule="auto"/>
        <w:jc w:val="both"/>
        <w:rPr>
          <w:rFonts w:ascii="Arial" w:hAnsi="Arial" w:cs="Arial"/>
          <w:b/>
          <w:i/>
          <w:color w:val="000000"/>
          <w:sz w:val="18"/>
          <w:szCs w:val="18"/>
        </w:rPr>
      </w:pPr>
      <w:r w:rsidRPr="005473CE">
        <w:rPr>
          <w:rFonts w:ascii="Arial" w:hAnsi="Arial" w:cs="Arial"/>
          <w:b/>
          <w:i/>
          <w:color w:val="000000"/>
          <w:sz w:val="18"/>
          <w:szCs w:val="18"/>
        </w:rPr>
        <w:t xml:space="preserve">A = 65  x Cmin/C  </w:t>
      </w:r>
    </w:p>
    <w:p w14:paraId="090C7672" w14:textId="77777777" w:rsidR="005473CE" w:rsidRPr="005473CE" w:rsidRDefault="005473CE" w:rsidP="005473CE">
      <w:pPr>
        <w:spacing w:before="225" w:after="225" w:line="240" w:lineRule="auto"/>
        <w:contextualSpacing/>
        <w:jc w:val="both"/>
        <w:rPr>
          <w:rFonts w:ascii="Arial" w:hAnsi="Arial" w:cs="Arial"/>
          <w:i/>
          <w:color w:val="000000"/>
          <w:sz w:val="18"/>
          <w:szCs w:val="18"/>
        </w:rPr>
      </w:pPr>
      <w:r w:rsidRPr="005473CE">
        <w:rPr>
          <w:rFonts w:ascii="Arial" w:hAnsi="Arial" w:cs="Arial"/>
          <w:i/>
          <w:color w:val="000000"/>
          <w:sz w:val="18"/>
          <w:szCs w:val="18"/>
        </w:rPr>
        <w:t>C = skupna ponudbena cena v EUR z DDV ocenjevane ponudbe</w:t>
      </w:r>
    </w:p>
    <w:p w14:paraId="3E28A6BE" w14:textId="77777777" w:rsidR="005473CE" w:rsidRPr="005473CE" w:rsidRDefault="005473CE" w:rsidP="005473CE">
      <w:pPr>
        <w:spacing w:before="225" w:after="225" w:line="240" w:lineRule="auto"/>
        <w:contextualSpacing/>
        <w:jc w:val="both"/>
        <w:rPr>
          <w:rFonts w:ascii="Arial" w:hAnsi="Arial" w:cs="Arial"/>
          <w:i/>
          <w:color w:val="000000"/>
          <w:sz w:val="18"/>
          <w:szCs w:val="18"/>
        </w:rPr>
      </w:pPr>
      <w:r w:rsidRPr="005473CE">
        <w:rPr>
          <w:rFonts w:ascii="Arial" w:hAnsi="Arial" w:cs="Arial"/>
          <w:i/>
          <w:color w:val="000000"/>
          <w:sz w:val="18"/>
          <w:szCs w:val="18"/>
        </w:rPr>
        <w:t>C min = najnižja skupna ponudbena cena v EUR z DDV</w:t>
      </w:r>
    </w:p>
    <w:p w14:paraId="38918AC2" w14:textId="77777777" w:rsidR="005473CE" w:rsidRPr="005473CE" w:rsidRDefault="005473CE" w:rsidP="005473CE">
      <w:pPr>
        <w:spacing w:before="225" w:after="225" w:line="240" w:lineRule="auto"/>
        <w:jc w:val="both"/>
        <w:rPr>
          <w:rFonts w:ascii="Arial" w:hAnsi="Arial" w:cs="Arial"/>
          <w:color w:val="000000"/>
          <w:sz w:val="18"/>
          <w:szCs w:val="18"/>
        </w:rPr>
      </w:pPr>
    </w:p>
    <w:p w14:paraId="4285161C" w14:textId="46D9DC65" w:rsidR="005473CE" w:rsidRPr="005473CE" w:rsidRDefault="005473CE" w:rsidP="005473CE">
      <w:pPr>
        <w:spacing w:before="225" w:after="225" w:line="240" w:lineRule="auto"/>
        <w:jc w:val="both"/>
        <w:rPr>
          <w:rFonts w:ascii="Arial" w:hAnsi="Arial" w:cs="Arial"/>
          <w:b/>
          <w:color w:val="000000"/>
          <w:sz w:val="18"/>
          <w:szCs w:val="18"/>
        </w:rPr>
      </w:pPr>
      <w:r w:rsidRPr="005473CE">
        <w:rPr>
          <w:rFonts w:ascii="Arial" w:hAnsi="Arial" w:cs="Arial"/>
          <w:b/>
          <w:color w:val="000000"/>
          <w:sz w:val="18"/>
          <w:szCs w:val="18"/>
        </w:rPr>
        <w:t>B. merilo - višji razred energijske u</w:t>
      </w:r>
      <w:r w:rsidRPr="005473CE">
        <w:rPr>
          <w:rFonts w:ascii="Arial" w:hAnsi="Arial" w:cs="Arial" w:hint="eastAsia"/>
          <w:b/>
          <w:color w:val="000000"/>
          <w:sz w:val="18"/>
          <w:szCs w:val="18"/>
        </w:rPr>
        <w:t>č</w:t>
      </w:r>
      <w:r w:rsidRPr="005473CE">
        <w:rPr>
          <w:rFonts w:ascii="Arial" w:hAnsi="Arial" w:cs="Arial"/>
          <w:b/>
          <w:color w:val="000000"/>
          <w:sz w:val="18"/>
          <w:szCs w:val="18"/>
        </w:rPr>
        <w:t>inkovitosti SIJALK</w:t>
      </w:r>
      <w:r w:rsidR="00AC1CC6">
        <w:rPr>
          <w:rFonts w:ascii="Arial" w:hAnsi="Arial" w:cs="Arial"/>
          <w:b/>
          <w:color w:val="000000"/>
          <w:sz w:val="18"/>
          <w:szCs w:val="18"/>
        </w:rPr>
        <w:t>/SVETLOBNI MODUL</w:t>
      </w:r>
      <w:r w:rsidRPr="005473CE">
        <w:rPr>
          <w:rFonts w:ascii="Arial" w:hAnsi="Arial" w:cs="Arial"/>
          <w:b/>
          <w:color w:val="000000"/>
          <w:sz w:val="18"/>
          <w:szCs w:val="18"/>
        </w:rPr>
        <w:t>: do 10 to</w:t>
      </w:r>
      <w:r w:rsidRPr="005473CE">
        <w:rPr>
          <w:rFonts w:ascii="Arial" w:hAnsi="Arial" w:cs="Arial" w:hint="eastAsia"/>
          <w:b/>
          <w:color w:val="000000"/>
          <w:sz w:val="18"/>
          <w:szCs w:val="18"/>
        </w:rPr>
        <w:t>č</w:t>
      </w:r>
      <w:r w:rsidRPr="005473CE">
        <w:rPr>
          <w:rFonts w:ascii="Arial" w:hAnsi="Arial" w:cs="Arial"/>
          <w:b/>
          <w:color w:val="000000"/>
          <w:sz w:val="18"/>
          <w:szCs w:val="18"/>
        </w:rPr>
        <w:t>k (=B1 +</w:t>
      </w:r>
      <w:r w:rsidR="00AC1CC6">
        <w:rPr>
          <w:rFonts w:ascii="Arial" w:hAnsi="Arial" w:cs="Arial"/>
          <w:b/>
          <w:color w:val="000000"/>
          <w:sz w:val="18"/>
          <w:szCs w:val="18"/>
        </w:rPr>
        <w:t xml:space="preserve"> </w:t>
      </w:r>
      <w:r w:rsidRPr="005473CE">
        <w:rPr>
          <w:rFonts w:ascii="Arial" w:hAnsi="Arial" w:cs="Arial"/>
          <w:b/>
          <w:color w:val="000000"/>
          <w:sz w:val="18"/>
          <w:szCs w:val="18"/>
        </w:rPr>
        <w:t>B2</w:t>
      </w:r>
      <w:r>
        <w:rPr>
          <w:rFonts w:ascii="Arial" w:hAnsi="Arial" w:cs="Arial"/>
          <w:b/>
          <w:color w:val="000000"/>
          <w:sz w:val="18"/>
          <w:szCs w:val="18"/>
        </w:rPr>
        <w:t xml:space="preserve"> = B)</w:t>
      </w:r>
    </w:p>
    <w:p w14:paraId="06ADFDA7" w14:textId="5D26CAF2" w:rsidR="001626D8" w:rsidRPr="00AC1CC6" w:rsidRDefault="001626D8" w:rsidP="005473CE">
      <w:pPr>
        <w:spacing w:before="225" w:after="225" w:line="240" w:lineRule="auto"/>
        <w:contextualSpacing/>
        <w:jc w:val="both"/>
        <w:rPr>
          <w:rFonts w:ascii="Arial" w:hAnsi="Arial" w:cs="Arial"/>
          <w:b/>
          <w:color w:val="000000"/>
          <w:sz w:val="18"/>
          <w:szCs w:val="18"/>
        </w:rPr>
      </w:pPr>
      <w:r w:rsidRPr="00AC1CC6">
        <w:rPr>
          <w:rFonts w:ascii="Arial" w:hAnsi="Arial" w:cs="Arial"/>
          <w:b/>
          <w:color w:val="000000"/>
          <w:sz w:val="18"/>
          <w:szCs w:val="18"/>
        </w:rPr>
        <w:t>B1:</w:t>
      </w:r>
      <w:r w:rsidR="00AC1CC6" w:rsidRPr="00AC1CC6">
        <w:rPr>
          <w:rFonts w:ascii="Arial" w:hAnsi="Arial" w:cs="Arial"/>
          <w:b/>
          <w:color w:val="000000"/>
          <w:sz w:val="18"/>
          <w:szCs w:val="18"/>
        </w:rPr>
        <w:t xml:space="preserve"> (=</w:t>
      </w:r>
      <w:proofErr w:type="spellStart"/>
      <w:r w:rsidR="00AC1CC6" w:rsidRPr="00AC1CC6">
        <w:rPr>
          <w:rFonts w:ascii="Arial" w:hAnsi="Arial" w:cs="Arial"/>
          <w:b/>
          <w:color w:val="000000"/>
          <w:sz w:val="18"/>
          <w:szCs w:val="18"/>
        </w:rPr>
        <w:t>B1.1</w:t>
      </w:r>
      <w:proofErr w:type="spellEnd"/>
      <w:r w:rsidR="00AC1CC6" w:rsidRPr="00AC1CC6">
        <w:rPr>
          <w:rFonts w:ascii="Arial" w:hAnsi="Arial" w:cs="Arial"/>
          <w:b/>
          <w:color w:val="000000"/>
          <w:sz w:val="18"/>
          <w:szCs w:val="18"/>
        </w:rPr>
        <w:t xml:space="preserve"> + </w:t>
      </w:r>
      <w:proofErr w:type="spellStart"/>
      <w:r w:rsidR="00AC1CC6" w:rsidRPr="00AC1CC6">
        <w:rPr>
          <w:rFonts w:ascii="Arial" w:hAnsi="Arial" w:cs="Arial"/>
          <w:b/>
          <w:color w:val="000000"/>
          <w:sz w:val="18"/>
          <w:szCs w:val="18"/>
        </w:rPr>
        <w:t>B1.2</w:t>
      </w:r>
      <w:proofErr w:type="spellEnd"/>
      <w:r w:rsidR="00AC1CC6" w:rsidRPr="00AC1CC6">
        <w:rPr>
          <w:rFonts w:ascii="Arial" w:hAnsi="Arial" w:cs="Arial"/>
          <w:b/>
          <w:color w:val="000000"/>
          <w:sz w:val="18"/>
          <w:szCs w:val="18"/>
        </w:rPr>
        <w:t xml:space="preserve"> = B1)</w:t>
      </w:r>
    </w:p>
    <w:p w14:paraId="5BE89C19" w14:textId="77777777" w:rsidR="001626D8" w:rsidRPr="005473CE" w:rsidRDefault="001626D8" w:rsidP="005473CE">
      <w:pPr>
        <w:spacing w:before="225" w:after="225" w:line="240" w:lineRule="auto"/>
        <w:contextualSpacing/>
        <w:jc w:val="both"/>
        <w:rPr>
          <w:rFonts w:ascii="Arial" w:hAnsi="Arial" w:cs="Arial"/>
          <w:color w:val="000000"/>
          <w:sz w:val="18"/>
          <w:szCs w:val="18"/>
        </w:rPr>
      </w:pPr>
    </w:p>
    <w:tbl>
      <w:tblPr>
        <w:tblStyle w:val="Tabelamrea"/>
        <w:tblW w:w="0" w:type="auto"/>
        <w:tblLook w:val="04A0" w:firstRow="1" w:lastRow="0" w:firstColumn="1" w:lastColumn="0" w:noHBand="0" w:noVBand="1"/>
      </w:tblPr>
      <w:tblGrid>
        <w:gridCol w:w="704"/>
        <w:gridCol w:w="7457"/>
        <w:gridCol w:w="899"/>
      </w:tblGrid>
      <w:tr w:rsidR="00AC1CC6" w14:paraId="45C41592" w14:textId="77777777" w:rsidTr="00AC1CC6">
        <w:tc>
          <w:tcPr>
            <w:tcW w:w="704" w:type="dxa"/>
            <w:vMerge w:val="restart"/>
            <w:vAlign w:val="center"/>
          </w:tcPr>
          <w:p w14:paraId="29D6D703" w14:textId="6FC9FAFD" w:rsidR="00AC1CC6" w:rsidRDefault="00AC1CC6" w:rsidP="00AC1CC6">
            <w:pPr>
              <w:spacing w:before="225" w:after="225"/>
              <w:contextualSpacing/>
              <w:jc w:val="center"/>
              <w:rPr>
                <w:rFonts w:ascii="Arial" w:hAnsi="Arial" w:cs="Arial"/>
                <w:color w:val="000000"/>
                <w:sz w:val="18"/>
                <w:szCs w:val="18"/>
              </w:rPr>
            </w:pPr>
            <w:r>
              <w:rPr>
                <w:rFonts w:ascii="Arial" w:hAnsi="Arial" w:cs="Arial"/>
                <w:color w:val="000000"/>
                <w:sz w:val="18"/>
                <w:szCs w:val="18"/>
              </w:rPr>
              <w:t>B1.1</w:t>
            </w:r>
          </w:p>
        </w:tc>
        <w:tc>
          <w:tcPr>
            <w:tcW w:w="7457" w:type="dxa"/>
          </w:tcPr>
          <w:p w14:paraId="05B96046" w14:textId="78C1473D" w:rsidR="00AC1CC6" w:rsidRDefault="00AC1CC6" w:rsidP="005473CE">
            <w:pPr>
              <w:spacing w:before="225" w:after="225"/>
              <w:contextualSpacing/>
              <w:jc w:val="both"/>
              <w:rPr>
                <w:rFonts w:ascii="Arial" w:hAnsi="Arial" w:cs="Arial"/>
                <w:color w:val="000000"/>
                <w:sz w:val="18"/>
                <w:szCs w:val="18"/>
              </w:rPr>
            </w:pPr>
          </w:p>
          <w:p w14:paraId="33AF1434" w14:textId="53B1C0A8" w:rsidR="00AC1CC6" w:rsidRDefault="00AC1CC6" w:rsidP="005473CE">
            <w:pPr>
              <w:spacing w:before="225" w:after="225"/>
              <w:contextualSpacing/>
              <w:jc w:val="both"/>
              <w:rPr>
                <w:rFonts w:ascii="Arial" w:hAnsi="Arial" w:cs="Arial"/>
                <w:color w:val="000000"/>
                <w:sz w:val="18"/>
                <w:szCs w:val="18"/>
              </w:rPr>
            </w:pPr>
            <w:r>
              <w:rPr>
                <w:rFonts w:ascii="Arial" w:hAnsi="Arial" w:cs="Arial"/>
                <w:color w:val="000000"/>
                <w:sz w:val="18"/>
                <w:szCs w:val="18"/>
              </w:rPr>
              <w:t>Usmerjene s</w:t>
            </w:r>
            <w:r w:rsidRPr="005473CE">
              <w:rPr>
                <w:rFonts w:ascii="Arial" w:hAnsi="Arial" w:cs="Arial"/>
                <w:color w:val="000000"/>
                <w:sz w:val="18"/>
                <w:szCs w:val="18"/>
              </w:rPr>
              <w:t>ijalke</w:t>
            </w:r>
            <w:r>
              <w:rPr>
                <w:rFonts w:ascii="Arial" w:hAnsi="Arial" w:cs="Arial"/>
                <w:color w:val="000000"/>
                <w:sz w:val="18"/>
                <w:szCs w:val="18"/>
              </w:rPr>
              <w:t>/svetlobni modul</w:t>
            </w:r>
            <w:r w:rsidRPr="005473CE">
              <w:rPr>
                <w:rFonts w:ascii="Arial" w:hAnsi="Arial" w:cs="Arial"/>
                <w:color w:val="000000"/>
                <w:sz w:val="18"/>
                <w:szCs w:val="18"/>
              </w:rPr>
              <w:t xml:space="preserve"> izpolnjujejo kriterij energijske u</w:t>
            </w:r>
            <w:r w:rsidRPr="005473CE">
              <w:rPr>
                <w:rFonts w:ascii="Arial" w:hAnsi="Arial" w:cs="Arial" w:hint="eastAsia"/>
                <w:color w:val="000000"/>
                <w:sz w:val="18"/>
                <w:szCs w:val="18"/>
              </w:rPr>
              <w:t>č</w:t>
            </w:r>
            <w:r w:rsidRPr="005473CE">
              <w:rPr>
                <w:rFonts w:ascii="Arial" w:hAnsi="Arial" w:cs="Arial"/>
                <w:color w:val="000000"/>
                <w:sz w:val="18"/>
                <w:szCs w:val="18"/>
              </w:rPr>
              <w:t>inkovitosti EEI &gt; 0,18</w:t>
            </w:r>
          </w:p>
          <w:p w14:paraId="42F64E38" w14:textId="77777777" w:rsidR="00AC1CC6" w:rsidRDefault="00AC1CC6" w:rsidP="00AC1CC6">
            <w:pPr>
              <w:spacing w:before="225" w:after="225"/>
              <w:contextualSpacing/>
              <w:jc w:val="both"/>
              <w:rPr>
                <w:rFonts w:ascii="Arial" w:hAnsi="Arial" w:cs="Arial"/>
                <w:color w:val="000000"/>
                <w:sz w:val="18"/>
                <w:szCs w:val="18"/>
              </w:rPr>
            </w:pPr>
          </w:p>
        </w:tc>
        <w:tc>
          <w:tcPr>
            <w:tcW w:w="899" w:type="dxa"/>
          </w:tcPr>
          <w:p w14:paraId="7E23990D" w14:textId="77777777" w:rsidR="00AC1CC6" w:rsidRDefault="00AC1CC6" w:rsidP="005473CE">
            <w:pPr>
              <w:spacing w:before="225" w:after="225"/>
              <w:contextualSpacing/>
              <w:jc w:val="both"/>
              <w:rPr>
                <w:rFonts w:ascii="Arial" w:hAnsi="Arial" w:cs="Arial"/>
                <w:color w:val="000000"/>
                <w:sz w:val="18"/>
                <w:szCs w:val="18"/>
              </w:rPr>
            </w:pPr>
          </w:p>
          <w:p w14:paraId="36B37857" w14:textId="77777777" w:rsidR="00AC1CC6" w:rsidRDefault="00AC1CC6" w:rsidP="005473CE">
            <w:pPr>
              <w:spacing w:before="225" w:after="225"/>
              <w:contextualSpacing/>
              <w:jc w:val="both"/>
              <w:rPr>
                <w:rFonts w:ascii="Arial" w:hAnsi="Arial" w:cs="Arial"/>
                <w:color w:val="000000"/>
                <w:sz w:val="18"/>
                <w:szCs w:val="18"/>
              </w:rPr>
            </w:pPr>
            <w:r>
              <w:rPr>
                <w:rFonts w:ascii="Arial" w:hAnsi="Arial" w:cs="Arial"/>
                <w:color w:val="000000"/>
                <w:sz w:val="18"/>
                <w:szCs w:val="18"/>
              </w:rPr>
              <w:t>0 točk</w:t>
            </w:r>
          </w:p>
          <w:p w14:paraId="1E1C7BBF" w14:textId="77777777" w:rsidR="00AC1CC6" w:rsidRDefault="00AC1CC6" w:rsidP="005473CE">
            <w:pPr>
              <w:spacing w:before="225" w:after="225"/>
              <w:contextualSpacing/>
              <w:jc w:val="both"/>
              <w:rPr>
                <w:rFonts w:ascii="Arial" w:hAnsi="Arial" w:cs="Arial"/>
                <w:color w:val="000000"/>
                <w:sz w:val="18"/>
                <w:szCs w:val="18"/>
              </w:rPr>
            </w:pPr>
          </w:p>
        </w:tc>
      </w:tr>
      <w:tr w:rsidR="00AC1CC6" w14:paraId="52A7C0D6" w14:textId="77777777" w:rsidTr="00AC1CC6">
        <w:tc>
          <w:tcPr>
            <w:tcW w:w="704" w:type="dxa"/>
            <w:vMerge/>
            <w:vAlign w:val="center"/>
          </w:tcPr>
          <w:p w14:paraId="0A2DC0A2" w14:textId="77777777" w:rsidR="00AC1CC6" w:rsidRDefault="00AC1CC6" w:rsidP="00AC1CC6">
            <w:pPr>
              <w:spacing w:before="225" w:after="225"/>
              <w:contextualSpacing/>
              <w:jc w:val="center"/>
              <w:rPr>
                <w:rFonts w:ascii="Arial" w:hAnsi="Arial" w:cs="Arial"/>
                <w:color w:val="000000"/>
                <w:sz w:val="18"/>
                <w:szCs w:val="18"/>
              </w:rPr>
            </w:pPr>
          </w:p>
        </w:tc>
        <w:tc>
          <w:tcPr>
            <w:tcW w:w="7457" w:type="dxa"/>
          </w:tcPr>
          <w:p w14:paraId="24261559" w14:textId="77777777" w:rsidR="00AC1CC6" w:rsidRDefault="00AC1CC6" w:rsidP="00AC1CC6">
            <w:pPr>
              <w:spacing w:before="225" w:after="225"/>
              <w:contextualSpacing/>
              <w:jc w:val="both"/>
              <w:rPr>
                <w:rFonts w:ascii="Arial" w:hAnsi="Arial" w:cs="Arial"/>
                <w:color w:val="000000"/>
                <w:sz w:val="18"/>
                <w:szCs w:val="18"/>
              </w:rPr>
            </w:pPr>
          </w:p>
          <w:p w14:paraId="640DB080" w14:textId="16A15AF7" w:rsidR="00AC1CC6" w:rsidRDefault="00AC1CC6" w:rsidP="00AC1CC6">
            <w:pPr>
              <w:spacing w:before="225" w:after="225"/>
              <w:contextualSpacing/>
              <w:jc w:val="both"/>
              <w:rPr>
                <w:rFonts w:ascii="Arial" w:hAnsi="Arial" w:cs="Arial"/>
                <w:color w:val="000000"/>
                <w:sz w:val="18"/>
                <w:szCs w:val="18"/>
              </w:rPr>
            </w:pPr>
            <w:r>
              <w:rPr>
                <w:rFonts w:ascii="Arial" w:hAnsi="Arial" w:cs="Arial"/>
                <w:color w:val="000000"/>
                <w:sz w:val="18"/>
                <w:szCs w:val="18"/>
              </w:rPr>
              <w:t>Usmerjene s</w:t>
            </w:r>
            <w:r w:rsidRPr="005473CE">
              <w:rPr>
                <w:rFonts w:ascii="Arial" w:hAnsi="Arial" w:cs="Arial"/>
                <w:color w:val="000000"/>
                <w:sz w:val="18"/>
                <w:szCs w:val="18"/>
              </w:rPr>
              <w:t>ijalke</w:t>
            </w:r>
            <w:r>
              <w:rPr>
                <w:rFonts w:ascii="Arial" w:hAnsi="Arial" w:cs="Arial"/>
                <w:color w:val="000000"/>
                <w:sz w:val="18"/>
                <w:szCs w:val="18"/>
              </w:rPr>
              <w:t>/svetlobni modul</w:t>
            </w:r>
            <w:r w:rsidRPr="005473CE">
              <w:rPr>
                <w:rFonts w:ascii="Arial" w:hAnsi="Arial" w:cs="Arial"/>
                <w:color w:val="000000"/>
                <w:sz w:val="18"/>
                <w:szCs w:val="18"/>
              </w:rPr>
              <w:t xml:space="preserve"> izpolnjujejo kriterij energijske u</w:t>
            </w:r>
            <w:r w:rsidRPr="005473CE">
              <w:rPr>
                <w:rFonts w:ascii="Arial" w:hAnsi="Arial" w:cs="Arial" w:hint="eastAsia"/>
                <w:color w:val="000000"/>
                <w:sz w:val="18"/>
                <w:szCs w:val="18"/>
              </w:rPr>
              <w:t>č</w:t>
            </w:r>
            <w:r w:rsidRPr="005473CE">
              <w:rPr>
                <w:rFonts w:ascii="Arial" w:hAnsi="Arial" w:cs="Arial"/>
                <w:color w:val="000000"/>
                <w:sz w:val="18"/>
                <w:szCs w:val="18"/>
              </w:rPr>
              <w:t xml:space="preserve">inkovitosti EEI </w:t>
            </w:r>
            <w:r>
              <w:rPr>
                <w:rFonts w:ascii="Arial" w:hAnsi="Arial" w:cs="Arial"/>
                <w:color w:val="000000"/>
                <w:sz w:val="18"/>
                <w:szCs w:val="18"/>
              </w:rPr>
              <w:t xml:space="preserve">≤ </w:t>
            </w:r>
            <w:r w:rsidRPr="005473CE">
              <w:rPr>
                <w:rFonts w:ascii="Arial" w:hAnsi="Arial" w:cs="Arial"/>
                <w:color w:val="000000"/>
                <w:sz w:val="18"/>
                <w:szCs w:val="18"/>
              </w:rPr>
              <w:t xml:space="preserve">0,18     </w:t>
            </w:r>
          </w:p>
          <w:p w14:paraId="1843CD83" w14:textId="77777777" w:rsidR="00AC1CC6" w:rsidRDefault="00AC1CC6" w:rsidP="00AC1CC6">
            <w:pPr>
              <w:spacing w:before="225" w:after="225"/>
              <w:contextualSpacing/>
              <w:jc w:val="both"/>
              <w:rPr>
                <w:rFonts w:ascii="Arial" w:hAnsi="Arial" w:cs="Arial"/>
                <w:color w:val="000000"/>
                <w:sz w:val="18"/>
                <w:szCs w:val="18"/>
              </w:rPr>
            </w:pPr>
          </w:p>
        </w:tc>
        <w:tc>
          <w:tcPr>
            <w:tcW w:w="899" w:type="dxa"/>
          </w:tcPr>
          <w:p w14:paraId="7C390F0A" w14:textId="77777777" w:rsidR="00AC1CC6" w:rsidRDefault="00AC1CC6" w:rsidP="00AC1CC6">
            <w:pPr>
              <w:spacing w:before="225" w:after="225"/>
              <w:contextualSpacing/>
              <w:jc w:val="both"/>
              <w:rPr>
                <w:rFonts w:ascii="Arial" w:hAnsi="Arial" w:cs="Arial"/>
                <w:color w:val="000000"/>
                <w:sz w:val="18"/>
                <w:szCs w:val="18"/>
              </w:rPr>
            </w:pPr>
          </w:p>
          <w:p w14:paraId="3402EC18" w14:textId="4BCFD942" w:rsidR="00AC1CC6" w:rsidRPr="005473CE" w:rsidRDefault="00AC1CC6" w:rsidP="00AC1CC6">
            <w:pPr>
              <w:spacing w:before="225" w:after="225"/>
              <w:contextualSpacing/>
              <w:jc w:val="both"/>
              <w:rPr>
                <w:rFonts w:ascii="Arial" w:hAnsi="Arial" w:cs="Arial"/>
                <w:color w:val="000000"/>
                <w:sz w:val="18"/>
                <w:szCs w:val="18"/>
              </w:rPr>
            </w:pPr>
            <w:r>
              <w:rPr>
                <w:rFonts w:ascii="Arial" w:hAnsi="Arial" w:cs="Arial"/>
                <w:color w:val="000000"/>
                <w:sz w:val="18"/>
                <w:szCs w:val="18"/>
              </w:rPr>
              <w:t>2</w:t>
            </w:r>
            <w:r w:rsidRPr="005473CE">
              <w:rPr>
                <w:rFonts w:ascii="Arial" w:hAnsi="Arial" w:cs="Arial"/>
                <w:color w:val="000000"/>
                <w:sz w:val="18"/>
                <w:szCs w:val="18"/>
              </w:rPr>
              <w:t xml:space="preserve"> to</w:t>
            </w:r>
            <w:r w:rsidRPr="005473CE">
              <w:rPr>
                <w:rFonts w:ascii="Arial" w:hAnsi="Arial" w:cs="Arial" w:hint="eastAsia"/>
                <w:color w:val="000000"/>
                <w:sz w:val="18"/>
                <w:szCs w:val="18"/>
              </w:rPr>
              <w:t>č</w:t>
            </w:r>
            <w:r w:rsidRPr="005473CE">
              <w:rPr>
                <w:rFonts w:ascii="Arial" w:hAnsi="Arial" w:cs="Arial"/>
                <w:color w:val="000000"/>
                <w:sz w:val="18"/>
                <w:szCs w:val="18"/>
              </w:rPr>
              <w:t>k</w:t>
            </w:r>
            <w:r w:rsidR="000149B8">
              <w:rPr>
                <w:rFonts w:ascii="Arial" w:hAnsi="Arial" w:cs="Arial"/>
                <w:color w:val="000000"/>
                <w:sz w:val="18"/>
                <w:szCs w:val="18"/>
              </w:rPr>
              <w:t>i</w:t>
            </w:r>
          </w:p>
          <w:p w14:paraId="7C2FD914" w14:textId="77777777" w:rsidR="00AC1CC6" w:rsidRDefault="00AC1CC6" w:rsidP="00AC1CC6">
            <w:pPr>
              <w:spacing w:before="225" w:after="225"/>
              <w:contextualSpacing/>
              <w:jc w:val="both"/>
              <w:rPr>
                <w:rFonts w:ascii="Arial" w:hAnsi="Arial" w:cs="Arial"/>
                <w:color w:val="000000"/>
                <w:sz w:val="18"/>
                <w:szCs w:val="18"/>
              </w:rPr>
            </w:pPr>
          </w:p>
        </w:tc>
      </w:tr>
      <w:tr w:rsidR="00AC1CC6" w14:paraId="66F64924" w14:textId="77777777" w:rsidTr="00AC1CC6">
        <w:tc>
          <w:tcPr>
            <w:tcW w:w="704" w:type="dxa"/>
            <w:vMerge w:val="restart"/>
            <w:vAlign w:val="center"/>
          </w:tcPr>
          <w:p w14:paraId="4652772B" w14:textId="63809DDC" w:rsidR="00AC1CC6" w:rsidRDefault="00AC1CC6" w:rsidP="00AC1CC6">
            <w:pPr>
              <w:spacing w:before="225" w:after="225"/>
              <w:contextualSpacing/>
              <w:jc w:val="center"/>
              <w:rPr>
                <w:rFonts w:ascii="Arial" w:hAnsi="Arial" w:cs="Arial"/>
                <w:color w:val="000000"/>
                <w:sz w:val="18"/>
                <w:szCs w:val="18"/>
              </w:rPr>
            </w:pPr>
            <w:r>
              <w:rPr>
                <w:rFonts w:ascii="Arial" w:hAnsi="Arial" w:cs="Arial"/>
                <w:color w:val="000000"/>
                <w:sz w:val="18"/>
                <w:szCs w:val="18"/>
              </w:rPr>
              <w:t>B1.2</w:t>
            </w:r>
          </w:p>
        </w:tc>
        <w:tc>
          <w:tcPr>
            <w:tcW w:w="7457" w:type="dxa"/>
          </w:tcPr>
          <w:p w14:paraId="5E6100C0" w14:textId="32035EA4" w:rsidR="00AC1CC6" w:rsidRDefault="00AC1CC6" w:rsidP="00AC1CC6">
            <w:pPr>
              <w:spacing w:before="225" w:after="225"/>
              <w:contextualSpacing/>
              <w:jc w:val="both"/>
              <w:rPr>
                <w:rFonts w:ascii="Arial" w:hAnsi="Arial" w:cs="Arial"/>
                <w:color w:val="000000"/>
                <w:sz w:val="18"/>
                <w:szCs w:val="18"/>
              </w:rPr>
            </w:pPr>
          </w:p>
          <w:p w14:paraId="35A9098E" w14:textId="525ACF75" w:rsidR="00AC1CC6" w:rsidRDefault="00AC1CC6" w:rsidP="00AC1CC6">
            <w:pPr>
              <w:spacing w:before="225" w:after="225"/>
              <w:contextualSpacing/>
              <w:jc w:val="both"/>
              <w:rPr>
                <w:rFonts w:ascii="Arial" w:hAnsi="Arial" w:cs="Arial"/>
                <w:color w:val="000000"/>
                <w:sz w:val="18"/>
                <w:szCs w:val="18"/>
              </w:rPr>
            </w:pPr>
            <w:r>
              <w:rPr>
                <w:rFonts w:ascii="Arial" w:hAnsi="Arial" w:cs="Arial"/>
                <w:color w:val="000000"/>
                <w:sz w:val="18"/>
                <w:szCs w:val="18"/>
              </w:rPr>
              <w:t>N</w:t>
            </w:r>
            <w:r w:rsidRPr="005E21D1">
              <w:rPr>
                <w:rFonts w:ascii="Arial" w:hAnsi="Arial" w:cs="Arial"/>
                <w:color w:val="000000"/>
                <w:sz w:val="18"/>
                <w:szCs w:val="18"/>
              </w:rPr>
              <w:t>eusmerjene sijalke</w:t>
            </w:r>
            <w:r>
              <w:rPr>
                <w:rFonts w:ascii="Arial" w:hAnsi="Arial" w:cs="Arial"/>
                <w:color w:val="000000"/>
                <w:sz w:val="18"/>
                <w:szCs w:val="18"/>
              </w:rPr>
              <w:t>/svetlobni modul</w:t>
            </w:r>
            <w:r w:rsidRPr="005E21D1">
              <w:rPr>
                <w:rFonts w:ascii="Arial" w:hAnsi="Arial" w:cs="Arial"/>
                <w:color w:val="000000"/>
                <w:sz w:val="18"/>
                <w:szCs w:val="18"/>
              </w:rPr>
              <w:t xml:space="preserve"> izpolnjujejo kriteri</w:t>
            </w:r>
            <w:r>
              <w:rPr>
                <w:rFonts w:ascii="Arial" w:hAnsi="Arial" w:cs="Arial"/>
                <w:color w:val="000000"/>
                <w:sz w:val="18"/>
                <w:szCs w:val="18"/>
              </w:rPr>
              <w:t>j energijske učinkovitosti EEI &gt;</w:t>
            </w:r>
            <w:r w:rsidRPr="005E21D1">
              <w:rPr>
                <w:rFonts w:ascii="Arial" w:hAnsi="Arial" w:cs="Arial"/>
                <w:color w:val="000000"/>
                <w:sz w:val="18"/>
                <w:szCs w:val="18"/>
              </w:rPr>
              <w:t xml:space="preserve"> 0,17</w:t>
            </w:r>
          </w:p>
          <w:p w14:paraId="2C2DF5B9" w14:textId="77777777" w:rsidR="00AC1CC6" w:rsidRDefault="00AC1CC6" w:rsidP="00AC1CC6">
            <w:pPr>
              <w:spacing w:before="225" w:after="225"/>
              <w:contextualSpacing/>
              <w:jc w:val="both"/>
              <w:rPr>
                <w:rFonts w:ascii="Arial" w:hAnsi="Arial" w:cs="Arial"/>
                <w:color w:val="000000"/>
                <w:sz w:val="18"/>
                <w:szCs w:val="18"/>
              </w:rPr>
            </w:pPr>
          </w:p>
        </w:tc>
        <w:tc>
          <w:tcPr>
            <w:tcW w:w="899" w:type="dxa"/>
          </w:tcPr>
          <w:p w14:paraId="30553ACF" w14:textId="77777777" w:rsidR="00AC1CC6" w:rsidRDefault="00AC1CC6" w:rsidP="00AC1CC6">
            <w:pPr>
              <w:spacing w:before="225" w:after="225"/>
              <w:contextualSpacing/>
              <w:jc w:val="both"/>
              <w:rPr>
                <w:rFonts w:ascii="Arial" w:hAnsi="Arial" w:cs="Arial"/>
                <w:color w:val="000000"/>
                <w:sz w:val="18"/>
                <w:szCs w:val="18"/>
              </w:rPr>
            </w:pPr>
          </w:p>
          <w:p w14:paraId="50BDE01B" w14:textId="77777777" w:rsidR="00AC1CC6" w:rsidRDefault="00AC1CC6" w:rsidP="00AC1CC6">
            <w:pPr>
              <w:spacing w:before="225" w:after="225"/>
              <w:contextualSpacing/>
              <w:jc w:val="both"/>
              <w:rPr>
                <w:rFonts w:ascii="Arial" w:hAnsi="Arial" w:cs="Arial"/>
                <w:color w:val="000000"/>
                <w:sz w:val="18"/>
                <w:szCs w:val="18"/>
              </w:rPr>
            </w:pPr>
            <w:r>
              <w:rPr>
                <w:rFonts w:ascii="Arial" w:hAnsi="Arial" w:cs="Arial"/>
                <w:color w:val="000000"/>
                <w:sz w:val="18"/>
                <w:szCs w:val="18"/>
              </w:rPr>
              <w:t>0 točk</w:t>
            </w:r>
          </w:p>
          <w:p w14:paraId="7A388FEC" w14:textId="77777777" w:rsidR="00AC1CC6" w:rsidRDefault="00AC1CC6" w:rsidP="00AC1CC6">
            <w:pPr>
              <w:spacing w:before="225" w:after="225"/>
              <w:contextualSpacing/>
              <w:jc w:val="both"/>
              <w:rPr>
                <w:rFonts w:ascii="Arial" w:hAnsi="Arial" w:cs="Arial"/>
                <w:color w:val="000000"/>
                <w:sz w:val="18"/>
                <w:szCs w:val="18"/>
              </w:rPr>
            </w:pPr>
          </w:p>
        </w:tc>
      </w:tr>
      <w:tr w:rsidR="00AC1CC6" w14:paraId="11091FBE" w14:textId="77777777" w:rsidTr="00AC1CC6">
        <w:tc>
          <w:tcPr>
            <w:tcW w:w="704" w:type="dxa"/>
            <w:vMerge/>
          </w:tcPr>
          <w:p w14:paraId="2B118BF2" w14:textId="77777777" w:rsidR="00AC1CC6" w:rsidRDefault="00AC1CC6" w:rsidP="00AC1CC6">
            <w:pPr>
              <w:spacing w:before="225" w:after="225"/>
              <w:contextualSpacing/>
              <w:jc w:val="both"/>
              <w:rPr>
                <w:rFonts w:ascii="Arial" w:hAnsi="Arial" w:cs="Arial"/>
                <w:color w:val="000000"/>
                <w:sz w:val="18"/>
                <w:szCs w:val="18"/>
              </w:rPr>
            </w:pPr>
          </w:p>
        </w:tc>
        <w:tc>
          <w:tcPr>
            <w:tcW w:w="7457" w:type="dxa"/>
          </w:tcPr>
          <w:p w14:paraId="55C2023E" w14:textId="62C4983F" w:rsidR="00AC1CC6" w:rsidRDefault="00AC1CC6" w:rsidP="00AC1CC6">
            <w:pPr>
              <w:spacing w:before="225" w:after="225"/>
              <w:contextualSpacing/>
              <w:jc w:val="both"/>
              <w:rPr>
                <w:rFonts w:ascii="Arial" w:hAnsi="Arial" w:cs="Arial"/>
                <w:color w:val="000000"/>
                <w:sz w:val="18"/>
                <w:szCs w:val="18"/>
              </w:rPr>
            </w:pPr>
          </w:p>
          <w:p w14:paraId="53E85383" w14:textId="744D02F6" w:rsidR="00AC1CC6" w:rsidRDefault="00AC1CC6" w:rsidP="00AC1CC6">
            <w:pPr>
              <w:spacing w:before="225" w:after="225"/>
              <w:contextualSpacing/>
              <w:jc w:val="both"/>
              <w:rPr>
                <w:rFonts w:ascii="Arial" w:hAnsi="Arial" w:cs="Arial"/>
                <w:color w:val="000000"/>
                <w:sz w:val="18"/>
                <w:szCs w:val="18"/>
              </w:rPr>
            </w:pPr>
            <w:r>
              <w:rPr>
                <w:rFonts w:ascii="Arial" w:hAnsi="Arial" w:cs="Arial"/>
                <w:color w:val="000000"/>
                <w:sz w:val="18"/>
                <w:szCs w:val="18"/>
              </w:rPr>
              <w:t>Neusmerjene s</w:t>
            </w:r>
            <w:r w:rsidRPr="005473CE">
              <w:rPr>
                <w:rFonts w:ascii="Arial" w:hAnsi="Arial" w:cs="Arial"/>
                <w:color w:val="000000"/>
                <w:sz w:val="18"/>
                <w:szCs w:val="18"/>
              </w:rPr>
              <w:t>ijalke</w:t>
            </w:r>
            <w:r>
              <w:rPr>
                <w:rFonts w:ascii="Arial" w:hAnsi="Arial" w:cs="Arial"/>
                <w:color w:val="000000"/>
                <w:sz w:val="18"/>
                <w:szCs w:val="18"/>
              </w:rPr>
              <w:t>/svetlobni modul</w:t>
            </w:r>
            <w:r w:rsidRPr="005473CE">
              <w:rPr>
                <w:rFonts w:ascii="Arial" w:hAnsi="Arial" w:cs="Arial"/>
                <w:color w:val="000000"/>
                <w:sz w:val="18"/>
                <w:szCs w:val="18"/>
              </w:rPr>
              <w:t xml:space="preserve"> izpolnjujejo kriterij energijske u</w:t>
            </w:r>
            <w:r w:rsidRPr="005473CE">
              <w:rPr>
                <w:rFonts w:ascii="Arial" w:hAnsi="Arial" w:cs="Arial" w:hint="eastAsia"/>
                <w:color w:val="000000"/>
                <w:sz w:val="18"/>
                <w:szCs w:val="18"/>
              </w:rPr>
              <w:t>č</w:t>
            </w:r>
            <w:r w:rsidRPr="005473CE">
              <w:rPr>
                <w:rFonts w:ascii="Arial" w:hAnsi="Arial" w:cs="Arial"/>
                <w:color w:val="000000"/>
                <w:sz w:val="18"/>
                <w:szCs w:val="18"/>
              </w:rPr>
              <w:t xml:space="preserve">inkovitosti EEI </w:t>
            </w:r>
            <w:r>
              <w:rPr>
                <w:rFonts w:ascii="Arial" w:hAnsi="Arial" w:cs="Arial"/>
                <w:color w:val="000000"/>
                <w:sz w:val="18"/>
                <w:szCs w:val="18"/>
              </w:rPr>
              <w:t xml:space="preserve">≤ </w:t>
            </w:r>
            <w:r w:rsidRPr="005473CE">
              <w:rPr>
                <w:rFonts w:ascii="Arial" w:hAnsi="Arial" w:cs="Arial"/>
                <w:color w:val="000000"/>
                <w:sz w:val="18"/>
                <w:szCs w:val="18"/>
              </w:rPr>
              <w:t>0,1</w:t>
            </w:r>
            <w:r>
              <w:rPr>
                <w:rFonts w:ascii="Arial" w:hAnsi="Arial" w:cs="Arial"/>
                <w:color w:val="000000"/>
                <w:sz w:val="18"/>
                <w:szCs w:val="18"/>
              </w:rPr>
              <w:t>7</w:t>
            </w:r>
            <w:r w:rsidRPr="005473CE">
              <w:rPr>
                <w:rFonts w:ascii="Arial" w:hAnsi="Arial" w:cs="Arial"/>
                <w:color w:val="000000"/>
                <w:sz w:val="18"/>
                <w:szCs w:val="18"/>
              </w:rPr>
              <w:t xml:space="preserve">     </w:t>
            </w:r>
          </w:p>
          <w:p w14:paraId="36CAE03A" w14:textId="77777777" w:rsidR="00AC1CC6" w:rsidRDefault="00AC1CC6" w:rsidP="00AC1CC6">
            <w:pPr>
              <w:spacing w:before="225" w:after="225"/>
              <w:contextualSpacing/>
              <w:jc w:val="both"/>
              <w:rPr>
                <w:rFonts w:ascii="Arial" w:hAnsi="Arial" w:cs="Arial"/>
                <w:color w:val="000000"/>
                <w:sz w:val="18"/>
                <w:szCs w:val="18"/>
              </w:rPr>
            </w:pPr>
          </w:p>
        </w:tc>
        <w:tc>
          <w:tcPr>
            <w:tcW w:w="899" w:type="dxa"/>
          </w:tcPr>
          <w:p w14:paraId="35F3FFA9" w14:textId="77777777" w:rsidR="00AC1CC6" w:rsidRDefault="00AC1CC6" w:rsidP="00AC1CC6">
            <w:pPr>
              <w:spacing w:before="225" w:after="225"/>
              <w:contextualSpacing/>
              <w:jc w:val="both"/>
              <w:rPr>
                <w:rFonts w:ascii="Arial" w:hAnsi="Arial" w:cs="Arial"/>
                <w:color w:val="000000"/>
                <w:sz w:val="18"/>
                <w:szCs w:val="18"/>
              </w:rPr>
            </w:pPr>
          </w:p>
          <w:p w14:paraId="56111848" w14:textId="7FCE9A61" w:rsidR="00AC1CC6" w:rsidRPr="005473CE" w:rsidRDefault="00AC1CC6" w:rsidP="00AC1CC6">
            <w:pPr>
              <w:spacing w:before="225" w:after="225"/>
              <w:contextualSpacing/>
              <w:jc w:val="both"/>
              <w:rPr>
                <w:rFonts w:ascii="Arial" w:hAnsi="Arial" w:cs="Arial"/>
                <w:color w:val="000000"/>
                <w:sz w:val="18"/>
                <w:szCs w:val="18"/>
              </w:rPr>
            </w:pPr>
            <w:r>
              <w:rPr>
                <w:rFonts w:ascii="Arial" w:hAnsi="Arial" w:cs="Arial"/>
                <w:color w:val="000000"/>
                <w:sz w:val="18"/>
                <w:szCs w:val="18"/>
              </w:rPr>
              <w:t>3</w:t>
            </w:r>
            <w:r w:rsidRPr="005473CE">
              <w:rPr>
                <w:rFonts w:ascii="Arial" w:hAnsi="Arial" w:cs="Arial"/>
                <w:color w:val="000000"/>
                <w:sz w:val="18"/>
                <w:szCs w:val="18"/>
              </w:rPr>
              <w:t xml:space="preserve"> to</w:t>
            </w:r>
            <w:r w:rsidRPr="005473CE">
              <w:rPr>
                <w:rFonts w:ascii="Arial" w:hAnsi="Arial" w:cs="Arial" w:hint="eastAsia"/>
                <w:color w:val="000000"/>
                <w:sz w:val="18"/>
                <w:szCs w:val="18"/>
              </w:rPr>
              <w:t>č</w:t>
            </w:r>
            <w:r w:rsidRPr="005473CE">
              <w:rPr>
                <w:rFonts w:ascii="Arial" w:hAnsi="Arial" w:cs="Arial"/>
                <w:color w:val="000000"/>
                <w:sz w:val="18"/>
                <w:szCs w:val="18"/>
              </w:rPr>
              <w:t>k</w:t>
            </w:r>
            <w:r w:rsidR="000149B8">
              <w:rPr>
                <w:rFonts w:ascii="Arial" w:hAnsi="Arial" w:cs="Arial"/>
                <w:color w:val="000000"/>
                <w:sz w:val="18"/>
                <w:szCs w:val="18"/>
              </w:rPr>
              <w:t>e</w:t>
            </w:r>
          </w:p>
          <w:p w14:paraId="2008EA16" w14:textId="5E7B2980" w:rsidR="00AC1CC6" w:rsidRDefault="00AC1CC6" w:rsidP="00AC1CC6">
            <w:pPr>
              <w:spacing w:before="225" w:after="225"/>
              <w:contextualSpacing/>
              <w:jc w:val="both"/>
              <w:rPr>
                <w:rFonts w:ascii="Arial" w:hAnsi="Arial" w:cs="Arial"/>
                <w:color w:val="000000"/>
                <w:sz w:val="18"/>
                <w:szCs w:val="18"/>
              </w:rPr>
            </w:pPr>
          </w:p>
        </w:tc>
      </w:tr>
    </w:tbl>
    <w:p w14:paraId="1592AC5C" w14:textId="77777777" w:rsidR="00AC1CC6" w:rsidRPr="005473CE" w:rsidRDefault="00AC1CC6" w:rsidP="005473CE">
      <w:pPr>
        <w:spacing w:before="225" w:after="225" w:line="240" w:lineRule="auto"/>
        <w:jc w:val="both"/>
        <w:rPr>
          <w:rFonts w:ascii="Arial" w:hAnsi="Arial" w:cs="Arial"/>
          <w:color w:val="000000"/>
          <w:sz w:val="18"/>
          <w:szCs w:val="18"/>
        </w:rPr>
      </w:pPr>
    </w:p>
    <w:p w14:paraId="63C5547B" w14:textId="77777777" w:rsidR="005473CE" w:rsidRPr="005473CE" w:rsidRDefault="005473CE" w:rsidP="005473CE">
      <w:pPr>
        <w:spacing w:before="225" w:after="225" w:line="240" w:lineRule="auto"/>
        <w:jc w:val="both"/>
        <w:rPr>
          <w:rFonts w:ascii="Arial" w:hAnsi="Arial" w:cs="Arial"/>
          <w:color w:val="000000"/>
          <w:sz w:val="18"/>
          <w:szCs w:val="18"/>
        </w:rPr>
      </w:pPr>
      <w:r w:rsidRPr="005473CE">
        <w:rPr>
          <w:rFonts w:ascii="Arial" w:hAnsi="Arial" w:cs="Arial"/>
          <w:color w:val="000000"/>
          <w:sz w:val="18"/>
          <w:szCs w:val="18"/>
        </w:rPr>
        <w:t>B2:( obvezna priloga</w:t>
      </w:r>
      <w:r w:rsidR="001626D8">
        <w:rPr>
          <w:rFonts w:ascii="Arial" w:hAnsi="Arial" w:cs="Arial"/>
          <w:color w:val="000000"/>
          <w:sz w:val="18"/>
          <w:szCs w:val="18"/>
        </w:rPr>
        <w:t xml:space="preserve"> je</w:t>
      </w:r>
      <w:r w:rsidRPr="005473CE">
        <w:rPr>
          <w:rFonts w:ascii="Arial" w:hAnsi="Arial" w:cs="Arial"/>
          <w:color w:val="000000"/>
          <w:sz w:val="18"/>
          <w:szCs w:val="18"/>
        </w:rPr>
        <w:t xml:space="preserve"> ustrezen izra</w:t>
      </w:r>
      <w:r w:rsidRPr="005473CE">
        <w:rPr>
          <w:rFonts w:ascii="Arial" w:hAnsi="Arial" w:cs="Arial" w:hint="eastAsia"/>
          <w:color w:val="000000"/>
          <w:sz w:val="18"/>
          <w:szCs w:val="18"/>
        </w:rPr>
        <w:t>č</w:t>
      </w:r>
      <w:r w:rsidRPr="005473CE">
        <w:rPr>
          <w:rFonts w:ascii="Arial" w:hAnsi="Arial" w:cs="Arial"/>
          <w:color w:val="000000"/>
          <w:sz w:val="18"/>
          <w:szCs w:val="18"/>
        </w:rPr>
        <w:t>un, iz katerega je razvidna poraba)</w:t>
      </w:r>
    </w:p>
    <w:tbl>
      <w:tblPr>
        <w:tblStyle w:val="Tabelamrea"/>
        <w:tblW w:w="0" w:type="auto"/>
        <w:tblLook w:val="04A0" w:firstRow="1" w:lastRow="0" w:firstColumn="1" w:lastColumn="0" w:noHBand="0" w:noVBand="1"/>
      </w:tblPr>
      <w:tblGrid>
        <w:gridCol w:w="7905"/>
        <w:gridCol w:w="1305"/>
      </w:tblGrid>
      <w:tr w:rsidR="005473CE" w14:paraId="77349258" w14:textId="77777777" w:rsidTr="005473CE">
        <w:tc>
          <w:tcPr>
            <w:tcW w:w="7905" w:type="dxa"/>
          </w:tcPr>
          <w:p w14:paraId="2446E0E8" w14:textId="77777777" w:rsidR="005473CE" w:rsidRDefault="00855C31" w:rsidP="00194524">
            <w:pPr>
              <w:spacing w:before="225" w:after="225"/>
              <w:jc w:val="both"/>
              <w:rPr>
                <w:rFonts w:ascii="Arial" w:hAnsi="Arial" w:cs="Arial"/>
                <w:color w:val="000000"/>
                <w:sz w:val="18"/>
                <w:szCs w:val="18"/>
              </w:rPr>
            </w:pPr>
            <w:r>
              <w:rPr>
                <w:rFonts w:ascii="Arial" w:hAnsi="Arial" w:cs="Arial"/>
                <w:color w:val="000000"/>
                <w:sz w:val="18"/>
                <w:szCs w:val="18"/>
              </w:rPr>
              <w:t>Priključna končna moč</w:t>
            </w:r>
            <w:r w:rsidR="00194524">
              <w:rPr>
                <w:rFonts w:ascii="Arial" w:hAnsi="Arial" w:cs="Arial"/>
                <w:color w:val="000000"/>
                <w:sz w:val="18"/>
                <w:szCs w:val="18"/>
              </w:rPr>
              <w:t xml:space="preserve"> svetilk</w:t>
            </w:r>
            <w:r w:rsidR="005473CE">
              <w:rPr>
                <w:rFonts w:ascii="Arial" w:hAnsi="Arial" w:cs="Arial"/>
                <w:color w:val="000000"/>
                <w:sz w:val="18"/>
                <w:szCs w:val="18"/>
              </w:rPr>
              <w:t xml:space="preserve"> W/m2 </w:t>
            </w:r>
            <w:r w:rsidR="005473CE" w:rsidRPr="005473CE">
              <w:rPr>
                <w:rFonts w:ascii="Arial" w:hAnsi="Arial" w:cs="Arial"/>
                <w:color w:val="000000"/>
                <w:sz w:val="18"/>
                <w:szCs w:val="18"/>
              </w:rPr>
              <w:t>za dvorano s t</w:t>
            </w:r>
            <w:r w:rsidR="005473CE">
              <w:rPr>
                <w:rFonts w:ascii="Arial" w:hAnsi="Arial" w:cs="Arial"/>
                <w:color w:val="000000"/>
                <w:sz w:val="18"/>
                <w:szCs w:val="18"/>
              </w:rPr>
              <w:t xml:space="preserve">lorisno površino 4.482 m2 in </w:t>
            </w:r>
            <w:r w:rsidR="005473CE" w:rsidRPr="005473CE">
              <w:rPr>
                <w:rFonts w:ascii="Arial" w:hAnsi="Arial" w:cs="Arial"/>
                <w:color w:val="000000"/>
                <w:sz w:val="18"/>
                <w:szCs w:val="18"/>
              </w:rPr>
              <w:t xml:space="preserve">pravilno osvetljeno </w:t>
            </w:r>
            <w:r w:rsidR="005473CE">
              <w:rPr>
                <w:rFonts w:ascii="Arial" w:hAnsi="Arial" w:cs="Arial"/>
                <w:color w:val="000000"/>
                <w:sz w:val="18"/>
                <w:szCs w:val="18"/>
              </w:rPr>
              <w:t xml:space="preserve">igralno površino PA 40×20 m je </w:t>
            </w:r>
            <w:r w:rsidR="005473CE" w:rsidRPr="005473CE">
              <w:rPr>
                <w:rFonts w:ascii="Arial" w:hAnsi="Arial" w:cs="Arial"/>
                <w:color w:val="000000"/>
                <w:sz w:val="18"/>
                <w:szCs w:val="18"/>
              </w:rPr>
              <w:t>ve</w:t>
            </w:r>
            <w:r w:rsidR="005473CE" w:rsidRPr="005473CE">
              <w:rPr>
                <w:rFonts w:ascii="Arial" w:hAnsi="Arial" w:cs="Arial" w:hint="eastAsia"/>
                <w:color w:val="000000"/>
                <w:sz w:val="18"/>
                <w:szCs w:val="18"/>
              </w:rPr>
              <w:t>č</w:t>
            </w:r>
            <w:r w:rsidR="008B113E">
              <w:rPr>
                <w:rFonts w:ascii="Arial" w:hAnsi="Arial" w:cs="Arial"/>
                <w:color w:val="000000"/>
                <w:sz w:val="18"/>
                <w:szCs w:val="18"/>
              </w:rPr>
              <w:t>ja od  10</w:t>
            </w:r>
            <w:r w:rsidR="005473CE" w:rsidRPr="005473CE">
              <w:rPr>
                <w:rFonts w:ascii="Arial" w:hAnsi="Arial" w:cs="Arial"/>
                <w:color w:val="000000"/>
                <w:sz w:val="18"/>
                <w:szCs w:val="18"/>
              </w:rPr>
              <w:t xml:space="preserve">,00 W/m2    </w:t>
            </w:r>
          </w:p>
        </w:tc>
        <w:tc>
          <w:tcPr>
            <w:tcW w:w="1305" w:type="dxa"/>
          </w:tcPr>
          <w:p w14:paraId="4E2EDF2D" w14:textId="77777777" w:rsidR="005473CE" w:rsidRDefault="005473CE" w:rsidP="005473CE">
            <w:pPr>
              <w:spacing w:before="225" w:after="225"/>
              <w:jc w:val="both"/>
              <w:rPr>
                <w:rFonts w:ascii="Arial" w:hAnsi="Arial" w:cs="Arial"/>
                <w:color w:val="000000"/>
                <w:sz w:val="18"/>
                <w:szCs w:val="18"/>
              </w:rPr>
            </w:pPr>
            <w:r>
              <w:rPr>
                <w:rFonts w:ascii="Arial" w:hAnsi="Arial" w:cs="Arial"/>
                <w:color w:val="000000"/>
                <w:sz w:val="18"/>
                <w:szCs w:val="18"/>
              </w:rPr>
              <w:t>0 točk</w:t>
            </w:r>
          </w:p>
        </w:tc>
      </w:tr>
      <w:tr w:rsidR="005473CE" w14:paraId="66D4CB9C" w14:textId="77777777" w:rsidTr="005473CE">
        <w:tc>
          <w:tcPr>
            <w:tcW w:w="7905" w:type="dxa"/>
          </w:tcPr>
          <w:p w14:paraId="36DF215F" w14:textId="77777777" w:rsidR="005473CE" w:rsidRDefault="00855C31" w:rsidP="00194524">
            <w:pPr>
              <w:spacing w:before="225" w:after="225"/>
              <w:jc w:val="both"/>
              <w:rPr>
                <w:rFonts w:ascii="Arial" w:hAnsi="Arial" w:cs="Arial"/>
                <w:color w:val="000000"/>
                <w:sz w:val="18"/>
                <w:szCs w:val="18"/>
              </w:rPr>
            </w:pPr>
            <w:r>
              <w:rPr>
                <w:rFonts w:ascii="Arial" w:hAnsi="Arial" w:cs="Arial"/>
                <w:color w:val="000000"/>
                <w:sz w:val="18"/>
                <w:szCs w:val="18"/>
              </w:rPr>
              <w:t>Priključna končna moč</w:t>
            </w:r>
            <w:r w:rsidR="00194524">
              <w:rPr>
                <w:rFonts w:ascii="Arial" w:hAnsi="Arial" w:cs="Arial"/>
                <w:color w:val="000000"/>
                <w:sz w:val="18"/>
                <w:szCs w:val="18"/>
              </w:rPr>
              <w:t xml:space="preserve"> svetilk</w:t>
            </w:r>
            <w:r w:rsidR="005473CE">
              <w:rPr>
                <w:rFonts w:ascii="Arial" w:hAnsi="Arial" w:cs="Arial"/>
                <w:color w:val="000000"/>
                <w:sz w:val="18"/>
                <w:szCs w:val="18"/>
              </w:rPr>
              <w:t xml:space="preserve"> W/m2 </w:t>
            </w:r>
            <w:r w:rsidR="005473CE" w:rsidRPr="005473CE">
              <w:rPr>
                <w:rFonts w:ascii="Arial" w:hAnsi="Arial" w:cs="Arial"/>
                <w:color w:val="000000"/>
                <w:sz w:val="18"/>
                <w:szCs w:val="18"/>
              </w:rPr>
              <w:t>za dvorano s tlo</w:t>
            </w:r>
            <w:r w:rsidR="005473CE">
              <w:rPr>
                <w:rFonts w:ascii="Arial" w:hAnsi="Arial" w:cs="Arial"/>
                <w:color w:val="000000"/>
                <w:sz w:val="18"/>
                <w:szCs w:val="18"/>
              </w:rPr>
              <w:t xml:space="preserve">risno površino 4.482 m2 in </w:t>
            </w:r>
            <w:r w:rsidR="005473CE" w:rsidRPr="005473CE">
              <w:rPr>
                <w:rFonts w:ascii="Arial" w:hAnsi="Arial" w:cs="Arial"/>
                <w:color w:val="000000"/>
                <w:sz w:val="18"/>
                <w:szCs w:val="18"/>
              </w:rPr>
              <w:t>pravilno osvetljeno igralno</w:t>
            </w:r>
            <w:r w:rsidR="005473CE">
              <w:rPr>
                <w:rFonts w:ascii="Arial" w:hAnsi="Arial" w:cs="Arial"/>
                <w:color w:val="000000"/>
                <w:sz w:val="18"/>
                <w:szCs w:val="18"/>
              </w:rPr>
              <w:t xml:space="preserve"> površino PA 40×20 m enaka ali </w:t>
            </w:r>
            <w:r w:rsidR="008B113E">
              <w:rPr>
                <w:rFonts w:ascii="Arial" w:hAnsi="Arial" w:cs="Arial"/>
                <w:color w:val="000000"/>
                <w:sz w:val="18"/>
                <w:szCs w:val="18"/>
              </w:rPr>
              <w:t>manjša 10</w:t>
            </w:r>
            <w:r w:rsidR="005473CE" w:rsidRPr="005473CE">
              <w:rPr>
                <w:rFonts w:ascii="Arial" w:hAnsi="Arial" w:cs="Arial"/>
                <w:color w:val="000000"/>
                <w:sz w:val="18"/>
                <w:szCs w:val="18"/>
              </w:rPr>
              <w:t xml:space="preserve">,00 W/m2    </w:t>
            </w:r>
          </w:p>
        </w:tc>
        <w:tc>
          <w:tcPr>
            <w:tcW w:w="1305" w:type="dxa"/>
          </w:tcPr>
          <w:p w14:paraId="29100677" w14:textId="77777777" w:rsidR="005473CE" w:rsidRDefault="005473CE" w:rsidP="005473CE">
            <w:pPr>
              <w:spacing w:before="225" w:after="225"/>
              <w:jc w:val="both"/>
              <w:rPr>
                <w:rFonts w:ascii="Arial" w:hAnsi="Arial" w:cs="Arial"/>
                <w:color w:val="000000"/>
                <w:sz w:val="18"/>
                <w:szCs w:val="18"/>
              </w:rPr>
            </w:pPr>
            <w:r w:rsidRPr="005473CE">
              <w:rPr>
                <w:rFonts w:ascii="Arial" w:hAnsi="Arial" w:cs="Arial"/>
                <w:color w:val="000000"/>
                <w:sz w:val="18"/>
                <w:szCs w:val="18"/>
              </w:rPr>
              <w:t>5 to</w:t>
            </w:r>
            <w:r w:rsidRPr="005473CE">
              <w:rPr>
                <w:rFonts w:ascii="Arial" w:hAnsi="Arial" w:cs="Arial" w:hint="eastAsia"/>
                <w:color w:val="000000"/>
                <w:sz w:val="18"/>
                <w:szCs w:val="18"/>
              </w:rPr>
              <w:t>č</w:t>
            </w:r>
            <w:r>
              <w:rPr>
                <w:rFonts w:ascii="Arial" w:hAnsi="Arial" w:cs="Arial"/>
                <w:color w:val="000000"/>
                <w:sz w:val="18"/>
                <w:szCs w:val="18"/>
              </w:rPr>
              <w:t>k</w:t>
            </w:r>
          </w:p>
        </w:tc>
      </w:tr>
    </w:tbl>
    <w:p w14:paraId="0C940B59" w14:textId="77777777" w:rsidR="005473CE" w:rsidRPr="005473CE" w:rsidRDefault="005473CE" w:rsidP="005473CE">
      <w:pPr>
        <w:spacing w:before="225" w:after="225" w:line="240" w:lineRule="auto"/>
        <w:jc w:val="both"/>
        <w:rPr>
          <w:rFonts w:ascii="Arial" w:hAnsi="Arial" w:cs="Arial"/>
          <w:color w:val="000000"/>
          <w:sz w:val="18"/>
          <w:szCs w:val="18"/>
        </w:rPr>
      </w:pPr>
      <w:r w:rsidRPr="005473CE">
        <w:rPr>
          <w:rFonts w:ascii="Arial" w:hAnsi="Arial" w:cs="Arial"/>
          <w:color w:val="000000"/>
          <w:sz w:val="18"/>
          <w:szCs w:val="18"/>
        </w:rPr>
        <w:tab/>
      </w:r>
      <w:r w:rsidRPr="005473CE">
        <w:rPr>
          <w:rFonts w:ascii="Arial" w:hAnsi="Arial" w:cs="Arial"/>
          <w:color w:val="000000"/>
          <w:sz w:val="18"/>
          <w:szCs w:val="18"/>
        </w:rPr>
        <w:tab/>
      </w:r>
      <w:r w:rsidRPr="005473CE">
        <w:rPr>
          <w:rFonts w:ascii="Arial" w:hAnsi="Arial" w:cs="Arial"/>
          <w:color w:val="000000"/>
          <w:sz w:val="18"/>
          <w:szCs w:val="18"/>
        </w:rPr>
        <w:tab/>
      </w:r>
      <w:r w:rsidRPr="005473CE">
        <w:rPr>
          <w:rFonts w:ascii="Arial" w:hAnsi="Arial" w:cs="Arial"/>
          <w:color w:val="000000"/>
          <w:sz w:val="18"/>
          <w:szCs w:val="18"/>
        </w:rPr>
        <w:tab/>
      </w:r>
    </w:p>
    <w:p w14:paraId="2684097C" w14:textId="4F701F34" w:rsidR="005473CE" w:rsidRPr="005473CE" w:rsidRDefault="005473CE" w:rsidP="005473CE">
      <w:pPr>
        <w:spacing w:before="225" w:after="225" w:line="240" w:lineRule="auto"/>
        <w:contextualSpacing/>
        <w:jc w:val="both"/>
        <w:rPr>
          <w:rFonts w:ascii="Arial" w:hAnsi="Arial" w:cs="Arial"/>
          <w:b/>
          <w:color w:val="000000"/>
          <w:sz w:val="18"/>
          <w:szCs w:val="18"/>
        </w:rPr>
      </w:pPr>
      <w:r w:rsidRPr="005473CE">
        <w:rPr>
          <w:rFonts w:ascii="Arial" w:hAnsi="Arial" w:cs="Arial"/>
          <w:b/>
          <w:color w:val="000000"/>
          <w:sz w:val="18"/>
          <w:szCs w:val="18"/>
        </w:rPr>
        <w:t>C. merilo – daljš</w:t>
      </w:r>
      <w:r w:rsidR="008B113E">
        <w:rPr>
          <w:rFonts w:ascii="Arial" w:hAnsi="Arial" w:cs="Arial"/>
          <w:b/>
          <w:color w:val="000000"/>
          <w:sz w:val="18"/>
          <w:szCs w:val="18"/>
        </w:rPr>
        <w:t>a življenjska doba SIJALK: do 20</w:t>
      </w:r>
      <w:r w:rsidRPr="005473CE">
        <w:rPr>
          <w:rFonts w:ascii="Arial" w:hAnsi="Arial" w:cs="Arial"/>
          <w:b/>
          <w:color w:val="000000"/>
          <w:sz w:val="18"/>
          <w:szCs w:val="18"/>
        </w:rPr>
        <w:t xml:space="preserve"> to</w:t>
      </w:r>
      <w:r w:rsidRPr="005473CE">
        <w:rPr>
          <w:rFonts w:ascii="Arial" w:hAnsi="Arial" w:cs="Arial" w:hint="eastAsia"/>
          <w:b/>
          <w:color w:val="000000"/>
          <w:sz w:val="18"/>
          <w:szCs w:val="18"/>
        </w:rPr>
        <w:t>č</w:t>
      </w:r>
      <w:r>
        <w:rPr>
          <w:rFonts w:ascii="Arial" w:hAnsi="Arial" w:cs="Arial"/>
          <w:b/>
          <w:color w:val="000000"/>
          <w:sz w:val="18"/>
          <w:szCs w:val="18"/>
        </w:rPr>
        <w:t>k (=C</w:t>
      </w:r>
      <w:r w:rsidR="00AC1CC6">
        <w:rPr>
          <w:rFonts w:ascii="Arial" w:hAnsi="Arial" w:cs="Arial"/>
          <w:b/>
          <w:color w:val="000000"/>
          <w:sz w:val="18"/>
          <w:szCs w:val="18"/>
        </w:rPr>
        <w:t xml:space="preserve">1 + C2 = C </w:t>
      </w:r>
      <w:r>
        <w:rPr>
          <w:rFonts w:ascii="Arial" w:hAnsi="Arial" w:cs="Arial"/>
          <w:b/>
          <w:color w:val="000000"/>
          <w:sz w:val="18"/>
          <w:szCs w:val="18"/>
        </w:rPr>
        <w:t>)</w:t>
      </w:r>
    </w:p>
    <w:p w14:paraId="326C9DB5" w14:textId="77777777" w:rsidR="005473CE" w:rsidRDefault="005473CE" w:rsidP="005473CE">
      <w:pPr>
        <w:spacing w:before="225" w:after="225" w:line="240" w:lineRule="auto"/>
        <w:jc w:val="both"/>
        <w:rPr>
          <w:rFonts w:ascii="Arial" w:hAnsi="Arial" w:cs="Arial"/>
          <w:color w:val="000000"/>
          <w:sz w:val="18"/>
          <w:szCs w:val="18"/>
        </w:rPr>
      </w:pPr>
    </w:p>
    <w:p w14:paraId="0BEB036C" w14:textId="77777777" w:rsidR="008B113E" w:rsidRDefault="008B113E" w:rsidP="008B113E">
      <w:pPr>
        <w:spacing w:before="225" w:after="225" w:line="240" w:lineRule="auto"/>
        <w:contextualSpacing/>
        <w:jc w:val="both"/>
        <w:rPr>
          <w:rFonts w:ascii="Arial" w:hAnsi="Arial" w:cs="Arial"/>
          <w:color w:val="000000"/>
          <w:sz w:val="18"/>
          <w:szCs w:val="18"/>
        </w:rPr>
      </w:pPr>
      <w:r>
        <w:rPr>
          <w:rFonts w:ascii="Arial" w:hAnsi="Arial" w:cs="Arial"/>
          <w:color w:val="000000"/>
          <w:sz w:val="18"/>
          <w:szCs w:val="18"/>
        </w:rPr>
        <w:lastRenderedPageBreak/>
        <w:t>Vrednost (%) zagotovljenega svetlobnega izhoda v deklarirani življenjski dobi.</w:t>
      </w:r>
    </w:p>
    <w:p w14:paraId="51EEF178" w14:textId="77777777" w:rsidR="008B113E" w:rsidRDefault="008B113E" w:rsidP="008B113E">
      <w:pPr>
        <w:spacing w:before="225" w:after="225" w:line="240" w:lineRule="auto"/>
        <w:contextualSpacing/>
        <w:jc w:val="both"/>
        <w:rPr>
          <w:rFonts w:ascii="Arial" w:hAnsi="Arial" w:cs="Arial"/>
          <w:color w:val="000000"/>
          <w:sz w:val="18"/>
          <w:szCs w:val="18"/>
        </w:rPr>
      </w:pPr>
    </w:p>
    <w:p w14:paraId="56B25B04" w14:textId="77777777" w:rsidR="008B113E" w:rsidRDefault="008B113E" w:rsidP="008B113E">
      <w:pPr>
        <w:spacing w:before="225" w:after="225" w:line="240" w:lineRule="auto"/>
        <w:contextualSpacing/>
        <w:jc w:val="both"/>
        <w:rPr>
          <w:rFonts w:ascii="Arial" w:hAnsi="Arial" w:cs="Arial"/>
          <w:color w:val="000000"/>
          <w:sz w:val="18"/>
          <w:szCs w:val="18"/>
        </w:rPr>
      </w:pPr>
      <w:r>
        <w:rPr>
          <w:rFonts w:ascii="Arial" w:hAnsi="Arial" w:cs="Arial"/>
          <w:color w:val="000000"/>
          <w:sz w:val="18"/>
          <w:szCs w:val="18"/>
        </w:rPr>
        <w:t>L</w:t>
      </w:r>
      <w:r>
        <w:rPr>
          <w:rFonts w:ascii="Arial" w:hAnsi="Arial" w:cs="Arial"/>
          <w:color w:val="000000"/>
          <w:sz w:val="18"/>
          <w:szCs w:val="18"/>
          <w:vertAlign w:val="subscript"/>
        </w:rPr>
        <w:t>max</w:t>
      </w:r>
      <w:r>
        <w:rPr>
          <w:rFonts w:ascii="Arial" w:hAnsi="Arial" w:cs="Arial"/>
          <w:color w:val="000000"/>
          <w:sz w:val="18"/>
          <w:szCs w:val="18"/>
        </w:rPr>
        <w:t xml:space="preserve"> = 100 %</w:t>
      </w:r>
    </w:p>
    <w:p w14:paraId="135A7ACD" w14:textId="0E0EE05F" w:rsidR="008B113E" w:rsidRDefault="008B113E" w:rsidP="008B113E">
      <w:pPr>
        <w:spacing w:before="225" w:after="225" w:line="240" w:lineRule="auto"/>
        <w:contextualSpacing/>
        <w:jc w:val="both"/>
        <w:rPr>
          <w:rFonts w:ascii="Arial" w:hAnsi="Arial" w:cs="Arial"/>
          <w:color w:val="000000"/>
          <w:sz w:val="18"/>
          <w:szCs w:val="18"/>
        </w:rPr>
      </w:pPr>
      <w:r>
        <w:rPr>
          <w:rFonts w:ascii="Arial" w:hAnsi="Arial" w:cs="Arial"/>
          <w:color w:val="000000"/>
          <w:sz w:val="18"/>
          <w:szCs w:val="18"/>
        </w:rPr>
        <w:t>h</w:t>
      </w:r>
      <w:r>
        <w:rPr>
          <w:rFonts w:ascii="Arial" w:hAnsi="Arial" w:cs="Arial"/>
          <w:color w:val="000000"/>
          <w:sz w:val="18"/>
          <w:szCs w:val="18"/>
          <w:vertAlign w:val="subscript"/>
        </w:rPr>
        <w:t xml:space="preserve">max </w:t>
      </w:r>
      <w:r>
        <w:rPr>
          <w:rFonts w:ascii="Arial" w:hAnsi="Arial" w:cs="Arial"/>
          <w:color w:val="000000"/>
          <w:sz w:val="18"/>
          <w:szCs w:val="18"/>
        </w:rPr>
        <w:t>= 100.000 h</w:t>
      </w:r>
      <w:r w:rsidR="00855C31">
        <w:rPr>
          <w:rFonts w:ascii="Arial" w:hAnsi="Arial" w:cs="Arial"/>
          <w:color w:val="000000"/>
          <w:sz w:val="18"/>
          <w:szCs w:val="18"/>
        </w:rPr>
        <w:t xml:space="preserve"> </w:t>
      </w:r>
      <w:r w:rsidR="00ED481C">
        <w:rPr>
          <w:rFonts w:ascii="Arial" w:hAnsi="Arial" w:cs="Arial"/>
          <w:color w:val="000000"/>
          <w:sz w:val="18"/>
          <w:szCs w:val="18"/>
        </w:rPr>
        <w:t>(V</w:t>
      </w:r>
      <w:r w:rsidR="00855C31">
        <w:rPr>
          <w:rFonts w:ascii="Arial" w:hAnsi="Arial" w:cs="Arial"/>
          <w:color w:val="000000"/>
          <w:sz w:val="18"/>
          <w:szCs w:val="18"/>
        </w:rPr>
        <w:t xml:space="preserve"> primeru, da</w:t>
      </w:r>
      <w:r w:rsidR="00ED481C">
        <w:rPr>
          <w:rFonts w:ascii="Arial" w:hAnsi="Arial" w:cs="Arial"/>
          <w:color w:val="000000"/>
          <w:sz w:val="18"/>
          <w:szCs w:val="18"/>
        </w:rPr>
        <w:t xml:space="preserve"> </w:t>
      </w:r>
      <w:r w:rsidR="004126C0">
        <w:rPr>
          <w:rFonts w:ascii="Arial" w:hAnsi="Arial" w:cs="Arial"/>
          <w:color w:val="000000"/>
          <w:sz w:val="18"/>
          <w:szCs w:val="18"/>
        </w:rPr>
        <w:t xml:space="preserve">ponudnik ponuja svetilko, katere deklarirana življenjska doba presega maksimalno </w:t>
      </w:r>
      <w:r w:rsidR="00ED481C">
        <w:rPr>
          <w:rFonts w:ascii="Arial" w:hAnsi="Arial" w:cs="Arial"/>
          <w:color w:val="000000"/>
          <w:sz w:val="18"/>
          <w:szCs w:val="18"/>
        </w:rPr>
        <w:t>življenjsko dobo (100.000 h)</w:t>
      </w:r>
      <w:r w:rsidR="004126C0">
        <w:rPr>
          <w:rFonts w:ascii="Arial" w:hAnsi="Arial" w:cs="Arial"/>
          <w:color w:val="000000"/>
          <w:sz w:val="18"/>
          <w:szCs w:val="18"/>
        </w:rPr>
        <w:t>, po tem merilu</w:t>
      </w:r>
      <w:r w:rsidR="00ED481C">
        <w:rPr>
          <w:rFonts w:ascii="Arial" w:hAnsi="Arial" w:cs="Arial"/>
          <w:color w:val="000000"/>
          <w:sz w:val="18"/>
          <w:szCs w:val="18"/>
        </w:rPr>
        <w:t xml:space="preserve">, </w:t>
      </w:r>
      <w:r w:rsidR="004126C0">
        <w:rPr>
          <w:rFonts w:ascii="Arial" w:hAnsi="Arial" w:cs="Arial"/>
          <w:color w:val="000000"/>
          <w:sz w:val="18"/>
          <w:szCs w:val="18"/>
        </w:rPr>
        <w:t>mora ponudnik podati vrednost L določeno na maksimalno življenjsko dobo (100.000 h</w:t>
      </w:r>
      <w:r w:rsidR="00ED481C">
        <w:rPr>
          <w:rFonts w:ascii="Arial" w:hAnsi="Arial" w:cs="Arial"/>
          <w:color w:val="000000"/>
          <w:sz w:val="18"/>
          <w:szCs w:val="18"/>
        </w:rPr>
        <w:t>)</w:t>
      </w:r>
      <w:r w:rsidR="004126C0">
        <w:rPr>
          <w:rFonts w:ascii="Arial" w:hAnsi="Arial" w:cs="Arial"/>
          <w:color w:val="000000"/>
          <w:sz w:val="18"/>
          <w:szCs w:val="18"/>
        </w:rPr>
        <w:t>.</w:t>
      </w:r>
    </w:p>
    <w:p w14:paraId="1125D5DB" w14:textId="77777777" w:rsidR="00855C31" w:rsidRDefault="00855C31" w:rsidP="008B113E">
      <w:pPr>
        <w:spacing w:before="225" w:after="225" w:line="240" w:lineRule="auto"/>
        <w:contextualSpacing/>
        <w:jc w:val="both"/>
        <w:rPr>
          <w:rFonts w:ascii="Arial" w:hAnsi="Arial" w:cs="Arial"/>
          <w:color w:val="000000"/>
          <w:sz w:val="18"/>
          <w:szCs w:val="18"/>
        </w:rPr>
      </w:pPr>
    </w:p>
    <w:p w14:paraId="7389DBB1" w14:textId="77777777" w:rsidR="008B113E" w:rsidRDefault="008B113E" w:rsidP="008B113E">
      <w:pPr>
        <w:spacing w:before="225" w:after="225" w:line="240" w:lineRule="auto"/>
        <w:contextualSpacing/>
        <w:jc w:val="both"/>
        <w:rPr>
          <w:rFonts w:ascii="Arial" w:hAnsi="Arial" w:cs="Arial"/>
          <w:color w:val="000000"/>
          <w:sz w:val="18"/>
          <w:szCs w:val="18"/>
        </w:rPr>
      </w:pPr>
      <w:r>
        <w:rPr>
          <w:rFonts w:ascii="Arial" w:hAnsi="Arial" w:cs="Arial"/>
          <w:color w:val="000000"/>
          <w:sz w:val="18"/>
          <w:szCs w:val="18"/>
        </w:rPr>
        <w:t>C1 = L</w:t>
      </w:r>
      <w:r w:rsidRPr="008B113E">
        <w:rPr>
          <w:rFonts w:ascii="Arial" w:hAnsi="Arial" w:cs="Arial"/>
          <w:color w:val="000000"/>
          <w:sz w:val="18"/>
          <w:szCs w:val="18"/>
          <w:vertAlign w:val="subscript"/>
        </w:rPr>
        <w:t>ponudnika</w:t>
      </w:r>
      <w:r>
        <w:rPr>
          <w:rFonts w:ascii="Arial" w:hAnsi="Arial" w:cs="Arial"/>
          <w:color w:val="000000"/>
          <w:sz w:val="18"/>
          <w:szCs w:val="18"/>
        </w:rPr>
        <w:t xml:space="preserve"> / L</w:t>
      </w:r>
      <w:r w:rsidRPr="008B113E">
        <w:rPr>
          <w:rFonts w:ascii="Arial" w:hAnsi="Arial" w:cs="Arial"/>
          <w:color w:val="000000"/>
          <w:sz w:val="18"/>
          <w:szCs w:val="18"/>
          <w:vertAlign w:val="subscript"/>
        </w:rPr>
        <w:t>max</w:t>
      </w:r>
      <w:r>
        <w:rPr>
          <w:rFonts w:ascii="Arial" w:hAnsi="Arial" w:cs="Arial"/>
          <w:color w:val="000000"/>
          <w:sz w:val="18"/>
          <w:szCs w:val="18"/>
        </w:rPr>
        <w:t xml:space="preserve"> * h</w:t>
      </w:r>
      <w:r w:rsidRPr="008B113E">
        <w:rPr>
          <w:rFonts w:ascii="Arial" w:hAnsi="Arial" w:cs="Arial"/>
          <w:color w:val="000000"/>
          <w:sz w:val="18"/>
          <w:szCs w:val="18"/>
          <w:vertAlign w:val="subscript"/>
        </w:rPr>
        <w:t>ponudnika</w:t>
      </w:r>
      <w:r>
        <w:rPr>
          <w:rFonts w:ascii="Arial" w:hAnsi="Arial" w:cs="Arial"/>
          <w:color w:val="000000"/>
          <w:sz w:val="18"/>
          <w:szCs w:val="18"/>
        </w:rPr>
        <w:t xml:space="preserve"> / h</w:t>
      </w:r>
      <w:r w:rsidRPr="008B113E">
        <w:rPr>
          <w:rFonts w:ascii="Arial" w:hAnsi="Arial" w:cs="Arial"/>
          <w:color w:val="000000"/>
          <w:sz w:val="18"/>
          <w:szCs w:val="18"/>
          <w:vertAlign w:val="subscript"/>
        </w:rPr>
        <w:t>max</w:t>
      </w:r>
      <w:r>
        <w:rPr>
          <w:rFonts w:ascii="Arial" w:hAnsi="Arial" w:cs="Arial"/>
          <w:color w:val="000000"/>
          <w:sz w:val="18"/>
          <w:szCs w:val="18"/>
        </w:rPr>
        <w:t>) *10 točk</w:t>
      </w:r>
    </w:p>
    <w:p w14:paraId="0ABE0ACB" w14:textId="77777777" w:rsidR="008B113E" w:rsidRDefault="008B113E" w:rsidP="008B113E">
      <w:pPr>
        <w:spacing w:before="225" w:after="225" w:line="240" w:lineRule="auto"/>
        <w:contextualSpacing/>
        <w:jc w:val="both"/>
        <w:rPr>
          <w:rFonts w:ascii="Arial" w:hAnsi="Arial" w:cs="Arial"/>
          <w:color w:val="000000"/>
          <w:sz w:val="18"/>
          <w:szCs w:val="18"/>
        </w:rPr>
      </w:pPr>
    </w:p>
    <w:p w14:paraId="37B0BA08" w14:textId="77777777" w:rsidR="008B113E" w:rsidRDefault="008B113E" w:rsidP="008B113E">
      <w:pPr>
        <w:spacing w:before="225" w:after="225" w:line="240" w:lineRule="auto"/>
        <w:contextualSpacing/>
        <w:jc w:val="both"/>
        <w:rPr>
          <w:rFonts w:ascii="Arial" w:hAnsi="Arial" w:cs="Arial"/>
          <w:color w:val="000000"/>
          <w:sz w:val="18"/>
          <w:szCs w:val="18"/>
        </w:rPr>
      </w:pPr>
      <w:r>
        <w:rPr>
          <w:rFonts w:ascii="Arial" w:hAnsi="Arial" w:cs="Arial"/>
          <w:color w:val="000000"/>
          <w:sz w:val="18"/>
          <w:szCs w:val="18"/>
        </w:rPr>
        <w:t>Bmin = 10</w:t>
      </w:r>
    </w:p>
    <w:p w14:paraId="11DD85CC" w14:textId="310DA6F6" w:rsidR="008B113E" w:rsidRDefault="008B113E" w:rsidP="008B113E">
      <w:pPr>
        <w:spacing w:before="225" w:after="225" w:line="240" w:lineRule="auto"/>
        <w:contextualSpacing/>
        <w:jc w:val="both"/>
        <w:rPr>
          <w:rFonts w:ascii="Arial" w:hAnsi="Arial" w:cs="Arial"/>
          <w:color w:val="000000"/>
          <w:sz w:val="18"/>
          <w:szCs w:val="18"/>
        </w:rPr>
      </w:pPr>
      <w:r>
        <w:rPr>
          <w:rFonts w:ascii="Arial" w:hAnsi="Arial" w:cs="Arial"/>
          <w:color w:val="000000"/>
          <w:sz w:val="18"/>
          <w:szCs w:val="18"/>
        </w:rPr>
        <w:t>h</w:t>
      </w:r>
      <w:r>
        <w:rPr>
          <w:rFonts w:ascii="Arial" w:hAnsi="Arial" w:cs="Arial"/>
          <w:color w:val="000000"/>
          <w:sz w:val="18"/>
          <w:szCs w:val="18"/>
          <w:vertAlign w:val="subscript"/>
        </w:rPr>
        <w:t xml:space="preserve">max </w:t>
      </w:r>
      <w:r>
        <w:rPr>
          <w:rFonts w:ascii="Arial" w:hAnsi="Arial" w:cs="Arial"/>
          <w:color w:val="000000"/>
          <w:sz w:val="18"/>
          <w:szCs w:val="18"/>
        </w:rPr>
        <w:t>= 100.000 h</w:t>
      </w:r>
      <w:r w:rsidR="00ED481C">
        <w:rPr>
          <w:rFonts w:ascii="Arial" w:hAnsi="Arial" w:cs="Arial"/>
          <w:color w:val="000000"/>
          <w:sz w:val="18"/>
          <w:szCs w:val="18"/>
        </w:rPr>
        <w:t xml:space="preserve"> </w:t>
      </w:r>
      <w:r w:rsidR="004126C0">
        <w:rPr>
          <w:rFonts w:ascii="Arial" w:hAnsi="Arial" w:cs="Arial"/>
          <w:color w:val="000000"/>
          <w:sz w:val="18"/>
          <w:szCs w:val="18"/>
        </w:rPr>
        <w:t>(V primeru, da ponudnik ponuja svetilko, katere deklarirana življenjska doba presega maksimalno življenjsko dobo (100.000 h), po tem merilu, mora ponudnik podati vrednost B določeno na maksimalno življenjsko dobo (100.000 h).</w:t>
      </w:r>
    </w:p>
    <w:p w14:paraId="7A62A21F" w14:textId="77777777" w:rsidR="00ED481C" w:rsidRDefault="00ED481C" w:rsidP="008B113E">
      <w:pPr>
        <w:spacing w:before="225" w:after="225" w:line="240" w:lineRule="auto"/>
        <w:contextualSpacing/>
        <w:jc w:val="both"/>
        <w:rPr>
          <w:rFonts w:ascii="Arial" w:hAnsi="Arial" w:cs="Arial"/>
          <w:color w:val="000000"/>
          <w:sz w:val="18"/>
          <w:szCs w:val="18"/>
        </w:rPr>
      </w:pPr>
    </w:p>
    <w:p w14:paraId="34F27640" w14:textId="77777777" w:rsidR="008B113E" w:rsidRDefault="008B113E" w:rsidP="008B113E">
      <w:pPr>
        <w:spacing w:before="225" w:after="225" w:line="240" w:lineRule="auto"/>
        <w:contextualSpacing/>
        <w:jc w:val="both"/>
        <w:rPr>
          <w:rFonts w:ascii="Arial" w:hAnsi="Arial" w:cs="Arial"/>
          <w:color w:val="000000"/>
          <w:sz w:val="18"/>
          <w:szCs w:val="18"/>
        </w:rPr>
      </w:pPr>
      <w:r>
        <w:rPr>
          <w:rFonts w:ascii="Arial" w:hAnsi="Arial" w:cs="Arial"/>
          <w:color w:val="000000"/>
          <w:sz w:val="18"/>
          <w:szCs w:val="18"/>
        </w:rPr>
        <w:t>C2 = B</w:t>
      </w:r>
      <w:r w:rsidRPr="008B113E">
        <w:rPr>
          <w:rFonts w:ascii="Arial" w:hAnsi="Arial" w:cs="Arial"/>
          <w:color w:val="000000"/>
          <w:sz w:val="18"/>
          <w:szCs w:val="18"/>
          <w:vertAlign w:val="subscript"/>
        </w:rPr>
        <w:t>min</w:t>
      </w:r>
      <w:r>
        <w:rPr>
          <w:rFonts w:ascii="Arial" w:hAnsi="Arial" w:cs="Arial"/>
          <w:color w:val="000000"/>
          <w:sz w:val="18"/>
          <w:szCs w:val="18"/>
        </w:rPr>
        <w:t xml:space="preserve"> / B</w:t>
      </w:r>
      <w:r w:rsidRPr="008B113E">
        <w:rPr>
          <w:rFonts w:ascii="Arial" w:hAnsi="Arial" w:cs="Arial"/>
          <w:color w:val="000000"/>
          <w:sz w:val="18"/>
          <w:szCs w:val="18"/>
          <w:vertAlign w:val="subscript"/>
        </w:rPr>
        <w:t>ponudnika</w:t>
      </w:r>
      <w:r>
        <w:rPr>
          <w:rFonts w:ascii="Arial" w:hAnsi="Arial" w:cs="Arial"/>
          <w:color w:val="000000"/>
          <w:sz w:val="18"/>
          <w:szCs w:val="18"/>
        </w:rPr>
        <w:t xml:space="preserve"> * h</w:t>
      </w:r>
      <w:r w:rsidRPr="008B113E">
        <w:rPr>
          <w:rFonts w:ascii="Arial" w:hAnsi="Arial" w:cs="Arial"/>
          <w:color w:val="000000"/>
          <w:sz w:val="18"/>
          <w:szCs w:val="18"/>
          <w:vertAlign w:val="subscript"/>
        </w:rPr>
        <w:t>ponudnika</w:t>
      </w:r>
      <w:r>
        <w:rPr>
          <w:rFonts w:ascii="Arial" w:hAnsi="Arial" w:cs="Arial"/>
          <w:color w:val="000000"/>
          <w:sz w:val="18"/>
          <w:szCs w:val="18"/>
        </w:rPr>
        <w:t xml:space="preserve"> / h</w:t>
      </w:r>
      <w:r w:rsidRPr="008B113E">
        <w:rPr>
          <w:rFonts w:ascii="Arial" w:hAnsi="Arial" w:cs="Arial"/>
          <w:color w:val="000000"/>
          <w:sz w:val="18"/>
          <w:szCs w:val="18"/>
          <w:vertAlign w:val="subscript"/>
        </w:rPr>
        <w:t>max</w:t>
      </w:r>
      <w:r>
        <w:rPr>
          <w:rFonts w:ascii="Arial" w:hAnsi="Arial" w:cs="Arial"/>
          <w:color w:val="000000"/>
          <w:sz w:val="18"/>
          <w:szCs w:val="18"/>
        </w:rPr>
        <w:t>) * 10 točk</w:t>
      </w:r>
    </w:p>
    <w:p w14:paraId="54AF39CF" w14:textId="77777777" w:rsidR="008B113E" w:rsidRDefault="008B113E" w:rsidP="008B113E">
      <w:pPr>
        <w:spacing w:before="225" w:after="225" w:line="240" w:lineRule="auto"/>
        <w:contextualSpacing/>
        <w:jc w:val="both"/>
        <w:rPr>
          <w:rFonts w:ascii="Arial" w:hAnsi="Arial" w:cs="Arial"/>
          <w:color w:val="000000"/>
          <w:sz w:val="18"/>
          <w:szCs w:val="18"/>
        </w:rPr>
      </w:pPr>
    </w:p>
    <w:p w14:paraId="61499BC1" w14:textId="77777777" w:rsidR="008B113E" w:rsidRPr="008B113E" w:rsidRDefault="008B113E" w:rsidP="008B113E">
      <w:pPr>
        <w:spacing w:before="225" w:after="225" w:line="240" w:lineRule="auto"/>
        <w:contextualSpacing/>
        <w:jc w:val="both"/>
        <w:rPr>
          <w:rFonts w:ascii="Arial" w:hAnsi="Arial" w:cs="Arial"/>
          <w:color w:val="000000"/>
          <w:sz w:val="18"/>
          <w:szCs w:val="18"/>
        </w:rPr>
      </w:pPr>
    </w:p>
    <w:p w14:paraId="5FE927FC" w14:textId="77777777" w:rsidR="005473CE" w:rsidRDefault="008B113E" w:rsidP="008B113E">
      <w:pPr>
        <w:spacing w:before="225" w:after="225" w:line="240" w:lineRule="auto"/>
        <w:contextualSpacing/>
        <w:jc w:val="both"/>
        <w:rPr>
          <w:rFonts w:ascii="Arial" w:hAnsi="Arial" w:cs="Arial"/>
          <w:b/>
          <w:color w:val="000000"/>
          <w:sz w:val="18"/>
          <w:szCs w:val="18"/>
        </w:rPr>
      </w:pPr>
      <w:r>
        <w:rPr>
          <w:rFonts w:ascii="Arial" w:hAnsi="Arial" w:cs="Arial"/>
          <w:b/>
          <w:color w:val="000000"/>
          <w:sz w:val="18"/>
          <w:szCs w:val="18"/>
        </w:rPr>
        <w:t>D. merilo – barvna razpoznavnost: do 5 točk (=D)</w:t>
      </w:r>
    </w:p>
    <w:p w14:paraId="0EAFC578" w14:textId="77777777" w:rsidR="008B113E" w:rsidRPr="005473CE" w:rsidRDefault="008B113E" w:rsidP="008B113E">
      <w:pPr>
        <w:spacing w:before="225" w:after="225" w:line="240" w:lineRule="auto"/>
        <w:contextualSpacing/>
        <w:jc w:val="both"/>
        <w:rPr>
          <w:rFonts w:ascii="Arial" w:hAnsi="Arial" w:cs="Arial"/>
          <w:b/>
          <w:color w:val="000000"/>
          <w:sz w:val="18"/>
          <w:szCs w:val="18"/>
        </w:rPr>
      </w:pPr>
    </w:p>
    <w:p w14:paraId="083734AF" w14:textId="77777777" w:rsidR="005473CE" w:rsidRDefault="008B113E" w:rsidP="005473CE">
      <w:pPr>
        <w:spacing w:before="225" w:after="225" w:line="240" w:lineRule="auto"/>
        <w:jc w:val="both"/>
        <w:rPr>
          <w:rFonts w:ascii="Arial" w:hAnsi="Arial" w:cs="Arial"/>
          <w:color w:val="000000"/>
          <w:sz w:val="18"/>
          <w:szCs w:val="18"/>
        </w:rPr>
      </w:pPr>
      <w:r>
        <w:rPr>
          <w:rFonts w:ascii="Arial" w:hAnsi="Arial" w:cs="Arial"/>
          <w:color w:val="000000"/>
          <w:sz w:val="18"/>
          <w:szCs w:val="18"/>
        </w:rPr>
        <w:t>- CRI</w:t>
      </w:r>
      <w:r>
        <w:rPr>
          <w:rFonts w:ascii="Arial" w:hAnsi="Arial" w:cs="Arial"/>
          <w:color w:val="000000"/>
          <w:sz w:val="18"/>
          <w:szCs w:val="18"/>
          <w:vertAlign w:val="subscript"/>
        </w:rPr>
        <w:t xml:space="preserve">max </w:t>
      </w:r>
      <w:r>
        <w:rPr>
          <w:rFonts w:ascii="Arial" w:hAnsi="Arial" w:cs="Arial"/>
          <w:color w:val="000000"/>
          <w:sz w:val="18"/>
          <w:szCs w:val="18"/>
        </w:rPr>
        <w:t>= 100</w:t>
      </w:r>
    </w:p>
    <w:p w14:paraId="48ECD7DE" w14:textId="77777777" w:rsidR="008B113E" w:rsidRPr="008B113E" w:rsidRDefault="008B113E" w:rsidP="005473CE">
      <w:pPr>
        <w:spacing w:before="225" w:after="225" w:line="240" w:lineRule="auto"/>
        <w:jc w:val="both"/>
        <w:rPr>
          <w:rFonts w:ascii="Arial" w:hAnsi="Arial" w:cs="Arial"/>
          <w:color w:val="000000"/>
          <w:sz w:val="18"/>
          <w:szCs w:val="18"/>
        </w:rPr>
      </w:pPr>
      <w:r>
        <w:rPr>
          <w:rFonts w:ascii="Arial" w:hAnsi="Arial" w:cs="Arial"/>
          <w:color w:val="000000"/>
          <w:sz w:val="18"/>
          <w:szCs w:val="18"/>
        </w:rPr>
        <w:t>D = CRI</w:t>
      </w:r>
      <w:r w:rsidRPr="008B113E">
        <w:rPr>
          <w:rFonts w:ascii="Arial" w:hAnsi="Arial" w:cs="Arial"/>
          <w:color w:val="000000"/>
          <w:sz w:val="18"/>
          <w:szCs w:val="18"/>
          <w:vertAlign w:val="subscript"/>
        </w:rPr>
        <w:t>ponudnika</w:t>
      </w:r>
      <w:r>
        <w:rPr>
          <w:rFonts w:ascii="Arial" w:hAnsi="Arial" w:cs="Arial"/>
          <w:color w:val="000000"/>
          <w:sz w:val="18"/>
          <w:szCs w:val="18"/>
        </w:rPr>
        <w:t xml:space="preserve"> / CRI</w:t>
      </w:r>
      <w:r w:rsidRPr="008B113E">
        <w:rPr>
          <w:rFonts w:ascii="Arial" w:hAnsi="Arial" w:cs="Arial"/>
          <w:color w:val="000000"/>
          <w:sz w:val="18"/>
          <w:szCs w:val="18"/>
          <w:vertAlign w:val="subscript"/>
        </w:rPr>
        <w:t>max</w:t>
      </w:r>
      <w:r>
        <w:rPr>
          <w:rFonts w:ascii="Arial" w:hAnsi="Arial" w:cs="Arial"/>
          <w:color w:val="000000"/>
          <w:sz w:val="18"/>
          <w:szCs w:val="18"/>
        </w:rPr>
        <w:t xml:space="preserve"> * 5 točk</w:t>
      </w:r>
    </w:p>
    <w:p w14:paraId="412245A0" w14:textId="77777777" w:rsidR="005473CE" w:rsidRPr="005473CE" w:rsidRDefault="005473CE" w:rsidP="005473CE">
      <w:pPr>
        <w:spacing w:before="225" w:after="225" w:line="240" w:lineRule="auto"/>
        <w:jc w:val="both"/>
        <w:rPr>
          <w:rFonts w:ascii="Arial" w:hAnsi="Arial" w:cs="Arial"/>
          <w:color w:val="000000"/>
          <w:sz w:val="18"/>
          <w:szCs w:val="18"/>
        </w:rPr>
      </w:pPr>
      <w:r w:rsidRPr="005473CE">
        <w:rPr>
          <w:rFonts w:ascii="Arial" w:hAnsi="Arial" w:cs="Arial"/>
          <w:color w:val="000000"/>
          <w:sz w:val="18"/>
          <w:szCs w:val="18"/>
        </w:rPr>
        <w:t>Najvišje število to</w:t>
      </w:r>
      <w:r w:rsidRPr="005473CE">
        <w:rPr>
          <w:rFonts w:ascii="Arial" w:hAnsi="Arial" w:cs="Arial" w:hint="eastAsia"/>
          <w:color w:val="000000"/>
          <w:sz w:val="18"/>
          <w:szCs w:val="18"/>
        </w:rPr>
        <w:t>č</w:t>
      </w:r>
      <w:r w:rsidRPr="005473CE">
        <w:rPr>
          <w:rFonts w:ascii="Arial" w:hAnsi="Arial" w:cs="Arial"/>
          <w:color w:val="000000"/>
          <w:sz w:val="18"/>
          <w:szCs w:val="18"/>
        </w:rPr>
        <w:t>k, ki jih lahko dobi posamezni ponudnik v je 100. To</w:t>
      </w:r>
      <w:r w:rsidRPr="005473CE">
        <w:rPr>
          <w:rFonts w:ascii="Arial" w:hAnsi="Arial" w:cs="Arial" w:hint="eastAsia"/>
          <w:color w:val="000000"/>
          <w:sz w:val="18"/>
          <w:szCs w:val="18"/>
        </w:rPr>
        <w:t>č</w:t>
      </w:r>
      <w:r w:rsidRPr="005473CE">
        <w:rPr>
          <w:rFonts w:ascii="Arial" w:hAnsi="Arial" w:cs="Arial"/>
          <w:color w:val="000000"/>
          <w:sz w:val="18"/>
          <w:szCs w:val="18"/>
        </w:rPr>
        <w:t>ke se izra</w:t>
      </w:r>
      <w:r w:rsidRPr="005473CE">
        <w:rPr>
          <w:rFonts w:ascii="Arial" w:hAnsi="Arial" w:cs="Arial" w:hint="eastAsia"/>
          <w:color w:val="000000"/>
          <w:sz w:val="18"/>
          <w:szCs w:val="18"/>
        </w:rPr>
        <w:t>č</w:t>
      </w:r>
      <w:r>
        <w:rPr>
          <w:rFonts w:ascii="Arial" w:hAnsi="Arial" w:cs="Arial"/>
          <w:color w:val="000000"/>
          <w:sz w:val="18"/>
          <w:szCs w:val="18"/>
        </w:rPr>
        <w:t>unajo po naslednji formuli:</w:t>
      </w:r>
    </w:p>
    <w:p w14:paraId="5AD5ED21" w14:textId="77777777" w:rsidR="005473CE" w:rsidRPr="005473CE" w:rsidRDefault="005473CE" w:rsidP="005473CE">
      <w:pPr>
        <w:spacing w:before="225" w:after="225" w:line="240" w:lineRule="auto"/>
        <w:jc w:val="center"/>
        <w:rPr>
          <w:rFonts w:ascii="Arial" w:hAnsi="Arial" w:cs="Arial"/>
          <w:b/>
          <w:color w:val="000000"/>
          <w:szCs w:val="18"/>
        </w:rPr>
      </w:pPr>
      <w:r w:rsidRPr="005473CE">
        <w:rPr>
          <w:rFonts w:ascii="Arial" w:hAnsi="Arial" w:cs="Arial"/>
          <w:b/>
          <w:color w:val="000000"/>
          <w:szCs w:val="18"/>
        </w:rPr>
        <w:t xml:space="preserve">T = </w:t>
      </w:r>
      <w:r>
        <w:rPr>
          <w:rFonts w:ascii="Arial" w:hAnsi="Arial" w:cs="Arial"/>
          <w:b/>
          <w:color w:val="000000"/>
          <w:szCs w:val="18"/>
        </w:rPr>
        <w:t>A + B + C</w:t>
      </w:r>
      <w:r w:rsidR="008B113E">
        <w:rPr>
          <w:rFonts w:ascii="Arial" w:hAnsi="Arial" w:cs="Arial"/>
          <w:b/>
          <w:color w:val="000000"/>
          <w:szCs w:val="18"/>
        </w:rPr>
        <w:t xml:space="preserve"> +D</w:t>
      </w:r>
    </w:p>
    <w:p w14:paraId="5BF6FB4E" w14:textId="77777777" w:rsidR="005473CE" w:rsidRPr="005473CE" w:rsidRDefault="005473CE" w:rsidP="005473CE">
      <w:pPr>
        <w:spacing w:before="225" w:after="225" w:line="240" w:lineRule="auto"/>
        <w:jc w:val="both"/>
        <w:rPr>
          <w:rFonts w:ascii="Arial" w:hAnsi="Arial" w:cs="Arial"/>
          <w:color w:val="000000"/>
          <w:sz w:val="18"/>
          <w:szCs w:val="18"/>
        </w:rPr>
      </w:pPr>
      <w:r w:rsidRPr="005473CE">
        <w:rPr>
          <w:rFonts w:ascii="Arial" w:hAnsi="Arial" w:cs="Arial"/>
          <w:color w:val="000000"/>
          <w:sz w:val="18"/>
          <w:szCs w:val="18"/>
        </w:rPr>
        <w:t>Izbran bo ponudnik, ki bo dosegel najvišje število to</w:t>
      </w:r>
      <w:r w:rsidRPr="005473CE">
        <w:rPr>
          <w:rFonts w:ascii="Arial" w:hAnsi="Arial" w:cs="Arial" w:hint="eastAsia"/>
          <w:color w:val="000000"/>
          <w:sz w:val="18"/>
          <w:szCs w:val="18"/>
        </w:rPr>
        <w:t>č</w:t>
      </w:r>
      <w:r w:rsidRPr="005473CE">
        <w:rPr>
          <w:rFonts w:ascii="Arial" w:hAnsi="Arial" w:cs="Arial"/>
          <w:color w:val="000000"/>
          <w:sz w:val="18"/>
          <w:szCs w:val="18"/>
        </w:rPr>
        <w:t>k, ob izpolnjevanju vseh pogojev, navedenih v razpisni dokumentaciji. V kolikor bosta dva ponudnika dosegla enako število to</w:t>
      </w:r>
      <w:r w:rsidRPr="005473CE">
        <w:rPr>
          <w:rFonts w:ascii="Arial" w:hAnsi="Arial" w:cs="Arial" w:hint="eastAsia"/>
          <w:color w:val="000000"/>
          <w:sz w:val="18"/>
          <w:szCs w:val="18"/>
        </w:rPr>
        <w:t>č</w:t>
      </w:r>
      <w:r w:rsidRPr="005473CE">
        <w:rPr>
          <w:rFonts w:ascii="Arial" w:hAnsi="Arial" w:cs="Arial"/>
          <w:color w:val="000000"/>
          <w:sz w:val="18"/>
          <w:szCs w:val="18"/>
        </w:rPr>
        <w:t>k, bo naro</w:t>
      </w:r>
      <w:r w:rsidRPr="005473CE">
        <w:rPr>
          <w:rFonts w:ascii="Arial" w:hAnsi="Arial" w:cs="Arial" w:hint="eastAsia"/>
          <w:color w:val="000000"/>
          <w:sz w:val="18"/>
          <w:szCs w:val="18"/>
        </w:rPr>
        <w:t>č</w:t>
      </w:r>
      <w:r w:rsidRPr="005473CE">
        <w:rPr>
          <w:rFonts w:ascii="Arial" w:hAnsi="Arial" w:cs="Arial"/>
          <w:color w:val="000000"/>
          <w:sz w:val="18"/>
          <w:szCs w:val="18"/>
        </w:rPr>
        <w:t xml:space="preserve">nik izbral cenejšo od teh dveh ponudb. </w:t>
      </w:r>
    </w:p>
    <w:p w14:paraId="2D13C3E4" w14:textId="77777777" w:rsidR="000419F8" w:rsidRPr="004948A4" w:rsidRDefault="000419F8" w:rsidP="000419F8">
      <w:pPr>
        <w:spacing w:before="225" w:after="225" w:line="240" w:lineRule="auto"/>
        <w:jc w:val="both"/>
        <w:rPr>
          <w:rFonts w:ascii="Arial" w:hAnsi="Arial" w:cs="Arial"/>
          <w:color w:val="000000"/>
          <w:sz w:val="18"/>
          <w:szCs w:val="18"/>
        </w:rPr>
      </w:pPr>
    </w:p>
    <w:p w14:paraId="6A4ED286" w14:textId="77777777" w:rsidR="000419F8" w:rsidRPr="004948A4" w:rsidRDefault="000419F8" w:rsidP="000419F8">
      <w:pPr>
        <w:spacing w:before="225" w:after="225" w:line="240" w:lineRule="auto"/>
        <w:jc w:val="both"/>
        <w:rPr>
          <w:rFonts w:ascii="Arial" w:hAnsi="Arial" w:cs="Arial"/>
          <w:color w:val="000000"/>
          <w:sz w:val="18"/>
          <w:szCs w:val="18"/>
        </w:rPr>
      </w:pPr>
    </w:p>
    <w:p w14:paraId="6CEF5091" w14:textId="77777777" w:rsidR="000419F8" w:rsidRPr="004948A4" w:rsidRDefault="000419F8" w:rsidP="000419F8">
      <w:pPr>
        <w:spacing w:before="225" w:after="225" w:line="240" w:lineRule="auto"/>
        <w:jc w:val="both"/>
        <w:rPr>
          <w:rFonts w:ascii="Arial" w:hAnsi="Arial" w:cs="Arial"/>
          <w:color w:val="000000"/>
          <w:sz w:val="18"/>
          <w:szCs w:val="18"/>
        </w:rPr>
      </w:pPr>
    </w:p>
    <w:p w14:paraId="33F2CE7A" w14:textId="77777777" w:rsidR="000419F8" w:rsidRPr="004948A4" w:rsidRDefault="000419F8" w:rsidP="000419F8">
      <w:pPr>
        <w:spacing w:before="225" w:after="225" w:line="240" w:lineRule="auto"/>
        <w:jc w:val="both"/>
        <w:rPr>
          <w:rFonts w:ascii="Arial" w:hAnsi="Arial" w:cs="Arial"/>
          <w:color w:val="000000"/>
          <w:sz w:val="18"/>
          <w:szCs w:val="18"/>
        </w:rPr>
      </w:pPr>
    </w:p>
    <w:p w14:paraId="04E7E548" w14:textId="77777777" w:rsidR="000419F8" w:rsidRPr="004948A4" w:rsidRDefault="000419F8" w:rsidP="000419F8">
      <w:pPr>
        <w:spacing w:before="225" w:after="225" w:line="240" w:lineRule="auto"/>
        <w:jc w:val="both"/>
        <w:rPr>
          <w:rFonts w:ascii="Arial" w:hAnsi="Arial" w:cs="Arial"/>
          <w:color w:val="000000"/>
          <w:sz w:val="18"/>
          <w:szCs w:val="18"/>
        </w:rPr>
      </w:pPr>
    </w:p>
    <w:p w14:paraId="4F53AF28" w14:textId="77777777" w:rsidR="000419F8" w:rsidRPr="004948A4" w:rsidRDefault="000419F8" w:rsidP="000419F8">
      <w:pPr>
        <w:spacing w:before="225" w:after="225" w:line="240" w:lineRule="auto"/>
        <w:jc w:val="both"/>
        <w:rPr>
          <w:rFonts w:ascii="Arial" w:hAnsi="Arial" w:cs="Arial"/>
          <w:color w:val="000000"/>
          <w:sz w:val="18"/>
          <w:szCs w:val="18"/>
        </w:rPr>
      </w:pPr>
    </w:p>
    <w:p w14:paraId="58736D9E" w14:textId="77777777" w:rsidR="000419F8" w:rsidRPr="004948A4" w:rsidRDefault="000419F8" w:rsidP="000419F8">
      <w:pPr>
        <w:spacing w:before="225" w:after="225" w:line="240" w:lineRule="auto"/>
        <w:jc w:val="both"/>
        <w:rPr>
          <w:rFonts w:ascii="Arial" w:hAnsi="Arial" w:cs="Arial"/>
          <w:color w:val="000000"/>
          <w:sz w:val="18"/>
          <w:szCs w:val="18"/>
        </w:rPr>
      </w:pPr>
    </w:p>
    <w:p w14:paraId="5F41294D" w14:textId="77777777" w:rsidR="000419F8" w:rsidRDefault="000419F8" w:rsidP="000419F8">
      <w:pPr>
        <w:spacing w:before="225" w:after="225" w:line="240" w:lineRule="auto"/>
        <w:jc w:val="both"/>
        <w:rPr>
          <w:rFonts w:ascii="Arial" w:hAnsi="Arial" w:cs="Arial"/>
          <w:color w:val="000000"/>
          <w:sz w:val="18"/>
          <w:szCs w:val="18"/>
        </w:rPr>
      </w:pPr>
    </w:p>
    <w:p w14:paraId="61DA662F" w14:textId="77777777" w:rsidR="008B113E" w:rsidRDefault="008B113E" w:rsidP="000419F8">
      <w:pPr>
        <w:spacing w:before="225" w:after="225" w:line="240" w:lineRule="auto"/>
        <w:jc w:val="both"/>
        <w:rPr>
          <w:rFonts w:ascii="Arial" w:hAnsi="Arial" w:cs="Arial"/>
          <w:color w:val="000000"/>
          <w:sz w:val="18"/>
          <w:szCs w:val="18"/>
        </w:rPr>
      </w:pPr>
    </w:p>
    <w:p w14:paraId="128EF28B" w14:textId="77777777" w:rsidR="008B113E" w:rsidRDefault="008B113E" w:rsidP="000419F8">
      <w:pPr>
        <w:spacing w:before="225" w:after="225" w:line="240" w:lineRule="auto"/>
        <w:jc w:val="both"/>
        <w:rPr>
          <w:rFonts w:ascii="Arial" w:hAnsi="Arial" w:cs="Arial"/>
          <w:color w:val="000000"/>
          <w:sz w:val="18"/>
          <w:szCs w:val="18"/>
        </w:rPr>
      </w:pPr>
    </w:p>
    <w:p w14:paraId="10FB6D54" w14:textId="77777777" w:rsidR="008B113E" w:rsidRDefault="008B113E" w:rsidP="000419F8">
      <w:pPr>
        <w:spacing w:before="225" w:after="225" w:line="240" w:lineRule="auto"/>
        <w:jc w:val="both"/>
        <w:rPr>
          <w:rFonts w:ascii="Arial" w:hAnsi="Arial" w:cs="Arial"/>
          <w:color w:val="000000"/>
          <w:sz w:val="18"/>
          <w:szCs w:val="18"/>
        </w:rPr>
      </w:pPr>
    </w:p>
    <w:p w14:paraId="189DF726" w14:textId="77777777" w:rsidR="008B113E" w:rsidRDefault="008B113E" w:rsidP="000419F8">
      <w:pPr>
        <w:spacing w:before="225" w:after="225" w:line="240" w:lineRule="auto"/>
        <w:jc w:val="both"/>
        <w:rPr>
          <w:rFonts w:ascii="Arial" w:hAnsi="Arial" w:cs="Arial"/>
          <w:color w:val="000000"/>
          <w:sz w:val="18"/>
          <w:szCs w:val="18"/>
        </w:rPr>
      </w:pPr>
    </w:p>
    <w:p w14:paraId="7F1F3927" w14:textId="77777777" w:rsidR="008B113E" w:rsidRDefault="008B113E" w:rsidP="000419F8">
      <w:pPr>
        <w:spacing w:before="225" w:after="225" w:line="240" w:lineRule="auto"/>
        <w:jc w:val="both"/>
        <w:rPr>
          <w:rFonts w:ascii="Arial" w:hAnsi="Arial" w:cs="Arial"/>
          <w:color w:val="000000"/>
          <w:sz w:val="18"/>
          <w:szCs w:val="18"/>
        </w:rPr>
      </w:pPr>
    </w:p>
    <w:p w14:paraId="6BE090E4" w14:textId="77777777" w:rsidR="008B113E" w:rsidRDefault="008B113E" w:rsidP="000419F8">
      <w:pPr>
        <w:spacing w:before="225" w:after="225" w:line="240" w:lineRule="auto"/>
        <w:jc w:val="both"/>
        <w:rPr>
          <w:rFonts w:ascii="Arial" w:hAnsi="Arial" w:cs="Arial"/>
          <w:color w:val="000000"/>
          <w:sz w:val="18"/>
          <w:szCs w:val="18"/>
        </w:rPr>
      </w:pPr>
    </w:p>
    <w:p w14:paraId="21236142" w14:textId="77777777" w:rsidR="008B113E" w:rsidRDefault="008B113E" w:rsidP="000419F8">
      <w:pPr>
        <w:spacing w:before="225" w:after="225" w:line="240" w:lineRule="auto"/>
        <w:jc w:val="both"/>
        <w:rPr>
          <w:rFonts w:ascii="Arial" w:hAnsi="Arial" w:cs="Arial"/>
          <w:color w:val="000000"/>
          <w:sz w:val="18"/>
          <w:szCs w:val="18"/>
        </w:rPr>
      </w:pPr>
    </w:p>
    <w:p w14:paraId="6BEC99CC" w14:textId="77777777" w:rsidR="001626D8" w:rsidRPr="004948A4" w:rsidRDefault="001626D8" w:rsidP="000419F8">
      <w:pPr>
        <w:spacing w:before="225" w:after="225" w:line="240" w:lineRule="auto"/>
        <w:jc w:val="both"/>
        <w:rPr>
          <w:rFonts w:ascii="Arial" w:hAnsi="Arial" w:cs="Arial"/>
          <w:color w:val="000000"/>
          <w:sz w:val="18"/>
          <w:szCs w:val="18"/>
        </w:rPr>
      </w:pPr>
    </w:p>
    <w:p w14:paraId="6ED51FD1" w14:textId="77777777" w:rsidR="00517420" w:rsidRPr="004948A4" w:rsidRDefault="00517420" w:rsidP="009F3910">
      <w:pPr>
        <w:keepLines/>
        <w:widowControl w:val="0"/>
        <w:tabs>
          <w:tab w:val="left" w:pos="708"/>
          <w:tab w:val="left" w:pos="2155"/>
        </w:tabs>
        <w:spacing w:after="0" w:line="240" w:lineRule="auto"/>
        <w:jc w:val="both"/>
        <w:rPr>
          <w:rFonts w:ascii="Arial" w:eastAsia="Times New Roman" w:hAnsi="Arial" w:cs="Arial"/>
          <w:kern w:val="16"/>
          <w:sz w:val="18"/>
          <w:szCs w:val="18"/>
        </w:rPr>
      </w:pPr>
    </w:p>
    <w:p w14:paraId="013286BF" w14:textId="77777777" w:rsidR="003B2CEB" w:rsidRPr="00BD56C3" w:rsidRDefault="00BD56C3" w:rsidP="00227F0D">
      <w:pPr>
        <w:pStyle w:val="Naslov2"/>
        <w:jc w:val="center"/>
        <w:rPr>
          <w:rFonts w:ascii="Arial" w:hAnsi="Arial" w:cs="Arial"/>
          <w:sz w:val="28"/>
          <w:u w:val="single"/>
        </w:rPr>
      </w:pPr>
      <w:bookmarkStart w:id="32" w:name="_Toc473884259"/>
      <w:r w:rsidRPr="00BD56C3">
        <w:rPr>
          <w:rFonts w:ascii="Arial" w:hAnsi="Arial" w:cs="Arial"/>
          <w:sz w:val="28"/>
          <w:u w:val="single"/>
        </w:rPr>
        <w:lastRenderedPageBreak/>
        <w:t xml:space="preserve">V. </w:t>
      </w:r>
      <w:r w:rsidR="00EA04BE" w:rsidRPr="00BD56C3">
        <w:rPr>
          <w:rFonts w:ascii="Arial" w:hAnsi="Arial" w:cs="Arial"/>
          <w:sz w:val="28"/>
          <w:u w:val="single"/>
        </w:rPr>
        <w:t>VSEBINA PONUDBENE DOKUMENTACIJE</w:t>
      </w:r>
      <w:bookmarkEnd w:id="32"/>
    </w:p>
    <w:p w14:paraId="0A67FD92" w14:textId="77777777" w:rsidR="00714E86" w:rsidRDefault="0009498C" w:rsidP="000B67CB">
      <w:pPr>
        <w:spacing w:before="225" w:after="225" w:line="240" w:lineRule="auto"/>
        <w:jc w:val="both"/>
        <w:rPr>
          <w:rFonts w:ascii="Arial" w:hAnsi="Arial" w:cs="Arial"/>
          <w:color w:val="000000"/>
          <w:sz w:val="18"/>
          <w:szCs w:val="18"/>
        </w:rPr>
      </w:pPr>
      <w:r w:rsidRPr="004948A4">
        <w:rPr>
          <w:rFonts w:ascii="Arial" w:hAnsi="Arial" w:cs="Arial"/>
          <w:color w:val="000000"/>
          <w:sz w:val="18"/>
          <w:szCs w:val="18"/>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r w:rsidR="000B67CB" w:rsidRPr="004948A4">
        <w:rPr>
          <w:rFonts w:ascii="Arial" w:hAnsi="Arial" w:cs="Arial"/>
        </w:rPr>
        <w:t xml:space="preserve"> </w:t>
      </w:r>
      <w:r w:rsidRPr="004948A4">
        <w:rPr>
          <w:rFonts w:ascii="Arial" w:hAnsi="Arial" w:cs="Arial"/>
          <w:color w:val="000000"/>
          <w:sz w:val="18"/>
          <w:szCs w:val="18"/>
        </w:rPr>
        <w:t>Zaželeno je, da so zahtevani dokumenti zloženi po spodaj navedenem vrstnem redu. Prav tako je zaželeno, da so vse strani ponudbene dokumentacije oštevilčene z zaporednimi številkami.</w:t>
      </w:r>
    </w:p>
    <w:p w14:paraId="527775A6" w14:textId="77777777" w:rsidR="001626D8" w:rsidRPr="001626D8" w:rsidRDefault="001626D8" w:rsidP="000B67CB">
      <w:pPr>
        <w:spacing w:before="225" w:after="225" w:line="240" w:lineRule="auto"/>
        <w:jc w:val="both"/>
        <w:rPr>
          <w:rFonts w:ascii="Arial" w:hAnsi="Arial" w:cs="Arial"/>
        </w:rPr>
      </w:pPr>
      <w:r w:rsidRPr="001626D8">
        <w:rPr>
          <w:rFonts w:ascii="Arial" w:hAnsi="Arial" w:cs="Arial"/>
          <w:color w:val="000000"/>
          <w:sz w:val="18"/>
          <w:szCs w:val="18"/>
        </w:rPr>
        <w:t>V primeru, da naročnik podaljša rok za predložitev ponudb, bo naročnik za dokumente, katerih starost oziroma veljavnost je vezana na datum za predložitev ponudb, upošteval prvotni datum za predložitev ponudb.</w:t>
      </w:r>
    </w:p>
    <w:tbl>
      <w:tblPr>
        <w:tblStyle w:val="TableGridPHPDOCX"/>
        <w:tblW w:w="5269"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097"/>
        <w:gridCol w:w="5258"/>
        <w:gridCol w:w="3431"/>
      </w:tblGrid>
      <w:tr w:rsidR="00CF3AD2" w:rsidRPr="004948A4" w14:paraId="134ED9CB" w14:textId="77777777" w:rsidTr="0019232C">
        <w:trPr>
          <w:trHeight w:val="156"/>
        </w:trPr>
        <w:tc>
          <w:tcPr>
            <w:tcW w:w="560"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4BE93BB5" w14:textId="77777777" w:rsidR="00CF3AD2" w:rsidRPr="004948A4" w:rsidRDefault="00CF3AD2" w:rsidP="00675EE0">
            <w:pPr>
              <w:jc w:val="center"/>
              <w:rPr>
                <w:rFonts w:ascii="Arial" w:hAnsi="Arial" w:cs="Arial"/>
                <w:sz w:val="18"/>
                <w:szCs w:val="18"/>
              </w:rPr>
            </w:pPr>
            <w:r w:rsidRPr="004948A4">
              <w:rPr>
                <w:rFonts w:ascii="Arial" w:hAnsi="Arial" w:cs="Arial"/>
                <w:b/>
                <w:bCs/>
                <w:color w:val="000000"/>
                <w:position w:val="-3"/>
                <w:sz w:val="18"/>
                <w:szCs w:val="18"/>
                <w:shd w:val="clear" w:color="auto" w:fill="AAAAAA"/>
              </w:rPr>
              <w:t>Obrazec</w:t>
            </w:r>
          </w:p>
        </w:tc>
        <w:tc>
          <w:tcPr>
            <w:tcW w:w="2686"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4DA45B2E" w14:textId="77777777" w:rsidR="00CF3AD2" w:rsidRPr="004948A4" w:rsidRDefault="00CF3AD2" w:rsidP="00CF3AD2">
            <w:pPr>
              <w:jc w:val="center"/>
              <w:rPr>
                <w:rFonts w:ascii="Arial" w:hAnsi="Arial" w:cs="Arial"/>
                <w:sz w:val="18"/>
                <w:szCs w:val="18"/>
              </w:rPr>
            </w:pPr>
            <w:r w:rsidRPr="004948A4">
              <w:rPr>
                <w:rFonts w:ascii="Arial" w:hAnsi="Arial" w:cs="Arial"/>
                <w:b/>
                <w:bCs/>
                <w:color w:val="000000"/>
                <w:position w:val="-3"/>
                <w:sz w:val="18"/>
                <w:szCs w:val="18"/>
                <w:shd w:val="clear" w:color="auto" w:fill="AAAAAA"/>
              </w:rPr>
              <w:t>Naziv</w:t>
            </w:r>
          </w:p>
        </w:tc>
        <w:tc>
          <w:tcPr>
            <w:tcW w:w="1753"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354AD80A" w14:textId="77777777" w:rsidR="00CF3AD2" w:rsidRPr="004948A4" w:rsidRDefault="00CF3AD2" w:rsidP="00CF3AD2">
            <w:pPr>
              <w:jc w:val="center"/>
              <w:rPr>
                <w:rFonts w:ascii="Arial" w:hAnsi="Arial" w:cs="Arial"/>
                <w:sz w:val="18"/>
                <w:szCs w:val="18"/>
              </w:rPr>
            </w:pPr>
            <w:r w:rsidRPr="004948A4">
              <w:rPr>
                <w:rFonts w:ascii="Arial" w:hAnsi="Arial" w:cs="Arial"/>
                <w:b/>
                <w:bCs/>
                <w:color w:val="000000"/>
                <w:position w:val="-3"/>
                <w:sz w:val="18"/>
                <w:szCs w:val="18"/>
                <w:shd w:val="clear" w:color="auto" w:fill="AAAAAA"/>
              </w:rPr>
              <w:t>Opombe*</w:t>
            </w:r>
          </w:p>
        </w:tc>
      </w:tr>
      <w:tr w:rsidR="00CF3AD2" w:rsidRPr="004948A4" w14:paraId="36941E35" w14:textId="77777777" w:rsidTr="0019232C">
        <w:trPr>
          <w:trHeight w:val="398"/>
        </w:trPr>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305F246" w14:textId="77777777" w:rsidR="00CF3AD2" w:rsidRPr="004948A4" w:rsidRDefault="00CF3AD2" w:rsidP="00675EE0">
            <w:pPr>
              <w:jc w:val="center"/>
              <w:rPr>
                <w:rFonts w:ascii="Arial" w:hAnsi="Arial" w:cs="Arial"/>
                <w:sz w:val="18"/>
                <w:szCs w:val="18"/>
              </w:rPr>
            </w:pPr>
            <w:r w:rsidRPr="004948A4">
              <w:rPr>
                <w:rFonts w:ascii="Arial" w:hAnsi="Arial" w:cs="Arial"/>
                <w:color w:val="000000"/>
                <w:position w:val="-2"/>
                <w:sz w:val="18"/>
                <w:szCs w:val="18"/>
              </w:rPr>
              <w:t>1</w:t>
            </w:r>
          </w:p>
        </w:tc>
        <w:tc>
          <w:tcPr>
            <w:tcW w:w="268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62C43BE" w14:textId="77777777" w:rsidR="00CF3AD2" w:rsidRDefault="00CF3AD2" w:rsidP="00CF3AD2">
            <w:pPr>
              <w:rPr>
                <w:rFonts w:ascii="Arial" w:hAnsi="Arial" w:cs="Arial"/>
                <w:color w:val="000000"/>
                <w:position w:val="-2"/>
                <w:sz w:val="18"/>
                <w:szCs w:val="18"/>
              </w:rPr>
            </w:pPr>
            <w:r w:rsidRPr="004948A4">
              <w:rPr>
                <w:rFonts w:ascii="Arial" w:hAnsi="Arial" w:cs="Arial"/>
                <w:color w:val="000000"/>
                <w:position w:val="-2"/>
                <w:sz w:val="18"/>
                <w:szCs w:val="18"/>
              </w:rPr>
              <w:t>Ponudba</w:t>
            </w:r>
          </w:p>
          <w:p w14:paraId="0B2FA179" w14:textId="77777777" w:rsidR="004668AF" w:rsidRDefault="004668AF" w:rsidP="00CF3AD2">
            <w:pPr>
              <w:rPr>
                <w:rFonts w:ascii="Arial" w:hAnsi="Arial" w:cs="Arial"/>
                <w:b/>
                <w:color w:val="000000"/>
                <w:position w:val="-2"/>
                <w:sz w:val="18"/>
                <w:szCs w:val="18"/>
              </w:rPr>
            </w:pPr>
          </w:p>
          <w:p w14:paraId="3D526371" w14:textId="77777777" w:rsidR="004668AF" w:rsidRPr="004668AF" w:rsidRDefault="004668AF" w:rsidP="00CF3AD2">
            <w:pPr>
              <w:rPr>
                <w:rFonts w:ascii="Arial" w:hAnsi="Arial" w:cs="Arial"/>
                <w:b/>
                <w:sz w:val="18"/>
                <w:szCs w:val="18"/>
              </w:rPr>
            </w:pPr>
            <w:r w:rsidRPr="004668AF">
              <w:rPr>
                <w:rFonts w:ascii="Arial" w:hAnsi="Arial" w:cs="Arial"/>
                <w:b/>
                <w:color w:val="000000"/>
                <w:position w:val="-2"/>
                <w:sz w:val="18"/>
                <w:szCs w:val="18"/>
              </w:rPr>
              <w:t>Obvezna priloga: Potrdilo o udeležbi na ogledu</w:t>
            </w:r>
          </w:p>
        </w:tc>
        <w:tc>
          <w:tcPr>
            <w:tcW w:w="17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CBDC0A4" w14:textId="77777777" w:rsidR="00CF3AD2" w:rsidRPr="004948A4" w:rsidRDefault="00CF3AD2" w:rsidP="00CF3AD2">
            <w:pPr>
              <w:spacing w:before="135" w:after="135"/>
              <w:jc w:val="both"/>
              <w:textAlignment w:val="center"/>
              <w:rPr>
                <w:rFonts w:ascii="Arial" w:hAnsi="Arial" w:cs="Arial"/>
                <w:sz w:val="18"/>
                <w:szCs w:val="18"/>
              </w:rPr>
            </w:pPr>
            <w:r w:rsidRPr="004948A4">
              <w:rPr>
                <w:rFonts w:ascii="Arial" w:hAnsi="Arial" w:cs="Arial"/>
                <w:color w:val="000000"/>
                <w:position w:val="-2"/>
                <w:sz w:val="18"/>
                <w:szCs w:val="18"/>
              </w:rPr>
              <w:t>Izpolnjen, podpisan in žigosan.</w:t>
            </w:r>
          </w:p>
        </w:tc>
      </w:tr>
      <w:tr w:rsidR="00CF3AD2" w:rsidRPr="004948A4" w14:paraId="76EE67E3" w14:textId="77777777" w:rsidTr="0019232C">
        <w:trPr>
          <w:trHeight w:val="449"/>
        </w:trPr>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B57ADCB" w14:textId="77777777" w:rsidR="00CF3AD2" w:rsidRPr="004948A4" w:rsidRDefault="00CF3AD2" w:rsidP="00675EE0">
            <w:pPr>
              <w:jc w:val="center"/>
              <w:rPr>
                <w:rFonts w:ascii="Arial" w:hAnsi="Arial" w:cs="Arial"/>
                <w:sz w:val="18"/>
                <w:szCs w:val="18"/>
              </w:rPr>
            </w:pPr>
            <w:r w:rsidRPr="004948A4">
              <w:rPr>
                <w:rFonts w:ascii="Arial" w:hAnsi="Arial" w:cs="Arial"/>
                <w:color w:val="000000"/>
                <w:position w:val="-2"/>
                <w:sz w:val="18"/>
                <w:szCs w:val="18"/>
              </w:rPr>
              <w:t>2</w:t>
            </w:r>
          </w:p>
        </w:tc>
        <w:tc>
          <w:tcPr>
            <w:tcW w:w="268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DB33D15" w14:textId="77777777" w:rsidR="00CF3AD2" w:rsidRPr="004948A4" w:rsidRDefault="00CF3AD2" w:rsidP="00CF3AD2">
            <w:pPr>
              <w:rPr>
                <w:rFonts w:ascii="Arial" w:hAnsi="Arial" w:cs="Arial"/>
                <w:sz w:val="18"/>
                <w:szCs w:val="18"/>
              </w:rPr>
            </w:pPr>
            <w:r w:rsidRPr="004948A4">
              <w:rPr>
                <w:rFonts w:ascii="Arial" w:hAnsi="Arial" w:cs="Arial"/>
                <w:color w:val="000000"/>
                <w:position w:val="-2"/>
                <w:sz w:val="18"/>
                <w:szCs w:val="18"/>
              </w:rPr>
              <w:t>Krovna izjava</w:t>
            </w:r>
          </w:p>
        </w:tc>
        <w:tc>
          <w:tcPr>
            <w:tcW w:w="17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03B1DAF" w14:textId="77777777" w:rsidR="00CF3AD2" w:rsidRPr="004948A4" w:rsidRDefault="00CF3AD2" w:rsidP="00CF3AD2">
            <w:pPr>
              <w:spacing w:before="135" w:after="135"/>
              <w:jc w:val="both"/>
              <w:textAlignment w:val="center"/>
              <w:rPr>
                <w:rFonts w:ascii="Arial" w:hAnsi="Arial" w:cs="Arial"/>
                <w:sz w:val="18"/>
                <w:szCs w:val="18"/>
              </w:rPr>
            </w:pPr>
            <w:r w:rsidRPr="004948A4">
              <w:rPr>
                <w:rFonts w:ascii="Arial" w:hAnsi="Arial" w:cs="Arial"/>
                <w:color w:val="000000"/>
                <w:position w:val="-2"/>
                <w:sz w:val="18"/>
                <w:szCs w:val="18"/>
              </w:rPr>
              <w:t>Izpolnjen, podpisan in žigosan.</w:t>
            </w:r>
          </w:p>
        </w:tc>
      </w:tr>
      <w:tr w:rsidR="008359D4" w:rsidRPr="004948A4" w14:paraId="663A0FD6" w14:textId="77777777" w:rsidTr="0019232C">
        <w:trPr>
          <w:trHeight w:val="449"/>
        </w:trPr>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3145AD7" w14:textId="77777777" w:rsidR="008359D4" w:rsidRPr="004948A4" w:rsidRDefault="008359D4" w:rsidP="00675EE0">
            <w:pPr>
              <w:jc w:val="center"/>
              <w:rPr>
                <w:rFonts w:ascii="Arial" w:hAnsi="Arial" w:cs="Arial"/>
                <w:color w:val="000000"/>
                <w:position w:val="-2"/>
                <w:sz w:val="18"/>
                <w:szCs w:val="18"/>
              </w:rPr>
            </w:pPr>
            <w:r w:rsidRPr="004948A4">
              <w:rPr>
                <w:rFonts w:ascii="Arial" w:hAnsi="Arial" w:cs="Arial"/>
                <w:color w:val="000000"/>
                <w:position w:val="-2"/>
                <w:sz w:val="18"/>
                <w:szCs w:val="18"/>
              </w:rPr>
              <w:t>3</w:t>
            </w:r>
          </w:p>
        </w:tc>
        <w:tc>
          <w:tcPr>
            <w:tcW w:w="268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EEDB735" w14:textId="77777777" w:rsidR="008359D4" w:rsidRPr="004948A4" w:rsidRDefault="008359D4" w:rsidP="00CF3AD2">
            <w:pPr>
              <w:rPr>
                <w:rFonts w:ascii="Arial" w:hAnsi="Arial" w:cs="Arial"/>
                <w:color w:val="000000"/>
                <w:position w:val="-2"/>
                <w:sz w:val="18"/>
                <w:szCs w:val="18"/>
              </w:rPr>
            </w:pPr>
            <w:r w:rsidRPr="004948A4">
              <w:rPr>
                <w:rFonts w:ascii="Arial" w:hAnsi="Arial" w:cs="Arial"/>
                <w:color w:val="000000"/>
                <w:position w:val="-2"/>
                <w:sz w:val="18"/>
                <w:szCs w:val="18"/>
              </w:rPr>
              <w:t>Menična izjava za</w:t>
            </w:r>
            <w:r w:rsidR="004C3458" w:rsidRPr="004948A4">
              <w:rPr>
                <w:rFonts w:ascii="Arial" w:hAnsi="Arial" w:cs="Arial"/>
                <w:color w:val="000000"/>
                <w:position w:val="-2"/>
                <w:sz w:val="18"/>
                <w:szCs w:val="18"/>
              </w:rPr>
              <w:t xml:space="preserve"> zavarovanje resnosti ponudbe s </w:t>
            </w:r>
            <w:r w:rsidRPr="004948A4">
              <w:rPr>
                <w:rFonts w:ascii="Arial" w:hAnsi="Arial" w:cs="Arial"/>
                <w:color w:val="000000"/>
                <w:position w:val="-2"/>
                <w:sz w:val="18"/>
                <w:szCs w:val="18"/>
              </w:rPr>
              <w:t>pooblastilom za izpolnitev in unovč</w:t>
            </w:r>
            <w:r w:rsidR="004C3458" w:rsidRPr="004948A4">
              <w:rPr>
                <w:rFonts w:ascii="Arial" w:hAnsi="Arial" w:cs="Arial"/>
                <w:color w:val="000000"/>
                <w:position w:val="-2"/>
                <w:sz w:val="18"/>
                <w:szCs w:val="18"/>
              </w:rPr>
              <w:t>enje menic</w:t>
            </w:r>
            <w:r w:rsidRPr="004948A4">
              <w:rPr>
                <w:rFonts w:ascii="Arial" w:hAnsi="Arial" w:cs="Arial"/>
                <w:color w:val="000000"/>
                <w:position w:val="-2"/>
                <w:sz w:val="18"/>
                <w:szCs w:val="18"/>
              </w:rPr>
              <w:t xml:space="preserve"> </w:t>
            </w:r>
          </w:p>
          <w:p w14:paraId="709A4292" w14:textId="77777777" w:rsidR="0019232C" w:rsidRDefault="0019232C" w:rsidP="00CF3AD2">
            <w:pPr>
              <w:rPr>
                <w:rFonts w:ascii="Arial" w:hAnsi="Arial" w:cs="Arial"/>
                <w:b/>
                <w:color w:val="000000"/>
                <w:position w:val="-2"/>
                <w:sz w:val="18"/>
                <w:szCs w:val="18"/>
              </w:rPr>
            </w:pPr>
          </w:p>
          <w:p w14:paraId="68F8BE77" w14:textId="77777777" w:rsidR="008359D4" w:rsidRPr="004948A4" w:rsidRDefault="008359D4" w:rsidP="00CF3AD2">
            <w:pPr>
              <w:rPr>
                <w:rFonts w:ascii="Arial" w:hAnsi="Arial" w:cs="Arial"/>
                <w:b/>
                <w:color w:val="000000"/>
                <w:position w:val="-2"/>
                <w:sz w:val="18"/>
                <w:szCs w:val="18"/>
              </w:rPr>
            </w:pPr>
            <w:r w:rsidRPr="004948A4">
              <w:rPr>
                <w:rFonts w:ascii="Arial" w:hAnsi="Arial" w:cs="Arial"/>
                <w:b/>
                <w:color w:val="000000"/>
                <w:position w:val="-2"/>
                <w:sz w:val="18"/>
                <w:szCs w:val="18"/>
              </w:rPr>
              <w:t>Obvezna priloga: 2 lastni menici</w:t>
            </w:r>
          </w:p>
        </w:tc>
        <w:tc>
          <w:tcPr>
            <w:tcW w:w="17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9AFDCEF" w14:textId="77777777" w:rsidR="008359D4" w:rsidRPr="004948A4" w:rsidRDefault="008359D4" w:rsidP="00CF3AD2">
            <w:pPr>
              <w:spacing w:before="135" w:after="135"/>
              <w:jc w:val="both"/>
              <w:textAlignment w:val="center"/>
              <w:rPr>
                <w:rFonts w:ascii="Arial" w:hAnsi="Arial" w:cs="Arial"/>
                <w:color w:val="000000"/>
                <w:position w:val="-2"/>
                <w:sz w:val="18"/>
                <w:szCs w:val="18"/>
              </w:rPr>
            </w:pPr>
            <w:r w:rsidRPr="004948A4">
              <w:rPr>
                <w:rFonts w:ascii="Arial" w:hAnsi="Arial" w:cs="Arial"/>
                <w:color w:val="000000"/>
                <w:position w:val="-2"/>
                <w:sz w:val="18"/>
                <w:szCs w:val="18"/>
              </w:rPr>
              <w:t>Izpolnjena, podpisana in žigosana.</w:t>
            </w:r>
          </w:p>
          <w:p w14:paraId="5ABB8069" w14:textId="77777777" w:rsidR="008359D4" w:rsidRPr="004948A4" w:rsidRDefault="008359D4" w:rsidP="00CF3AD2">
            <w:pPr>
              <w:spacing w:before="135" w:after="135"/>
              <w:jc w:val="both"/>
              <w:textAlignment w:val="center"/>
              <w:rPr>
                <w:rFonts w:ascii="Arial" w:hAnsi="Arial" w:cs="Arial"/>
                <w:color w:val="000000"/>
                <w:position w:val="-2"/>
                <w:sz w:val="18"/>
                <w:szCs w:val="18"/>
              </w:rPr>
            </w:pPr>
          </w:p>
        </w:tc>
      </w:tr>
      <w:tr w:rsidR="004D6B45" w:rsidRPr="004948A4" w14:paraId="3293A953" w14:textId="77777777" w:rsidTr="0019232C">
        <w:trPr>
          <w:trHeight w:val="431"/>
        </w:trPr>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C7E80D2" w14:textId="77777777" w:rsidR="00CF3AD2" w:rsidRPr="004948A4" w:rsidRDefault="008359D4" w:rsidP="00675EE0">
            <w:pPr>
              <w:jc w:val="center"/>
              <w:rPr>
                <w:rFonts w:ascii="Arial" w:hAnsi="Arial" w:cs="Arial"/>
                <w:sz w:val="18"/>
                <w:szCs w:val="18"/>
              </w:rPr>
            </w:pPr>
            <w:r w:rsidRPr="004948A4">
              <w:rPr>
                <w:rFonts w:ascii="Arial" w:hAnsi="Arial" w:cs="Arial"/>
                <w:position w:val="-2"/>
                <w:sz w:val="18"/>
                <w:szCs w:val="18"/>
              </w:rPr>
              <w:t>4</w:t>
            </w:r>
          </w:p>
        </w:tc>
        <w:tc>
          <w:tcPr>
            <w:tcW w:w="268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C20F0B2" w14:textId="77777777" w:rsidR="00CF3AD2" w:rsidRPr="004948A4" w:rsidRDefault="00CF3AD2" w:rsidP="00736442">
            <w:pPr>
              <w:rPr>
                <w:rFonts w:ascii="Arial" w:hAnsi="Arial" w:cs="Arial"/>
                <w:sz w:val="18"/>
                <w:szCs w:val="18"/>
              </w:rPr>
            </w:pPr>
            <w:r w:rsidRPr="004948A4">
              <w:rPr>
                <w:rFonts w:ascii="Arial" w:hAnsi="Arial" w:cs="Arial"/>
                <w:position w:val="-2"/>
                <w:sz w:val="18"/>
                <w:szCs w:val="18"/>
              </w:rPr>
              <w:t xml:space="preserve">Vzorec finančnega zavarovanja za </w:t>
            </w:r>
            <w:r w:rsidR="00736442" w:rsidRPr="004948A4">
              <w:rPr>
                <w:rFonts w:ascii="Arial" w:hAnsi="Arial" w:cs="Arial"/>
                <w:position w:val="-2"/>
                <w:sz w:val="18"/>
                <w:szCs w:val="18"/>
              </w:rPr>
              <w:t>dobro izvedbo pogodbenih obveznosti</w:t>
            </w:r>
          </w:p>
        </w:tc>
        <w:tc>
          <w:tcPr>
            <w:tcW w:w="17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6BED8E6" w14:textId="77777777" w:rsidR="003F1C8D" w:rsidRPr="004948A4" w:rsidRDefault="00CF3AD2" w:rsidP="00CF3AD2">
            <w:pPr>
              <w:spacing w:before="135" w:after="135"/>
              <w:jc w:val="both"/>
              <w:textAlignment w:val="center"/>
              <w:rPr>
                <w:rFonts w:ascii="Arial" w:hAnsi="Arial" w:cs="Arial"/>
                <w:position w:val="-2"/>
                <w:sz w:val="18"/>
                <w:szCs w:val="18"/>
              </w:rPr>
            </w:pPr>
            <w:r w:rsidRPr="004948A4">
              <w:rPr>
                <w:rFonts w:ascii="Arial" w:hAnsi="Arial" w:cs="Arial"/>
                <w:position w:val="-2"/>
                <w:sz w:val="18"/>
                <w:szCs w:val="18"/>
              </w:rPr>
              <w:t>Parafiran.</w:t>
            </w:r>
          </w:p>
        </w:tc>
      </w:tr>
      <w:tr w:rsidR="001626D8" w:rsidRPr="004948A4" w14:paraId="233B4B3A" w14:textId="77777777" w:rsidTr="0019232C">
        <w:trPr>
          <w:trHeight w:val="156"/>
        </w:trPr>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5D3B0B6" w14:textId="77777777" w:rsidR="001626D8" w:rsidRPr="004948A4" w:rsidRDefault="001626D8" w:rsidP="00675EE0">
            <w:pPr>
              <w:jc w:val="center"/>
              <w:rPr>
                <w:rFonts w:ascii="Arial" w:hAnsi="Arial" w:cs="Arial"/>
                <w:color w:val="000000"/>
                <w:position w:val="-2"/>
                <w:sz w:val="18"/>
                <w:szCs w:val="18"/>
              </w:rPr>
            </w:pPr>
            <w:r>
              <w:rPr>
                <w:rFonts w:ascii="Arial" w:hAnsi="Arial" w:cs="Arial"/>
                <w:color w:val="000000"/>
                <w:position w:val="-2"/>
                <w:sz w:val="18"/>
                <w:szCs w:val="18"/>
              </w:rPr>
              <w:t>5</w:t>
            </w:r>
          </w:p>
        </w:tc>
        <w:tc>
          <w:tcPr>
            <w:tcW w:w="268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52F34FA" w14:textId="77777777" w:rsidR="001626D8" w:rsidRPr="004948A4" w:rsidRDefault="001626D8" w:rsidP="001626D8">
            <w:pPr>
              <w:rPr>
                <w:rFonts w:ascii="Arial" w:hAnsi="Arial" w:cs="Arial"/>
                <w:color w:val="000000"/>
                <w:position w:val="-2"/>
                <w:sz w:val="18"/>
                <w:szCs w:val="18"/>
              </w:rPr>
            </w:pPr>
            <w:r w:rsidRPr="004948A4">
              <w:rPr>
                <w:rFonts w:ascii="Arial" w:hAnsi="Arial" w:cs="Arial"/>
                <w:position w:val="-2"/>
                <w:sz w:val="18"/>
                <w:szCs w:val="18"/>
              </w:rPr>
              <w:t>V</w:t>
            </w:r>
            <w:r>
              <w:rPr>
                <w:rFonts w:ascii="Arial" w:hAnsi="Arial" w:cs="Arial"/>
                <w:position w:val="-2"/>
                <w:sz w:val="18"/>
                <w:szCs w:val="18"/>
              </w:rPr>
              <w:t>zorec finančnega zavarovanja z</w:t>
            </w:r>
            <w:r w:rsidR="00ED481C">
              <w:rPr>
                <w:rFonts w:ascii="Arial" w:hAnsi="Arial" w:cs="Arial"/>
                <w:position w:val="-2"/>
                <w:sz w:val="18"/>
                <w:szCs w:val="18"/>
              </w:rPr>
              <w:t>a</w:t>
            </w:r>
            <w:r>
              <w:rPr>
                <w:rFonts w:ascii="Arial" w:hAnsi="Arial" w:cs="Arial"/>
                <w:position w:val="-2"/>
                <w:sz w:val="18"/>
                <w:szCs w:val="18"/>
              </w:rPr>
              <w:t xml:space="preserve"> odpravo napak v garancijskem roku</w:t>
            </w:r>
          </w:p>
        </w:tc>
        <w:tc>
          <w:tcPr>
            <w:tcW w:w="17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F0FFBC9" w14:textId="77777777" w:rsidR="001626D8" w:rsidRPr="004948A4" w:rsidRDefault="001626D8" w:rsidP="00CF3AD2">
            <w:pPr>
              <w:spacing w:before="135" w:after="135"/>
              <w:jc w:val="both"/>
              <w:textAlignment w:val="center"/>
              <w:rPr>
                <w:rFonts w:ascii="Arial" w:hAnsi="Arial" w:cs="Arial"/>
                <w:color w:val="000000"/>
                <w:position w:val="-2"/>
                <w:sz w:val="18"/>
                <w:szCs w:val="18"/>
              </w:rPr>
            </w:pPr>
            <w:r w:rsidRPr="004948A4">
              <w:rPr>
                <w:rFonts w:ascii="Arial" w:hAnsi="Arial" w:cs="Arial"/>
                <w:position w:val="-2"/>
                <w:sz w:val="18"/>
                <w:szCs w:val="18"/>
              </w:rPr>
              <w:t>Parafiran.</w:t>
            </w:r>
          </w:p>
        </w:tc>
      </w:tr>
      <w:tr w:rsidR="00CF3AD2" w:rsidRPr="004948A4" w14:paraId="7602C3AC" w14:textId="77777777" w:rsidTr="0019232C">
        <w:trPr>
          <w:trHeight w:val="156"/>
        </w:trPr>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4C1B7A1" w14:textId="4A5CD493" w:rsidR="00CF3AD2" w:rsidRPr="004948A4" w:rsidRDefault="0035357E" w:rsidP="00675EE0">
            <w:pPr>
              <w:jc w:val="center"/>
              <w:rPr>
                <w:rFonts w:ascii="Arial" w:hAnsi="Arial" w:cs="Arial"/>
                <w:sz w:val="18"/>
                <w:szCs w:val="18"/>
              </w:rPr>
            </w:pPr>
            <w:r>
              <w:rPr>
                <w:rFonts w:ascii="Arial" w:hAnsi="Arial" w:cs="Arial"/>
                <w:color w:val="000000"/>
                <w:position w:val="-2"/>
                <w:sz w:val="18"/>
                <w:szCs w:val="18"/>
              </w:rPr>
              <w:t>6</w:t>
            </w:r>
          </w:p>
        </w:tc>
        <w:tc>
          <w:tcPr>
            <w:tcW w:w="268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AE60E0" w14:textId="77777777" w:rsidR="00CF3AD2" w:rsidRPr="004948A4" w:rsidRDefault="00CF3AD2" w:rsidP="00CF3AD2">
            <w:pPr>
              <w:rPr>
                <w:rFonts w:ascii="Arial" w:hAnsi="Arial" w:cs="Arial"/>
                <w:sz w:val="18"/>
                <w:szCs w:val="18"/>
              </w:rPr>
            </w:pPr>
            <w:r w:rsidRPr="004948A4">
              <w:rPr>
                <w:rFonts w:ascii="Arial" w:hAnsi="Arial" w:cs="Arial"/>
                <w:color w:val="000000"/>
                <w:position w:val="-2"/>
                <w:sz w:val="18"/>
                <w:szCs w:val="18"/>
              </w:rPr>
              <w:t>Izjava članov organov in zastopnikov gospodarskega subjekta in pooblastilo za pridobitev podatkov iz kazenske evidence</w:t>
            </w:r>
          </w:p>
        </w:tc>
        <w:tc>
          <w:tcPr>
            <w:tcW w:w="17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AC72C7E" w14:textId="77777777" w:rsidR="00CF3AD2" w:rsidRPr="004948A4" w:rsidRDefault="00CF3AD2" w:rsidP="00CF3AD2">
            <w:pPr>
              <w:spacing w:before="135" w:after="135"/>
              <w:jc w:val="both"/>
              <w:textAlignment w:val="center"/>
              <w:rPr>
                <w:rFonts w:ascii="Arial" w:hAnsi="Arial" w:cs="Arial"/>
                <w:sz w:val="18"/>
                <w:szCs w:val="18"/>
              </w:rPr>
            </w:pPr>
            <w:r w:rsidRPr="004948A4">
              <w:rPr>
                <w:rFonts w:ascii="Arial" w:hAnsi="Arial" w:cs="Arial"/>
                <w:color w:val="000000"/>
                <w:position w:val="-2"/>
                <w:sz w:val="18"/>
                <w:szCs w:val="18"/>
              </w:rPr>
              <w:t>Izpolnjen, podpisan in žigosan.</w:t>
            </w:r>
          </w:p>
        </w:tc>
      </w:tr>
      <w:tr w:rsidR="00CF3AD2" w:rsidRPr="004948A4" w14:paraId="23FA3D2D" w14:textId="77777777" w:rsidTr="0019232C">
        <w:trPr>
          <w:trHeight w:val="156"/>
        </w:trPr>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3199EE2" w14:textId="3DA7D503" w:rsidR="00CF3AD2" w:rsidRPr="004948A4" w:rsidRDefault="0035357E" w:rsidP="00675EE0">
            <w:pPr>
              <w:jc w:val="center"/>
              <w:rPr>
                <w:rFonts w:ascii="Arial" w:hAnsi="Arial" w:cs="Arial"/>
                <w:sz w:val="18"/>
                <w:szCs w:val="18"/>
              </w:rPr>
            </w:pPr>
            <w:r>
              <w:rPr>
                <w:rFonts w:ascii="Arial" w:hAnsi="Arial" w:cs="Arial"/>
                <w:sz w:val="18"/>
                <w:szCs w:val="18"/>
              </w:rPr>
              <w:t>7</w:t>
            </w:r>
          </w:p>
        </w:tc>
        <w:tc>
          <w:tcPr>
            <w:tcW w:w="268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8F1389D" w14:textId="77777777" w:rsidR="00CF3AD2" w:rsidRPr="004948A4" w:rsidRDefault="00CF3AD2" w:rsidP="00736442">
            <w:pPr>
              <w:rPr>
                <w:rFonts w:ascii="Arial" w:hAnsi="Arial" w:cs="Arial"/>
                <w:sz w:val="18"/>
                <w:szCs w:val="18"/>
              </w:rPr>
            </w:pPr>
            <w:r w:rsidRPr="004948A4">
              <w:rPr>
                <w:rFonts w:ascii="Arial" w:hAnsi="Arial" w:cs="Arial"/>
                <w:color w:val="000000"/>
                <w:position w:val="-2"/>
                <w:sz w:val="18"/>
                <w:szCs w:val="18"/>
              </w:rPr>
              <w:t>Izjava gospodarskega subjekta in pooblastilo za pridobitev podatkov iz kazenske evidence– za pravne osebe</w:t>
            </w:r>
          </w:p>
        </w:tc>
        <w:tc>
          <w:tcPr>
            <w:tcW w:w="17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915CA30" w14:textId="77777777" w:rsidR="00CF3AD2" w:rsidRPr="004948A4" w:rsidRDefault="00CF3AD2" w:rsidP="00CF3AD2">
            <w:pPr>
              <w:spacing w:before="135" w:after="135"/>
              <w:jc w:val="both"/>
              <w:textAlignment w:val="center"/>
              <w:rPr>
                <w:rFonts w:ascii="Arial" w:hAnsi="Arial" w:cs="Arial"/>
                <w:sz w:val="18"/>
                <w:szCs w:val="18"/>
              </w:rPr>
            </w:pPr>
            <w:r w:rsidRPr="004948A4">
              <w:rPr>
                <w:rFonts w:ascii="Arial" w:hAnsi="Arial" w:cs="Arial"/>
                <w:color w:val="000000"/>
                <w:position w:val="-2"/>
                <w:sz w:val="18"/>
                <w:szCs w:val="18"/>
              </w:rPr>
              <w:t>Izpolnjen, podpisan in žigosan.</w:t>
            </w:r>
          </w:p>
        </w:tc>
      </w:tr>
      <w:tr w:rsidR="0019232C" w:rsidRPr="004948A4" w14:paraId="16C2FBC5" w14:textId="77777777" w:rsidTr="0019232C">
        <w:trPr>
          <w:trHeight w:val="156"/>
        </w:trPr>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209A17E" w14:textId="23C1BBBB" w:rsidR="0019232C" w:rsidRPr="004948A4" w:rsidRDefault="0035357E" w:rsidP="00675EE0">
            <w:pPr>
              <w:jc w:val="center"/>
              <w:rPr>
                <w:rFonts w:ascii="Arial" w:hAnsi="Arial" w:cs="Arial"/>
                <w:color w:val="000000"/>
                <w:position w:val="-2"/>
                <w:sz w:val="18"/>
                <w:szCs w:val="18"/>
              </w:rPr>
            </w:pPr>
            <w:r>
              <w:rPr>
                <w:rFonts w:ascii="Arial" w:hAnsi="Arial" w:cs="Arial"/>
                <w:color w:val="000000"/>
                <w:position w:val="-2"/>
                <w:sz w:val="18"/>
                <w:szCs w:val="18"/>
              </w:rPr>
              <w:t>8</w:t>
            </w:r>
          </w:p>
        </w:tc>
        <w:tc>
          <w:tcPr>
            <w:tcW w:w="268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68536D0" w14:textId="77777777" w:rsidR="0019232C" w:rsidRPr="0019232C" w:rsidRDefault="0019232C" w:rsidP="00736442">
            <w:pPr>
              <w:rPr>
                <w:rFonts w:ascii="Arial" w:hAnsi="Arial" w:cs="Arial"/>
              </w:rPr>
            </w:pPr>
            <w:r w:rsidRPr="00A94550">
              <w:rPr>
                <w:rFonts w:ascii="Arial" w:hAnsi="Arial" w:cs="Arial"/>
                <w:color w:val="000000"/>
                <w:position w:val="-2"/>
                <w:sz w:val="18"/>
                <w:szCs w:val="18"/>
              </w:rPr>
              <w:t>Referenčna lista ponudnika</w:t>
            </w:r>
          </w:p>
        </w:tc>
        <w:tc>
          <w:tcPr>
            <w:tcW w:w="17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F94B3CF" w14:textId="77777777" w:rsidR="0019232C" w:rsidRPr="00A94550" w:rsidRDefault="0019232C" w:rsidP="004A4982">
            <w:pPr>
              <w:spacing w:before="135" w:after="135"/>
              <w:jc w:val="both"/>
              <w:textAlignment w:val="center"/>
              <w:rPr>
                <w:rFonts w:ascii="Arial" w:hAnsi="Arial" w:cs="Arial"/>
              </w:rPr>
            </w:pPr>
            <w:r w:rsidRPr="00A94550">
              <w:rPr>
                <w:rFonts w:ascii="Arial" w:hAnsi="Arial" w:cs="Arial"/>
                <w:color w:val="000000"/>
                <w:position w:val="-2"/>
                <w:sz w:val="18"/>
                <w:szCs w:val="18"/>
              </w:rPr>
              <w:t>Izpolnjen, podpisan in žigosan.</w:t>
            </w:r>
          </w:p>
        </w:tc>
      </w:tr>
      <w:tr w:rsidR="0019232C" w:rsidRPr="004948A4" w14:paraId="58741BDF" w14:textId="77777777" w:rsidTr="0019232C">
        <w:trPr>
          <w:trHeight w:val="156"/>
        </w:trPr>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14179CD" w14:textId="263796E9" w:rsidR="0019232C" w:rsidRPr="004948A4" w:rsidRDefault="0035357E" w:rsidP="00675EE0">
            <w:pPr>
              <w:jc w:val="center"/>
              <w:rPr>
                <w:rFonts w:ascii="Arial" w:hAnsi="Arial" w:cs="Arial"/>
                <w:color w:val="000000"/>
                <w:position w:val="-2"/>
                <w:sz w:val="18"/>
                <w:szCs w:val="18"/>
              </w:rPr>
            </w:pPr>
            <w:r>
              <w:rPr>
                <w:rFonts w:ascii="Arial" w:hAnsi="Arial" w:cs="Arial"/>
                <w:color w:val="000000"/>
                <w:position w:val="-2"/>
                <w:sz w:val="18"/>
                <w:szCs w:val="18"/>
              </w:rPr>
              <w:t>9</w:t>
            </w:r>
          </w:p>
        </w:tc>
        <w:tc>
          <w:tcPr>
            <w:tcW w:w="268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7EA8104" w14:textId="77777777" w:rsidR="0019232C" w:rsidRPr="0019232C" w:rsidRDefault="0019232C" w:rsidP="0019232C">
            <w:pPr>
              <w:rPr>
                <w:rFonts w:ascii="Arial" w:hAnsi="Arial" w:cs="Arial"/>
              </w:rPr>
            </w:pPr>
            <w:r>
              <w:rPr>
                <w:rFonts w:ascii="Arial" w:hAnsi="Arial" w:cs="Arial"/>
                <w:color w:val="000000"/>
                <w:position w:val="-2"/>
                <w:sz w:val="18"/>
                <w:szCs w:val="18"/>
              </w:rPr>
              <w:t>Referenčno potrdilo</w:t>
            </w:r>
          </w:p>
        </w:tc>
        <w:tc>
          <w:tcPr>
            <w:tcW w:w="17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A646499" w14:textId="77777777" w:rsidR="0019232C" w:rsidRPr="00A94550" w:rsidRDefault="0019232C" w:rsidP="004A4982">
            <w:pPr>
              <w:spacing w:before="135" w:after="135"/>
              <w:jc w:val="both"/>
              <w:textAlignment w:val="center"/>
              <w:rPr>
                <w:rFonts w:ascii="Arial" w:hAnsi="Arial" w:cs="Arial"/>
                <w:color w:val="000000"/>
                <w:position w:val="-2"/>
                <w:sz w:val="18"/>
                <w:szCs w:val="18"/>
              </w:rPr>
            </w:pPr>
            <w:r w:rsidRPr="00A94550">
              <w:rPr>
                <w:rFonts w:ascii="Arial" w:hAnsi="Arial" w:cs="Arial"/>
                <w:color w:val="000000"/>
                <w:position w:val="-2"/>
                <w:sz w:val="18"/>
                <w:szCs w:val="18"/>
              </w:rPr>
              <w:t>Izpolnjen, podpisan in žigosan.</w:t>
            </w:r>
          </w:p>
        </w:tc>
      </w:tr>
      <w:tr w:rsidR="0035357E" w:rsidRPr="004948A4" w14:paraId="66BD449B" w14:textId="77777777" w:rsidTr="0019232C">
        <w:trPr>
          <w:trHeight w:val="156"/>
        </w:trPr>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C8BAA69" w14:textId="207A9EC8" w:rsidR="0035357E" w:rsidRDefault="0035357E" w:rsidP="00675EE0">
            <w:pPr>
              <w:jc w:val="center"/>
              <w:rPr>
                <w:rFonts w:ascii="Arial" w:hAnsi="Arial" w:cs="Arial"/>
                <w:color w:val="000000"/>
                <w:position w:val="-2"/>
                <w:sz w:val="18"/>
                <w:szCs w:val="18"/>
              </w:rPr>
            </w:pPr>
            <w:r>
              <w:rPr>
                <w:rFonts w:ascii="Arial" w:hAnsi="Arial" w:cs="Arial"/>
                <w:color w:val="000000"/>
                <w:position w:val="-2"/>
                <w:sz w:val="18"/>
                <w:szCs w:val="18"/>
              </w:rPr>
              <w:t>10</w:t>
            </w:r>
          </w:p>
        </w:tc>
        <w:tc>
          <w:tcPr>
            <w:tcW w:w="268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5158312" w14:textId="23521EF7" w:rsidR="0035357E" w:rsidRDefault="0035357E" w:rsidP="0019232C">
            <w:pPr>
              <w:rPr>
                <w:rFonts w:ascii="Arial" w:hAnsi="Arial" w:cs="Arial"/>
                <w:color w:val="000000"/>
                <w:position w:val="-2"/>
                <w:sz w:val="18"/>
                <w:szCs w:val="18"/>
              </w:rPr>
            </w:pPr>
            <w:r>
              <w:rPr>
                <w:rFonts w:ascii="Arial" w:hAnsi="Arial" w:cs="Arial"/>
                <w:color w:val="000000"/>
                <w:position w:val="-2"/>
                <w:sz w:val="18"/>
                <w:szCs w:val="18"/>
              </w:rPr>
              <w:t>Odgovorni vodja del</w:t>
            </w:r>
          </w:p>
        </w:tc>
        <w:tc>
          <w:tcPr>
            <w:tcW w:w="17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5520601" w14:textId="5CB38617" w:rsidR="0035357E" w:rsidRPr="00A94550" w:rsidRDefault="0035357E" w:rsidP="004A4982">
            <w:pPr>
              <w:spacing w:before="135" w:after="135"/>
              <w:jc w:val="both"/>
              <w:textAlignment w:val="center"/>
              <w:rPr>
                <w:rFonts w:ascii="Arial" w:hAnsi="Arial" w:cs="Arial"/>
                <w:color w:val="000000"/>
                <w:position w:val="-2"/>
                <w:sz w:val="18"/>
                <w:szCs w:val="18"/>
              </w:rPr>
            </w:pPr>
            <w:r w:rsidRPr="00A94550">
              <w:rPr>
                <w:rFonts w:ascii="Arial" w:hAnsi="Arial" w:cs="Arial"/>
                <w:color w:val="000000"/>
                <w:position w:val="-2"/>
                <w:sz w:val="18"/>
                <w:szCs w:val="18"/>
              </w:rPr>
              <w:t>Izpolnjen, podpisan in žigosan.</w:t>
            </w:r>
          </w:p>
        </w:tc>
      </w:tr>
      <w:tr w:rsidR="0035357E" w:rsidRPr="004948A4" w14:paraId="1A4B9D24" w14:textId="77777777" w:rsidTr="0019232C">
        <w:trPr>
          <w:trHeight w:val="156"/>
        </w:trPr>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E00A4B7" w14:textId="05B73686" w:rsidR="0035357E" w:rsidRDefault="0035357E" w:rsidP="00675EE0">
            <w:pPr>
              <w:jc w:val="center"/>
              <w:rPr>
                <w:rFonts w:ascii="Arial" w:hAnsi="Arial" w:cs="Arial"/>
                <w:color w:val="000000"/>
                <w:position w:val="-2"/>
                <w:sz w:val="18"/>
                <w:szCs w:val="18"/>
              </w:rPr>
            </w:pPr>
            <w:r>
              <w:rPr>
                <w:rFonts w:ascii="Arial" w:hAnsi="Arial" w:cs="Arial"/>
                <w:color w:val="000000"/>
                <w:position w:val="-2"/>
                <w:sz w:val="18"/>
                <w:szCs w:val="18"/>
              </w:rPr>
              <w:t>11</w:t>
            </w:r>
          </w:p>
        </w:tc>
        <w:tc>
          <w:tcPr>
            <w:tcW w:w="268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9BBE81B" w14:textId="1DD81556" w:rsidR="0035357E" w:rsidRDefault="0035357E" w:rsidP="0019232C">
            <w:pPr>
              <w:rPr>
                <w:rFonts w:ascii="Arial" w:hAnsi="Arial" w:cs="Arial"/>
                <w:color w:val="000000"/>
                <w:position w:val="-2"/>
                <w:sz w:val="18"/>
                <w:szCs w:val="18"/>
              </w:rPr>
            </w:pPr>
            <w:r>
              <w:rPr>
                <w:rFonts w:ascii="Arial" w:hAnsi="Arial" w:cs="Arial"/>
                <w:color w:val="000000"/>
                <w:position w:val="-2"/>
                <w:sz w:val="18"/>
                <w:szCs w:val="18"/>
              </w:rPr>
              <w:t>I</w:t>
            </w:r>
            <w:r w:rsidRPr="0035357E">
              <w:rPr>
                <w:rFonts w:ascii="Arial" w:hAnsi="Arial" w:cs="Arial"/>
                <w:color w:val="000000"/>
                <w:position w:val="-2"/>
                <w:sz w:val="18"/>
                <w:szCs w:val="18"/>
              </w:rPr>
              <w:t>zjava o garancijskih rokih</w:t>
            </w:r>
          </w:p>
        </w:tc>
        <w:tc>
          <w:tcPr>
            <w:tcW w:w="17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8C435A9" w14:textId="794BD69C" w:rsidR="0035357E" w:rsidRPr="00A94550" w:rsidRDefault="0035357E" w:rsidP="004A4982">
            <w:pPr>
              <w:spacing w:before="135" w:after="135"/>
              <w:jc w:val="both"/>
              <w:textAlignment w:val="center"/>
              <w:rPr>
                <w:rFonts w:ascii="Arial" w:hAnsi="Arial" w:cs="Arial"/>
                <w:color w:val="000000"/>
                <w:position w:val="-2"/>
                <w:sz w:val="18"/>
                <w:szCs w:val="18"/>
              </w:rPr>
            </w:pPr>
            <w:r w:rsidRPr="00A94550">
              <w:rPr>
                <w:rFonts w:ascii="Arial" w:hAnsi="Arial" w:cs="Arial"/>
                <w:color w:val="000000"/>
                <w:position w:val="-2"/>
                <w:sz w:val="18"/>
                <w:szCs w:val="18"/>
              </w:rPr>
              <w:t>Izpolnjen</w:t>
            </w:r>
            <w:r>
              <w:rPr>
                <w:rFonts w:ascii="Arial" w:hAnsi="Arial" w:cs="Arial"/>
                <w:color w:val="000000"/>
                <w:position w:val="-2"/>
                <w:sz w:val="18"/>
                <w:szCs w:val="18"/>
              </w:rPr>
              <w:t>a</w:t>
            </w:r>
            <w:r w:rsidRPr="00A94550">
              <w:rPr>
                <w:rFonts w:ascii="Arial" w:hAnsi="Arial" w:cs="Arial"/>
                <w:color w:val="000000"/>
                <w:position w:val="-2"/>
                <w:sz w:val="18"/>
                <w:szCs w:val="18"/>
              </w:rPr>
              <w:t>, podpisan</w:t>
            </w:r>
            <w:r>
              <w:rPr>
                <w:rFonts w:ascii="Arial" w:hAnsi="Arial" w:cs="Arial"/>
                <w:color w:val="000000"/>
                <w:position w:val="-2"/>
                <w:sz w:val="18"/>
                <w:szCs w:val="18"/>
              </w:rPr>
              <w:t>a</w:t>
            </w:r>
            <w:r w:rsidRPr="00A94550">
              <w:rPr>
                <w:rFonts w:ascii="Arial" w:hAnsi="Arial" w:cs="Arial"/>
                <w:color w:val="000000"/>
                <w:position w:val="-2"/>
                <w:sz w:val="18"/>
                <w:szCs w:val="18"/>
              </w:rPr>
              <w:t xml:space="preserve"> in žigosan</w:t>
            </w:r>
            <w:r>
              <w:rPr>
                <w:rFonts w:ascii="Arial" w:hAnsi="Arial" w:cs="Arial"/>
                <w:color w:val="000000"/>
                <w:position w:val="-2"/>
                <w:sz w:val="18"/>
                <w:szCs w:val="18"/>
              </w:rPr>
              <w:t>a</w:t>
            </w:r>
            <w:r w:rsidRPr="00A94550">
              <w:rPr>
                <w:rFonts w:ascii="Arial" w:hAnsi="Arial" w:cs="Arial"/>
                <w:color w:val="000000"/>
                <w:position w:val="-2"/>
                <w:sz w:val="18"/>
                <w:szCs w:val="18"/>
              </w:rPr>
              <w:t>.</w:t>
            </w:r>
          </w:p>
        </w:tc>
      </w:tr>
      <w:tr w:rsidR="0019232C" w:rsidRPr="004948A4" w14:paraId="796F11F3" w14:textId="77777777" w:rsidTr="0019232C">
        <w:trPr>
          <w:trHeight w:val="662"/>
        </w:trPr>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95E0F21" w14:textId="41BE02A8" w:rsidR="0019232C" w:rsidRPr="004948A4" w:rsidRDefault="0035357E" w:rsidP="00675EE0">
            <w:pPr>
              <w:jc w:val="center"/>
              <w:rPr>
                <w:rFonts w:ascii="Arial" w:hAnsi="Arial" w:cs="Arial"/>
                <w:sz w:val="18"/>
                <w:szCs w:val="18"/>
              </w:rPr>
            </w:pPr>
            <w:r>
              <w:rPr>
                <w:rFonts w:ascii="Arial" w:hAnsi="Arial" w:cs="Arial"/>
                <w:color w:val="000000"/>
                <w:position w:val="-2"/>
                <w:sz w:val="18"/>
                <w:szCs w:val="18"/>
              </w:rPr>
              <w:t>12</w:t>
            </w:r>
          </w:p>
        </w:tc>
        <w:tc>
          <w:tcPr>
            <w:tcW w:w="268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8774C04" w14:textId="77777777" w:rsidR="0019232C" w:rsidRPr="004948A4" w:rsidRDefault="0019232C" w:rsidP="00CF3AD2">
            <w:pPr>
              <w:rPr>
                <w:rFonts w:ascii="Arial" w:hAnsi="Arial" w:cs="Arial"/>
                <w:sz w:val="18"/>
                <w:szCs w:val="18"/>
              </w:rPr>
            </w:pPr>
            <w:r w:rsidRPr="004948A4">
              <w:rPr>
                <w:rFonts w:ascii="Arial" w:hAnsi="Arial" w:cs="Arial"/>
                <w:color w:val="000000"/>
                <w:position w:val="-2"/>
                <w:sz w:val="18"/>
                <w:szCs w:val="18"/>
              </w:rPr>
              <w:t>Izjava, da ponudnik ne nastopa s podizvajalci</w:t>
            </w:r>
          </w:p>
        </w:tc>
        <w:tc>
          <w:tcPr>
            <w:tcW w:w="17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3AC0601" w14:textId="77777777" w:rsidR="0019232C" w:rsidRPr="004948A4" w:rsidRDefault="0019232C" w:rsidP="00CF3AD2">
            <w:pPr>
              <w:spacing w:before="135" w:after="135"/>
              <w:jc w:val="both"/>
              <w:textAlignment w:val="center"/>
              <w:rPr>
                <w:rFonts w:ascii="Arial" w:hAnsi="Arial" w:cs="Arial"/>
                <w:sz w:val="18"/>
                <w:szCs w:val="18"/>
              </w:rPr>
            </w:pPr>
            <w:r w:rsidRPr="004948A4">
              <w:rPr>
                <w:rFonts w:ascii="Arial" w:hAnsi="Arial" w:cs="Arial"/>
                <w:color w:val="000000"/>
                <w:position w:val="-2"/>
                <w:sz w:val="18"/>
                <w:szCs w:val="18"/>
              </w:rPr>
              <w:t>Izpolnjen, podpisan in žigosan (samo v primeru, da ne nastopa s podizvajalci).</w:t>
            </w:r>
          </w:p>
        </w:tc>
      </w:tr>
      <w:tr w:rsidR="0019232C" w:rsidRPr="004948A4" w14:paraId="6B9932EE" w14:textId="77777777" w:rsidTr="0019232C">
        <w:trPr>
          <w:trHeight w:val="585"/>
        </w:trPr>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510A352" w14:textId="255B6E1E" w:rsidR="0019232C" w:rsidRPr="004948A4" w:rsidRDefault="0035357E" w:rsidP="0077657A">
            <w:pPr>
              <w:jc w:val="center"/>
              <w:rPr>
                <w:rFonts w:ascii="Arial" w:hAnsi="Arial" w:cs="Arial"/>
                <w:sz w:val="18"/>
                <w:szCs w:val="18"/>
              </w:rPr>
            </w:pPr>
            <w:r>
              <w:rPr>
                <w:rFonts w:ascii="Arial" w:hAnsi="Arial" w:cs="Arial"/>
                <w:color w:val="000000"/>
                <w:position w:val="-2"/>
                <w:sz w:val="18"/>
                <w:szCs w:val="18"/>
              </w:rPr>
              <w:t>13</w:t>
            </w:r>
          </w:p>
        </w:tc>
        <w:tc>
          <w:tcPr>
            <w:tcW w:w="268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A5646FF" w14:textId="77777777" w:rsidR="0019232C" w:rsidRPr="004948A4" w:rsidRDefault="0019232C" w:rsidP="00CF3AD2">
            <w:pPr>
              <w:rPr>
                <w:rFonts w:ascii="Arial" w:hAnsi="Arial" w:cs="Arial"/>
                <w:sz w:val="18"/>
                <w:szCs w:val="18"/>
              </w:rPr>
            </w:pPr>
            <w:r w:rsidRPr="004948A4">
              <w:rPr>
                <w:rFonts w:ascii="Arial" w:hAnsi="Arial" w:cs="Arial"/>
                <w:color w:val="000000"/>
                <w:position w:val="-2"/>
                <w:sz w:val="18"/>
                <w:szCs w:val="18"/>
              </w:rPr>
              <w:t>Podatki in udeležba podizvajalcev</w:t>
            </w:r>
          </w:p>
        </w:tc>
        <w:tc>
          <w:tcPr>
            <w:tcW w:w="17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EE860B" w14:textId="77777777" w:rsidR="0019232C" w:rsidRPr="004948A4" w:rsidRDefault="0019232C" w:rsidP="00CF3AD2">
            <w:pPr>
              <w:spacing w:before="135" w:after="135"/>
              <w:jc w:val="both"/>
              <w:textAlignment w:val="center"/>
              <w:rPr>
                <w:rFonts w:ascii="Arial" w:hAnsi="Arial" w:cs="Arial"/>
                <w:sz w:val="18"/>
                <w:szCs w:val="18"/>
              </w:rPr>
            </w:pPr>
            <w:r w:rsidRPr="004948A4">
              <w:rPr>
                <w:rFonts w:ascii="Arial" w:hAnsi="Arial" w:cs="Arial"/>
                <w:color w:val="000000"/>
                <w:position w:val="-2"/>
                <w:sz w:val="18"/>
                <w:szCs w:val="18"/>
              </w:rPr>
              <w:t>Izpolnjen, podpisan in žigosan (samo v primeru, da nastopa s podizvajalci).</w:t>
            </w:r>
          </w:p>
        </w:tc>
      </w:tr>
      <w:tr w:rsidR="00945FBE" w:rsidRPr="004948A4" w14:paraId="6EDCBD26" w14:textId="77777777" w:rsidTr="000A1FDD">
        <w:trPr>
          <w:trHeight w:val="598"/>
        </w:trPr>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F43B39E" w14:textId="23E408E4" w:rsidR="00945FBE" w:rsidRPr="004948A4" w:rsidRDefault="0035357E" w:rsidP="000A1FDD">
            <w:pPr>
              <w:jc w:val="center"/>
              <w:rPr>
                <w:rFonts w:ascii="Arial" w:hAnsi="Arial" w:cs="Arial"/>
                <w:sz w:val="18"/>
                <w:szCs w:val="18"/>
              </w:rPr>
            </w:pPr>
            <w:r>
              <w:rPr>
                <w:rFonts w:ascii="Arial" w:hAnsi="Arial" w:cs="Arial"/>
                <w:color w:val="000000"/>
                <w:position w:val="-2"/>
                <w:sz w:val="18"/>
                <w:szCs w:val="18"/>
              </w:rPr>
              <w:lastRenderedPageBreak/>
              <w:t>14</w:t>
            </w:r>
          </w:p>
        </w:tc>
        <w:tc>
          <w:tcPr>
            <w:tcW w:w="268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34EA89E" w14:textId="77777777" w:rsidR="00945FBE" w:rsidRPr="004948A4" w:rsidRDefault="00945FBE" w:rsidP="000A1FDD">
            <w:pPr>
              <w:rPr>
                <w:rFonts w:ascii="Arial" w:hAnsi="Arial" w:cs="Arial"/>
                <w:sz w:val="18"/>
                <w:szCs w:val="18"/>
              </w:rPr>
            </w:pPr>
            <w:r w:rsidRPr="004948A4">
              <w:rPr>
                <w:rFonts w:ascii="Arial" w:hAnsi="Arial" w:cs="Arial"/>
                <w:color w:val="000000"/>
                <w:position w:val="-2"/>
                <w:sz w:val="18"/>
                <w:szCs w:val="18"/>
              </w:rPr>
              <w:t xml:space="preserve">Izjava podizvajalca </w:t>
            </w:r>
          </w:p>
        </w:tc>
        <w:tc>
          <w:tcPr>
            <w:tcW w:w="17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BA75E62" w14:textId="77777777" w:rsidR="00945FBE" w:rsidRPr="004948A4" w:rsidRDefault="00945FBE" w:rsidP="000A1FDD">
            <w:pPr>
              <w:spacing w:before="135" w:after="135"/>
              <w:jc w:val="both"/>
              <w:textAlignment w:val="center"/>
              <w:rPr>
                <w:rFonts w:ascii="Arial" w:hAnsi="Arial" w:cs="Arial"/>
                <w:sz w:val="18"/>
                <w:szCs w:val="18"/>
              </w:rPr>
            </w:pPr>
            <w:r w:rsidRPr="004948A4">
              <w:rPr>
                <w:rFonts w:ascii="Arial" w:hAnsi="Arial" w:cs="Arial"/>
                <w:color w:val="000000"/>
                <w:position w:val="-2"/>
                <w:sz w:val="18"/>
                <w:szCs w:val="18"/>
              </w:rPr>
              <w:t>Izpolnjen, podpisan in žigosan (samo v primeru, da nastopa s podizvajalci).</w:t>
            </w:r>
          </w:p>
        </w:tc>
      </w:tr>
      <w:tr w:rsidR="00945FBE" w:rsidRPr="004948A4" w14:paraId="56F65F5E" w14:textId="77777777" w:rsidTr="000A1FDD">
        <w:trPr>
          <w:trHeight w:val="156"/>
        </w:trPr>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5515C0F" w14:textId="713EC1E9" w:rsidR="00945FBE" w:rsidRDefault="0035357E" w:rsidP="000A1FDD">
            <w:pPr>
              <w:jc w:val="center"/>
              <w:rPr>
                <w:rFonts w:ascii="Arial" w:hAnsi="Arial" w:cs="Arial"/>
                <w:color w:val="000000"/>
                <w:position w:val="-2"/>
                <w:sz w:val="18"/>
                <w:szCs w:val="18"/>
              </w:rPr>
            </w:pPr>
            <w:r>
              <w:rPr>
                <w:rFonts w:ascii="Arial" w:hAnsi="Arial" w:cs="Arial"/>
                <w:color w:val="000000"/>
                <w:position w:val="-2"/>
                <w:sz w:val="18"/>
                <w:szCs w:val="18"/>
              </w:rPr>
              <w:t>15</w:t>
            </w:r>
          </w:p>
        </w:tc>
        <w:tc>
          <w:tcPr>
            <w:tcW w:w="268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D456BAA" w14:textId="77777777" w:rsidR="00945FBE" w:rsidRPr="00ED481C" w:rsidRDefault="00945FBE" w:rsidP="000A1FDD">
            <w:pPr>
              <w:rPr>
                <w:rFonts w:ascii="Arial" w:hAnsi="Arial" w:cs="Arial"/>
                <w:color w:val="000000"/>
                <w:position w:val="-2"/>
                <w:sz w:val="18"/>
                <w:szCs w:val="18"/>
              </w:rPr>
            </w:pPr>
            <w:r>
              <w:rPr>
                <w:rFonts w:ascii="Arial" w:hAnsi="Arial" w:cs="Arial"/>
                <w:color w:val="000000"/>
                <w:position w:val="-2"/>
                <w:sz w:val="18"/>
                <w:szCs w:val="18"/>
              </w:rPr>
              <w:t>I</w:t>
            </w:r>
            <w:r w:rsidRPr="0019232C">
              <w:rPr>
                <w:rFonts w:ascii="Arial" w:hAnsi="Arial" w:cs="Arial"/>
                <w:color w:val="000000"/>
                <w:position w:val="-2"/>
                <w:sz w:val="18"/>
                <w:szCs w:val="18"/>
              </w:rPr>
              <w:t>zjava o upoštevanju</w:t>
            </w:r>
            <w:r>
              <w:rPr>
                <w:rFonts w:ascii="Arial" w:hAnsi="Arial" w:cs="Arial"/>
                <w:color w:val="000000"/>
                <w:position w:val="-2"/>
                <w:sz w:val="18"/>
                <w:szCs w:val="18"/>
              </w:rPr>
              <w:t xml:space="preserve"> temeljnih okoljskih zahtev po U</w:t>
            </w:r>
            <w:r w:rsidRPr="0019232C">
              <w:rPr>
                <w:rFonts w:ascii="Arial" w:hAnsi="Arial" w:cs="Arial"/>
                <w:color w:val="000000"/>
                <w:position w:val="-2"/>
                <w:sz w:val="18"/>
                <w:szCs w:val="18"/>
              </w:rPr>
              <w:t>redbi o zelenem javnem naro</w:t>
            </w:r>
            <w:r w:rsidRPr="0019232C">
              <w:rPr>
                <w:rFonts w:ascii="Arial" w:hAnsi="Arial" w:cs="Arial" w:hint="eastAsia"/>
                <w:color w:val="000000"/>
                <w:position w:val="-2"/>
                <w:sz w:val="18"/>
                <w:szCs w:val="18"/>
              </w:rPr>
              <w:t>č</w:t>
            </w:r>
            <w:r w:rsidRPr="0019232C">
              <w:rPr>
                <w:rFonts w:ascii="Arial" w:hAnsi="Arial" w:cs="Arial"/>
                <w:color w:val="000000"/>
                <w:position w:val="-2"/>
                <w:sz w:val="18"/>
                <w:szCs w:val="18"/>
              </w:rPr>
              <w:t>anju</w:t>
            </w:r>
          </w:p>
        </w:tc>
        <w:tc>
          <w:tcPr>
            <w:tcW w:w="17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B4025C9" w14:textId="77777777" w:rsidR="00945FBE" w:rsidRPr="00A94550" w:rsidRDefault="00945FBE" w:rsidP="000A1FDD">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Izpolnjena, podpisana in žigosana.</w:t>
            </w:r>
          </w:p>
        </w:tc>
      </w:tr>
      <w:tr w:rsidR="0019232C" w:rsidRPr="004948A4" w14:paraId="6DA277A6" w14:textId="77777777" w:rsidTr="0019232C">
        <w:trPr>
          <w:trHeight w:val="293"/>
        </w:trPr>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4B580B3" w14:textId="4E89935C" w:rsidR="0019232C" w:rsidRPr="004948A4" w:rsidRDefault="0035357E" w:rsidP="0077657A">
            <w:pPr>
              <w:jc w:val="center"/>
              <w:rPr>
                <w:rFonts w:ascii="Arial" w:hAnsi="Arial" w:cs="Arial"/>
                <w:sz w:val="18"/>
                <w:szCs w:val="18"/>
              </w:rPr>
            </w:pPr>
            <w:r>
              <w:rPr>
                <w:rFonts w:ascii="Arial" w:hAnsi="Arial" w:cs="Arial"/>
                <w:color w:val="000000"/>
                <w:position w:val="-2"/>
                <w:sz w:val="18"/>
                <w:szCs w:val="18"/>
              </w:rPr>
              <w:t>16</w:t>
            </w:r>
          </w:p>
        </w:tc>
        <w:tc>
          <w:tcPr>
            <w:tcW w:w="268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2172DEB" w14:textId="77777777" w:rsidR="0019232C" w:rsidRPr="004948A4" w:rsidRDefault="0019232C" w:rsidP="00CF3AD2">
            <w:pPr>
              <w:rPr>
                <w:rFonts w:ascii="Arial" w:hAnsi="Arial" w:cs="Arial"/>
                <w:sz w:val="18"/>
                <w:szCs w:val="18"/>
              </w:rPr>
            </w:pPr>
            <w:r w:rsidRPr="004948A4">
              <w:rPr>
                <w:rFonts w:ascii="Arial" w:hAnsi="Arial" w:cs="Arial"/>
                <w:color w:val="000000"/>
                <w:position w:val="-2"/>
                <w:sz w:val="18"/>
                <w:szCs w:val="18"/>
              </w:rPr>
              <w:t>Obrazec ovojnica</w:t>
            </w:r>
          </w:p>
        </w:tc>
        <w:tc>
          <w:tcPr>
            <w:tcW w:w="17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E495082" w14:textId="77777777" w:rsidR="0019232C" w:rsidRPr="004948A4" w:rsidRDefault="0019232C" w:rsidP="00CF3AD2">
            <w:pPr>
              <w:rPr>
                <w:rFonts w:ascii="Arial" w:hAnsi="Arial" w:cs="Arial"/>
                <w:sz w:val="18"/>
                <w:szCs w:val="18"/>
              </w:rPr>
            </w:pPr>
            <w:r w:rsidRPr="004948A4">
              <w:rPr>
                <w:rFonts w:ascii="Arial" w:hAnsi="Arial" w:cs="Arial"/>
                <w:sz w:val="18"/>
                <w:szCs w:val="18"/>
              </w:rPr>
              <w:t>Nalepljen na ovojnico v kateri se nahaja ponudba</w:t>
            </w:r>
          </w:p>
        </w:tc>
      </w:tr>
      <w:tr w:rsidR="0019232C" w:rsidRPr="004948A4" w14:paraId="09CDE43B" w14:textId="77777777" w:rsidTr="0019232C">
        <w:trPr>
          <w:trHeight w:val="274"/>
        </w:trPr>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CD505C8" w14:textId="507BBE45" w:rsidR="0019232C" w:rsidRPr="004948A4" w:rsidRDefault="0019232C" w:rsidP="0077657A">
            <w:pPr>
              <w:jc w:val="center"/>
              <w:rPr>
                <w:rFonts w:ascii="Arial" w:hAnsi="Arial" w:cs="Arial"/>
                <w:color w:val="000000"/>
                <w:position w:val="-2"/>
                <w:sz w:val="18"/>
                <w:szCs w:val="18"/>
              </w:rPr>
            </w:pPr>
            <w:r w:rsidRPr="004948A4">
              <w:rPr>
                <w:rFonts w:ascii="Arial" w:hAnsi="Arial" w:cs="Arial"/>
                <w:color w:val="000000"/>
                <w:position w:val="-2"/>
                <w:sz w:val="18"/>
                <w:szCs w:val="18"/>
              </w:rPr>
              <w:t>1</w:t>
            </w:r>
            <w:r w:rsidR="0035357E">
              <w:rPr>
                <w:rFonts w:ascii="Arial" w:hAnsi="Arial" w:cs="Arial"/>
                <w:color w:val="000000"/>
                <w:position w:val="-2"/>
                <w:sz w:val="18"/>
                <w:szCs w:val="18"/>
              </w:rPr>
              <w:t>7</w:t>
            </w:r>
          </w:p>
        </w:tc>
        <w:tc>
          <w:tcPr>
            <w:tcW w:w="268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34B817A" w14:textId="77777777" w:rsidR="0019232C" w:rsidRPr="004948A4" w:rsidRDefault="0019232C" w:rsidP="00CF3AD2">
            <w:pPr>
              <w:rPr>
                <w:rFonts w:ascii="Arial" w:hAnsi="Arial" w:cs="Arial"/>
                <w:color w:val="000000"/>
                <w:position w:val="-2"/>
                <w:sz w:val="18"/>
                <w:szCs w:val="18"/>
              </w:rPr>
            </w:pPr>
            <w:r w:rsidRPr="004948A4">
              <w:rPr>
                <w:rFonts w:ascii="Arial" w:hAnsi="Arial" w:cs="Arial"/>
                <w:color w:val="000000"/>
                <w:position w:val="-2"/>
                <w:sz w:val="18"/>
                <w:szCs w:val="18"/>
              </w:rPr>
              <w:t>Vzorec pogodbe</w:t>
            </w:r>
          </w:p>
        </w:tc>
        <w:tc>
          <w:tcPr>
            <w:tcW w:w="17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2B30B85" w14:textId="77777777" w:rsidR="0019232C" w:rsidRPr="004948A4" w:rsidRDefault="0019232C" w:rsidP="00CF3AD2">
            <w:pPr>
              <w:rPr>
                <w:rFonts w:ascii="Arial" w:hAnsi="Arial" w:cs="Arial"/>
                <w:sz w:val="18"/>
                <w:szCs w:val="18"/>
              </w:rPr>
            </w:pPr>
            <w:r w:rsidRPr="004948A4">
              <w:rPr>
                <w:rFonts w:ascii="Arial" w:hAnsi="Arial" w:cs="Arial"/>
                <w:color w:val="000000"/>
                <w:position w:val="-2"/>
                <w:sz w:val="18"/>
                <w:szCs w:val="18"/>
              </w:rPr>
              <w:t>Izpolnjen, podpisan in žigosan.</w:t>
            </w:r>
          </w:p>
        </w:tc>
      </w:tr>
      <w:tr w:rsidR="0019232C" w:rsidRPr="004948A4" w14:paraId="313B6987" w14:textId="77777777" w:rsidTr="0019232C">
        <w:trPr>
          <w:trHeight w:val="238"/>
        </w:trPr>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B96906" w14:textId="64B2F5A8" w:rsidR="0019232C" w:rsidRPr="004948A4" w:rsidRDefault="0035357E" w:rsidP="00675EE0">
            <w:pPr>
              <w:jc w:val="center"/>
              <w:rPr>
                <w:rFonts w:ascii="Arial" w:hAnsi="Arial" w:cs="Arial"/>
                <w:color w:val="000000"/>
                <w:position w:val="-2"/>
                <w:sz w:val="18"/>
                <w:szCs w:val="18"/>
              </w:rPr>
            </w:pPr>
            <w:r>
              <w:rPr>
                <w:rFonts w:ascii="Arial" w:hAnsi="Arial" w:cs="Arial"/>
                <w:color w:val="000000"/>
                <w:position w:val="-2"/>
                <w:sz w:val="18"/>
                <w:szCs w:val="18"/>
              </w:rPr>
              <w:t>18</w:t>
            </w:r>
          </w:p>
        </w:tc>
        <w:tc>
          <w:tcPr>
            <w:tcW w:w="268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5FEF0DB" w14:textId="77777777" w:rsidR="0019232C" w:rsidRPr="004948A4" w:rsidRDefault="0019232C" w:rsidP="00CF3AD2">
            <w:pPr>
              <w:rPr>
                <w:rFonts w:ascii="Arial" w:hAnsi="Arial" w:cs="Arial"/>
                <w:color w:val="000000"/>
                <w:position w:val="-2"/>
                <w:sz w:val="18"/>
                <w:szCs w:val="18"/>
              </w:rPr>
            </w:pPr>
            <w:r w:rsidRPr="004948A4">
              <w:rPr>
                <w:rFonts w:ascii="Arial" w:hAnsi="Arial" w:cs="Arial"/>
                <w:color w:val="000000"/>
                <w:position w:val="-2"/>
                <w:sz w:val="18"/>
                <w:szCs w:val="18"/>
              </w:rPr>
              <w:t>Obrazec – skupina ponudnikov</w:t>
            </w:r>
          </w:p>
        </w:tc>
        <w:tc>
          <w:tcPr>
            <w:tcW w:w="17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06AEE0E" w14:textId="77777777" w:rsidR="0019232C" w:rsidRPr="004948A4" w:rsidRDefault="0019232C" w:rsidP="00CF3AD2">
            <w:pPr>
              <w:rPr>
                <w:rFonts w:ascii="Arial" w:hAnsi="Arial" w:cs="Arial"/>
                <w:sz w:val="18"/>
                <w:szCs w:val="18"/>
              </w:rPr>
            </w:pPr>
            <w:r w:rsidRPr="004948A4">
              <w:rPr>
                <w:rFonts w:ascii="Arial" w:hAnsi="Arial" w:cs="Arial"/>
                <w:color w:val="000000"/>
                <w:position w:val="-2"/>
                <w:sz w:val="18"/>
                <w:szCs w:val="18"/>
              </w:rPr>
              <w:t>Izpolnjen, podpisan in žigosan (samo v primeru predložitve skupne ponudbe).</w:t>
            </w:r>
          </w:p>
        </w:tc>
      </w:tr>
      <w:tr w:rsidR="001D30BF" w:rsidRPr="004948A4" w14:paraId="3A330E24" w14:textId="77777777" w:rsidTr="0019232C">
        <w:trPr>
          <w:trHeight w:val="238"/>
        </w:trPr>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685674D" w14:textId="77777777" w:rsidR="001D30BF" w:rsidRDefault="0035357E" w:rsidP="00675EE0">
            <w:pPr>
              <w:jc w:val="center"/>
              <w:rPr>
                <w:rFonts w:ascii="Arial" w:hAnsi="Arial" w:cs="Arial"/>
                <w:color w:val="000000"/>
                <w:position w:val="-2"/>
                <w:sz w:val="18"/>
                <w:szCs w:val="18"/>
              </w:rPr>
            </w:pPr>
            <w:r>
              <w:rPr>
                <w:rFonts w:ascii="Arial" w:hAnsi="Arial" w:cs="Arial"/>
                <w:color w:val="000000"/>
                <w:position w:val="-2"/>
                <w:sz w:val="18"/>
                <w:szCs w:val="18"/>
              </w:rPr>
              <w:t>19</w:t>
            </w:r>
          </w:p>
          <w:p w14:paraId="4F4C1CBC" w14:textId="256F580F" w:rsidR="0091696E" w:rsidRDefault="0091696E" w:rsidP="00675EE0">
            <w:pPr>
              <w:jc w:val="center"/>
              <w:rPr>
                <w:rFonts w:ascii="Arial" w:hAnsi="Arial" w:cs="Arial"/>
                <w:color w:val="000000"/>
                <w:position w:val="-2"/>
                <w:sz w:val="18"/>
                <w:szCs w:val="18"/>
              </w:rPr>
            </w:pPr>
          </w:p>
        </w:tc>
        <w:tc>
          <w:tcPr>
            <w:tcW w:w="268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5F73715" w14:textId="77777777" w:rsidR="001D30BF" w:rsidRPr="004948A4" w:rsidRDefault="001D30BF" w:rsidP="00CF3AD2">
            <w:pPr>
              <w:rPr>
                <w:rFonts w:ascii="Arial" w:hAnsi="Arial" w:cs="Arial"/>
                <w:color w:val="000000"/>
                <w:position w:val="-2"/>
                <w:sz w:val="18"/>
                <w:szCs w:val="18"/>
              </w:rPr>
            </w:pPr>
            <w:r>
              <w:rPr>
                <w:rFonts w:ascii="Arial" w:hAnsi="Arial" w:cs="Arial"/>
                <w:color w:val="000000"/>
                <w:position w:val="-2"/>
                <w:sz w:val="18"/>
                <w:szCs w:val="18"/>
              </w:rPr>
              <w:t>Predračun</w:t>
            </w:r>
          </w:p>
        </w:tc>
        <w:tc>
          <w:tcPr>
            <w:tcW w:w="17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808F1D9" w14:textId="77777777" w:rsidR="001D30BF" w:rsidRPr="004948A4" w:rsidRDefault="001D30BF" w:rsidP="00CF3AD2">
            <w:pPr>
              <w:rPr>
                <w:rFonts w:ascii="Arial" w:hAnsi="Arial" w:cs="Arial"/>
                <w:color w:val="000000"/>
                <w:position w:val="-2"/>
                <w:sz w:val="18"/>
                <w:szCs w:val="18"/>
              </w:rPr>
            </w:pPr>
            <w:r>
              <w:rPr>
                <w:rFonts w:ascii="Arial" w:hAnsi="Arial" w:cs="Arial"/>
                <w:color w:val="000000"/>
                <w:position w:val="-2"/>
                <w:sz w:val="18"/>
                <w:szCs w:val="18"/>
              </w:rPr>
              <w:t>Izpolnjen, podpisan in žigosan.</w:t>
            </w:r>
          </w:p>
        </w:tc>
      </w:tr>
      <w:tr w:rsidR="00DD78A4" w:rsidRPr="004948A4" w14:paraId="753BE7DB" w14:textId="77777777" w:rsidTr="0019232C">
        <w:trPr>
          <w:trHeight w:val="238"/>
        </w:trPr>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3B23BAA" w14:textId="77777777" w:rsidR="00DD78A4" w:rsidRDefault="00945FBE" w:rsidP="00945FBE">
            <w:pPr>
              <w:jc w:val="center"/>
              <w:rPr>
                <w:rFonts w:ascii="Arial" w:hAnsi="Arial" w:cs="Arial"/>
                <w:color w:val="000000"/>
                <w:position w:val="-2"/>
                <w:sz w:val="18"/>
                <w:szCs w:val="18"/>
              </w:rPr>
            </w:pPr>
            <w:r>
              <w:rPr>
                <w:rFonts w:ascii="Arial" w:hAnsi="Arial" w:cs="Arial"/>
                <w:color w:val="000000"/>
                <w:position w:val="-2"/>
                <w:sz w:val="18"/>
                <w:szCs w:val="18"/>
              </w:rPr>
              <w:t xml:space="preserve">Dokazilo  </w:t>
            </w:r>
          </w:p>
        </w:tc>
        <w:tc>
          <w:tcPr>
            <w:tcW w:w="268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7A7D89F" w14:textId="0660F42F" w:rsidR="00DD78A4" w:rsidRDefault="00DD78A4" w:rsidP="00ED481C">
            <w:pPr>
              <w:rPr>
                <w:rFonts w:ascii="Arial" w:hAnsi="Arial" w:cs="Arial"/>
                <w:color w:val="000000"/>
                <w:position w:val="-2"/>
                <w:sz w:val="18"/>
                <w:szCs w:val="18"/>
              </w:rPr>
            </w:pPr>
            <w:r>
              <w:rPr>
                <w:rFonts w:ascii="Arial" w:hAnsi="Arial" w:cs="Arial"/>
                <w:color w:val="000000"/>
                <w:position w:val="-2"/>
                <w:sz w:val="18"/>
                <w:szCs w:val="18"/>
              </w:rPr>
              <w:t xml:space="preserve"> Bonitetna ocena</w:t>
            </w:r>
            <w:r w:rsidR="00CD69EB">
              <w:rPr>
                <w:rFonts w:ascii="Arial" w:hAnsi="Arial" w:cs="Arial"/>
                <w:color w:val="000000"/>
                <w:position w:val="-2"/>
                <w:sz w:val="18"/>
                <w:szCs w:val="18"/>
              </w:rPr>
              <w:t xml:space="preserve"> (SB6</w:t>
            </w:r>
            <w:r w:rsidR="00ED481C">
              <w:rPr>
                <w:rFonts w:ascii="Arial" w:hAnsi="Arial" w:cs="Arial"/>
                <w:color w:val="000000"/>
                <w:position w:val="-2"/>
                <w:sz w:val="18"/>
                <w:szCs w:val="18"/>
              </w:rPr>
              <w:t xml:space="preserve"> ali boljša)</w:t>
            </w:r>
          </w:p>
        </w:tc>
        <w:tc>
          <w:tcPr>
            <w:tcW w:w="17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D2E533B" w14:textId="77777777" w:rsidR="00DD78A4" w:rsidRPr="00DD78A4" w:rsidRDefault="00DD78A4" w:rsidP="00CF3AD2">
            <w:pPr>
              <w:rPr>
                <w:rFonts w:ascii="Arial" w:hAnsi="Arial" w:cs="Arial"/>
                <w:b/>
                <w:color w:val="000000"/>
                <w:position w:val="-2"/>
                <w:sz w:val="18"/>
                <w:szCs w:val="18"/>
              </w:rPr>
            </w:pPr>
            <w:r w:rsidRPr="004725AF">
              <w:rPr>
                <w:rFonts w:ascii="Arial" w:hAnsi="Arial" w:cs="Arial"/>
                <w:color w:val="000000"/>
                <w:position w:val="-2"/>
                <w:sz w:val="18"/>
                <w:szCs w:val="18"/>
              </w:rPr>
              <w:t>Bonitetna ocena s strani bonitetne hiše.</w:t>
            </w:r>
          </w:p>
        </w:tc>
      </w:tr>
      <w:tr w:rsidR="0019232C" w:rsidRPr="004948A4" w14:paraId="08CE084B" w14:textId="77777777" w:rsidTr="0019232C">
        <w:trPr>
          <w:trHeight w:val="320"/>
        </w:trPr>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63AAC48" w14:textId="77777777" w:rsidR="0019232C" w:rsidRPr="004948A4" w:rsidRDefault="0019232C" w:rsidP="00675EE0">
            <w:pPr>
              <w:jc w:val="center"/>
              <w:rPr>
                <w:rFonts w:ascii="Arial" w:hAnsi="Arial" w:cs="Arial"/>
                <w:b/>
                <w:color w:val="000000"/>
                <w:position w:val="-2"/>
                <w:sz w:val="18"/>
                <w:szCs w:val="18"/>
              </w:rPr>
            </w:pPr>
            <w:r w:rsidRPr="004948A4">
              <w:rPr>
                <w:rFonts w:ascii="Arial" w:hAnsi="Arial" w:cs="Arial"/>
                <w:b/>
                <w:color w:val="000000"/>
                <w:position w:val="-2"/>
                <w:sz w:val="18"/>
                <w:szCs w:val="18"/>
              </w:rPr>
              <w:t>OBVEZNA</w:t>
            </w:r>
          </w:p>
          <w:p w14:paraId="63EFF309" w14:textId="77777777" w:rsidR="0019232C" w:rsidRPr="004948A4" w:rsidRDefault="0019232C" w:rsidP="00675EE0">
            <w:pPr>
              <w:jc w:val="center"/>
              <w:rPr>
                <w:rFonts w:ascii="Arial" w:hAnsi="Arial" w:cs="Arial"/>
                <w:color w:val="000000"/>
                <w:position w:val="-2"/>
                <w:sz w:val="18"/>
                <w:szCs w:val="18"/>
              </w:rPr>
            </w:pPr>
            <w:r w:rsidRPr="004948A4">
              <w:rPr>
                <w:rFonts w:ascii="Arial" w:hAnsi="Arial" w:cs="Arial"/>
                <w:b/>
                <w:color w:val="000000"/>
                <w:position w:val="-2"/>
                <w:sz w:val="18"/>
                <w:szCs w:val="18"/>
              </w:rPr>
              <w:t>Priloga</w:t>
            </w:r>
            <w:r w:rsidRPr="004948A4">
              <w:rPr>
                <w:rFonts w:ascii="Arial" w:hAnsi="Arial" w:cs="Arial"/>
                <w:color w:val="000000"/>
                <w:position w:val="-2"/>
                <w:sz w:val="18"/>
                <w:szCs w:val="18"/>
              </w:rPr>
              <w:t xml:space="preserve"> </w:t>
            </w:r>
          </w:p>
        </w:tc>
        <w:tc>
          <w:tcPr>
            <w:tcW w:w="268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74B98E8" w14:textId="77777777" w:rsidR="0019232C" w:rsidRPr="004948A4" w:rsidRDefault="0019232C" w:rsidP="00CF3AD2">
            <w:pPr>
              <w:rPr>
                <w:rFonts w:ascii="Arial" w:hAnsi="Arial" w:cs="Arial"/>
                <w:color w:val="000000"/>
                <w:position w:val="-2"/>
                <w:sz w:val="18"/>
                <w:szCs w:val="18"/>
              </w:rPr>
            </w:pPr>
            <w:r w:rsidRPr="004948A4">
              <w:rPr>
                <w:rFonts w:ascii="Arial" w:hAnsi="Arial" w:cs="Arial"/>
                <w:color w:val="000000"/>
                <w:position w:val="-2"/>
                <w:sz w:val="18"/>
                <w:szCs w:val="18"/>
              </w:rPr>
              <w:t xml:space="preserve">Obrazec »ESPD«  (datoteka </w:t>
            </w:r>
            <w:r w:rsidR="00945FBE">
              <w:rPr>
                <w:rFonts w:ascii="Arial" w:hAnsi="Arial" w:cs="Arial"/>
                <w:color w:val="000000"/>
                <w:position w:val="-2"/>
                <w:sz w:val="18"/>
                <w:szCs w:val="18"/>
              </w:rPr>
              <w:t>.xml</w:t>
            </w:r>
            <w:r w:rsidRPr="004948A4">
              <w:rPr>
                <w:rFonts w:ascii="Arial" w:hAnsi="Arial" w:cs="Arial"/>
                <w:color w:val="000000"/>
                <w:position w:val="-2"/>
                <w:sz w:val="18"/>
                <w:szCs w:val="18"/>
              </w:rPr>
              <w:t>)</w:t>
            </w:r>
            <w:r w:rsidR="009077F2">
              <w:rPr>
                <w:rFonts w:ascii="Arial" w:hAnsi="Arial" w:cs="Arial"/>
                <w:color w:val="000000"/>
                <w:position w:val="-2"/>
                <w:sz w:val="18"/>
                <w:szCs w:val="18"/>
              </w:rPr>
              <w:t xml:space="preserve"> za vse gospodarske subjekte v ponudbi.</w:t>
            </w:r>
          </w:p>
          <w:p w14:paraId="7A35C0B0" w14:textId="77777777" w:rsidR="0019232C" w:rsidRPr="004948A4" w:rsidRDefault="0019232C" w:rsidP="00CF3AD2">
            <w:pPr>
              <w:rPr>
                <w:rFonts w:ascii="Arial" w:hAnsi="Arial" w:cs="Arial"/>
                <w:i/>
                <w:color w:val="000000"/>
                <w:position w:val="-2"/>
                <w:sz w:val="18"/>
                <w:szCs w:val="18"/>
              </w:rPr>
            </w:pPr>
          </w:p>
          <w:p w14:paraId="7B2E19EB" w14:textId="77777777" w:rsidR="0019232C" w:rsidRPr="004948A4" w:rsidRDefault="0019232C" w:rsidP="00CF3AD2">
            <w:pPr>
              <w:rPr>
                <w:rFonts w:ascii="Arial" w:hAnsi="Arial" w:cs="Arial"/>
                <w:i/>
                <w:color w:val="000000"/>
                <w:position w:val="-2"/>
                <w:sz w:val="18"/>
                <w:szCs w:val="18"/>
              </w:rPr>
            </w:pPr>
            <w:r w:rsidRPr="004948A4">
              <w:rPr>
                <w:rFonts w:ascii="Arial" w:hAnsi="Arial" w:cs="Arial"/>
                <w:i/>
                <w:color w:val="000000"/>
                <w:position w:val="-2"/>
                <w:sz w:val="18"/>
                <w:szCs w:val="18"/>
                <w:u w:val="single"/>
              </w:rPr>
              <w:t>Opomba:</w:t>
            </w:r>
            <w:r w:rsidRPr="004948A4">
              <w:rPr>
                <w:rFonts w:ascii="Arial" w:hAnsi="Arial" w:cs="Arial"/>
                <w:i/>
                <w:color w:val="000000"/>
                <w:position w:val="-2"/>
                <w:sz w:val="18"/>
                <w:szCs w:val="18"/>
              </w:rPr>
              <w:t xml:space="preserve"> obrazec je potrebno uvoziti na spletni strani Portala javnih naročil, vnesti potrebne podatke, ga natisniti ter podpisati in žigosati.</w:t>
            </w:r>
          </w:p>
        </w:tc>
        <w:tc>
          <w:tcPr>
            <w:tcW w:w="17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2A5417C" w14:textId="77777777" w:rsidR="0019232C" w:rsidRPr="004948A4" w:rsidRDefault="0019232C" w:rsidP="00736442">
            <w:pPr>
              <w:rPr>
                <w:rFonts w:ascii="Arial" w:hAnsi="Arial" w:cs="Arial"/>
                <w:color w:val="000000"/>
                <w:position w:val="-2"/>
                <w:sz w:val="18"/>
                <w:szCs w:val="18"/>
              </w:rPr>
            </w:pPr>
            <w:r w:rsidRPr="004948A4">
              <w:rPr>
                <w:rFonts w:ascii="Arial" w:hAnsi="Arial" w:cs="Arial"/>
                <w:color w:val="000000"/>
                <w:position w:val="-2"/>
                <w:sz w:val="18"/>
                <w:szCs w:val="18"/>
              </w:rPr>
              <w:t>Izpolnjen, podpisan in žigosan.</w:t>
            </w:r>
          </w:p>
        </w:tc>
      </w:tr>
    </w:tbl>
    <w:p w14:paraId="6320DB58" w14:textId="77777777" w:rsidR="004A4982" w:rsidRDefault="004A4982" w:rsidP="004C3458">
      <w:pPr>
        <w:spacing w:after="0"/>
        <w:jc w:val="both"/>
        <w:rPr>
          <w:rFonts w:ascii="Arial" w:hAnsi="Arial" w:cs="Arial"/>
          <w:i/>
          <w:sz w:val="18"/>
          <w:szCs w:val="18"/>
        </w:rPr>
      </w:pPr>
    </w:p>
    <w:p w14:paraId="7E8B9E59" w14:textId="77777777" w:rsidR="00D176E2" w:rsidRPr="004948A4" w:rsidRDefault="00E378ED" w:rsidP="004C3458">
      <w:pPr>
        <w:spacing w:after="0"/>
        <w:jc w:val="both"/>
        <w:rPr>
          <w:rFonts w:ascii="Arial" w:hAnsi="Arial" w:cs="Arial"/>
          <w:i/>
          <w:sz w:val="18"/>
          <w:szCs w:val="18"/>
        </w:rPr>
      </w:pPr>
      <w:r w:rsidRPr="004948A4">
        <w:rPr>
          <w:rFonts w:ascii="Arial" w:hAnsi="Arial" w:cs="Arial"/>
          <w:i/>
          <w:sz w:val="18"/>
          <w:szCs w:val="18"/>
        </w:rPr>
        <w:t>*Ponudnik mora k ponudbi obvezno predložit</w:t>
      </w:r>
      <w:r w:rsidR="00736442" w:rsidRPr="004948A4">
        <w:rPr>
          <w:rFonts w:ascii="Arial" w:hAnsi="Arial" w:cs="Arial"/>
          <w:i/>
          <w:sz w:val="18"/>
          <w:szCs w:val="18"/>
        </w:rPr>
        <w:t>i Obrazec</w:t>
      </w:r>
      <w:r w:rsidR="0077657A" w:rsidRPr="004948A4">
        <w:rPr>
          <w:rFonts w:ascii="Arial" w:hAnsi="Arial" w:cs="Arial"/>
          <w:i/>
          <w:sz w:val="18"/>
          <w:szCs w:val="18"/>
        </w:rPr>
        <w:t xml:space="preserve"> št. 1</w:t>
      </w:r>
      <w:r w:rsidR="004C3458" w:rsidRPr="004948A4">
        <w:rPr>
          <w:rFonts w:ascii="Arial" w:hAnsi="Arial" w:cs="Arial"/>
          <w:i/>
          <w:sz w:val="18"/>
          <w:szCs w:val="18"/>
        </w:rPr>
        <w:t>, finančno zavarovanje za resnost ponudbe</w:t>
      </w:r>
      <w:r w:rsidR="00ED481C">
        <w:rPr>
          <w:rFonts w:ascii="Arial" w:hAnsi="Arial" w:cs="Arial"/>
          <w:i/>
          <w:sz w:val="18"/>
          <w:szCs w:val="18"/>
        </w:rPr>
        <w:t xml:space="preserve">, </w:t>
      </w:r>
      <w:r w:rsidR="00736442" w:rsidRPr="004948A4">
        <w:rPr>
          <w:rFonts w:ascii="Arial" w:hAnsi="Arial" w:cs="Arial"/>
          <w:i/>
          <w:sz w:val="18"/>
          <w:szCs w:val="18"/>
        </w:rPr>
        <w:t>izpolnjen, podpisan in žigosan obrazec »ESPD«</w:t>
      </w:r>
      <w:r w:rsidR="00ED481C">
        <w:rPr>
          <w:rFonts w:ascii="Arial" w:hAnsi="Arial" w:cs="Arial"/>
          <w:i/>
          <w:sz w:val="18"/>
          <w:szCs w:val="18"/>
        </w:rPr>
        <w:t xml:space="preserve"> in Potrdilo o udeležbi na obveznem ogledu, izdano s strani naročnika</w:t>
      </w:r>
      <w:r w:rsidR="00736442" w:rsidRPr="004948A4">
        <w:rPr>
          <w:rFonts w:ascii="Arial" w:hAnsi="Arial" w:cs="Arial"/>
          <w:i/>
          <w:sz w:val="18"/>
          <w:szCs w:val="18"/>
        </w:rPr>
        <w:t xml:space="preserve">, </w:t>
      </w:r>
      <w:r w:rsidRPr="004948A4">
        <w:rPr>
          <w:rFonts w:ascii="Arial" w:hAnsi="Arial" w:cs="Arial"/>
          <w:i/>
          <w:sz w:val="18"/>
          <w:szCs w:val="18"/>
        </w:rPr>
        <w:t>v nasprotnem primeru bo naročnik ponudbo izločil.</w:t>
      </w:r>
    </w:p>
    <w:p w14:paraId="4D46C54D" w14:textId="77777777" w:rsidR="00714E86" w:rsidRPr="004948A4" w:rsidRDefault="00714E86" w:rsidP="00E378ED">
      <w:pPr>
        <w:spacing w:after="0"/>
        <w:jc w:val="right"/>
        <w:rPr>
          <w:rFonts w:ascii="Arial" w:hAnsi="Arial" w:cs="Arial"/>
          <w:i/>
          <w:sz w:val="18"/>
          <w:szCs w:val="18"/>
        </w:rPr>
      </w:pPr>
    </w:p>
    <w:p w14:paraId="2F0BF650" w14:textId="77777777" w:rsidR="0019232C" w:rsidRDefault="0019232C" w:rsidP="00E378ED">
      <w:pPr>
        <w:spacing w:after="0"/>
        <w:jc w:val="right"/>
        <w:rPr>
          <w:rFonts w:ascii="Arial" w:hAnsi="Arial" w:cs="Arial"/>
          <w:i/>
          <w:sz w:val="18"/>
          <w:szCs w:val="18"/>
        </w:rPr>
      </w:pPr>
    </w:p>
    <w:p w14:paraId="78F51EA5" w14:textId="77777777" w:rsidR="0019232C" w:rsidRDefault="0019232C" w:rsidP="00E378ED">
      <w:pPr>
        <w:spacing w:after="0"/>
        <w:jc w:val="right"/>
        <w:rPr>
          <w:rFonts w:ascii="Arial" w:hAnsi="Arial" w:cs="Arial"/>
          <w:i/>
          <w:sz w:val="18"/>
          <w:szCs w:val="18"/>
        </w:rPr>
      </w:pPr>
    </w:p>
    <w:p w14:paraId="6EA599FF" w14:textId="77777777" w:rsidR="0019232C" w:rsidRDefault="0019232C" w:rsidP="00E378ED">
      <w:pPr>
        <w:spacing w:after="0"/>
        <w:jc w:val="right"/>
        <w:rPr>
          <w:rFonts w:ascii="Arial" w:hAnsi="Arial" w:cs="Arial"/>
          <w:i/>
          <w:sz w:val="18"/>
          <w:szCs w:val="18"/>
        </w:rPr>
      </w:pPr>
    </w:p>
    <w:p w14:paraId="6211C7CB" w14:textId="77777777" w:rsidR="0019232C" w:rsidRDefault="0019232C" w:rsidP="00E378ED">
      <w:pPr>
        <w:spacing w:after="0"/>
        <w:jc w:val="right"/>
        <w:rPr>
          <w:rFonts w:ascii="Arial" w:hAnsi="Arial" w:cs="Arial"/>
          <w:i/>
          <w:sz w:val="18"/>
          <w:szCs w:val="18"/>
        </w:rPr>
      </w:pPr>
    </w:p>
    <w:p w14:paraId="5F2A8FD6" w14:textId="77777777" w:rsidR="0019232C" w:rsidRDefault="0019232C" w:rsidP="00E378ED">
      <w:pPr>
        <w:spacing w:after="0"/>
        <w:jc w:val="right"/>
        <w:rPr>
          <w:rFonts w:ascii="Arial" w:hAnsi="Arial" w:cs="Arial"/>
          <w:i/>
          <w:sz w:val="18"/>
          <w:szCs w:val="18"/>
        </w:rPr>
      </w:pPr>
    </w:p>
    <w:p w14:paraId="7EDCDD74" w14:textId="77777777" w:rsidR="0019232C" w:rsidRDefault="0019232C" w:rsidP="00E378ED">
      <w:pPr>
        <w:spacing w:after="0"/>
        <w:jc w:val="right"/>
        <w:rPr>
          <w:rFonts w:ascii="Arial" w:hAnsi="Arial" w:cs="Arial"/>
          <w:i/>
          <w:sz w:val="18"/>
          <w:szCs w:val="18"/>
        </w:rPr>
      </w:pPr>
    </w:p>
    <w:p w14:paraId="7A28ADBD" w14:textId="77777777" w:rsidR="0019232C" w:rsidRDefault="0019232C" w:rsidP="00E378ED">
      <w:pPr>
        <w:spacing w:after="0"/>
        <w:jc w:val="right"/>
        <w:rPr>
          <w:rFonts w:ascii="Arial" w:hAnsi="Arial" w:cs="Arial"/>
          <w:i/>
          <w:sz w:val="18"/>
          <w:szCs w:val="18"/>
        </w:rPr>
      </w:pPr>
    </w:p>
    <w:p w14:paraId="059E1C95" w14:textId="77777777" w:rsidR="0019232C" w:rsidRDefault="0019232C" w:rsidP="00E378ED">
      <w:pPr>
        <w:spacing w:after="0"/>
        <w:jc w:val="right"/>
        <w:rPr>
          <w:rFonts w:ascii="Arial" w:hAnsi="Arial" w:cs="Arial"/>
          <w:i/>
          <w:sz w:val="18"/>
          <w:szCs w:val="18"/>
        </w:rPr>
      </w:pPr>
    </w:p>
    <w:p w14:paraId="1DBB296B" w14:textId="77777777" w:rsidR="0019232C" w:rsidRDefault="0019232C" w:rsidP="00E378ED">
      <w:pPr>
        <w:spacing w:after="0"/>
        <w:jc w:val="right"/>
        <w:rPr>
          <w:rFonts w:ascii="Arial" w:hAnsi="Arial" w:cs="Arial"/>
          <w:i/>
          <w:sz w:val="18"/>
          <w:szCs w:val="18"/>
        </w:rPr>
      </w:pPr>
    </w:p>
    <w:p w14:paraId="3030A492" w14:textId="77777777" w:rsidR="0019232C" w:rsidRDefault="0019232C" w:rsidP="00E378ED">
      <w:pPr>
        <w:spacing w:after="0"/>
        <w:jc w:val="right"/>
        <w:rPr>
          <w:rFonts w:ascii="Arial" w:hAnsi="Arial" w:cs="Arial"/>
          <w:i/>
          <w:sz w:val="18"/>
          <w:szCs w:val="18"/>
        </w:rPr>
      </w:pPr>
    </w:p>
    <w:p w14:paraId="55263F71" w14:textId="77777777" w:rsidR="0019232C" w:rsidRDefault="0019232C" w:rsidP="00E378ED">
      <w:pPr>
        <w:spacing w:after="0"/>
        <w:jc w:val="right"/>
        <w:rPr>
          <w:rFonts w:ascii="Arial" w:hAnsi="Arial" w:cs="Arial"/>
          <w:i/>
          <w:sz w:val="18"/>
          <w:szCs w:val="18"/>
        </w:rPr>
      </w:pPr>
    </w:p>
    <w:p w14:paraId="375CBA0D" w14:textId="77777777" w:rsidR="0019232C" w:rsidRDefault="0019232C" w:rsidP="00E378ED">
      <w:pPr>
        <w:spacing w:after="0"/>
        <w:jc w:val="right"/>
        <w:rPr>
          <w:rFonts w:ascii="Arial" w:hAnsi="Arial" w:cs="Arial"/>
          <w:i/>
          <w:sz w:val="18"/>
          <w:szCs w:val="18"/>
        </w:rPr>
      </w:pPr>
    </w:p>
    <w:p w14:paraId="10452A97" w14:textId="77777777" w:rsidR="0035357E" w:rsidRDefault="0035357E" w:rsidP="00E378ED">
      <w:pPr>
        <w:spacing w:after="0"/>
        <w:jc w:val="right"/>
        <w:rPr>
          <w:rFonts w:ascii="Arial" w:hAnsi="Arial" w:cs="Arial"/>
          <w:i/>
          <w:sz w:val="18"/>
          <w:szCs w:val="18"/>
        </w:rPr>
      </w:pPr>
    </w:p>
    <w:p w14:paraId="487FAC6F" w14:textId="77777777" w:rsidR="0035357E" w:rsidRDefault="0035357E" w:rsidP="00E378ED">
      <w:pPr>
        <w:spacing w:after="0"/>
        <w:jc w:val="right"/>
        <w:rPr>
          <w:rFonts w:ascii="Arial" w:hAnsi="Arial" w:cs="Arial"/>
          <w:i/>
          <w:sz w:val="18"/>
          <w:szCs w:val="18"/>
        </w:rPr>
      </w:pPr>
    </w:p>
    <w:p w14:paraId="65070666" w14:textId="77777777" w:rsidR="0035357E" w:rsidRDefault="0035357E" w:rsidP="00E378ED">
      <w:pPr>
        <w:spacing w:after="0"/>
        <w:jc w:val="right"/>
        <w:rPr>
          <w:rFonts w:ascii="Arial" w:hAnsi="Arial" w:cs="Arial"/>
          <w:i/>
          <w:sz w:val="18"/>
          <w:szCs w:val="18"/>
        </w:rPr>
      </w:pPr>
    </w:p>
    <w:p w14:paraId="598D5C5B" w14:textId="77777777" w:rsidR="0035357E" w:rsidRDefault="0035357E" w:rsidP="00E378ED">
      <w:pPr>
        <w:spacing w:after="0"/>
        <w:jc w:val="right"/>
        <w:rPr>
          <w:rFonts w:ascii="Arial" w:hAnsi="Arial" w:cs="Arial"/>
          <w:i/>
          <w:sz w:val="18"/>
          <w:szCs w:val="18"/>
        </w:rPr>
      </w:pPr>
    </w:p>
    <w:p w14:paraId="1F1CFF14" w14:textId="77777777" w:rsidR="0035357E" w:rsidRDefault="0035357E" w:rsidP="00E378ED">
      <w:pPr>
        <w:spacing w:after="0"/>
        <w:jc w:val="right"/>
        <w:rPr>
          <w:rFonts w:ascii="Arial" w:hAnsi="Arial" w:cs="Arial"/>
          <w:i/>
          <w:sz w:val="18"/>
          <w:szCs w:val="18"/>
        </w:rPr>
      </w:pPr>
    </w:p>
    <w:p w14:paraId="36726AF2" w14:textId="77777777" w:rsidR="0035357E" w:rsidRDefault="0035357E" w:rsidP="00E378ED">
      <w:pPr>
        <w:spacing w:after="0"/>
        <w:jc w:val="right"/>
        <w:rPr>
          <w:rFonts w:ascii="Arial" w:hAnsi="Arial" w:cs="Arial"/>
          <w:i/>
          <w:sz w:val="18"/>
          <w:szCs w:val="18"/>
        </w:rPr>
      </w:pPr>
    </w:p>
    <w:p w14:paraId="5E7DA718" w14:textId="77777777" w:rsidR="0035357E" w:rsidRDefault="0035357E" w:rsidP="00E378ED">
      <w:pPr>
        <w:spacing w:after="0"/>
        <w:jc w:val="right"/>
        <w:rPr>
          <w:rFonts w:ascii="Arial" w:hAnsi="Arial" w:cs="Arial"/>
          <w:i/>
          <w:sz w:val="18"/>
          <w:szCs w:val="18"/>
        </w:rPr>
      </w:pPr>
    </w:p>
    <w:p w14:paraId="1580341D" w14:textId="77777777" w:rsidR="0035357E" w:rsidRDefault="0035357E" w:rsidP="00E378ED">
      <w:pPr>
        <w:spacing w:after="0"/>
        <w:jc w:val="right"/>
        <w:rPr>
          <w:rFonts w:ascii="Arial" w:hAnsi="Arial" w:cs="Arial"/>
          <w:i/>
          <w:sz w:val="18"/>
          <w:szCs w:val="18"/>
        </w:rPr>
      </w:pPr>
    </w:p>
    <w:p w14:paraId="7B5A630E" w14:textId="77777777" w:rsidR="0019232C" w:rsidRDefault="0019232C" w:rsidP="00E378ED">
      <w:pPr>
        <w:spacing w:after="0"/>
        <w:jc w:val="right"/>
        <w:rPr>
          <w:rFonts w:ascii="Arial" w:hAnsi="Arial" w:cs="Arial"/>
          <w:i/>
          <w:sz w:val="18"/>
          <w:szCs w:val="18"/>
        </w:rPr>
      </w:pPr>
    </w:p>
    <w:p w14:paraId="55970439" w14:textId="77777777" w:rsidR="0019232C" w:rsidRDefault="0019232C" w:rsidP="00E378ED">
      <w:pPr>
        <w:spacing w:after="0"/>
        <w:jc w:val="right"/>
        <w:rPr>
          <w:rFonts w:ascii="Arial" w:hAnsi="Arial" w:cs="Arial"/>
          <w:i/>
          <w:sz w:val="18"/>
          <w:szCs w:val="18"/>
        </w:rPr>
      </w:pPr>
    </w:p>
    <w:p w14:paraId="1D89ED87" w14:textId="77777777" w:rsidR="0019232C" w:rsidRDefault="0019232C" w:rsidP="00E378ED">
      <w:pPr>
        <w:spacing w:after="0"/>
        <w:jc w:val="right"/>
        <w:rPr>
          <w:rFonts w:ascii="Arial" w:hAnsi="Arial" w:cs="Arial"/>
          <w:i/>
          <w:sz w:val="18"/>
          <w:szCs w:val="18"/>
        </w:rPr>
      </w:pPr>
    </w:p>
    <w:p w14:paraId="4F6A2052" w14:textId="77777777" w:rsidR="0019232C" w:rsidRDefault="0019232C" w:rsidP="00E378ED">
      <w:pPr>
        <w:spacing w:after="0"/>
        <w:jc w:val="right"/>
        <w:rPr>
          <w:rFonts w:ascii="Arial" w:hAnsi="Arial" w:cs="Arial"/>
          <w:i/>
          <w:sz w:val="18"/>
          <w:szCs w:val="18"/>
        </w:rPr>
      </w:pPr>
    </w:p>
    <w:p w14:paraId="7902DCE5" w14:textId="77777777" w:rsidR="0019232C" w:rsidRDefault="0019232C" w:rsidP="000149B8">
      <w:pPr>
        <w:spacing w:after="0"/>
        <w:rPr>
          <w:rFonts w:ascii="Arial" w:hAnsi="Arial" w:cs="Arial"/>
          <w:i/>
          <w:sz w:val="18"/>
          <w:szCs w:val="18"/>
        </w:rPr>
      </w:pPr>
    </w:p>
    <w:p w14:paraId="7DE139DE" w14:textId="77777777" w:rsidR="0019232C" w:rsidRDefault="0019232C" w:rsidP="009077F2">
      <w:pPr>
        <w:spacing w:after="0"/>
        <w:rPr>
          <w:rFonts w:ascii="Arial" w:hAnsi="Arial" w:cs="Arial"/>
          <w:i/>
          <w:sz w:val="18"/>
          <w:szCs w:val="18"/>
        </w:rPr>
      </w:pPr>
    </w:p>
    <w:p w14:paraId="44760371" w14:textId="77777777" w:rsidR="0019232C" w:rsidRDefault="0019232C" w:rsidP="00E378ED">
      <w:pPr>
        <w:spacing w:after="0"/>
        <w:jc w:val="right"/>
        <w:rPr>
          <w:rFonts w:ascii="Arial" w:hAnsi="Arial" w:cs="Arial"/>
          <w:i/>
          <w:sz w:val="18"/>
          <w:szCs w:val="18"/>
        </w:rPr>
      </w:pPr>
    </w:p>
    <w:p w14:paraId="7E6EE163" w14:textId="77777777" w:rsidR="003B2CEB" w:rsidRPr="004948A4" w:rsidRDefault="0009498C" w:rsidP="00E378ED">
      <w:pPr>
        <w:spacing w:after="0"/>
        <w:jc w:val="right"/>
        <w:rPr>
          <w:rFonts w:ascii="Arial" w:hAnsi="Arial" w:cs="Arial"/>
          <w:i/>
          <w:sz w:val="18"/>
          <w:szCs w:val="18"/>
        </w:rPr>
      </w:pPr>
      <w:r w:rsidRPr="004948A4">
        <w:rPr>
          <w:rFonts w:ascii="Arial" w:hAnsi="Arial" w:cs="Arial"/>
          <w:i/>
          <w:sz w:val="18"/>
          <w:szCs w:val="18"/>
        </w:rPr>
        <w:t>Obrazec št: 1</w:t>
      </w:r>
    </w:p>
    <w:p w14:paraId="7EC97CE9" w14:textId="77777777" w:rsidR="006B27A7" w:rsidRPr="004A4982" w:rsidRDefault="00EA04BE" w:rsidP="004A4982">
      <w:pPr>
        <w:pStyle w:val="Naslov3"/>
        <w:jc w:val="center"/>
        <w:rPr>
          <w:rFonts w:ascii="Arial" w:hAnsi="Arial" w:cs="Arial"/>
          <w:color w:val="auto"/>
          <w:sz w:val="24"/>
          <w:u w:val="single"/>
        </w:rPr>
      </w:pPr>
      <w:bookmarkStart w:id="33" w:name="_Toc473884260"/>
      <w:r w:rsidRPr="004A4982">
        <w:rPr>
          <w:rFonts w:ascii="Arial" w:hAnsi="Arial" w:cs="Arial"/>
          <w:color w:val="auto"/>
          <w:sz w:val="24"/>
          <w:u w:val="single"/>
        </w:rPr>
        <w:t>PONUDBA</w:t>
      </w:r>
      <w:bookmarkEnd w:id="33"/>
    </w:p>
    <w:p w14:paraId="12C9F0DB" w14:textId="77777777" w:rsidR="000E386A" w:rsidRPr="004948A4" w:rsidRDefault="0009498C">
      <w:pPr>
        <w:spacing w:before="225" w:after="225" w:line="240" w:lineRule="auto"/>
        <w:jc w:val="both"/>
        <w:rPr>
          <w:rFonts w:ascii="Arial" w:hAnsi="Arial" w:cs="Arial"/>
          <w:b/>
          <w:bCs/>
          <w:color w:val="000000"/>
          <w:sz w:val="18"/>
          <w:szCs w:val="18"/>
        </w:rPr>
      </w:pPr>
      <w:r w:rsidRPr="004948A4">
        <w:rPr>
          <w:rFonts w:ascii="Arial" w:hAnsi="Arial" w:cs="Arial"/>
          <w:color w:val="000000"/>
          <w:sz w:val="18"/>
          <w:szCs w:val="18"/>
        </w:rPr>
        <w:t>Na osnovi povabila za naročilo »</w:t>
      </w:r>
      <w:r w:rsidR="005473CE" w:rsidRPr="005473CE">
        <w:rPr>
          <w:rFonts w:ascii="Arial" w:hAnsi="Arial" w:cs="Arial"/>
          <w:b/>
          <w:bCs/>
          <w:color w:val="000000"/>
          <w:sz w:val="18"/>
          <w:szCs w:val="18"/>
        </w:rPr>
        <w:t>ZAMENJAVA RAZSVETLJAVE V RDE</w:t>
      </w:r>
      <w:r w:rsidR="005473CE" w:rsidRPr="005473CE">
        <w:rPr>
          <w:rFonts w:ascii="Arial" w:hAnsi="Arial" w:cs="Arial" w:hint="eastAsia"/>
          <w:b/>
          <w:bCs/>
          <w:color w:val="000000"/>
          <w:sz w:val="18"/>
          <w:szCs w:val="18"/>
        </w:rPr>
        <w:t>Č</w:t>
      </w:r>
      <w:r w:rsidR="005473CE" w:rsidRPr="005473CE">
        <w:rPr>
          <w:rFonts w:ascii="Arial" w:hAnsi="Arial" w:cs="Arial"/>
          <w:b/>
          <w:bCs/>
          <w:color w:val="000000"/>
          <w:sz w:val="18"/>
          <w:szCs w:val="18"/>
        </w:rPr>
        <w:t>I DVORANI</w:t>
      </w:r>
      <w:r w:rsidRPr="004948A4">
        <w:rPr>
          <w:rFonts w:ascii="Arial" w:hAnsi="Arial" w:cs="Arial"/>
          <w:color w:val="000000"/>
          <w:sz w:val="18"/>
          <w:szCs w:val="18"/>
        </w:rPr>
        <w:t>« dajemo ponudbo, kot sledi:</w:t>
      </w:r>
    </w:p>
    <w:p w14:paraId="6829BEEC" w14:textId="77777777" w:rsidR="005A51CE" w:rsidRPr="004948A4" w:rsidRDefault="0009498C">
      <w:pPr>
        <w:spacing w:before="225" w:after="225" w:line="240" w:lineRule="auto"/>
        <w:jc w:val="both"/>
        <w:rPr>
          <w:rFonts w:ascii="Arial" w:hAnsi="Arial" w:cs="Arial"/>
        </w:rPr>
      </w:pPr>
      <w:r w:rsidRPr="004948A4">
        <w:rPr>
          <w:rFonts w:ascii="Arial" w:hAnsi="Arial" w:cs="Arial"/>
          <w:b/>
          <w:bCs/>
          <w:color w:val="000000"/>
          <w:sz w:val="18"/>
          <w:szCs w:val="18"/>
        </w:rPr>
        <w:t>I. Ponudba številka:</w:t>
      </w:r>
      <w:r w:rsidRPr="004948A4">
        <w:rPr>
          <w:rFonts w:ascii="Arial" w:hAnsi="Arial" w:cs="Arial"/>
          <w:color w:val="000000"/>
          <w:sz w:val="18"/>
          <w:szCs w:val="18"/>
        </w:rPr>
        <w:t xml:space="preserve"> </w:t>
      </w:r>
      <w:r w:rsidRPr="004948A4">
        <w:rPr>
          <w:rFonts w:ascii="Arial" w:hAnsi="Arial" w:cs="Arial"/>
          <w:color w:val="000000"/>
          <w:sz w:val="18"/>
          <w:szCs w:val="18"/>
          <w:u w:val="single"/>
        </w:rPr>
        <w:t>_______________</w:t>
      </w:r>
    </w:p>
    <w:tbl>
      <w:tblPr>
        <w:tblStyle w:val="NormalTablePHPDOCX"/>
        <w:tblW w:w="8670" w:type="dxa"/>
        <w:tblLook w:val="04A0" w:firstRow="1" w:lastRow="0" w:firstColumn="1" w:lastColumn="0" w:noHBand="0" w:noVBand="1"/>
      </w:tblPr>
      <w:tblGrid>
        <w:gridCol w:w="2385"/>
        <w:gridCol w:w="6285"/>
      </w:tblGrid>
      <w:tr w:rsidR="005A51CE" w:rsidRPr="004948A4" w14:paraId="4A31278A"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48E5ADF" w14:textId="77777777" w:rsidR="005A51CE" w:rsidRPr="004948A4" w:rsidRDefault="0009498C">
            <w:pPr>
              <w:jc w:val="right"/>
              <w:rPr>
                <w:rFonts w:ascii="Arial" w:hAnsi="Arial" w:cs="Arial"/>
              </w:rPr>
            </w:pPr>
            <w:r w:rsidRPr="004948A4">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440EF83" w14:textId="77777777" w:rsidR="005A51CE" w:rsidRPr="004948A4" w:rsidRDefault="005A51CE">
            <w:pPr>
              <w:rPr>
                <w:rFonts w:ascii="Arial" w:hAnsi="Arial" w:cs="Arial"/>
              </w:rPr>
            </w:pPr>
          </w:p>
        </w:tc>
      </w:tr>
      <w:tr w:rsidR="005A51CE" w:rsidRPr="004948A4" w14:paraId="6B5D1A83"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AC6C6C0" w14:textId="77777777" w:rsidR="005A51CE" w:rsidRPr="004948A4" w:rsidRDefault="0009498C">
            <w:pPr>
              <w:jc w:val="right"/>
              <w:rPr>
                <w:rFonts w:ascii="Arial" w:hAnsi="Arial" w:cs="Arial"/>
              </w:rPr>
            </w:pPr>
            <w:r w:rsidRPr="004948A4">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6C3A9FD" w14:textId="77777777" w:rsidR="005A51CE" w:rsidRPr="004948A4" w:rsidRDefault="005A51CE">
            <w:pPr>
              <w:rPr>
                <w:rFonts w:ascii="Arial" w:hAnsi="Arial" w:cs="Arial"/>
              </w:rPr>
            </w:pPr>
          </w:p>
        </w:tc>
      </w:tr>
    </w:tbl>
    <w:p w14:paraId="6DCEF7FE" w14:textId="77777777" w:rsidR="00891CDB" w:rsidRPr="004948A4" w:rsidRDefault="0009498C">
      <w:pPr>
        <w:spacing w:before="225" w:after="225" w:line="240" w:lineRule="auto"/>
        <w:jc w:val="both"/>
        <w:rPr>
          <w:rFonts w:ascii="Arial" w:hAnsi="Arial" w:cs="Arial"/>
          <w:b/>
          <w:bCs/>
          <w:color w:val="000000"/>
          <w:sz w:val="18"/>
          <w:szCs w:val="18"/>
        </w:rPr>
      </w:pPr>
      <w:r w:rsidRPr="004948A4">
        <w:rPr>
          <w:rFonts w:ascii="Arial" w:hAnsi="Arial" w:cs="Arial"/>
          <w:b/>
          <w:bCs/>
          <w:color w:val="000000"/>
          <w:sz w:val="18"/>
          <w:szCs w:val="18"/>
        </w:rPr>
        <w:t>II. Ponudbena cena</w:t>
      </w:r>
    </w:p>
    <w:p w14:paraId="380CB466" w14:textId="77777777" w:rsidR="00891CDB" w:rsidRPr="004948A4" w:rsidRDefault="00891CDB" w:rsidP="00891CDB">
      <w:pPr>
        <w:widowControl w:val="0"/>
        <w:tabs>
          <w:tab w:val="left" w:pos="5580"/>
        </w:tabs>
        <w:autoSpaceDE w:val="0"/>
        <w:autoSpaceDN w:val="0"/>
        <w:adjustRightInd w:val="0"/>
        <w:spacing w:before="48"/>
        <w:jc w:val="center"/>
        <w:rPr>
          <w:rFonts w:ascii="Arial" w:hAnsi="Arial" w:cs="Arial"/>
          <w:sz w:val="18"/>
          <w:szCs w:val="20"/>
        </w:rPr>
      </w:pPr>
      <w:r w:rsidRPr="004948A4">
        <w:rPr>
          <w:rFonts w:ascii="Arial" w:hAnsi="Arial" w:cs="Arial"/>
          <w:sz w:val="18"/>
          <w:szCs w:val="20"/>
        </w:rPr>
        <w:t>Skupaj brez DDV: _____________________________EUR</w:t>
      </w:r>
    </w:p>
    <w:p w14:paraId="5A7180E6" w14:textId="77777777" w:rsidR="00891CDB" w:rsidRPr="004948A4" w:rsidRDefault="00891CDB" w:rsidP="00891CDB">
      <w:pPr>
        <w:widowControl w:val="0"/>
        <w:tabs>
          <w:tab w:val="left" w:pos="5580"/>
        </w:tabs>
        <w:autoSpaceDE w:val="0"/>
        <w:autoSpaceDN w:val="0"/>
        <w:adjustRightInd w:val="0"/>
        <w:spacing w:before="48"/>
        <w:jc w:val="center"/>
        <w:rPr>
          <w:rFonts w:ascii="Arial" w:hAnsi="Arial" w:cs="Arial"/>
          <w:sz w:val="18"/>
          <w:szCs w:val="20"/>
        </w:rPr>
      </w:pPr>
      <w:r w:rsidRPr="004948A4">
        <w:rPr>
          <w:rFonts w:ascii="Arial" w:hAnsi="Arial" w:cs="Arial"/>
          <w:sz w:val="18"/>
          <w:szCs w:val="20"/>
        </w:rPr>
        <w:t>Popust: __________%______________________</w:t>
      </w:r>
      <w:r w:rsidR="00791D19">
        <w:rPr>
          <w:rFonts w:ascii="Arial" w:hAnsi="Arial" w:cs="Arial"/>
          <w:sz w:val="18"/>
          <w:szCs w:val="20"/>
        </w:rPr>
        <w:t>_</w:t>
      </w:r>
      <w:r w:rsidRPr="004948A4">
        <w:rPr>
          <w:rFonts w:ascii="Arial" w:hAnsi="Arial" w:cs="Arial"/>
          <w:sz w:val="18"/>
          <w:szCs w:val="20"/>
        </w:rPr>
        <w:t>___EUR</w:t>
      </w:r>
    </w:p>
    <w:p w14:paraId="4F6ADB35" w14:textId="77777777" w:rsidR="00891CDB" w:rsidRPr="000A1FDD" w:rsidRDefault="00891CDB" w:rsidP="00891CDB">
      <w:pPr>
        <w:widowControl w:val="0"/>
        <w:tabs>
          <w:tab w:val="left" w:pos="5580"/>
        </w:tabs>
        <w:autoSpaceDE w:val="0"/>
        <w:autoSpaceDN w:val="0"/>
        <w:adjustRightInd w:val="0"/>
        <w:spacing w:before="48"/>
        <w:jc w:val="center"/>
        <w:rPr>
          <w:rFonts w:ascii="Arial" w:hAnsi="Arial" w:cs="Arial"/>
          <w:b/>
          <w:sz w:val="18"/>
          <w:szCs w:val="20"/>
        </w:rPr>
      </w:pPr>
      <w:r w:rsidRPr="000A1FDD">
        <w:rPr>
          <w:rFonts w:ascii="Arial" w:hAnsi="Arial" w:cs="Arial"/>
          <w:b/>
          <w:sz w:val="18"/>
          <w:szCs w:val="20"/>
        </w:rPr>
        <w:t>Skupaj brez DDV s popustom: ___________________EUR</w:t>
      </w:r>
    </w:p>
    <w:p w14:paraId="5168706C" w14:textId="77777777" w:rsidR="00891CDB" w:rsidRPr="000A1FDD" w:rsidRDefault="00791D19" w:rsidP="00891CDB">
      <w:pPr>
        <w:widowControl w:val="0"/>
        <w:tabs>
          <w:tab w:val="left" w:pos="5580"/>
        </w:tabs>
        <w:autoSpaceDE w:val="0"/>
        <w:autoSpaceDN w:val="0"/>
        <w:adjustRightInd w:val="0"/>
        <w:spacing w:before="48"/>
        <w:jc w:val="center"/>
        <w:rPr>
          <w:rFonts w:ascii="Arial" w:hAnsi="Arial" w:cs="Arial"/>
          <w:i/>
          <w:sz w:val="18"/>
          <w:szCs w:val="20"/>
        </w:rPr>
      </w:pPr>
      <w:r>
        <w:rPr>
          <w:rFonts w:ascii="Arial" w:hAnsi="Arial" w:cs="Arial"/>
          <w:i/>
          <w:sz w:val="18"/>
          <w:szCs w:val="20"/>
        </w:rPr>
        <w:t>DDV :_____</w:t>
      </w:r>
      <w:r w:rsidR="00891CDB" w:rsidRPr="000A1FDD">
        <w:rPr>
          <w:rFonts w:ascii="Arial" w:hAnsi="Arial" w:cs="Arial"/>
          <w:i/>
          <w:sz w:val="18"/>
          <w:szCs w:val="20"/>
        </w:rPr>
        <w:t>_____________________EUR</w:t>
      </w:r>
    </w:p>
    <w:p w14:paraId="2EADB5DA" w14:textId="77777777" w:rsidR="00891CDB" w:rsidRPr="000A1FDD" w:rsidRDefault="00891CDB" w:rsidP="006B27A7">
      <w:pPr>
        <w:widowControl w:val="0"/>
        <w:tabs>
          <w:tab w:val="left" w:pos="1589"/>
          <w:tab w:val="left" w:pos="5580"/>
          <w:tab w:val="left" w:pos="6342"/>
        </w:tabs>
        <w:autoSpaceDE w:val="0"/>
        <w:autoSpaceDN w:val="0"/>
        <w:adjustRightInd w:val="0"/>
        <w:spacing w:before="48"/>
        <w:jc w:val="center"/>
        <w:rPr>
          <w:rFonts w:ascii="Arial" w:hAnsi="Arial" w:cs="Arial"/>
          <w:i/>
          <w:sz w:val="18"/>
          <w:szCs w:val="20"/>
        </w:rPr>
      </w:pPr>
      <w:r w:rsidRPr="000A1FDD">
        <w:rPr>
          <w:rFonts w:ascii="Arial" w:hAnsi="Arial" w:cs="Arial"/>
          <w:i/>
          <w:sz w:val="18"/>
          <w:szCs w:val="20"/>
        </w:rPr>
        <w:t>Skupaj z DDV: ________________________________EUR</w:t>
      </w:r>
    </w:p>
    <w:p w14:paraId="59264522" w14:textId="1700B63F" w:rsidR="004034F6" w:rsidRDefault="00B17196" w:rsidP="004034F6">
      <w:pPr>
        <w:spacing w:before="225" w:after="225" w:line="240" w:lineRule="auto"/>
        <w:jc w:val="both"/>
        <w:rPr>
          <w:rFonts w:ascii="Arial" w:hAnsi="Arial" w:cs="Arial"/>
          <w:bCs/>
          <w:color w:val="000000"/>
          <w:sz w:val="18"/>
          <w:szCs w:val="18"/>
        </w:rPr>
      </w:pPr>
      <w:r w:rsidRPr="004948A4">
        <w:rPr>
          <w:rFonts w:ascii="Arial" w:hAnsi="Arial" w:cs="Arial"/>
          <w:bCs/>
          <w:color w:val="000000"/>
          <w:sz w:val="18"/>
          <w:szCs w:val="18"/>
        </w:rPr>
        <w:t>Cena je fiksna in nespremenljiva ves čas trajanja pogodbenih del. Izjavljamo, da je naša ponudba izdelana v skladu z razpisnimi pogoji in navodili naročn</w:t>
      </w:r>
      <w:r w:rsidR="00891CDB" w:rsidRPr="004948A4">
        <w:rPr>
          <w:rFonts w:ascii="Arial" w:hAnsi="Arial" w:cs="Arial"/>
          <w:bCs/>
          <w:color w:val="000000"/>
          <w:sz w:val="18"/>
          <w:szCs w:val="18"/>
        </w:rPr>
        <w:t>ika.</w:t>
      </w:r>
    </w:p>
    <w:p w14:paraId="115C49B5" w14:textId="1E82C11A" w:rsidR="00E908DC" w:rsidRPr="00E908DC" w:rsidRDefault="00E908DC" w:rsidP="004034F6">
      <w:pPr>
        <w:spacing w:before="225" w:after="225" w:line="240" w:lineRule="auto"/>
        <w:jc w:val="both"/>
        <w:rPr>
          <w:rFonts w:ascii="Arial" w:hAnsi="Arial" w:cs="Arial"/>
          <w:b/>
          <w:bCs/>
          <w:color w:val="000000"/>
          <w:sz w:val="18"/>
          <w:szCs w:val="18"/>
        </w:rPr>
      </w:pPr>
      <w:r w:rsidRPr="00E908DC">
        <w:rPr>
          <w:rFonts w:ascii="Arial" w:hAnsi="Arial" w:cs="Arial"/>
          <w:b/>
          <w:bCs/>
          <w:color w:val="000000"/>
          <w:sz w:val="18"/>
          <w:szCs w:val="18"/>
        </w:rPr>
        <w:t>III. Druga merila</w:t>
      </w:r>
    </w:p>
    <w:tbl>
      <w:tblPr>
        <w:tblStyle w:val="Tabelamrea"/>
        <w:tblW w:w="5000" w:type="pct"/>
        <w:tblLook w:val="04A0" w:firstRow="1" w:lastRow="0" w:firstColumn="1" w:lastColumn="0" w:noHBand="0" w:noVBand="1"/>
      </w:tblPr>
      <w:tblGrid>
        <w:gridCol w:w="6097"/>
        <w:gridCol w:w="3189"/>
      </w:tblGrid>
      <w:tr w:rsidR="00E908DC" w14:paraId="2D6DBC07" w14:textId="77777777" w:rsidTr="009A37B5">
        <w:tc>
          <w:tcPr>
            <w:tcW w:w="3283" w:type="pct"/>
            <w:vAlign w:val="center"/>
          </w:tcPr>
          <w:p w14:paraId="03FF8604" w14:textId="6352839B" w:rsidR="00E908DC" w:rsidRDefault="00E908DC" w:rsidP="00E908DC">
            <w:pPr>
              <w:spacing w:before="120" w:after="120"/>
              <w:rPr>
                <w:rFonts w:ascii="Arial" w:hAnsi="Arial" w:cs="Arial"/>
                <w:sz w:val="18"/>
                <w:szCs w:val="18"/>
              </w:rPr>
            </w:pPr>
            <w:r>
              <w:rPr>
                <w:rFonts w:ascii="Arial" w:hAnsi="Arial" w:cs="Arial"/>
                <w:sz w:val="18"/>
                <w:szCs w:val="18"/>
              </w:rPr>
              <w:t xml:space="preserve">Usmerjene </w:t>
            </w:r>
            <w:r w:rsidRPr="00E45EB5">
              <w:rPr>
                <w:rFonts w:ascii="Arial" w:hAnsi="Arial" w:cs="Arial"/>
                <w:sz w:val="18"/>
                <w:szCs w:val="18"/>
              </w:rPr>
              <w:t>sijalke izpolnjujejo kriterij energijske u</w:t>
            </w:r>
            <w:r w:rsidRPr="00E45EB5">
              <w:rPr>
                <w:rFonts w:ascii="Arial" w:hAnsi="Arial" w:cs="Arial" w:hint="eastAsia"/>
                <w:sz w:val="18"/>
                <w:szCs w:val="18"/>
              </w:rPr>
              <w:t>č</w:t>
            </w:r>
            <w:r w:rsidRPr="00E45EB5">
              <w:rPr>
                <w:rFonts w:ascii="Arial" w:hAnsi="Arial" w:cs="Arial"/>
                <w:sz w:val="18"/>
                <w:szCs w:val="18"/>
              </w:rPr>
              <w:t xml:space="preserve">inkovitosti </w:t>
            </w:r>
            <w:r w:rsidR="007A21A9">
              <w:rPr>
                <w:rFonts w:ascii="Arial" w:hAnsi="Arial" w:cs="Arial"/>
                <w:sz w:val="18"/>
                <w:szCs w:val="18"/>
              </w:rPr>
              <w:t>EEI</w:t>
            </w:r>
            <w:r w:rsidR="0069672E">
              <w:rPr>
                <w:rFonts w:ascii="Arial" w:hAnsi="Arial" w:cs="Arial"/>
                <w:sz w:val="18"/>
                <w:szCs w:val="18"/>
              </w:rPr>
              <w:t>. Vrednost je:</w:t>
            </w:r>
          </w:p>
        </w:tc>
        <w:tc>
          <w:tcPr>
            <w:tcW w:w="1717" w:type="pct"/>
            <w:vAlign w:val="center"/>
          </w:tcPr>
          <w:p w14:paraId="5D538141" w14:textId="7B03EA36" w:rsidR="00E908DC" w:rsidRDefault="00E908DC" w:rsidP="00E908DC">
            <w:pPr>
              <w:spacing w:before="120" w:after="120"/>
              <w:jc w:val="center"/>
              <w:rPr>
                <w:rFonts w:ascii="Arial" w:hAnsi="Arial" w:cs="Arial"/>
                <w:bCs/>
                <w:color w:val="000000"/>
                <w:sz w:val="18"/>
                <w:szCs w:val="18"/>
              </w:rPr>
            </w:pPr>
          </w:p>
        </w:tc>
      </w:tr>
      <w:tr w:rsidR="00E908DC" w14:paraId="34EACBD0" w14:textId="77777777" w:rsidTr="009A37B5">
        <w:tc>
          <w:tcPr>
            <w:tcW w:w="3283" w:type="pct"/>
            <w:vAlign w:val="center"/>
          </w:tcPr>
          <w:p w14:paraId="152AA77F" w14:textId="3F3DC6B1" w:rsidR="00E908DC" w:rsidRDefault="00E908DC" w:rsidP="00E908DC">
            <w:pPr>
              <w:spacing w:before="120" w:after="120"/>
              <w:rPr>
                <w:rFonts w:ascii="Arial" w:hAnsi="Arial" w:cs="Arial"/>
                <w:sz w:val="18"/>
                <w:szCs w:val="18"/>
              </w:rPr>
            </w:pPr>
            <w:r>
              <w:rPr>
                <w:rFonts w:ascii="Arial" w:hAnsi="Arial" w:cs="Arial"/>
                <w:sz w:val="18"/>
                <w:szCs w:val="18"/>
              </w:rPr>
              <w:t>Ne</w:t>
            </w:r>
            <w:r w:rsidRPr="005E21D1">
              <w:rPr>
                <w:rFonts w:ascii="Arial" w:hAnsi="Arial" w:cs="Arial"/>
                <w:sz w:val="18"/>
                <w:szCs w:val="18"/>
              </w:rPr>
              <w:t>usmerjene sijalke izpolnjujejo kriterij ene</w:t>
            </w:r>
            <w:r>
              <w:rPr>
                <w:rFonts w:ascii="Arial" w:hAnsi="Arial" w:cs="Arial"/>
                <w:sz w:val="18"/>
                <w:szCs w:val="18"/>
              </w:rPr>
              <w:t xml:space="preserve">rgijske učinkovitosti </w:t>
            </w:r>
            <w:r w:rsidR="007A21A9">
              <w:rPr>
                <w:rFonts w:ascii="Arial" w:hAnsi="Arial" w:cs="Arial"/>
                <w:sz w:val="18"/>
                <w:szCs w:val="18"/>
              </w:rPr>
              <w:t>EEI</w:t>
            </w:r>
            <w:r w:rsidR="0069672E">
              <w:rPr>
                <w:rFonts w:ascii="Arial" w:hAnsi="Arial" w:cs="Arial"/>
                <w:sz w:val="18"/>
                <w:szCs w:val="18"/>
              </w:rPr>
              <w:t>. Vrednost je:</w:t>
            </w:r>
          </w:p>
        </w:tc>
        <w:tc>
          <w:tcPr>
            <w:tcW w:w="1717" w:type="pct"/>
            <w:vAlign w:val="center"/>
          </w:tcPr>
          <w:p w14:paraId="2068620B" w14:textId="603D1552" w:rsidR="00E908DC" w:rsidRDefault="00E908DC" w:rsidP="00E908DC">
            <w:pPr>
              <w:spacing w:before="120" w:after="120"/>
              <w:jc w:val="center"/>
              <w:rPr>
                <w:rFonts w:ascii="Arial" w:hAnsi="Arial" w:cs="Arial"/>
                <w:bCs/>
                <w:color w:val="000000"/>
                <w:sz w:val="18"/>
                <w:szCs w:val="18"/>
              </w:rPr>
            </w:pPr>
          </w:p>
        </w:tc>
      </w:tr>
      <w:tr w:rsidR="00E908DC" w14:paraId="66F883E5" w14:textId="77777777" w:rsidTr="009A37B5">
        <w:tc>
          <w:tcPr>
            <w:tcW w:w="3283" w:type="pct"/>
            <w:vAlign w:val="center"/>
          </w:tcPr>
          <w:p w14:paraId="23B326CD" w14:textId="44B8DD4B" w:rsidR="00E908DC" w:rsidRDefault="00E908DC" w:rsidP="00E908DC">
            <w:pPr>
              <w:spacing w:before="120" w:after="120"/>
              <w:rPr>
                <w:rFonts w:ascii="Arial" w:hAnsi="Arial" w:cs="Arial"/>
                <w:sz w:val="18"/>
                <w:szCs w:val="18"/>
              </w:rPr>
            </w:pPr>
            <w:r>
              <w:rPr>
                <w:rFonts w:ascii="Arial" w:hAnsi="Arial" w:cs="Arial"/>
                <w:sz w:val="18"/>
                <w:szCs w:val="18"/>
              </w:rPr>
              <w:t xml:space="preserve">Priključna končna moč svetilk </w:t>
            </w:r>
            <w:r w:rsidRPr="00E45EB5">
              <w:rPr>
                <w:rFonts w:ascii="Arial" w:hAnsi="Arial" w:cs="Arial"/>
                <w:sz w:val="18"/>
                <w:szCs w:val="18"/>
              </w:rPr>
              <w:t>W/m2  za dvorano s tlorisno površino 4.482 m2 in pravilno osvetljeno igralno površino PA 40×</w:t>
            </w:r>
            <w:r w:rsidR="0069672E">
              <w:rPr>
                <w:rFonts w:ascii="Arial" w:hAnsi="Arial" w:cs="Arial"/>
                <w:sz w:val="18"/>
                <w:szCs w:val="18"/>
              </w:rPr>
              <w:t>20 m enaka:</w:t>
            </w:r>
          </w:p>
        </w:tc>
        <w:tc>
          <w:tcPr>
            <w:tcW w:w="1717" w:type="pct"/>
            <w:vAlign w:val="center"/>
          </w:tcPr>
          <w:p w14:paraId="2AE44CFB" w14:textId="700031DF" w:rsidR="00E908DC" w:rsidRDefault="00E908DC" w:rsidP="007A21A9">
            <w:pPr>
              <w:spacing w:before="120" w:after="120"/>
              <w:jc w:val="right"/>
              <w:rPr>
                <w:rFonts w:ascii="Arial" w:hAnsi="Arial" w:cs="Arial"/>
                <w:bCs/>
                <w:color w:val="000000"/>
                <w:sz w:val="18"/>
                <w:szCs w:val="18"/>
              </w:rPr>
            </w:pPr>
            <w:r>
              <w:rPr>
                <w:rFonts w:ascii="Arial" w:hAnsi="Arial" w:cs="Arial"/>
                <w:bCs/>
                <w:color w:val="000000"/>
                <w:sz w:val="18"/>
                <w:szCs w:val="18"/>
              </w:rPr>
              <w:t>W/m2</w:t>
            </w:r>
          </w:p>
        </w:tc>
      </w:tr>
      <w:tr w:rsidR="00E908DC" w14:paraId="799D4590" w14:textId="77777777" w:rsidTr="009A37B5">
        <w:tc>
          <w:tcPr>
            <w:tcW w:w="3283" w:type="pct"/>
            <w:vAlign w:val="center"/>
          </w:tcPr>
          <w:p w14:paraId="02AC7E10" w14:textId="60C60CCC" w:rsidR="00E908DC" w:rsidRDefault="009A37B5" w:rsidP="00E908DC">
            <w:pPr>
              <w:spacing w:before="120" w:after="120"/>
              <w:rPr>
                <w:rFonts w:ascii="Arial" w:hAnsi="Arial" w:cs="Arial"/>
                <w:sz w:val="18"/>
                <w:szCs w:val="18"/>
              </w:rPr>
            </w:pPr>
            <w:r>
              <w:rPr>
                <w:rFonts w:ascii="Arial" w:hAnsi="Arial" w:cs="Arial"/>
                <w:sz w:val="18"/>
                <w:szCs w:val="18"/>
              </w:rPr>
              <w:t>Življenjska doba:</w:t>
            </w:r>
          </w:p>
        </w:tc>
        <w:tc>
          <w:tcPr>
            <w:tcW w:w="1717" w:type="pct"/>
            <w:vAlign w:val="center"/>
          </w:tcPr>
          <w:p w14:paraId="2E6CD28D" w14:textId="7EE88B3E" w:rsidR="00E908DC" w:rsidRDefault="009A37B5" w:rsidP="007A21A9">
            <w:pPr>
              <w:spacing w:before="120" w:after="120"/>
              <w:jc w:val="right"/>
              <w:rPr>
                <w:rFonts w:ascii="Arial" w:hAnsi="Arial" w:cs="Arial"/>
                <w:bCs/>
                <w:color w:val="000000"/>
                <w:sz w:val="18"/>
                <w:szCs w:val="18"/>
              </w:rPr>
            </w:pPr>
            <w:r>
              <w:rPr>
                <w:rFonts w:ascii="Arial" w:hAnsi="Arial" w:cs="Arial"/>
                <w:bCs/>
                <w:color w:val="000000"/>
                <w:sz w:val="18"/>
                <w:szCs w:val="18"/>
              </w:rPr>
              <w:t>____________</w:t>
            </w:r>
            <w:r w:rsidR="007A21A9">
              <w:rPr>
                <w:rFonts w:ascii="Arial" w:hAnsi="Arial" w:cs="Arial"/>
                <w:bCs/>
                <w:color w:val="000000"/>
                <w:sz w:val="18"/>
                <w:szCs w:val="18"/>
              </w:rPr>
              <w:t>h</w:t>
            </w:r>
            <w:r>
              <w:rPr>
                <w:rFonts w:ascii="Arial" w:hAnsi="Arial" w:cs="Arial"/>
                <w:bCs/>
                <w:color w:val="000000"/>
                <w:sz w:val="18"/>
                <w:szCs w:val="18"/>
              </w:rPr>
              <w:t xml:space="preserve"> (L____/B_____)</w:t>
            </w:r>
          </w:p>
        </w:tc>
      </w:tr>
      <w:tr w:rsidR="007A21A9" w14:paraId="3F5E7AE2" w14:textId="77777777" w:rsidTr="009A37B5">
        <w:tc>
          <w:tcPr>
            <w:tcW w:w="3283" w:type="pct"/>
            <w:vAlign w:val="center"/>
          </w:tcPr>
          <w:p w14:paraId="7232C0DF" w14:textId="232B6178" w:rsidR="007A21A9" w:rsidRDefault="007A21A9" w:rsidP="00E908DC">
            <w:pPr>
              <w:spacing w:before="120" w:after="120"/>
              <w:rPr>
                <w:rFonts w:ascii="Arial" w:hAnsi="Arial" w:cs="Arial"/>
                <w:sz w:val="18"/>
                <w:szCs w:val="18"/>
              </w:rPr>
            </w:pPr>
            <w:r>
              <w:rPr>
                <w:rFonts w:ascii="Arial" w:hAnsi="Arial" w:cs="Arial"/>
                <w:sz w:val="18"/>
                <w:szCs w:val="18"/>
              </w:rPr>
              <w:t>Barvni indeks (CRI – Ra)</w:t>
            </w:r>
            <w:r w:rsidR="0069672E">
              <w:rPr>
                <w:rFonts w:ascii="Arial" w:hAnsi="Arial" w:cs="Arial"/>
                <w:sz w:val="18"/>
                <w:szCs w:val="18"/>
              </w:rPr>
              <w:t>:</w:t>
            </w:r>
          </w:p>
        </w:tc>
        <w:tc>
          <w:tcPr>
            <w:tcW w:w="1717" w:type="pct"/>
            <w:vAlign w:val="center"/>
          </w:tcPr>
          <w:p w14:paraId="201E242C" w14:textId="7C709109" w:rsidR="007A21A9" w:rsidRDefault="007A21A9" w:rsidP="007A21A9">
            <w:pPr>
              <w:spacing w:before="120" w:after="120"/>
              <w:jc w:val="right"/>
              <w:rPr>
                <w:rFonts w:ascii="Arial" w:hAnsi="Arial" w:cs="Arial"/>
                <w:bCs/>
                <w:color w:val="000000"/>
                <w:sz w:val="18"/>
                <w:szCs w:val="18"/>
              </w:rPr>
            </w:pPr>
          </w:p>
        </w:tc>
      </w:tr>
    </w:tbl>
    <w:p w14:paraId="4C4AD57F" w14:textId="77777777" w:rsidR="00B235A5" w:rsidRDefault="00B235A5" w:rsidP="00B235A5">
      <w:pPr>
        <w:rPr>
          <w:rFonts w:ascii="Arial" w:hAnsi="Arial" w:cs="Arial"/>
          <w:sz w:val="18"/>
          <w:szCs w:val="18"/>
        </w:rPr>
      </w:pPr>
    </w:p>
    <w:p w14:paraId="0DD555D7" w14:textId="447F67DA" w:rsidR="00B235A5" w:rsidRPr="00E45EB5" w:rsidRDefault="00B235A5" w:rsidP="00B235A5">
      <w:pPr>
        <w:rPr>
          <w:rFonts w:ascii="Arial" w:hAnsi="Arial" w:cs="Arial"/>
          <w:sz w:val="18"/>
          <w:szCs w:val="18"/>
        </w:rPr>
      </w:pPr>
      <w:r w:rsidRPr="00E45EB5">
        <w:rPr>
          <w:rFonts w:ascii="Arial" w:hAnsi="Arial" w:cs="Arial"/>
          <w:sz w:val="18"/>
          <w:szCs w:val="18"/>
          <w:u w:val="single"/>
        </w:rPr>
        <w:t>Ponudnik obvezno priloži:</w:t>
      </w:r>
      <w:r w:rsidRPr="00E45EB5">
        <w:rPr>
          <w:rFonts w:ascii="Arial" w:hAnsi="Arial" w:cs="Arial"/>
          <w:sz w:val="18"/>
          <w:szCs w:val="18"/>
        </w:rPr>
        <w:t xml:space="preserve"> tehni</w:t>
      </w:r>
      <w:r w:rsidRPr="00E45EB5">
        <w:rPr>
          <w:rFonts w:ascii="Arial" w:hAnsi="Arial" w:cs="Arial" w:hint="eastAsia"/>
          <w:sz w:val="18"/>
          <w:szCs w:val="18"/>
        </w:rPr>
        <w:t>č</w:t>
      </w:r>
      <w:r w:rsidRPr="00E45EB5">
        <w:rPr>
          <w:rFonts w:ascii="Arial" w:hAnsi="Arial" w:cs="Arial"/>
          <w:sz w:val="18"/>
          <w:szCs w:val="18"/>
        </w:rPr>
        <w:t>no dokumentacijo proizvajalca, nalepko o energijski u</w:t>
      </w:r>
      <w:r w:rsidRPr="00E45EB5">
        <w:rPr>
          <w:rFonts w:ascii="Arial" w:hAnsi="Arial" w:cs="Arial" w:hint="eastAsia"/>
          <w:sz w:val="18"/>
          <w:szCs w:val="18"/>
        </w:rPr>
        <w:t>č</w:t>
      </w:r>
      <w:r w:rsidRPr="00E45EB5">
        <w:rPr>
          <w:rFonts w:ascii="Arial" w:hAnsi="Arial" w:cs="Arial"/>
          <w:sz w:val="18"/>
          <w:szCs w:val="18"/>
        </w:rPr>
        <w:t>inkovitosti ali ustrezno dokazilo, iz katerega izhaja, da so izpolnjene zgoraj navedene zahteve oz. ustrezen izra</w:t>
      </w:r>
      <w:r w:rsidRPr="00E45EB5">
        <w:rPr>
          <w:rFonts w:ascii="Arial" w:hAnsi="Arial" w:cs="Arial" w:hint="eastAsia"/>
          <w:sz w:val="18"/>
          <w:szCs w:val="18"/>
        </w:rPr>
        <w:t>č</w:t>
      </w:r>
      <w:r w:rsidRPr="00E45EB5">
        <w:rPr>
          <w:rFonts w:ascii="Arial" w:hAnsi="Arial" w:cs="Arial"/>
          <w:sz w:val="18"/>
          <w:szCs w:val="18"/>
        </w:rPr>
        <w:t>un.</w:t>
      </w:r>
    </w:p>
    <w:p w14:paraId="459811AC" w14:textId="77777777" w:rsidR="007A21A9" w:rsidRPr="007A21A9" w:rsidRDefault="007A21A9" w:rsidP="004034F6">
      <w:pPr>
        <w:spacing w:before="225" w:after="225" w:line="240" w:lineRule="auto"/>
        <w:contextualSpacing/>
        <w:jc w:val="both"/>
        <w:rPr>
          <w:rFonts w:ascii="Arial" w:hAnsi="Arial" w:cs="Arial"/>
          <w:bCs/>
          <w:color w:val="000000"/>
          <w:sz w:val="18"/>
          <w:szCs w:val="18"/>
        </w:rPr>
      </w:pPr>
    </w:p>
    <w:p w14:paraId="2C371A7F" w14:textId="1D7EEEA4" w:rsidR="005A51CE" w:rsidRPr="00E908DC" w:rsidRDefault="000419F8" w:rsidP="004034F6">
      <w:pPr>
        <w:spacing w:before="225" w:after="225" w:line="240" w:lineRule="auto"/>
        <w:contextualSpacing/>
        <w:jc w:val="both"/>
        <w:rPr>
          <w:rFonts w:ascii="Arial" w:hAnsi="Arial" w:cs="Arial"/>
          <w:b/>
        </w:rPr>
      </w:pPr>
      <w:r w:rsidRPr="00E908DC">
        <w:rPr>
          <w:rFonts w:ascii="Arial" w:hAnsi="Arial" w:cs="Arial"/>
          <w:b/>
          <w:bCs/>
          <w:color w:val="000000"/>
          <w:sz w:val="18"/>
          <w:szCs w:val="18"/>
        </w:rPr>
        <w:t>I</w:t>
      </w:r>
      <w:r w:rsidR="007A21A9">
        <w:rPr>
          <w:rFonts w:ascii="Arial" w:hAnsi="Arial" w:cs="Arial"/>
          <w:b/>
          <w:bCs/>
          <w:color w:val="000000"/>
          <w:sz w:val="18"/>
          <w:szCs w:val="18"/>
        </w:rPr>
        <w:t>V</w:t>
      </w:r>
      <w:r w:rsidR="0009498C" w:rsidRPr="00E908DC">
        <w:rPr>
          <w:rFonts w:ascii="Arial" w:hAnsi="Arial" w:cs="Arial"/>
          <w:b/>
          <w:bCs/>
          <w:color w:val="000000"/>
          <w:sz w:val="18"/>
          <w:szCs w:val="18"/>
        </w:rPr>
        <w:t>. Rok veljavnosti ponudb</w:t>
      </w:r>
      <w:r w:rsidR="0009498C" w:rsidRPr="00E908DC">
        <w:rPr>
          <w:rFonts w:ascii="Arial" w:hAnsi="Arial" w:cs="Arial"/>
          <w:b/>
          <w:color w:val="000000"/>
          <w:sz w:val="18"/>
          <w:szCs w:val="18"/>
        </w:rPr>
        <w:t>e</w:t>
      </w:r>
    </w:p>
    <w:p w14:paraId="59003840" w14:textId="77777777" w:rsidR="005A51CE" w:rsidRPr="004948A4" w:rsidRDefault="008342F9" w:rsidP="00D176E2">
      <w:pPr>
        <w:spacing w:before="225" w:after="225" w:line="240" w:lineRule="auto"/>
        <w:jc w:val="both"/>
        <w:rPr>
          <w:rFonts w:ascii="Arial" w:hAnsi="Arial" w:cs="Arial"/>
          <w:color w:val="000000"/>
          <w:sz w:val="18"/>
          <w:szCs w:val="18"/>
        </w:rPr>
      </w:pPr>
      <w:r w:rsidRPr="004948A4">
        <w:rPr>
          <w:rFonts w:ascii="Arial" w:hAnsi="Arial" w:cs="Arial"/>
          <w:color w:val="000000"/>
          <w:sz w:val="18"/>
          <w:szCs w:val="18"/>
        </w:rPr>
        <w:t xml:space="preserve">Veljavnost  ponudbe je do _________________(najmanj </w:t>
      </w:r>
      <w:r w:rsidR="00BC7526" w:rsidRPr="004948A4">
        <w:rPr>
          <w:rFonts w:ascii="Arial" w:hAnsi="Arial" w:cs="Arial"/>
          <w:color w:val="000000"/>
          <w:sz w:val="18"/>
          <w:szCs w:val="18"/>
        </w:rPr>
        <w:t>9</w:t>
      </w:r>
      <w:r w:rsidR="000419F8" w:rsidRPr="004948A4">
        <w:rPr>
          <w:rFonts w:ascii="Arial" w:hAnsi="Arial" w:cs="Arial"/>
          <w:color w:val="000000"/>
          <w:sz w:val="18"/>
          <w:szCs w:val="18"/>
        </w:rPr>
        <w:t>0</w:t>
      </w:r>
      <w:r w:rsidR="0009498C" w:rsidRPr="004948A4">
        <w:rPr>
          <w:rFonts w:ascii="Arial" w:hAnsi="Arial" w:cs="Arial"/>
          <w:color w:val="000000"/>
          <w:sz w:val="18"/>
          <w:szCs w:val="18"/>
        </w:rPr>
        <w:t xml:space="preserve"> dni od roka za predložitev ponudb</w:t>
      </w:r>
      <w:r w:rsidRPr="004948A4">
        <w:rPr>
          <w:rFonts w:ascii="Arial" w:hAnsi="Arial" w:cs="Arial"/>
          <w:color w:val="000000"/>
          <w:sz w:val="18"/>
          <w:szCs w:val="18"/>
        </w:rPr>
        <w:t>)</w:t>
      </w:r>
      <w:r w:rsidR="0009498C" w:rsidRPr="004948A4">
        <w:rPr>
          <w:rFonts w:ascii="Arial" w:hAnsi="Arial" w:cs="Arial"/>
          <w:color w:val="000000"/>
          <w:sz w:val="18"/>
          <w:szCs w:val="18"/>
        </w:rPr>
        <w:t>.</w:t>
      </w:r>
    </w:p>
    <w:p w14:paraId="787ADF57" w14:textId="77777777" w:rsidR="000419F8" w:rsidRPr="004948A4" w:rsidRDefault="000419F8" w:rsidP="000419F8">
      <w:pPr>
        <w:spacing w:before="225" w:after="225" w:line="240" w:lineRule="auto"/>
        <w:jc w:val="both"/>
        <w:rPr>
          <w:rFonts w:ascii="Arial" w:hAnsi="Arial" w:cs="Arial"/>
          <w:bCs/>
          <w:color w:val="000000"/>
          <w:sz w:val="18"/>
          <w:szCs w:val="18"/>
        </w:rPr>
      </w:pPr>
      <w:r w:rsidRPr="004948A4">
        <w:rPr>
          <w:rFonts w:ascii="Arial" w:hAnsi="Arial" w:cs="Arial"/>
          <w:bCs/>
          <w:color w:val="000000"/>
          <w:sz w:val="18"/>
          <w:szCs w:val="18"/>
        </w:rPr>
        <w:t xml:space="preserve">V primeru, da bo naša ponudba sprejeta, smo pripravljeni z izvajanjem del pričeti takoj po podpisu pogodbe in jih </w:t>
      </w:r>
      <w:r w:rsidR="00ED481C">
        <w:rPr>
          <w:rFonts w:ascii="Arial" w:hAnsi="Arial" w:cs="Arial"/>
          <w:bCs/>
          <w:color w:val="000000"/>
          <w:sz w:val="18"/>
          <w:szCs w:val="18"/>
        </w:rPr>
        <w:t>izvesti v roku največ 30 dni od uvedbe v delo. Predviden datum uvedbe v delo je 27. 6. 2017</w:t>
      </w:r>
      <w:r w:rsidRPr="004948A4">
        <w:rPr>
          <w:rFonts w:ascii="Arial" w:hAnsi="Arial" w:cs="Arial"/>
          <w:bCs/>
          <w:color w:val="000000"/>
          <w:sz w:val="18"/>
          <w:szCs w:val="18"/>
        </w:rPr>
        <w:t>. Strinjamo se z delom, kot je določen v razpisni dokumentaciji.</w:t>
      </w:r>
    </w:p>
    <w:p w14:paraId="1CD7029F" w14:textId="77777777" w:rsidR="0017092C" w:rsidRPr="004948A4" w:rsidRDefault="0017092C" w:rsidP="0017092C">
      <w:pPr>
        <w:spacing w:before="225" w:after="225" w:line="240" w:lineRule="auto"/>
        <w:contextualSpacing/>
        <w:jc w:val="both"/>
        <w:rPr>
          <w:rFonts w:ascii="Arial" w:hAnsi="Arial" w:cs="Arial"/>
          <w:sz w:val="18"/>
        </w:rPr>
      </w:pPr>
    </w:p>
    <w:p w14:paraId="7F8C4488" w14:textId="44AFDF6B" w:rsidR="005A51CE" w:rsidRPr="004948A4" w:rsidRDefault="00744822">
      <w:pPr>
        <w:spacing w:before="225" w:after="225" w:line="240" w:lineRule="auto"/>
        <w:jc w:val="both"/>
        <w:rPr>
          <w:rFonts w:ascii="Arial" w:hAnsi="Arial" w:cs="Arial"/>
        </w:rPr>
      </w:pPr>
      <w:r w:rsidRPr="004948A4">
        <w:rPr>
          <w:rFonts w:ascii="Arial" w:hAnsi="Arial" w:cs="Arial"/>
          <w:b/>
          <w:bCs/>
          <w:color w:val="000000"/>
          <w:sz w:val="18"/>
          <w:szCs w:val="18"/>
        </w:rPr>
        <w:t>V</w:t>
      </w:r>
      <w:r w:rsidR="0009498C" w:rsidRPr="004948A4">
        <w:rPr>
          <w:rFonts w:ascii="Arial" w:hAnsi="Arial" w:cs="Arial"/>
          <w:b/>
          <w:bCs/>
          <w:color w:val="000000"/>
          <w:sz w:val="18"/>
          <w:szCs w:val="18"/>
        </w:rPr>
        <w:t>. Podatki o plačilu</w:t>
      </w:r>
    </w:p>
    <w:p w14:paraId="432E0D24" w14:textId="3975FB95" w:rsidR="00726AA5" w:rsidRPr="009761A2" w:rsidRDefault="00726AA5" w:rsidP="00726AA5">
      <w:pPr>
        <w:widowControl w:val="0"/>
        <w:tabs>
          <w:tab w:val="left" w:pos="90"/>
          <w:tab w:val="left" w:pos="5685"/>
          <w:tab w:val="left" w:pos="8595"/>
        </w:tabs>
        <w:autoSpaceDE w:val="0"/>
        <w:autoSpaceDN w:val="0"/>
        <w:adjustRightInd w:val="0"/>
        <w:spacing w:before="148"/>
        <w:jc w:val="both"/>
        <w:rPr>
          <w:rFonts w:ascii="Arial" w:hAnsi="Arial" w:cs="Arial"/>
          <w:sz w:val="18"/>
          <w:szCs w:val="18"/>
        </w:rPr>
      </w:pPr>
      <w:r w:rsidRPr="00726AA5">
        <w:rPr>
          <w:rFonts w:ascii="Arial" w:hAnsi="Arial" w:cs="Arial"/>
          <w:sz w:val="18"/>
          <w:szCs w:val="18"/>
        </w:rPr>
        <w:t>Izvajalec izstavi račun</w:t>
      </w:r>
      <w:r w:rsidR="004D2BD5">
        <w:rPr>
          <w:rFonts w:ascii="Arial" w:hAnsi="Arial" w:cs="Arial"/>
          <w:sz w:val="18"/>
          <w:szCs w:val="18"/>
        </w:rPr>
        <w:t>e</w:t>
      </w:r>
      <w:r w:rsidRPr="00726AA5">
        <w:rPr>
          <w:rFonts w:ascii="Arial" w:hAnsi="Arial" w:cs="Arial"/>
          <w:sz w:val="18"/>
          <w:szCs w:val="18"/>
        </w:rPr>
        <w:t xml:space="preserve"> v elektronski obliki (eRačun) in jih posreduje UJP (spletna aplikacija UJPnet), ki je enotna </w:t>
      </w:r>
      <w:r w:rsidRPr="00726AA5">
        <w:rPr>
          <w:rFonts w:ascii="Arial" w:hAnsi="Arial" w:cs="Arial"/>
          <w:sz w:val="18"/>
          <w:szCs w:val="18"/>
        </w:rPr>
        <w:lastRenderedPageBreak/>
        <w:t xml:space="preserve">vstopna in izstopna točka za izmenjavo računov in spremljajočih dokumentov v elektronski obliki. Plačilo se opravi na podlagi izdanih računov. Na računih se je potrebno nedvoumno sklicevati na prilogo (pogodba, primopredajni zapisnik). Rok plačila računov je 30. dan od datuma prejema </w:t>
      </w:r>
      <w:r w:rsidR="004D2BD5">
        <w:rPr>
          <w:rFonts w:ascii="Arial" w:hAnsi="Arial" w:cs="Arial"/>
          <w:sz w:val="18"/>
          <w:szCs w:val="18"/>
        </w:rPr>
        <w:t>pravilno izstavljenega računa</w:t>
      </w:r>
      <w:r w:rsidRPr="00726AA5">
        <w:rPr>
          <w:rFonts w:ascii="Arial" w:hAnsi="Arial" w:cs="Arial"/>
          <w:sz w:val="18"/>
          <w:szCs w:val="18"/>
        </w:rPr>
        <w:t>, pri čemer se za uradni datum prejema računov šteje datum prejema  računov v spletno aplikacijo UJPnet. Če naročnik izpodbija del zneska, ki je obračunan, račun zavrne. Račune sestavi izvajalec in ga predloži v izplačilo po opravljenem sprejemu in izročitvi izvedenih del. Roki plačil podizvajalcem so enaki kot za izvajalca.</w:t>
      </w:r>
    </w:p>
    <w:p w14:paraId="58BB021B" w14:textId="77777777" w:rsidR="005A51CE" w:rsidRPr="004948A4" w:rsidRDefault="0009498C">
      <w:pPr>
        <w:spacing w:before="225" w:after="225" w:line="240" w:lineRule="auto"/>
        <w:jc w:val="both"/>
        <w:rPr>
          <w:rFonts w:ascii="Arial" w:hAnsi="Arial" w:cs="Arial"/>
        </w:rPr>
      </w:pPr>
      <w:r w:rsidRPr="004948A4">
        <w:rPr>
          <w:rFonts w:ascii="Arial" w:hAnsi="Arial" w:cs="Arial"/>
          <w:color w:val="000000"/>
          <w:sz w:val="18"/>
          <w:szCs w:val="18"/>
        </w:rPr>
        <w:t xml:space="preserve">V primeru izvajanja javnega naročila s podizvajalci so obvezne priloge računu izvajalca računi oz. situacije podizvajalcev, ki jih je </w:t>
      </w:r>
      <w:r w:rsidR="009770BA" w:rsidRPr="004948A4">
        <w:rPr>
          <w:rFonts w:ascii="Arial" w:hAnsi="Arial" w:cs="Arial"/>
          <w:color w:val="000000"/>
          <w:sz w:val="18"/>
          <w:szCs w:val="18"/>
        </w:rPr>
        <w:t>izv</w:t>
      </w:r>
      <w:r w:rsidR="005B1756" w:rsidRPr="004948A4">
        <w:rPr>
          <w:rFonts w:ascii="Arial" w:hAnsi="Arial" w:cs="Arial"/>
          <w:color w:val="000000"/>
          <w:sz w:val="18"/>
          <w:szCs w:val="18"/>
        </w:rPr>
        <w:t>ajalec</w:t>
      </w:r>
      <w:r w:rsidRPr="004948A4">
        <w:rPr>
          <w:rFonts w:ascii="Arial" w:hAnsi="Arial" w:cs="Arial"/>
          <w:color w:val="000000"/>
          <w:sz w:val="18"/>
          <w:szCs w:val="18"/>
        </w:rPr>
        <w:t xml:space="preserve"> predhodno potrdil podizvajalcem.</w:t>
      </w:r>
    </w:p>
    <w:p w14:paraId="194CB275" w14:textId="77777777" w:rsidR="007B5A2C" w:rsidRPr="004948A4" w:rsidRDefault="0009498C">
      <w:pPr>
        <w:spacing w:before="225" w:after="225" w:line="240" w:lineRule="auto"/>
        <w:jc w:val="both"/>
        <w:rPr>
          <w:rFonts w:ascii="Arial" w:hAnsi="Arial" w:cs="Arial"/>
        </w:rPr>
      </w:pPr>
      <w:r w:rsidRPr="004948A4">
        <w:rPr>
          <w:rFonts w:ascii="Arial" w:hAnsi="Arial" w:cs="Arial"/>
          <w:color w:val="000000"/>
          <w:sz w:val="18"/>
          <w:szCs w:val="18"/>
        </w:rPr>
        <w:t>Strinjamo se, da naročnik ni zavezan sprejeti nobene od ponudb, ki jih je prejel, ter da v primeru odstopa naročnika od oddaje javnega naročila ne bodo povrnjeni ponudniku nobeni stroški v zvezi z izdelavo ponudb.</w:t>
      </w:r>
    </w:p>
    <w:p w14:paraId="2E66F484" w14:textId="7D62C9AD" w:rsidR="005A51CE" w:rsidRPr="004948A4" w:rsidRDefault="00FE7328">
      <w:pPr>
        <w:spacing w:before="225" w:after="225" w:line="240" w:lineRule="auto"/>
        <w:jc w:val="both"/>
        <w:rPr>
          <w:rFonts w:ascii="Arial" w:hAnsi="Arial" w:cs="Arial"/>
        </w:rPr>
      </w:pPr>
      <w:r w:rsidRPr="004948A4">
        <w:rPr>
          <w:rFonts w:ascii="Arial" w:hAnsi="Arial" w:cs="Arial"/>
          <w:b/>
          <w:bCs/>
          <w:color w:val="000000"/>
          <w:sz w:val="18"/>
          <w:szCs w:val="18"/>
        </w:rPr>
        <w:t>V</w:t>
      </w:r>
      <w:r w:rsidR="007A21A9">
        <w:rPr>
          <w:rFonts w:ascii="Arial" w:hAnsi="Arial" w:cs="Arial"/>
          <w:b/>
          <w:bCs/>
          <w:color w:val="000000"/>
          <w:sz w:val="18"/>
          <w:szCs w:val="18"/>
        </w:rPr>
        <w:t>I</w:t>
      </w:r>
      <w:r w:rsidR="0009498C" w:rsidRPr="004948A4">
        <w:rPr>
          <w:rFonts w:ascii="Arial" w:hAnsi="Arial" w:cs="Arial"/>
          <w:b/>
          <w:bCs/>
          <w:color w:val="000000"/>
          <w:sz w:val="18"/>
          <w:szCs w:val="18"/>
        </w:rPr>
        <w:t>. Podatki o ponudniku</w:t>
      </w:r>
    </w:p>
    <w:tbl>
      <w:tblPr>
        <w:tblStyle w:val="NormalTablePHPDOCX"/>
        <w:tblW w:w="5000" w:type="pct"/>
        <w:tblLook w:val="04A0" w:firstRow="1" w:lastRow="0" w:firstColumn="1" w:lastColumn="0" w:noHBand="0" w:noVBand="1"/>
      </w:tblPr>
      <w:tblGrid>
        <w:gridCol w:w="3228"/>
        <w:gridCol w:w="6058"/>
      </w:tblGrid>
      <w:tr w:rsidR="00752C71" w:rsidRPr="004948A4" w14:paraId="739198D6" w14:textId="77777777" w:rsidTr="006127D9">
        <w:tc>
          <w:tcPr>
            <w:tcW w:w="1738"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EBF46C4" w14:textId="77777777" w:rsidR="00752C71" w:rsidRPr="004948A4" w:rsidRDefault="00146F61" w:rsidP="00146F61">
            <w:pPr>
              <w:jc w:val="right"/>
              <w:rPr>
                <w:rFonts w:ascii="Arial" w:hAnsi="Arial" w:cs="Arial"/>
                <w:b/>
                <w:sz w:val="18"/>
              </w:rPr>
            </w:pPr>
            <w:r w:rsidRPr="004948A4">
              <w:rPr>
                <w:rFonts w:ascii="Arial" w:hAnsi="Arial" w:cs="Arial"/>
                <w:b/>
                <w:sz w:val="18"/>
              </w:rPr>
              <w:t>PONUDNIK JE MSP*</w:t>
            </w:r>
          </w:p>
        </w:tc>
        <w:tc>
          <w:tcPr>
            <w:tcW w:w="326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B0AACBD" w14:textId="77777777" w:rsidR="00752C71" w:rsidRPr="004948A4" w:rsidRDefault="00146F61">
            <w:pPr>
              <w:rPr>
                <w:rFonts w:ascii="Arial" w:hAnsi="Arial" w:cs="Arial"/>
              </w:rPr>
            </w:pPr>
            <w:r w:rsidRPr="004948A4">
              <w:rPr>
                <w:rFonts w:ascii="Arial" w:hAnsi="Arial" w:cs="Arial"/>
              </w:rPr>
              <w:t xml:space="preserve">  DA     /    NE   </w:t>
            </w:r>
            <w:r w:rsidR="009770BA" w:rsidRPr="004948A4">
              <w:rPr>
                <w:rFonts w:ascii="Arial" w:hAnsi="Arial" w:cs="Arial"/>
              </w:rPr>
              <w:t xml:space="preserve">                </w:t>
            </w:r>
            <w:r w:rsidRPr="004948A4">
              <w:rPr>
                <w:rFonts w:ascii="Arial" w:hAnsi="Arial" w:cs="Arial"/>
                <w:i/>
                <w:sz w:val="18"/>
              </w:rPr>
              <w:t>(obkrožite ustrezno)</w:t>
            </w:r>
          </w:p>
        </w:tc>
      </w:tr>
      <w:tr w:rsidR="00146F61" w:rsidRPr="004948A4" w14:paraId="13DEEB98" w14:textId="77777777" w:rsidTr="006127D9">
        <w:tc>
          <w:tcPr>
            <w:tcW w:w="1738"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3A14334" w14:textId="77777777" w:rsidR="00146F61" w:rsidRPr="004948A4" w:rsidRDefault="00146F61">
            <w:pPr>
              <w:jc w:val="right"/>
              <w:rPr>
                <w:rFonts w:ascii="Arial" w:hAnsi="Arial" w:cs="Arial"/>
                <w:b/>
                <w:sz w:val="18"/>
              </w:rPr>
            </w:pPr>
            <w:r w:rsidRPr="004948A4">
              <w:rPr>
                <w:rFonts w:ascii="Arial" w:hAnsi="Arial" w:cs="Arial"/>
                <w:b/>
                <w:sz w:val="18"/>
              </w:rPr>
              <w:t>ZAKONITI ZASTOPNIKI PONUDNIKA:</w:t>
            </w:r>
          </w:p>
        </w:tc>
        <w:tc>
          <w:tcPr>
            <w:tcW w:w="326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C9BE64D" w14:textId="77777777" w:rsidR="00146F61" w:rsidRPr="004948A4" w:rsidRDefault="00146F61">
            <w:pPr>
              <w:rPr>
                <w:rFonts w:ascii="Arial" w:hAnsi="Arial" w:cs="Arial"/>
              </w:rPr>
            </w:pPr>
          </w:p>
        </w:tc>
      </w:tr>
      <w:tr w:rsidR="00752C71" w:rsidRPr="004948A4" w14:paraId="087C95E3" w14:textId="77777777" w:rsidTr="006127D9">
        <w:tc>
          <w:tcPr>
            <w:tcW w:w="1738"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A00F4F7" w14:textId="77777777" w:rsidR="006127D9" w:rsidRPr="004948A4" w:rsidRDefault="00752C71" w:rsidP="006127D9">
            <w:pPr>
              <w:jc w:val="right"/>
              <w:rPr>
                <w:rFonts w:ascii="Arial" w:hAnsi="Arial" w:cs="Arial"/>
                <w:b/>
                <w:bCs/>
                <w:color w:val="000000"/>
                <w:position w:val="-2"/>
                <w:sz w:val="18"/>
                <w:szCs w:val="18"/>
                <w:shd w:val="clear" w:color="auto" w:fill="CCCCCC"/>
              </w:rPr>
            </w:pPr>
            <w:r w:rsidRPr="004948A4">
              <w:rPr>
                <w:rFonts w:ascii="Arial" w:hAnsi="Arial" w:cs="Arial"/>
                <w:b/>
                <w:bCs/>
                <w:color w:val="000000"/>
                <w:position w:val="-2"/>
                <w:sz w:val="18"/>
                <w:szCs w:val="18"/>
                <w:shd w:val="clear" w:color="auto" w:fill="CCCCCC"/>
              </w:rPr>
              <w:t>KONTAKTNA OSEBA</w:t>
            </w:r>
          </w:p>
          <w:p w14:paraId="41C2A443" w14:textId="77777777" w:rsidR="00752C71" w:rsidRPr="004948A4" w:rsidRDefault="006127D9" w:rsidP="006127D9">
            <w:pPr>
              <w:jc w:val="right"/>
              <w:rPr>
                <w:rFonts w:ascii="Arial" w:hAnsi="Arial" w:cs="Arial"/>
                <w:b/>
                <w:bCs/>
                <w:color w:val="000000"/>
                <w:position w:val="-2"/>
                <w:sz w:val="18"/>
                <w:szCs w:val="18"/>
                <w:shd w:val="clear" w:color="auto" w:fill="CCCCCC"/>
              </w:rPr>
            </w:pPr>
            <w:r w:rsidRPr="004948A4">
              <w:rPr>
                <w:rFonts w:ascii="Arial" w:hAnsi="Arial" w:cs="Arial"/>
                <w:b/>
                <w:bCs/>
                <w:color w:val="000000"/>
                <w:position w:val="-2"/>
                <w:sz w:val="18"/>
                <w:szCs w:val="18"/>
                <w:shd w:val="clear" w:color="auto" w:fill="CCCCCC"/>
              </w:rPr>
              <w:t xml:space="preserve"> E-POŠTA KONTAKTNE OSEBE</w:t>
            </w:r>
            <w:r w:rsidR="00752C71" w:rsidRPr="004948A4">
              <w:rPr>
                <w:rFonts w:ascii="Arial" w:hAnsi="Arial" w:cs="Arial"/>
                <w:b/>
                <w:bCs/>
                <w:color w:val="000000"/>
                <w:position w:val="-2"/>
                <w:sz w:val="18"/>
                <w:szCs w:val="18"/>
                <w:shd w:val="clear" w:color="auto" w:fill="CCCCCC"/>
              </w:rPr>
              <w:t>:</w:t>
            </w:r>
          </w:p>
        </w:tc>
        <w:tc>
          <w:tcPr>
            <w:tcW w:w="326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32473D5" w14:textId="77777777" w:rsidR="00752C71" w:rsidRPr="004948A4" w:rsidRDefault="00752C71">
            <w:pPr>
              <w:rPr>
                <w:rFonts w:ascii="Arial" w:hAnsi="Arial" w:cs="Arial"/>
              </w:rPr>
            </w:pPr>
          </w:p>
        </w:tc>
      </w:tr>
      <w:tr w:rsidR="005A51CE" w:rsidRPr="004948A4" w14:paraId="29C422DA" w14:textId="77777777" w:rsidTr="006127D9">
        <w:tc>
          <w:tcPr>
            <w:tcW w:w="1738"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E8EE155" w14:textId="77777777" w:rsidR="005A51CE" w:rsidRPr="004948A4" w:rsidRDefault="0009498C">
            <w:pPr>
              <w:jc w:val="right"/>
              <w:rPr>
                <w:rFonts w:ascii="Arial" w:hAnsi="Arial" w:cs="Arial"/>
              </w:rPr>
            </w:pPr>
            <w:r w:rsidRPr="004948A4">
              <w:rPr>
                <w:rFonts w:ascii="Arial" w:hAnsi="Arial" w:cs="Arial"/>
                <w:b/>
                <w:bCs/>
                <w:color w:val="000000"/>
                <w:position w:val="-2"/>
                <w:sz w:val="18"/>
                <w:szCs w:val="18"/>
                <w:shd w:val="clear" w:color="auto" w:fill="CCCCCC"/>
              </w:rPr>
              <w:t>TELEFON</w:t>
            </w:r>
            <w:r w:rsidR="004034F6" w:rsidRPr="004948A4">
              <w:rPr>
                <w:rFonts w:ascii="Arial" w:hAnsi="Arial" w:cs="Arial"/>
                <w:b/>
                <w:bCs/>
                <w:color w:val="000000"/>
                <w:position w:val="-2"/>
                <w:sz w:val="18"/>
                <w:szCs w:val="18"/>
                <w:shd w:val="clear" w:color="auto" w:fill="CCCCCC"/>
              </w:rPr>
              <w:t xml:space="preserve"> in TELEFAKS</w:t>
            </w:r>
            <w:r w:rsidRPr="004948A4">
              <w:rPr>
                <w:rFonts w:ascii="Arial" w:hAnsi="Arial" w:cs="Arial"/>
                <w:b/>
                <w:bCs/>
                <w:color w:val="000000"/>
                <w:position w:val="-2"/>
                <w:sz w:val="18"/>
                <w:szCs w:val="18"/>
                <w:shd w:val="clear" w:color="auto" w:fill="CCCCCC"/>
              </w:rPr>
              <w:t>:</w:t>
            </w:r>
          </w:p>
        </w:tc>
        <w:tc>
          <w:tcPr>
            <w:tcW w:w="326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A6758BD" w14:textId="77777777" w:rsidR="005A51CE" w:rsidRPr="004948A4" w:rsidRDefault="005A51CE">
            <w:pPr>
              <w:rPr>
                <w:rFonts w:ascii="Arial" w:hAnsi="Arial" w:cs="Arial"/>
              </w:rPr>
            </w:pPr>
          </w:p>
        </w:tc>
      </w:tr>
      <w:tr w:rsidR="005A51CE" w:rsidRPr="004948A4" w14:paraId="30770DA4" w14:textId="77777777" w:rsidTr="006127D9">
        <w:tc>
          <w:tcPr>
            <w:tcW w:w="1738"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479D704" w14:textId="77777777" w:rsidR="005A51CE" w:rsidRPr="004948A4" w:rsidRDefault="0009498C">
            <w:pPr>
              <w:jc w:val="right"/>
              <w:rPr>
                <w:rFonts w:ascii="Arial" w:hAnsi="Arial" w:cs="Arial"/>
              </w:rPr>
            </w:pPr>
            <w:r w:rsidRPr="004948A4">
              <w:rPr>
                <w:rFonts w:ascii="Arial" w:hAnsi="Arial" w:cs="Arial"/>
                <w:b/>
                <w:bCs/>
                <w:color w:val="000000"/>
                <w:position w:val="-2"/>
                <w:sz w:val="18"/>
                <w:szCs w:val="18"/>
                <w:shd w:val="clear" w:color="auto" w:fill="CCCCCC"/>
              </w:rPr>
              <w:t>ID ZA DDV:</w:t>
            </w:r>
          </w:p>
        </w:tc>
        <w:tc>
          <w:tcPr>
            <w:tcW w:w="326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13A9BC8" w14:textId="77777777" w:rsidR="005A51CE" w:rsidRPr="004948A4" w:rsidRDefault="005A51CE">
            <w:pPr>
              <w:rPr>
                <w:rFonts w:ascii="Arial" w:hAnsi="Arial" w:cs="Arial"/>
              </w:rPr>
            </w:pPr>
          </w:p>
        </w:tc>
      </w:tr>
      <w:tr w:rsidR="00764837" w:rsidRPr="004948A4" w14:paraId="005A155A" w14:textId="77777777" w:rsidTr="006127D9">
        <w:tc>
          <w:tcPr>
            <w:tcW w:w="1738"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2531914" w14:textId="77777777" w:rsidR="00764837" w:rsidRPr="004948A4" w:rsidRDefault="00764837">
            <w:pPr>
              <w:jc w:val="right"/>
              <w:rPr>
                <w:rFonts w:ascii="Arial" w:hAnsi="Arial" w:cs="Arial"/>
                <w:b/>
                <w:bCs/>
                <w:color w:val="000000"/>
                <w:position w:val="-2"/>
                <w:sz w:val="18"/>
                <w:szCs w:val="18"/>
                <w:shd w:val="clear" w:color="auto" w:fill="CCCCCC"/>
              </w:rPr>
            </w:pPr>
            <w:r w:rsidRPr="004948A4">
              <w:rPr>
                <w:rFonts w:ascii="Arial" w:hAnsi="Arial" w:cs="Arial"/>
                <w:b/>
                <w:sz w:val="18"/>
              </w:rPr>
              <w:t>PRISTOJNI DAVČNI URAD:</w:t>
            </w:r>
          </w:p>
        </w:tc>
        <w:tc>
          <w:tcPr>
            <w:tcW w:w="326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8F5FF91" w14:textId="77777777" w:rsidR="00764837" w:rsidRPr="004948A4" w:rsidRDefault="00764837">
            <w:pPr>
              <w:rPr>
                <w:rFonts w:ascii="Arial" w:hAnsi="Arial" w:cs="Arial"/>
              </w:rPr>
            </w:pPr>
          </w:p>
        </w:tc>
      </w:tr>
      <w:tr w:rsidR="005A51CE" w:rsidRPr="004948A4" w14:paraId="652CA31A" w14:textId="77777777" w:rsidTr="006127D9">
        <w:tc>
          <w:tcPr>
            <w:tcW w:w="1738"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AF1CF9A" w14:textId="77777777" w:rsidR="005A51CE" w:rsidRPr="004948A4" w:rsidRDefault="006127D9">
            <w:pPr>
              <w:jc w:val="right"/>
              <w:rPr>
                <w:rFonts w:ascii="Arial" w:hAnsi="Arial" w:cs="Arial"/>
              </w:rPr>
            </w:pPr>
            <w:r w:rsidRPr="004948A4">
              <w:rPr>
                <w:rFonts w:ascii="Arial" w:hAnsi="Arial" w:cs="Arial"/>
                <w:b/>
                <w:bCs/>
                <w:color w:val="000000"/>
                <w:position w:val="-2"/>
                <w:sz w:val="18"/>
                <w:szCs w:val="18"/>
                <w:shd w:val="clear" w:color="auto" w:fill="CCCCCC"/>
              </w:rPr>
              <w:t>MATIČNA ŠT.</w:t>
            </w:r>
            <w:r w:rsidR="0009498C" w:rsidRPr="004948A4">
              <w:rPr>
                <w:rFonts w:ascii="Arial" w:hAnsi="Arial" w:cs="Arial"/>
                <w:b/>
                <w:bCs/>
                <w:color w:val="000000"/>
                <w:position w:val="-2"/>
                <w:sz w:val="18"/>
                <w:szCs w:val="18"/>
                <w:shd w:val="clear" w:color="auto" w:fill="CCCCCC"/>
              </w:rPr>
              <w:t xml:space="preserve"> PONUDNIKA:</w:t>
            </w:r>
          </w:p>
        </w:tc>
        <w:tc>
          <w:tcPr>
            <w:tcW w:w="326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9B5F960" w14:textId="77777777" w:rsidR="005A51CE" w:rsidRPr="004948A4" w:rsidRDefault="005A51CE">
            <w:pPr>
              <w:rPr>
                <w:rFonts w:ascii="Arial" w:hAnsi="Arial" w:cs="Arial"/>
              </w:rPr>
            </w:pPr>
          </w:p>
        </w:tc>
      </w:tr>
      <w:tr w:rsidR="005A51CE" w:rsidRPr="004948A4" w14:paraId="459794C9" w14:textId="77777777" w:rsidTr="006127D9">
        <w:tc>
          <w:tcPr>
            <w:tcW w:w="1738"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C7A045E" w14:textId="77777777" w:rsidR="005A51CE" w:rsidRPr="004948A4" w:rsidRDefault="0009498C">
            <w:pPr>
              <w:jc w:val="right"/>
              <w:rPr>
                <w:rFonts w:ascii="Arial" w:hAnsi="Arial" w:cs="Arial"/>
              </w:rPr>
            </w:pPr>
            <w:r w:rsidRPr="004948A4">
              <w:rPr>
                <w:rFonts w:ascii="Arial" w:hAnsi="Arial" w:cs="Arial"/>
                <w:b/>
                <w:bCs/>
                <w:color w:val="000000"/>
                <w:position w:val="-2"/>
                <w:sz w:val="18"/>
                <w:szCs w:val="18"/>
                <w:shd w:val="clear" w:color="auto" w:fill="CCCCCC"/>
              </w:rPr>
              <w:t>ŠTEVILKE TRANSAKCIJSKIH RAČUNOV</w:t>
            </w:r>
            <w:r w:rsidR="00752C71" w:rsidRPr="004948A4">
              <w:rPr>
                <w:rFonts w:ascii="Arial" w:hAnsi="Arial" w:cs="Arial"/>
                <w:b/>
                <w:bCs/>
                <w:color w:val="000000"/>
                <w:position w:val="-2"/>
                <w:sz w:val="18"/>
                <w:szCs w:val="18"/>
                <w:shd w:val="clear" w:color="auto" w:fill="CCCCCC"/>
              </w:rPr>
              <w:t xml:space="preserve"> z navedbo bank</w:t>
            </w:r>
            <w:r w:rsidRPr="004948A4">
              <w:rPr>
                <w:rFonts w:ascii="Arial" w:hAnsi="Arial" w:cs="Arial"/>
                <w:b/>
                <w:bCs/>
                <w:color w:val="000000"/>
                <w:position w:val="-2"/>
                <w:sz w:val="18"/>
                <w:szCs w:val="18"/>
                <w:shd w:val="clear" w:color="auto" w:fill="CCCCCC"/>
              </w:rPr>
              <w:t>:</w:t>
            </w:r>
          </w:p>
        </w:tc>
        <w:tc>
          <w:tcPr>
            <w:tcW w:w="326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00687E0" w14:textId="77777777" w:rsidR="005A51CE" w:rsidRPr="004948A4" w:rsidRDefault="005A51CE">
            <w:pPr>
              <w:rPr>
                <w:rFonts w:ascii="Arial" w:hAnsi="Arial" w:cs="Arial"/>
              </w:rPr>
            </w:pPr>
          </w:p>
        </w:tc>
      </w:tr>
      <w:tr w:rsidR="005A51CE" w:rsidRPr="004948A4" w14:paraId="39B8BF4B" w14:textId="77777777" w:rsidTr="006127D9">
        <w:tc>
          <w:tcPr>
            <w:tcW w:w="1738"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333B8F6" w14:textId="77777777" w:rsidR="005A51CE" w:rsidRPr="004948A4" w:rsidRDefault="006127D9">
            <w:pPr>
              <w:jc w:val="right"/>
              <w:rPr>
                <w:rFonts w:ascii="Arial" w:hAnsi="Arial" w:cs="Arial"/>
              </w:rPr>
            </w:pPr>
            <w:r w:rsidRPr="004948A4">
              <w:rPr>
                <w:rFonts w:ascii="Arial" w:hAnsi="Arial" w:cs="Arial"/>
                <w:b/>
                <w:bCs/>
                <w:color w:val="000000"/>
                <w:position w:val="-2"/>
                <w:sz w:val="18"/>
                <w:szCs w:val="18"/>
                <w:shd w:val="clear" w:color="auto" w:fill="CCCCCC"/>
              </w:rPr>
              <w:t xml:space="preserve">POOBLAŠČENA OSEBA ZA PODPIS PONUDBE IN </w:t>
            </w:r>
            <w:r w:rsidR="0009498C" w:rsidRPr="004948A4">
              <w:rPr>
                <w:rFonts w:ascii="Arial" w:hAnsi="Arial" w:cs="Arial"/>
                <w:b/>
                <w:bCs/>
                <w:color w:val="000000"/>
                <w:position w:val="-2"/>
                <w:sz w:val="18"/>
                <w:szCs w:val="18"/>
                <w:shd w:val="clear" w:color="auto" w:fill="CCCCCC"/>
              </w:rPr>
              <w:t>POGODBE:</w:t>
            </w:r>
          </w:p>
        </w:tc>
        <w:tc>
          <w:tcPr>
            <w:tcW w:w="326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24B9C51" w14:textId="77777777" w:rsidR="005A51CE" w:rsidRPr="004948A4" w:rsidRDefault="005A51CE">
            <w:pPr>
              <w:rPr>
                <w:rFonts w:ascii="Arial" w:hAnsi="Arial" w:cs="Arial"/>
              </w:rPr>
            </w:pPr>
          </w:p>
        </w:tc>
      </w:tr>
      <w:tr w:rsidR="006127D9" w:rsidRPr="004948A4" w14:paraId="4D8DD957" w14:textId="77777777" w:rsidTr="006127D9">
        <w:tc>
          <w:tcPr>
            <w:tcW w:w="1738"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F8F8159" w14:textId="77777777" w:rsidR="006127D9" w:rsidRPr="004948A4" w:rsidRDefault="006127D9" w:rsidP="00EC0897">
            <w:pPr>
              <w:jc w:val="right"/>
              <w:rPr>
                <w:rFonts w:ascii="Arial" w:hAnsi="Arial" w:cs="Arial"/>
                <w:b/>
                <w:bCs/>
                <w:color w:val="000000"/>
                <w:position w:val="-2"/>
                <w:sz w:val="18"/>
                <w:szCs w:val="18"/>
                <w:shd w:val="clear" w:color="auto" w:fill="CCCCCC"/>
              </w:rPr>
            </w:pPr>
            <w:r w:rsidRPr="004948A4">
              <w:rPr>
                <w:rFonts w:ascii="Arial" w:hAnsi="Arial" w:cs="Arial"/>
                <w:b/>
                <w:bCs/>
                <w:color w:val="000000"/>
                <w:position w:val="-2"/>
                <w:sz w:val="18"/>
                <w:szCs w:val="18"/>
                <w:shd w:val="clear" w:color="auto" w:fill="CCCCCC"/>
              </w:rPr>
              <w:t>POOBLAŠČENA OSEBA ZA VROČANJE</w:t>
            </w:r>
          </w:p>
          <w:p w14:paraId="3F62431F" w14:textId="77777777" w:rsidR="006127D9" w:rsidRPr="004948A4" w:rsidRDefault="006127D9" w:rsidP="00EC0897">
            <w:pPr>
              <w:jc w:val="right"/>
              <w:rPr>
                <w:rFonts w:ascii="Arial" w:hAnsi="Arial" w:cs="Arial"/>
                <w:b/>
                <w:bCs/>
                <w:color w:val="000000"/>
                <w:position w:val="-2"/>
                <w:sz w:val="18"/>
                <w:szCs w:val="18"/>
                <w:shd w:val="clear" w:color="auto" w:fill="CCCCCC"/>
              </w:rPr>
            </w:pPr>
            <w:r w:rsidRPr="004948A4">
              <w:rPr>
                <w:rFonts w:ascii="Arial" w:hAnsi="Arial" w:cs="Arial"/>
                <w:b/>
                <w:bCs/>
                <w:color w:val="000000"/>
                <w:position w:val="-2"/>
                <w:sz w:val="18"/>
                <w:szCs w:val="18"/>
                <w:shd w:val="clear" w:color="auto" w:fill="CCCCCC"/>
              </w:rPr>
              <w:t xml:space="preserve">Ime in priimek, ulica in hišna številka, kraj v Republiki Sloveniji: </w:t>
            </w:r>
          </w:p>
          <w:p w14:paraId="37B5C59E" w14:textId="77777777" w:rsidR="006127D9" w:rsidRPr="004948A4" w:rsidRDefault="006127D9" w:rsidP="00EC0897">
            <w:pPr>
              <w:jc w:val="right"/>
              <w:rPr>
                <w:rFonts w:ascii="Arial" w:hAnsi="Arial" w:cs="Arial"/>
                <w:b/>
                <w:bCs/>
                <w:color w:val="000000"/>
                <w:position w:val="-2"/>
                <w:sz w:val="18"/>
                <w:szCs w:val="18"/>
                <w:shd w:val="clear" w:color="auto" w:fill="CCCCCC"/>
              </w:rPr>
            </w:pPr>
            <w:r w:rsidRPr="004948A4">
              <w:rPr>
                <w:rFonts w:ascii="Arial" w:hAnsi="Arial" w:cs="Arial"/>
                <w:b/>
                <w:bCs/>
                <w:color w:val="808080" w:themeColor="background1" w:themeShade="80"/>
                <w:position w:val="-2"/>
                <w:sz w:val="18"/>
                <w:szCs w:val="18"/>
                <w:shd w:val="clear" w:color="auto" w:fill="CCCCCC"/>
              </w:rPr>
              <w:t>(izpolni ponudnik, ki nima sedeža v Republiki Sloveniji)</w:t>
            </w:r>
          </w:p>
        </w:tc>
        <w:tc>
          <w:tcPr>
            <w:tcW w:w="326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36B1191" w14:textId="77777777" w:rsidR="006127D9" w:rsidRPr="004948A4" w:rsidRDefault="006127D9" w:rsidP="00EC0897">
            <w:pPr>
              <w:rPr>
                <w:rFonts w:ascii="Arial" w:hAnsi="Arial" w:cs="Arial"/>
              </w:rPr>
            </w:pPr>
          </w:p>
        </w:tc>
      </w:tr>
    </w:tbl>
    <w:p w14:paraId="55D7CD80" w14:textId="77777777" w:rsidR="005A51CE" w:rsidRPr="004948A4" w:rsidRDefault="00146F61">
      <w:pPr>
        <w:rPr>
          <w:rFonts w:ascii="Arial" w:hAnsi="Arial" w:cs="Arial"/>
          <w:i/>
          <w:sz w:val="18"/>
        </w:rPr>
      </w:pPr>
      <w:r w:rsidRPr="004948A4">
        <w:rPr>
          <w:rFonts w:ascii="Arial" w:hAnsi="Arial" w:cs="Arial"/>
          <w:i/>
          <w:sz w:val="18"/>
        </w:rPr>
        <w:t>*MSP: mikro, mala in srednje velika podjetja kot so opredeljena v P</w:t>
      </w:r>
      <w:r w:rsidR="006127D9" w:rsidRPr="004948A4">
        <w:rPr>
          <w:rFonts w:ascii="Arial" w:hAnsi="Arial" w:cs="Arial"/>
          <w:i/>
          <w:sz w:val="18"/>
        </w:rPr>
        <w:t>riporočilu Komisije 2003/361/ES</w:t>
      </w:r>
    </w:p>
    <w:p w14:paraId="52F37ABF" w14:textId="77777777" w:rsidR="009770BA" w:rsidRPr="004948A4" w:rsidRDefault="009770BA">
      <w:pPr>
        <w:rPr>
          <w:rFonts w:ascii="Arial" w:hAnsi="Arial" w:cs="Arial"/>
          <w:i/>
          <w:sz w:val="18"/>
        </w:rPr>
      </w:pPr>
    </w:p>
    <w:p w14:paraId="61B8C3A8" w14:textId="77777777" w:rsidR="009770BA" w:rsidRPr="004948A4" w:rsidRDefault="009770BA">
      <w:pPr>
        <w:rPr>
          <w:rFonts w:ascii="Arial" w:hAnsi="Arial" w:cs="Arial"/>
          <w:i/>
          <w:sz w:val="18"/>
        </w:rPr>
      </w:pPr>
    </w:p>
    <w:tbl>
      <w:tblPr>
        <w:tblStyle w:val="NormalTablePHPDOCX"/>
        <w:tblW w:w="5000" w:type="pct"/>
        <w:tblLook w:val="04A0" w:firstRow="1" w:lastRow="0" w:firstColumn="1" w:lastColumn="0" w:noHBand="0" w:noVBand="1"/>
      </w:tblPr>
      <w:tblGrid>
        <w:gridCol w:w="4643"/>
        <w:gridCol w:w="4643"/>
      </w:tblGrid>
      <w:tr w:rsidR="00757000" w:rsidRPr="004948A4" w14:paraId="0940DF42" w14:textId="77777777" w:rsidTr="00353690">
        <w:tc>
          <w:tcPr>
            <w:tcW w:w="2500" w:type="pct"/>
            <w:tcMar>
              <w:top w:w="75" w:type="dxa"/>
              <w:bottom w:w="75" w:type="dxa"/>
            </w:tcMar>
            <w:vAlign w:val="center"/>
          </w:tcPr>
          <w:p w14:paraId="0836EECF" w14:textId="77777777" w:rsidR="00757000" w:rsidRPr="004948A4" w:rsidRDefault="00757000" w:rsidP="00353690">
            <w:pPr>
              <w:rPr>
                <w:rFonts w:ascii="Arial" w:hAnsi="Arial" w:cs="Arial"/>
              </w:rPr>
            </w:pPr>
            <w:r w:rsidRPr="004948A4">
              <w:rPr>
                <w:rFonts w:ascii="Arial" w:hAnsi="Arial" w:cs="Arial"/>
                <w:color w:val="000000"/>
                <w:position w:val="-2"/>
                <w:sz w:val="18"/>
                <w:szCs w:val="18"/>
              </w:rPr>
              <w:t>Kraj in datum:</w:t>
            </w:r>
          </w:p>
        </w:tc>
        <w:tc>
          <w:tcPr>
            <w:tcW w:w="0" w:type="auto"/>
            <w:tcMar>
              <w:top w:w="75" w:type="dxa"/>
              <w:bottom w:w="75" w:type="dxa"/>
            </w:tcMar>
            <w:vAlign w:val="center"/>
          </w:tcPr>
          <w:p w14:paraId="3E742875" w14:textId="77777777" w:rsidR="00757000" w:rsidRPr="004948A4" w:rsidRDefault="00757000" w:rsidP="00353690">
            <w:pPr>
              <w:rPr>
                <w:rFonts w:ascii="Arial" w:hAnsi="Arial" w:cs="Arial"/>
              </w:rPr>
            </w:pPr>
            <w:r w:rsidRPr="004948A4">
              <w:rPr>
                <w:rFonts w:ascii="Arial" w:hAnsi="Arial" w:cs="Arial"/>
                <w:color w:val="000000"/>
                <w:position w:val="-2"/>
                <w:sz w:val="18"/>
                <w:szCs w:val="18"/>
              </w:rPr>
              <w:t>Naziv:____________________________________</w:t>
            </w:r>
          </w:p>
        </w:tc>
      </w:tr>
      <w:tr w:rsidR="00757000" w:rsidRPr="004948A4" w14:paraId="2EA085EE" w14:textId="77777777" w:rsidTr="00353690">
        <w:tc>
          <w:tcPr>
            <w:tcW w:w="2500" w:type="pct"/>
            <w:tcMar>
              <w:top w:w="75" w:type="dxa"/>
              <w:bottom w:w="75" w:type="dxa"/>
            </w:tcMar>
            <w:vAlign w:val="center"/>
          </w:tcPr>
          <w:p w14:paraId="18C196C9" w14:textId="77777777" w:rsidR="00757000" w:rsidRPr="004948A4" w:rsidRDefault="00757000" w:rsidP="00353690">
            <w:pPr>
              <w:jc w:val="right"/>
              <w:rPr>
                <w:rFonts w:ascii="Arial" w:hAnsi="Arial" w:cs="Arial"/>
              </w:rPr>
            </w:pPr>
            <w:r w:rsidRPr="004948A4">
              <w:rPr>
                <w:rFonts w:ascii="Arial" w:hAnsi="Arial" w:cs="Arial"/>
                <w:color w:val="A9A9A9"/>
                <w:position w:val="-2"/>
                <w:sz w:val="18"/>
                <w:szCs w:val="18"/>
              </w:rPr>
              <w:t>(žig)</w:t>
            </w:r>
          </w:p>
        </w:tc>
        <w:tc>
          <w:tcPr>
            <w:tcW w:w="0" w:type="auto"/>
            <w:tcMar>
              <w:top w:w="75" w:type="dxa"/>
              <w:bottom w:w="75" w:type="dxa"/>
            </w:tcMar>
            <w:vAlign w:val="center"/>
          </w:tcPr>
          <w:p w14:paraId="55C24C26" w14:textId="77777777" w:rsidR="00757000" w:rsidRPr="004948A4" w:rsidRDefault="00757000" w:rsidP="00353690">
            <w:pPr>
              <w:rPr>
                <w:rFonts w:ascii="Arial" w:hAnsi="Arial" w:cs="Arial"/>
              </w:rPr>
            </w:pPr>
            <w:r w:rsidRPr="004948A4">
              <w:rPr>
                <w:rFonts w:ascii="Arial" w:hAnsi="Arial" w:cs="Arial"/>
                <w:color w:val="FFFFFF" w:themeColor="background1"/>
              </w:rPr>
              <w:t>____</w:t>
            </w:r>
            <w:r w:rsidRPr="004948A4">
              <w:rPr>
                <w:rFonts w:ascii="Arial" w:hAnsi="Arial" w:cs="Arial"/>
                <w:color w:val="000000"/>
                <w:position w:val="-2"/>
                <w:sz w:val="18"/>
                <w:szCs w:val="18"/>
              </w:rPr>
              <w:t>____________________________________</w:t>
            </w:r>
          </w:p>
          <w:p w14:paraId="19F03150" w14:textId="77777777" w:rsidR="00757000" w:rsidRPr="004948A4" w:rsidRDefault="00757000" w:rsidP="00353690">
            <w:pPr>
              <w:jc w:val="center"/>
              <w:rPr>
                <w:rFonts w:ascii="Arial" w:hAnsi="Arial" w:cs="Arial"/>
              </w:rPr>
            </w:pPr>
            <w:r w:rsidRPr="004948A4">
              <w:rPr>
                <w:rFonts w:ascii="Arial" w:hAnsi="Arial" w:cs="Arial"/>
                <w:color w:val="A9A9A9"/>
                <w:position w:val="-2"/>
                <w:sz w:val="18"/>
                <w:szCs w:val="18"/>
              </w:rPr>
              <w:t>(Ime in priimek ter podpis)</w:t>
            </w:r>
          </w:p>
        </w:tc>
      </w:tr>
    </w:tbl>
    <w:p w14:paraId="5F3EDA52" w14:textId="77777777" w:rsidR="00757000" w:rsidRPr="004948A4" w:rsidRDefault="00757000">
      <w:pPr>
        <w:rPr>
          <w:rFonts w:ascii="Arial" w:hAnsi="Arial" w:cs="Arial"/>
        </w:rPr>
        <w:sectPr w:rsidR="00757000" w:rsidRPr="004948A4" w:rsidSect="003B2CEB">
          <w:footerReference w:type="default" r:id="rId18"/>
          <w:pgSz w:w="11906" w:h="16838"/>
          <w:pgMar w:top="1418" w:right="1418" w:bottom="1418" w:left="1418" w:header="567" w:footer="596" w:gutter="0"/>
          <w:cols w:space="708"/>
          <w:docGrid w:linePitch="360"/>
        </w:sectPr>
      </w:pPr>
    </w:p>
    <w:p w14:paraId="094A53FC" w14:textId="77777777" w:rsidR="003B2CEB" w:rsidRPr="004948A4" w:rsidRDefault="0009498C" w:rsidP="00752C71">
      <w:pPr>
        <w:spacing w:after="0"/>
        <w:jc w:val="right"/>
        <w:rPr>
          <w:rFonts w:ascii="Arial" w:hAnsi="Arial" w:cs="Arial"/>
          <w:i/>
          <w:sz w:val="18"/>
          <w:szCs w:val="18"/>
        </w:rPr>
      </w:pPr>
      <w:r w:rsidRPr="004948A4">
        <w:rPr>
          <w:rFonts w:ascii="Arial" w:hAnsi="Arial" w:cs="Arial"/>
          <w:i/>
          <w:sz w:val="18"/>
          <w:szCs w:val="18"/>
        </w:rPr>
        <w:lastRenderedPageBreak/>
        <w:t>Obrazec št: 2</w:t>
      </w:r>
    </w:p>
    <w:p w14:paraId="03849602" w14:textId="77777777" w:rsidR="00EA04BE" w:rsidRPr="004948A4" w:rsidRDefault="00EA04BE" w:rsidP="00741DB9">
      <w:pPr>
        <w:pStyle w:val="Naslov3"/>
        <w:jc w:val="center"/>
        <w:rPr>
          <w:rFonts w:ascii="Arial" w:hAnsi="Arial" w:cs="Arial"/>
          <w:color w:val="auto"/>
          <w:sz w:val="24"/>
          <w:szCs w:val="24"/>
          <w:u w:val="single"/>
        </w:rPr>
      </w:pPr>
      <w:bookmarkStart w:id="34" w:name="_Toc473884261"/>
      <w:r w:rsidRPr="004948A4">
        <w:rPr>
          <w:rFonts w:ascii="Arial" w:hAnsi="Arial" w:cs="Arial"/>
          <w:color w:val="auto"/>
          <w:sz w:val="24"/>
          <w:szCs w:val="24"/>
          <w:u w:val="single"/>
        </w:rPr>
        <w:t>KROVNA IZJAVA</w:t>
      </w:r>
      <w:bookmarkEnd w:id="34"/>
    </w:p>
    <w:p w14:paraId="107B8BB1" w14:textId="77777777" w:rsidR="005A51CE" w:rsidRPr="004948A4" w:rsidRDefault="0009498C">
      <w:pPr>
        <w:spacing w:before="225" w:after="225" w:line="240" w:lineRule="auto"/>
        <w:jc w:val="both"/>
        <w:rPr>
          <w:rFonts w:ascii="Arial" w:hAnsi="Arial" w:cs="Arial"/>
        </w:rPr>
      </w:pPr>
      <w:r w:rsidRPr="004948A4">
        <w:rPr>
          <w:rFonts w:ascii="Arial" w:hAnsi="Arial" w:cs="Arial"/>
          <w:color w:val="000000"/>
          <w:sz w:val="18"/>
          <w:szCs w:val="18"/>
        </w:rPr>
        <w:t>V zvezi z javnim naročilom »</w:t>
      </w:r>
      <w:r w:rsidR="005473CE" w:rsidRPr="005473CE">
        <w:rPr>
          <w:rFonts w:ascii="Arial" w:hAnsi="Arial" w:cs="Arial"/>
          <w:b/>
          <w:bCs/>
          <w:color w:val="000000"/>
          <w:sz w:val="18"/>
          <w:szCs w:val="18"/>
        </w:rPr>
        <w:t>ZAMENJAVA RAZSVETLJAVE V RDE</w:t>
      </w:r>
      <w:r w:rsidR="005473CE" w:rsidRPr="005473CE">
        <w:rPr>
          <w:rFonts w:ascii="Arial" w:hAnsi="Arial" w:cs="Arial" w:hint="eastAsia"/>
          <w:b/>
          <w:bCs/>
          <w:color w:val="000000"/>
          <w:sz w:val="18"/>
          <w:szCs w:val="18"/>
        </w:rPr>
        <w:t>Č</w:t>
      </w:r>
      <w:r w:rsidR="005473CE" w:rsidRPr="005473CE">
        <w:rPr>
          <w:rFonts w:ascii="Arial" w:hAnsi="Arial" w:cs="Arial"/>
          <w:b/>
          <w:bCs/>
          <w:color w:val="000000"/>
          <w:sz w:val="18"/>
          <w:szCs w:val="18"/>
        </w:rPr>
        <w:t>I DVORANI</w:t>
      </w:r>
      <w:r w:rsidRPr="004948A4">
        <w:rPr>
          <w:rFonts w:ascii="Arial" w:hAnsi="Arial" w:cs="Arial"/>
          <w:color w:val="000000"/>
          <w:sz w:val="18"/>
          <w:szCs w:val="18"/>
        </w:rPr>
        <w:t>«,</w:t>
      </w:r>
    </w:p>
    <w:p w14:paraId="6EAACB48" w14:textId="77777777" w:rsidR="005A51CE" w:rsidRPr="004948A4" w:rsidRDefault="0009498C">
      <w:pPr>
        <w:spacing w:before="225" w:after="225" w:line="240" w:lineRule="auto"/>
        <w:jc w:val="both"/>
        <w:rPr>
          <w:rFonts w:ascii="Arial" w:hAnsi="Arial" w:cs="Arial"/>
        </w:rPr>
      </w:pPr>
      <w:r w:rsidRPr="004948A4">
        <w:rPr>
          <w:rFonts w:ascii="Arial" w:hAnsi="Arial" w:cs="Arial"/>
          <w:color w:val="000000"/>
          <w:sz w:val="18"/>
          <w:szCs w:val="18"/>
          <w:u w:val="single"/>
        </w:rPr>
        <w:t>_____________</w:t>
      </w:r>
      <w:r w:rsidR="00EE699D" w:rsidRPr="004948A4">
        <w:rPr>
          <w:rFonts w:ascii="Arial" w:hAnsi="Arial" w:cs="Arial"/>
          <w:color w:val="000000"/>
          <w:sz w:val="18"/>
          <w:szCs w:val="18"/>
          <w:u w:val="single"/>
        </w:rPr>
        <w:t>_____________________________________________</w:t>
      </w:r>
      <w:r w:rsidRPr="004948A4">
        <w:rPr>
          <w:rFonts w:ascii="Arial" w:hAnsi="Arial" w:cs="Arial"/>
          <w:color w:val="000000"/>
          <w:sz w:val="18"/>
          <w:szCs w:val="18"/>
          <w:u w:val="single"/>
        </w:rPr>
        <w:t>_______________________</w:t>
      </w:r>
      <w:r w:rsidRPr="004948A4">
        <w:rPr>
          <w:rFonts w:ascii="Arial" w:hAnsi="Arial" w:cs="Arial"/>
          <w:color w:val="000000"/>
          <w:sz w:val="18"/>
          <w:szCs w:val="18"/>
        </w:rPr>
        <w:t>,</w:t>
      </w:r>
    </w:p>
    <w:p w14:paraId="29457C06" w14:textId="77777777" w:rsidR="005A51CE" w:rsidRPr="004948A4" w:rsidRDefault="0009498C">
      <w:pPr>
        <w:spacing w:before="225" w:after="225" w:line="240" w:lineRule="auto"/>
        <w:jc w:val="both"/>
        <w:rPr>
          <w:rFonts w:ascii="Arial" w:hAnsi="Arial" w:cs="Arial"/>
        </w:rPr>
      </w:pPr>
      <w:r w:rsidRPr="004948A4">
        <w:rPr>
          <w:rFonts w:ascii="Arial" w:hAnsi="Arial" w:cs="Arial"/>
          <w:i/>
          <w:iCs/>
          <w:color w:val="000000"/>
          <w:sz w:val="18"/>
          <w:szCs w:val="18"/>
        </w:rPr>
        <w:t>(naziv ponudnika, partnerja v skupni ponudbi)</w:t>
      </w:r>
    </w:p>
    <w:p w14:paraId="69B3B730" w14:textId="77777777" w:rsidR="009E1328" w:rsidRPr="004948A4" w:rsidRDefault="00EC4ED4" w:rsidP="0017092C">
      <w:pPr>
        <w:jc w:val="both"/>
        <w:rPr>
          <w:rFonts w:ascii="Arial" w:hAnsi="Arial" w:cs="Arial"/>
          <w:color w:val="000000"/>
          <w:sz w:val="18"/>
          <w:szCs w:val="18"/>
        </w:rPr>
      </w:pPr>
      <w:r w:rsidRPr="004948A4">
        <w:rPr>
          <w:rFonts w:ascii="Arial" w:hAnsi="Arial" w:cs="Arial"/>
          <w:color w:val="000000"/>
          <w:sz w:val="18"/>
          <w:szCs w:val="18"/>
        </w:rPr>
        <w:t xml:space="preserve">I. </w:t>
      </w:r>
      <w:r w:rsidR="004B7F5C" w:rsidRPr="004948A4">
        <w:rPr>
          <w:rFonts w:ascii="Arial" w:hAnsi="Arial" w:cs="Arial"/>
          <w:color w:val="000000"/>
          <w:sz w:val="18"/>
          <w:szCs w:val="18"/>
        </w:rPr>
        <w:t>Pod kazensko in materialno odgovornostjo izjavljamo, da:</w:t>
      </w:r>
      <w:r w:rsidR="009E1328" w:rsidRPr="004948A4">
        <w:rPr>
          <w:rFonts w:ascii="Arial" w:hAnsi="Arial" w:cs="Arial"/>
          <w:color w:val="000000"/>
          <w:sz w:val="18"/>
          <w:szCs w:val="18"/>
        </w:rPr>
        <w:t xml:space="preserve"> </w:t>
      </w:r>
    </w:p>
    <w:p w14:paraId="2E879171" w14:textId="77777777" w:rsidR="009E1328" w:rsidRPr="004948A4" w:rsidRDefault="009E1328" w:rsidP="009E1328">
      <w:pPr>
        <w:numPr>
          <w:ilvl w:val="0"/>
          <w:numId w:val="5"/>
        </w:numPr>
        <w:spacing w:after="0"/>
        <w:jc w:val="both"/>
        <w:rPr>
          <w:rFonts w:ascii="Arial" w:hAnsi="Arial" w:cs="Arial"/>
          <w:color w:val="000000"/>
          <w:sz w:val="18"/>
          <w:szCs w:val="18"/>
        </w:rPr>
      </w:pPr>
      <w:r w:rsidRPr="004948A4">
        <w:rPr>
          <w:rFonts w:ascii="Arial" w:hAnsi="Arial" w:cs="Arial"/>
          <w:color w:val="000000"/>
          <w:sz w:val="18"/>
          <w:szCs w:val="18"/>
        </w:rPr>
        <w:t>smo v celoti seznanjeni z vso relevantno zakonodajo</w:t>
      </w:r>
      <w:r w:rsidR="009A2B25" w:rsidRPr="004948A4">
        <w:rPr>
          <w:rFonts w:ascii="Arial" w:hAnsi="Arial" w:cs="Arial"/>
          <w:color w:val="000000"/>
          <w:sz w:val="18"/>
          <w:szCs w:val="18"/>
        </w:rPr>
        <w:t xml:space="preserve">, </w:t>
      </w:r>
      <w:r w:rsidRPr="004948A4">
        <w:rPr>
          <w:rFonts w:ascii="Arial" w:hAnsi="Arial" w:cs="Arial"/>
          <w:color w:val="000000"/>
          <w:sz w:val="18"/>
          <w:szCs w:val="18"/>
        </w:rPr>
        <w:t>z</w:t>
      </w:r>
      <w:r w:rsidR="009A2B25" w:rsidRPr="004948A4">
        <w:rPr>
          <w:rFonts w:ascii="Arial" w:hAnsi="Arial" w:cs="Arial"/>
          <w:color w:val="000000"/>
          <w:sz w:val="18"/>
          <w:szCs w:val="18"/>
        </w:rPr>
        <w:t xml:space="preserve"> določili  Uredbe</w:t>
      </w:r>
      <w:r w:rsidRPr="004948A4">
        <w:rPr>
          <w:rFonts w:ascii="Arial" w:hAnsi="Arial" w:cs="Arial"/>
          <w:color w:val="000000"/>
          <w:sz w:val="18"/>
          <w:szCs w:val="18"/>
        </w:rPr>
        <w:t xml:space="preserve"> o zelenem javnem naročanju, ki se upošteva pri oddaji tega javnega naročila in z obsegom in zahtevnostjo javnega naročila;</w:t>
      </w:r>
    </w:p>
    <w:tbl>
      <w:tblPr>
        <w:tblStyle w:val="NormalTablePHPDOCX"/>
        <w:tblW w:w="9346" w:type="dxa"/>
        <w:tblLook w:val="04A0" w:firstRow="1" w:lastRow="0" w:firstColumn="1" w:lastColumn="0" w:noHBand="0" w:noVBand="1"/>
      </w:tblPr>
      <w:tblGrid>
        <w:gridCol w:w="9346"/>
      </w:tblGrid>
      <w:tr w:rsidR="005A51CE" w:rsidRPr="004948A4" w14:paraId="33B7475D" w14:textId="77777777" w:rsidTr="0017092C">
        <w:trPr>
          <w:trHeight w:val="471"/>
        </w:trPr>
        <w:tc>
          <w:tcPr>
            <w:tcW w:w="9346" w:type="dxa"/>
            <w:tcMar>
              <w:top w:w="0" w:type="auto"/>
              <w:bottom w:w="0" w:type="auto"/>
            </w:tcMar>
          </w:tcPr>
          <w:p w14:paraId="21E37033" w14:textId="77777777" w:rsidR="00962E95" w:rsidRPr="004948A4" w:rsidRDefault="00962E95" w:rsidP="004A53F4">
            <w:pPr>
              <w:numPr>
                <w:ilvl w:val="0"/>
                <w:numId w:val="5"/>
              </w:numPr>
              <w:jc w:val="both"/>
              <w:rPr>
                <w:rFonts w:ascii="Arial" w:hAnsi="Arial" w:cs="Arial"/>
                <w:color w:val="000000"/>
                <w:sz w:val="18"/>
                <w:szCs w:val="18"/>
              </w:rPr>
            </w:pPr>
            <w:r w:rsidRPr="004948A4">
              <w:rPr>
                <w:rFonts w:ascii="Arial" w:hAnsi="Arial" w:cs="Arial"/>
                <w:color w:val="000000"/>
                <w:sz w:val="18"/>
                <w:szCs w:val="18"/>
              </w:rPr>
              <w:t xml:space="preserve">se v celoti strinjamo in sprejemamo pogoje naročnika, navedene v tej razpisni dokumentaciji, da po njih dajemo svojo ponudbo za </w:t>
            </w:r>
            <w:r w:rsidR="000419F8" w:rsidRPr="004948A4">
              <w:rPr>
                <w:rFonts w:ascii="Arial" w:hAnsi="Arial" w:cs="Arial"/>
                <w:color w:val="000000"/>
                <w:sz w:val="18"/>
                <w:szCs w:val="18"/>
              </w:rPr>
              <w:t>izvajanje storitev, ki so predmet</w:t>
            </w:r>
            <w:r w:rsidR="0017092C" w:rsidRPr="004948A4">
              <w:rPr>
                <w:rFonts w:ascii="Arial" w:hAnsi="Arial" w:cs="Arial"/>
                <w:color w:val="000000"/>
                <w:sz w:val="18"/>
                <w:szCs w:val="18"/>
              </w:rPr>
              <w:t xml:space="preserve"> tega javnega naročila</w:t>
            </w:r>
            <w:r w:rsidRPr="004948A4">
              <w:rPr>
                <w:rFonts w:ascii="Arial" w:hAnsi="Arial" w:cs="Arial"/>
                <w:color w:val="000000"/>
                <w:sz w:val="18"/>
                <w:szCs w:val="18"/>
              </w:rPr>
              <w:t xml:space="preserve"> ter da pod navedenimi pogoji pristopamo k izvedbi predmeta javnega naročila;</w:t>
            </w:r>
          </w:p>
          <w:p w14:paraId="2D540755" w14:textId="77777777" w:rsidR="005A51CE" w:rsidRPr="004948A4" w:rsidRDefault="004B7F5C" w:rsidP="004A53F4">
            <w:pPr>
              <w:pStyle w:val="Odstavekseznama"/>
              <w:numPr>
                <w:ilvl w:val="0"/>
                <w:numId w:val="5"/>
              </w:numPr>
              <w:jc w:val="both"/>
              <w:rPr>
                <w:rFonts w:ascii="Arial" w:hAnsi="Arial" w:cs="Arial"/>
                <w:color w:val="000000"/>
                <w:sz w:val="18"/>
                <w:szCs w:val="18"/>
              </w:rPr>
            </w:pPr>
            <w:r w:rsidRPr="004948A4">
              <w:rPr>
                <w:rFonts w:ascii="Arial" w:hAnsi="Arial" w:cs="Arial"/>
                <w:color w:val="000000"/>
                <w:sz w:val="18"/>
                <w:szCs w:val="18"/>
              </w:rPr>
              <w:t>da so vsi podatki, ki so podani v naši ponudbi, resnični ter da fotokopije priloženih listin ustrezajo originalu. Za podane podatke, njihovo resničnost in ustreznost fotokopij prevzamemo popolno odgovornost</w:t>
            </w:r>
            <w:r w:rsidR="009770BA" w:rsidRPr="004948A4">
              <w:rPr>
                <w:rFonts w:ascii="Arial" w:hAnsi="Arial" w:cs="Arial"/>
                <w:color w:val="000000"/>
                <w:sz w:val="18"/>
                <w:szCs w:val="18"/>
              </w:rPr>
              <w:t>;</w:t>
            </w:r>
            <w:r w:rsidRPr="004948A4">
              <w:rPr>
                <w:rFonts w:ascii="Arial" w:hAnsi="Arial" w:cs="Arial"/>
                <w:color w:val="000000"/>
                <w:sz w:val="18"/>
                <w:szCs w:val="18"/>
              </w:rPr>
              <w:t xml:space="preserve"> ponudnik naročniku daje pooblastilo, da jih preveri pri pristojnih organih, za kar bomo na naročnikovo zahtevo predložili ustrezna pooblastila, če jih bo ta zahteval;</w:t>
            </w:r>
          </w:p>
          <w:p w14:paraId="0BAA0134" w14:textId="77777777" w:rsidR="005A51CE" w:rsidRPr="004948A4" w:rsidRDefault="0009498C" w:rsidP="004A53F4">
            <w:pPr>
              <w:numPr>
                <w:ilvl w:val="0"/>
                <w:numId w:val="5"/>
              </w:numPr>
              <w:jc w:val="both"/>
              <w:rPr>
                <w:rFonts w:ascii="Arial" w:hAnsi="Arial" w:cs="Arial"/>
                <w:color w:val="000000"/>
                <w:sz w:val="18"/>
                <w:szCs w:val="18"/>
              </w:rPr>
            </w:pPr>
            <w:r w:rsidRPr="004948A4">
              <w:rPr>
                <w:rFonts w:ascii="Arial" w:hAnsi="Arial" w:cs="Arial"/>
                <w:color w:val="000000"/>
                <w:sz w:val="18"/>
                <w:szCs w:val="18"/>
              </w:rPr>
              <w:t>ne bomo imeli do naročnika predmetnega razpisa nobenega odškodninskega zahtevka, če ne bomo izbrani kot najugodnejši ponudnik, oz. da v primeru ustavitve postopka, zavrnitve vseh ponudb ali odstopa od izvedbe javnega naročila ne bomo zahtevali povrnitve stroškov, ki smo jih imeli s pripravo ponudbene dokumentacije;</w:t>
            </w:r>
          </w:p>
          <w:p w14:paraId="13FCD9A5" w14:textId="77777777" w:rsidR="005A51CE" w:rsidRPr="004948A4" w:rsidRDefault="0009498C" w:rsidP="004A53F4">
            <w:pPr>
              <w:numPr>
                <w:ilvl w:val="0"/>
                <w:numId w:val="5"/>
              </w:numPr>
              <w:jc w:val="both"/>
              <w:rPr>
                <w:rFonts w:ascii="Arial" w:hAnsi="Arial" w:cs="Arial"/>
                <w:color w:val="000000"/>
                <w:sz w:val="18"/>
                <w:szCs w:val="18"/>
              </w:rPr>
            </w:pPr>
            <w:r w:rsidRPr="004948A4">
              <w:rPr>
                <w:rFonts w:ascii="Arial" w:hAnsi="Arial" w:cs="Arial"/>
                <w:color w:val="000000"/>
                <w:sz w:val="18"/>
                <w:szCs w:val="18"/>
              </w:rPr>
              <w:t>smo pri pripravi ponudbe in bomo pri izvajanju pogodbe spoštovali obveznosti, ki izhajajo iz predpisov o varstvu pri delu, zaposlovanju in delovnih pogojih, veljavnih v Republiki Sloveniji;</w:t>
            </w:r>
          </w:p>
          <w:p w14:paraId="663659CB" w14:textId="77777777" w:rsidR="005A51CE" w:rsidRPr="004948A4" w:rsidRDefault="0009498C" w:rsidP="004A53F4">
            <w:pPr>
              <w:numPr>
                <w:ilvl w:val="0"/>
                <w:numId w:val="5"/>
              </w:numPr>
              <w:jc w:val="both"/>
              <w:rPr>
                <w:rFonts w:ascii="Arial" w:hAnsi="Arial" w:cs="Arial"/>
                <w:color w:val="000000"/>
                <w:sz w:val="18"/>
                <w:szCs w:val="18"/>
              </w:rPr>
            </w:pPr>
            <w:r w:rsidRPr="004948A4">
              <w:rPr>
                <w:rFonts w:ascii="Arial" w:hAnsi="Arial" w:cs="Arial"/>
                <w:color w:val="000000"/>
                <w:sz w:val="18"/>
                <w:szCs w:val="18"/>
              </w:rPr>
              <w:t>smo zanesljiv ponudnik, sposoben upravljanja, z izkušnjami, ugledom in zaposlenimi, ki so sposobni izvesti razpisana dela, ter da razpolagamo z zadostnimi tehničnimi in kadrovskimi zmogljivostmi za izvedbo javnega naročila;</w:t>
            </w:r>
          </w:p>
          <w:p w14:paraId="4E1FAC31" w14:textId="77777777" w:rsidR="004B7F5C" w:rsidRPr="004948A4" w:rsidRDefault="008359D4" w:rsidP="004A53F4">
            <w:pPr>
              <w:numPr>
                <w:ilvl w:val="0"/>
                <w:numId w:val="5"/>
              </w:numPr>
              <w:jc w:val="both"/>
              <w:rPr>
                <w:rFonts w:ascii="Arial" w:hAnsi="Arial" w:cs="Arial"/>
                <w:color w:val="000000"/>
                <w:sz w:val="18"/>
                <w:szCs w:val="18"/>
              </w:rPr>
            </w:pPr>
            <w:r w:rsidRPr="004948A4">
              <w:rPr>
                <w:rFonts w:ascii="Arial" w:hAnsi="Arial" w:cs="Arial"/>
                <w:color w:val="000000"/>
                <w:sz w:val="18"/>
                <w:szCs w:val="18"/>
              </w:rPr>
              <w:t xml:space="preserve">bomo javno naročilo izvajali z </w:t>
            </w:r>
            <w:r w:rsidR="004B7F5C" w:rsidRPr="004948A4">
              <w:rPr>
                <w:rFonts w:ascii="Arial" w:hAnsi="Arial" w:cs="Arial"/>
                <w:color w:val="000000"/>
                <w:sz w:val="18"/>
                <w:szCs w:val="18"/>
              </w:rPr>
              <w:t>usposobljenimi delavci oziroma kadrom;</w:t>
            </w:r>
          </w:p>
          <w:p w14:paraId="301DBFC6" w14:textId="77777777" w:rsidR="005A51CE" w:rsidRPr="004948A4" w:rsidRDefault="0009498C" w:rsidP="004A53F4">
            <w:pPr>
              <w:numPr>
                <w:ilvl w:val="0"/>
                <w:numId w:val="5"/>
              </w:numPr>
              <w:jc w:val="both"/>
              <w:rPr>
                <w:rFonts w:ascii="Arial" w:hAnsi="Arial" w:cs="Arial"/>
                <w:color w:val="000000"/>
                <w:sz w:val="18"/>
                <w:szCs w:val="18"/>
              </w:rPr>
            </w:pPr>
            <w:r w:rsidRPr="004948A4">
              <w:rPr>
                <w:rFonts w:ascii="Arial" w:hAnsi="Arial" w:cs="Arial"/>
                <w:color w:val="000000"/>
                <w:sz w:val="18"/>
                <w:szCs w:val="18"/>
              </w:rPr>
              <w:t>bomo vsa zahtevana dela izvajali strokovno in kvalitetno po pravilih stroke v skladu z veljavnimi predpisi (zakoni, pravilniki, standardi, tehničnimi soglasji), tehničnimi navodi</w:t>
            </w:r>
            <w:r w:rsidR="004B7F5C" w:rsidRPr="004948A4">
              <w:rPr>
                <w:rFonts w:ascii="Arial" w:hAnsi="Arial" w:cs="Arial"/>
                <w:color w:val="000000"/>
                <w:sz w:val="18"/>
                <w:szCs w:val="18"/>
              </w:rPr>
              <w:t>li, priporočili in normativi</w:t>
            </w:r>
            <w:r w:rsidRPr="004948A4">
              <w:rPr>
                <w:rFonts w:ascii="Arial" w:hAnsi="Arial" w:cs="Arial"/>
                <w:color w:val="000000"/>
                <w:sz w:val="18"/>
                <w:szCs w:val="18"/>
              </w:rPr>
              <w:t>;</w:t>
            </w:r>
          </w:p>
          <w:p w14:paraId="0052DEF5" w14:textId="77777777" w:rsidR="005A51CE" w:rsidRPr="004948A4" w:rsidRDefault="0009498C" w:rsidP="004A53F4">
            <w:pPr>
              <w:numPr>
                <w:ilvl w:val="0"/>
                <w:numId w:val="5"/>
              </w:numPr>
              <w:jc w:val="both"/>
              <w:rPr>
                <w:rFonts w:ascii="Arial" w:hAnsi="Arial" w:cs="Arial"/>
                <w:color w:val="000000"/>
                <w:sz w:val="18"/>
                <w:szCs w:val="18"/>
              </w:rPr>
            </w:pPr>
            <w:r w:rsidRPr="004948A4">
              <w:rPr>
                <w:rFonts w:ascii="Arial" w:hAnsi="Arial" w:cs="Arial"/>
                <w:color w:val="000000"/>
                <w:sz w:val="18"/>
                <w:szCs w:val="18"/>
              </w:rPr>
              <w:t xml:space="preserve">bomo v primeru zamenjave priglašenih </w:t>
            </w:r>
            <w:r w:rsidR="004B7F5C" w:rsidRPr="004948A4">
              <w:rPr>
                <w:rFonts w:ascii="Arial" w:hAnsi="Arial" w:cs="Arial"/>
                <w:color w:val="000000"/>
                <w:sz w:val="18"/>
                <w:szCs w:val="18"/>
              </w:rPr>
              <w:t xml:space="preserve">ali uvedbe novih </w:t>
            </w:r>
            <w:r w:rsidRPr="004948A4">
              <w:rPr>
                <w:rFonts w:ascii="Arial" w:hAnsi="Arial" w:cs="Arial"/>
                <w:color w:val="000000"/>
                <w:sz w:val="18"/>
                <w:szCs w:val="18"/>
              </w:rPr>
              <w:t>podizvajalcev ali priglašenih kadrov pred njihovo menjavo</w:t>
            </w:r>
            <w:r w:rsidR="004B7F5C" w:rsidRPr="004948A4">
              <w:rPr>
                <w:rFonts w:ascii="Arial" w:hAnsi="Arial" w:cs="Arial"/>
                <w:color w:val="000000"/>
                <w:sz w:val="18"/>
                <w:szCs w:val="18"/>
              </w:rPr>
              <w:t xml:space="preserve"> oziroma uvedbo</w:t>
            </w:r>
            <w:r w:rsidRPr="004948A4">
              <w:rPr>
                <w:rFonts w:ascii="Arial" w:hAnsi="Arial" w:cs="Arial"/>
                <w:color w:val="000000"/>
                <w:sz w:val="18"/>
                <w:szCs w:val="18"/>
              </w:rPr>
              <w:t xml:space="preserve"> pridobili pisno soglasje naročnika;</w:t>
            </w:r>
          </w:p>
          <w:p w14:paraId="0640102F" w14:textId="77777777" w:rsidR="009A2B25" w:rsidRPr="004948A4" w:rsidRDefault="009770BA" w:rsidP="009A2B25">
            <w:pPr>
              <w:numPr>
                <w:ilvl w:val="0"/>
                <w:numId w:val="5"/>
              </w:numPr>
              <w:jc w:val="both"/>
              <w:rPr>
                <w:rFonts w:ascii="Arial" w:hAnsi="Arial" w:cs="Arial"/>
                <w:color w:val="000000"/>
                <w:sz w:val="18"/>
                <w:szCs w:val="18"/>
              </w:rPr>
            </w:pPr>
            <w:r w:rsidRPr="004948A4">
              <w:rPr>
                <w:rFonts w:ascii="Arial" w:hAnsi="Arial" w:cs="Arial"/>
                <w:color w:val="000000"/>
                <w:sz w:val="18"/>
                <w:szCs w:val="18"/>
              </w:rPr>
              <w:t>bodo vsi novi podizvajalci</w:t>
            </w:r>
            <w:r w:rsidR="009A2B25" w:rsidRPr="004948A4">
              <w:rPr>
                <w:rFonts w:ascii="Arial" w:hAnsi="Arial" w:cs="Arial"/>
                <w:color w:val="000000"/>
                <w:sz w:val="18"/>
                <w:szCs w:val="18"/>
              </w:rPr>
              <w:t xml:space="preserve"> izpolnjevali vse naročnikove pogoje, ki jih morajo izpolnjevati podizvajalci;</w:t>
            </w:r>
          </w:p>
          <w:p w14:paraId="62B990DF" w14:textId="77777777" w:rsidR="009A2B25" w:rsidRPr="004948A4" w:rsidRDefault="009A2B25" w:rsidP="009A2B25">
            <w:pPr>
              <w:numPr>
                <w:ilvl w:val="0"/>
                <w:numId w:val="5"/>
              </w:numPr>
              <w:jc w:val="both"/>
              <w:rPr>
                <w:rFonts w:ascii="Arial" w:hAnsi="Arial" w:cs="Arial"/>
                <w:color w:val="000000"/>
                <w:sz w:val="18"/>
                <w:szCs w:val="18"/>
              </w:rPr>
            </w:pPr>
            <w:r w:rsidRPr="004948A4">
              <w:rPr>
                <w:rFonts w:ascii="Arial" w:hAnsi="Arial" w:cs="Arial"/>
                <w:color w:val="000000"/>
                <w:sz w:val="18"/>
                <w:szCs w:val="18"/>
              </w:rPr>
              <w:t>bodo vsi novi podizvajalci, ki bodo zamenjali priglašene podizvajalce, na katere kapacitete se je ponudnik skliceval pri oddaji ponudbe, zagotavljali najmanj kapacitete v enakem obsegu oziroma najmanj v obsegu, ki bi zadoščal za priznanje usposobljenosti, če bi bili ti podizvajalci navedeni v sami ponudbi namesto podizvajalcev, ki jih zamenjujejo;</w:t>
            </w:r>
          </w:p>
          <w:p w14:paraId="03F7B343" w14:textId="77777777" w:rsidR="009A2B25" w:rsidRPr="004948A4" w:rsidRDefault="009A2B25" w:rsidP="005B5CEE">
            <w:pPr>
              <w:numPr>
                <w:ilvl w:val="0"/>
                <w:numId w:val="5"/>
              </w:numPr>
              <w:jc w:val="both"/>
              <w:rPr>
                <w:rFonts w:ascii="Arial" w:hAnsi="Arial" w:cs="Arial"/>
                <w:color w:val="000000"/>
                <w:sz w:val="18"/>
                <w:szCs w:val="18"/>
              </w:rPr>
            </w:pPr>
            <w:r w:rsidRPr="004948A4">
              <w:rPr>
                <w:rFonts w:ascii="Arial" w:hAnsi="Arial" w:cs="Arial"/>
                <w:color w:val="000000"/>
                <w:sz w:val="18"/>
                <w:szCs w:val="18"/>
              </w:rPr>
              <w:t xml:space="preserve">bomo </w:t>
            </w:r>
            <w:r w:rsidR="005B5CEE" w:rsidRPr="004948A4">
              <w:rPr>
                <w:rFonts w:ascii="Arial" w:hAnsi="Arial" w:cs="Arial"/>
                <w:color w:val="000000"/>
                <w:sz w:val="18"/>
                <w:szCs w:val="18"/>
              </w:rPr>
              <w:t xml:space="preserve">v roku 10 (desetih) dni od </w:t>
            </w:r>
            <w:r w:rsidR="002E0AA6">
              <w:rPr>
                <w:rFonts w:ascii="Arial" w:hAnsi="Arial" w:cs="Arial"/>
                <w:color w:val="000000"/>
                <w:sz w:val="18"/>
                <w:szCs w:val="18"/>
              </w:rPr>
              <w:t>podpisa</w:t>
            </w:r>
            <w:r w:rsidR="005B5CEE" w:rsidRPr="004948A4">
              <w:rPr>
                <w:rFonts w:ascii="Arial" w:hAnsi="Arial" w:cs="Arial"/>
                <w:color w:val="000000"/>
                <w:sz w:val="18"/>
                <w:szCs w:val="18"/>
              </w:rPr>
              <w:t xml:space="preserve"> pogodbe, kot pogoj za veljavnost pogodbe in </w:t>
            </w:r>
            <w:r w:rsidRPr="004948A4">
              <w:rPr>
                <w:rFonts w:ascii="Arial" w:hAnsi="Arial" w:cs="Arial"/>
                <w:color w:val="000000"/>
                <w:sz w:val="18"/>
                <w:szCs w:val="18"/>
              </w:rPr>
              <w:t xml:space="preserve">kot zavarovanje za </w:t>
            </w:r>
            <w:r w:rsidR="000419F8" w:rsidRPr="004948A4">
              <w:rPr>
                <w:rFonts w:ascii="Arial" w:hAnsi="Arial" w:cs="Arial"/>
                <w:color w:val="000000"/>
                <w:sz w:val="18"/>
                <w:szCs w:val="18"/>
              </w:rPr>
              <w:t>dobro izvedbo pogodbenih obveznosti</w:t>
            </w:r>
            <w:r w:rsidRPr="004948A4">
              <w:rPr>
                <w:rFonts w:ascii="Arial" w:hAnsi="Arial" w:cs="Arial"/>
                <w:color w:val="000000"/>
                <w:sz w:val="18"/>
                <w:szCs w:val="18"/>
              </w:rPr>
              <w:t xml:space="preserve"> predložili </w:t>
            </w:r>
            <w:r w:rsidR="006A67B3" w:rsidRPr="004948A4">
              <w:rPr>
                <w:rFonts w:ascii="Arial" w:hAnsi="Arial" w:cs="Arial"/>
                <w:color w:val="000000"/>
                <w:sz w:val="18"/>
                <w:szCs w:val="18"/>
              </w:rPr>
              <w:t>bančno garancijo oz. kavcijsko zavarovanje pri zavarovalnicah v višini 10 % končne pogodbene vrednosti z DDV, z veljavnostjo vsaj še trideset dni po preteku veljavnosti te pogodbe</w:t>
            </w:r>
            <w:r w:rsidRPr="004948A4">
              <w:rPr>
                <w:rFonts w:ascii="Arial" w:hAnsi="Arial" w:cs="Arial"/>
                <w:color w:val="000000"/>
                <w:sz w:val="18"/>
                <w:szCs w:val="18"/>
              </w:rPr>
              <w:t>;</w:t>
            </w:r>
          </w:p>
          <w:p w14:paraId="50A4C26B" w14:textId="77777777" w:rsidR="005A51CE" w:rsidRPr="004948A4" w:rsidRDefault="0009498C" w:rsidP="004A53F4">
            <w:pPr>
              <w:numPr>
                <w:ilvl w:val="0"/>
                <w:numId w:val="5"/>
              </w:numPr>
              <w:jc w:val="both"/>
              <w:rPr>
                <w:rFonts w:ascii="Arial" w:hAnsi="Arial" w:cs="Arial"/>
                <w:color w:val="000000"/>
                <w:sz w:val="18"/>
                <w:szCs w:val="18"/>
              </w:rPr>
            </w:pPr>
            <w:r w:rsidRPr="004948A4">
              <w:rPr>
                <w:rFonts w:ascii="Arial" w:hAnsi="Arial" w:cs="Arial"/>
                <w:color w:val="000000"/>
                <w:sz w:val="18"/>
                <w:szCs w:val="18"/>
              </w:rPr>
              <w:t xml:space="preserve">bomo vse prevzete obveznosti izpolnili v predpisani količini, kvaliteti in rokih, kot to izhaja iz razpisne dokumentacije </w:t>
            </w:r>
            <w:r w:rsidR="00962E95" w:rsidRPr="004948A4">
              <w:rPr>
                <w:rFonts w:ascii="Arial" w:hAnsi="Arial" w:cs="Arial"/>
                <w:color w:val="000000"/>
                <w:sz w:val="18"/>
                <w:szCs w:val="18"/>
              </w:rPr>
              <w:t>za oddajo tega javnega naročila</w:t>
            </w:r>
            <w:r w:rsidRPr="004948A4">
              <w:rPr>
                <w:rFonts w:ascii="Arial" w:hAnsi="Arial" w:cs="Arial"/>
                <w:color w:val="000000"/>
                <w:sz w:val="18"/>
                <w:szCs w:val="18"/>
              </w:rPr>
              <w:t>;</w:t>
            </w:r>
          </w:p>
          <w:p w14:paraId="5BC35BBC" w14:textId="77777777" w:rsidR="005A51CE" w:rsidRPr="004948A4" w:rsidRDefault="0009498C" w:rsidP="004A53F4">
            <w:pPr>
              <w:numPr>
                <w:ilvl w:val="0"/>
                <w:numId w:val="5"/>
              </w:numPr>
              <w:jc w:val="both"/>
              <w:rPr>
                <w:rFonts w:ascii="Arial" w:hAnsi="Arial" w:cs="Arial"/>
                <w:color w:val="000000"/>
                <w:sz w:val="18"/>
                <w:szCs w:val="18"/>
              </w:rPr>
            </w:pPr>
            <w:r w:rsidRPr="004948A4">
              <w:rPr>
                <w:rFonts w:ascii="Arial" w:hAnsi="Arial" w:cs="Arial"/>
                <w:color w:val="000000"/>
                <w:sz w:val="18"/>
                <w:szCs w:val="18"/>
              </w:rPr>
              <w:t>za nas ne obstaja absolutna prepoved poslovanja z naročnikom, kot izhaja iz 35. člena ZIntPK;</w:t>
            </w:r>
          </w:p>
          <w:p w14:paraId="70A32578" w14:textId="77777777" w:rsidR="0095677B" w:rsidRPr="004948A4" w:rsidRDefault="0095677B" w:rsidP="004A53F4">
            <w:pPr>
              <w:numPr>
                <w:ilvl w:val="0"/>
                <w:numId w:val="5"/>
              </w:numPr>
              <w:jc w:val="both"/>
              <w:rPr>
                <w:rFonts w:ascii="Arial" w:hAnsi="Arial" w:cs="Arial"/>
                <w:color w:val="000000"/>
                <w:sz w:val="18"/>
                <w:szCs w:val="18"/>
              </w:rPr>
            </w:pPr>
            <w:r w:rsidRPr="004948A4">
              <w:rPr>
                <w:rFonts w:ascii="Arial" w:hAnsi="Arial" w:cs="Arial"/>
                <w:color w:val="000000"/>
                <w:sz w:val="18"/>
                <w:szCs w:val="18"/>
              </w:rPr>
              <w:t>z drugimi gospodarskimi subjekti nismo sklenili dogovora, katerega cilj ali učinek je preprečevati, omejevati ali izkrivljati konkurenco</w:t>
            </w:r>
            <w:r w:rsidR="004B7F5C" w:rsidRPr="004948A4">
              <w:rPr>
                <w:rFonts w:ascii="Arial" w:hAnsi="Arial" w:cs="Arial"/>
                <w:color w:val="000000"/>
                <w:sz w:val="18"/>
                <w:szCs w:val="18"/>
              </w:rPr>
              <w:t>;</w:t>
            </w:r>
          </w:p>
          <w:p w14:paraId="3DE15532" w14:textId="77777777" w:rsidR="0095677B" w:rsidRPr="004948A4" w:rsidRDefault="0095677B" w:rsidP="004A53F4">
            <w:pPr>
              <w:numPr>
                <w:ilvl w:val="0"/>
                <w:numId w:val="5"/>
              </w:numPr>
              <w:jc w:val="both"/>
              <w:rPr>
                <w:rFonts w:ascii="Arial" w:hAnsi="Arial" w:cs="Arial"/>
                <w:color w:val="000000"/>
                <w:sz w:val="18"/>
                <w:szCs w:val="18"/>
              </w:rPr>
            </w:pPr>
            <w:r w:rsidRPr="004948A4">
              <w:rPr>
                <w:rFonts w:ascii="Arial" w:hAnsi="Arial" w:cs="Arial"/>
                <w:color w:val="000000"/>
                <w:sz w:val="18"/>
                <w:szCs w:val="18"/>
              </w:rPr>
              <w:t>nismo bili s pravnomočno sodbo v katerikoli državi obsojeni za prestopek v zvezi s poklicnim ravn</w:t>
            </w:r>
            <w:r w:rsidR="004B7F5C" w:rsidRPr="004948A4">
              <w:rPr>
                <w:rFonts w:ascii="Arial" w:hAnsi="Arial" w:cs="Arial"/>
                <w:color w:val="000000"/>
                <w:sz w:val="18"/>
                <w:szCs w:val="18"/>
              </w:rPr>
              <w:t>anjem;</w:t>
            </w:r>
          </w:p>
          <w:p w14:paraId="088E2886" w14:textId="77777777" w:rsidR="0095677B" w:rsidRPr="004948A4" w:rsidRDefault="0095677B" w:rsidP="004A53F4">
            <w:pPr>
              <w:numPr>
                <w:ilvl w:val="0"/>
                <w:numId w:val="5"/>
              </w:numPr>
              <w:jc w:val="both"/>
              <w:rPr>
                <w:rFonts w:ascii="Arial" w:hAnsi="Arial" w:cs="Arial"/>
                <w:color w:val="000000"/>
                <w:sz w:val="18"/>
                <w:szCs w:val="18"/>
              </w:rPr>
            </w:pPr>
            <w:r w:rsidRPr="004948A4">
              <w:rPr>
                <w:rFonts w:ascii="Arial" w:hAnsi="Arial" w:cs="Arial"/>
                <w:color w:val="000000"/>
                <w:sz w:val="18"/>
                <w:szCs w:val="18"/>
              </w:rPr>
              <w:t xml:space="preserve">pri dajanju informacij, zahtevanih v skladu z določbami </w:t>
            </w:r>
            <w:r w:rsidR="005E215B" w:rsidRPr="004948A4">
              <w:rPr>
                <w:rFonts w:ascii="Arial" w:hAnsi="Arial" w:cs="Arial"/>
                <w:color w:val="000000"/>
                <w:sz w:val="18"/>
                <w:szCs w:val="18"/>
              </w:rPr>
              <w:t>ZJN-3</w:t>
            </w:r>
            <w:r w:rsidRPr="004948A4">
              <w:rPr>
                <w:rFonts w:ascii="Arial" w:hAnsi="Arial" w:cs="Arial"/>
                <w:color w:val="000000"/>
                <w:sz w:val="18"/>
                <w:szCs w:val="18"/>
              </w:rPr>
              <w:t>,</w:t>
            </w:r>
            <w:r w:rsidR="004B7F5C" w:rsidRPr="004948A4">
              <w:rPr>
                <w:rFonts w:ascii="Arial" w:hAnsi="Arial" w:cs="Arial"/>
                <w:color w:val="000000"/>
                <w:sz w:val="18"/>
                <w:szCs w:val="18"/>
              </w:rPr>
              <w:t xml:space="preserve"> v tem ali predhodnih postopkih,</w:t>
            </w:r>
            <w:r w:rsidRPr="004948A4">
              <w:rPr>
                <w:rFonts w:ascii="Arial" w:hAnsi="Arial" w:cs="Arial"/>
                <w:color w:val="000000"/>
                <w:sz w:val="18"/>
                <w:szCs w:val="18"/>
              </w:rPr>
              <w:t xml:space="preserve"> nismo namerno podali zavajajoče razlage ali </w:t>
            </w:r>
            <w:r w:rsidR="004B7F5C" w:rsidRPr="004948A4">
              <w:rPr>
                <w:rFonts w:ascii="Arial" w:hAnsi="Arial" w:cs="Arial"/>
                <w:color w:val="000000"/>
                <w:sz w:val="18"/>
                <w:szCs w:val="18"/>
              </w:rPr>
              <w:t>teh informacij nismo zagotovili;</w:t>
            </w:r>
          </w:p>
          <w:p w14:paraId="50B5497C" w14:textId="77777777" w:rsidR="0095677B" w:rsidRPr="004948A4" w:rsidRDefault="0095677B" w:rsidP="000A1FDD">
            <w:pPr>
              <w:numPr>
                <w:ilvl w:val="0"/>
                <w:numId w:val="5"/>
              </w:numPr>
              <w:jc w:val="both"/>
              <w:rPr>
                <w:rFonts w:ascii="Arial" w:hAnsi="Arial" w:cs="Arial"/>
                <w:color w:val="000000"/>
                <w:sz w:val="18"/>
                <w:szCs w:val="18"/>
              </w:rPr>
            </w:pPr>
            <w:r w:rsidRPr="004948A4">
              <w:rPr>
                <w:rFonts w:ascii="Arial" w:hAnsi="Arial" w:cs="Arial"/>
                <w:color w:val="000000"/>
                <w:sz w:val="18"/>
                <w:szCs w:val="18"/>
              </w:rPr>
              <w:t xml:space="preserve">nismo v postopku prisilne poravnave, stečajnem postopku ali </w:t>
            </w:r>
            <w:r w:rsidR="004B7F5C" w:rsidRPr="004948A4">
              <w:rPr>
                <w:rFonts w:ascii="Arial" w:hAnsi="Arial" w:cs="Arial"/>
                <w:color w:val="000000"/>
                <w:sz w:val="18"/>
                <w:szCs w:val="18"/>
              </w:rPr>
              <w:t>v postopku likvidacije;</w:t>
            </w:r>
          </w:p>
          <w:p w14:paraId="55D10BB6" w14:textId="77777777" w:rsidR="0095677B" w:rsidRPr="004948A4" w:rsidRDefault="004B7F5C" w:rsidP="000A1FDD">
            <w:pPr>
              <w:pStyle w:val="Odstavekseznama"/>
              <w:numPr>
                <w:ilvl w:val="0"/>
                <w:numId w:val="5"/>
              </w:numPr>
              <w:jc w:val="both"/>
              <w:rPr>
                <w:rFonts w:ascii="Arial" w:hAnsi="Arial" w:cs="Arial"/>
                <w:color w:val="000000"/>
                <w:sz w:val="18"/>
                <w:szCs w:val="18"/>
              </w:rPr>
            </w:pPr>
            <w:r w:rsidRPr="004948A4">
              <w:rPr>
                <w:rFonts w:ascii="Arial" w:hAnsi="Arial" w:cs="Arial"/>
                <w:color w:val="000000"/>
                <w:sz w:val="18"/>
                <w:szCs w:val="18"/>
              </w:rPr>
              <w:t>da bomo v primeru, da bomo izbrani v tem postopku, v celoti odgovarjali za dela podizvajalcev, ki smo jih navedli v svoji ponudbi,</w:t>
            </w:r>
          </w:p>
          <w:p w14:paraId="4FBB3403" w14:textId="77777777" w:rsidR="004B7F5C" w:rsidRPr="004948A4" w:rsidRDefault="004B7F5C" w:rsidP="000A1FDD">
            <w:pPr>
              <w:pStyle w:val="Odstavekseznama"/>
              <w:numPr>
                <w:ilvl w:val="0"/>
                <w:numId w:val="5"/>
              </w:numPr>
              <w:jc w:val="both"/>
              <w:rPr>
                <w:rFonts w:ascii="Arial" w:hAnsi="Arial" w:cs="Arial"/>
                <w:color w:val="000000"/>
                <w:sz w:val="18"/>
                <w:szCs w:val="18"/>
              </w:rPr>
            </w:pPr>
            <w:r w:rsidRPr="004948A4">
              <w:rPr>
                <w:rFonts w:ascii="Arial" w:hAnsi="Arial" w:cs="Arial"/>
                <w:color w:val="000000"/>
                <w:sz w:val="18"/>
                <w:szCs w:val="18"/>
              </w:rPr>
              <w:t>da bomo v primeru da bomo izbrani na predmetnem javnem naročilu, naročniku na njegov poziv, v roku osmih dni od prejema poziva, posredovali podatke o svojih ustanoviteljih, družbenikih, delničarjih, komanditistih ali drugih lastnikih in podatke o lastniških deležih navedenih oseb, gospodarskih subjektih, za katere se glede na določbe zakona, ki ureja gospodarske družbe, štej</w:t>
            </w:r>
            <w:r w:rsidR="00453ADC" w:rsidRPr="004948A4">
              <w:rPr>
                <w:rFonts w:ascii="Arial" w:hAnsi="Arial" w:cs="Arial"/>
                <w:color w:val="000000"/>
                <w:sz w:val="18"/>
                <w:szCs w:val="18"/>
              </w:rPr>
              <w:t>e, da so z nami povezane družbe,</w:t>
            </w:r>
          </w:p>
          <w:p w14:paraId="5BC72A55" w14:textId="77777777" w:rsidR="00453ADC" w:rsidRDefault="00453ADC" w:rsidP="000A1FDD">
            <w:pPr>
              <w:pStyle w:val="Odstavekseznama"/>
              <w:numPr>
                <w:ilvl w:val="0"/>
                <w:numId w:val="5"/>
              </w:numPr>
              <w:jc w:val="both"/>
              <w:rPr>
                <w:rFonts w:ascii="Arial" w:hAnsi="Arial" w:cs="Arial"/>
                <w:color w:val="000000"/>
                <w:sz w:val="18"/>
                <w:szCs w:val="18"/>
              </w:rPr>
            </w:pPr>
            <w:r w:rsidRPr="004948A4">
              <w:rPr>
                <w:rFonts w:ascii="Arial" w:hAnsi="Arial" w:cs="Arial"/>
                <w:color w:val="000000"/>
                <w:sz w:val="18"/>
                <w:szCs w:val="18"/>
              </w:rPr>
              <w:t>nismo kršili obveznosti iz drugega odstavka 3. člena ZJN-3;</w:t>
            </w:r>
          </w:p>
          <w:p w14:paraId="02AFF784" w14:textId="77777777" w:rsidR="0095677B" w:rsidRPr="004948A4" w:rsidRDefault="0095677B" w:rsidP="000A1FDD">
            <w:pPr>
              <w:numPr>
                <w:ilvl w:val="0"/>
                <w:numId w:val="5"/>
              </w:numPr>
              <w:jc w:val="both"/>
              <w:rPr>
                <w:rFonts w:ascii="Arial" w:hAnsi="Arial" w:cs="Arial"/>
                <w:color w:val="000000"/>
                <w:sz w:val="18"/>
                <w:szCs w:val="18"/>
              </w:rPr>
            </w:pPr>
            <w:r w:rsidRPr="004948A4">
              <w:rPr>
                <w:rFonts w:ascii="Arial" w:hAnsi="Arial" w:cs="Arial"/>
                <w:color w:val="000000"/>
                <w:sz w:val="18"/>
                <w:szCs w:val="18"/>
              </w:rPr>
              <w:t>izpolnjujemo vse ostale pogoje za izvedbo naročila, ki jih določa razpisna dokumentacija.</w:t>
            </w:r>
          </w:p>
        </w:tc>
      </w:tr>
    </w:tbl>
    <w:p w14:paraId="19398E69" w14:textId="77777777" w:rsidR="00EC4ED4" w:rsidRPr="004948A4" w:rsidRDefault="00EC4ED4">
      <w:pPr>
        <w:spacing w:before="225" w:after="225" w:line="240" w:lineRule="auto"/>
        <w:jc w:val="both"/>
        <w:rPr>
          <w:rFonts w:ascii="Arial" w:hAnsi="Arial" w:cs="Arial"/>
          <w:color w:val="000000"/>
          <w:sz w:val="18"/>
          <w:szCs w:val="18"/>
        </w:rPr>
      </w:pPr>
    </w:p>
    <w:p w14:paraId="50191189" w14:textId="77777777" w:rsidR="005A51CE" w:rsidRPr="004948A4" w:rsidRDefault="006A67B3">
      <w:pPr>
        <w:spacing w:before="225" w:after="225" w:line="240" w:lineRule="auto"/>
        <w:jc w:val="both"/>
        <w:rPr>
          <w:rFonts w:ascii="Arial" w:hAnsi="Arial" w:cs="Arial"/>
          <w:color w:val="000000"/>
          <w:sz w:val="18"/>
          <w:szCs w:val="18"/>
        </w:rPr>
      </w:pPr>
      <w:r w:rsidRPr="004948A4">
        <w:rPr>
          <w:rFonts w:ascii="Arial" w:hAnsi="Arial" w:cs="Arial"/>
          <w:color w:val="000000"/>
          <w:sz w:val="18"/>
          <w:szCs w:val="18"/>
        </w:rPr>
        <w:lastRenderedPageBreak/>
        <w:t>II</w:t>
      </w:r>
      <w:r w:rsidR="00EC4ED4" w:rsidRPr="004948A4">
        <w:rPr>
          <w:rFonts w:ascii="Arial" w:hAnsi="Arial" w:cs="Arial"/>
          <w:color w:val="000000"/>
          <w:sz w:val="18"/>
          <w:szCs w:val="18"/>
        </w:rPr>
        <w:t xml:space="preserve">. </w:t>
      </w:r>
      <w:r w:rsidR="005E215B" w:rsidRPr="004948A4">
        <w:rPr>
          <w:rFonts w:ascii="Arial" w:hAnsi="Arial" w:cs="Arial"/>
          <w:color w:val="000000"/>
          <w:sz w:val="18"/>
          <w:szCs w:val="18"/>
        </w:rPr>
        <w:t>Naročniku izrecno dovoljujemo, da v zvezi z oddajo predmetnega javnega naročila, obstoj in vsebino navedb v ponudbi preveri elektronsko v aplikaciji eDosje.</w:t>
      </w:r>
    </w:p>
    <w:p w14:paraId="6CC281DE" w14:textId="77777777" w:rsidR="00EC4ED4" w:rsidRPr="004948A4" w:rsidRDefault="00EC4ED4">
      <w:pPr>
        <w:spacing w:before="225" w:after="225" w:line="240" w:lineRule="auto"/>
        <w:jc w:val="both"/>
        <w:rPr>
          <w:rFonts w:ascii="Arial" w:hAnsi="Arial" w:cs="Arial"/>
          <w:color w:val="000000"/>
          <w:sz w:val="18"/>
          <w:szCs w:val="18"/>
        </w:rPr>
      </w:pPr>
    </w:p>
    <w:p w14:paraId="7CFD1E53" w14:textId="77777777" w:rsidR="005E215B" w:rsidRPr="004948A4" w:rsidRDefault="005E215B">
      <w:pPr>
        <w:spacing w:before="225" w:after="225" w:line="240" w:lineRule="auto"/>
        <w:jc w:val="both"/>
        <w:rPr>
          <w:rFonts w:ascii="Arial" w:hAnsi="Arial" w:cs="Arial"/>
        </w:rPr>
      </w:pPr>
    </w:p>
    <w:tbl>
      <w:tblPr>
        <w:tblStyle w:val="NormalTablePHPDOCX"/>
        <w:tblW w:w="5000" w:type="pct"/>
        <w:tblLook w:val="04A0" w:firstRow="1" w:lastRow="0" w:firstColumn="1" w:lastColumn="0" w:noHBand="0" w:noVBand="1"/>
      </w:tblPr>
      <w:tblGrid>
        <w:gridCol w:w="4643"/>
        <w:gridCol w:w="4643"/>
      </w:tblGrid>
      <w:tr w:rsidR="00757000" w:rsidRPr="004948A4" w14:paraId="0D3F5B34" w14:textId="77777777" w:rsidTr="00353690">
        <w:tc>
          <w:tcPr>
            <w:tcW w:w="2500" w:type="pct"/>
            <w:tcMar>
              <w:top w:w="75" w:type="dxa"/>
              <w:bottom w:w="75" w:type="dxa"/>
            </w:tcMar>
            <w:vAlign w:val="center"/>
          </w:tcPr>
          <w:p w14:paraId="15815FF3" w14:textId="77777777" w:rsidR="00757000" w:rsidRPr="004948A4" w:rsidRDefault="00757000" w:rsidP="00353690">
            <w:pPr>
              <w:rPr>
                <w:rFonts w:ascii="Arial" w:hAnsi="Arial" w:cs="Arial"/>
              </w:rPr>
            </w:pPr>
            <w:r w:rsidRPr="004948A4">
              <w:rPr>
                <w:rFonts w:ascii="Arial" w:hAnsi="Arial" w:cs="Arial"/>
                <w:color w:val="000000"/>
                <w:position w:val="-2"/>
                <w:sz w:val="18"/>
                <w:szCs w:val="18"/>
              </w:rPr>
              <w:t>Kraj in datum:</w:t>
            </w:r>
          </w:p>
        </w:tc>
        <w:tc>
          <w:tcPr>
            <w:tcW w:w="0" w:type="auto"/>
            <w:tcMar>
              <w:top w:w="75" w:type="dxa"/>
              <w:bottom w:w="75" w:type="dxa"/>
            </w:tcMar>
            <w:vAlign w:val="center"/>
          </w:tcPr>
          <w:p w14:paraId="1F4AA241" w14:textId="77777777" w:rsidR="00757000" w:rsidRPr="004948A4" w:rsidRDefault="00757000" w:rsidP="00353690">
            <w:pPr>
              <w:rPr>
                <w:rFonts w:ascii="Arial" w:hAnsi="Arial" w:cs="Arial"/>
              </w:rPr>
            </w:pPr>
            <w:r w:rsidRPr="004948A4">
              <w:rPr>
                <w:rFonts w:ascii="Arial" w:hAnsi="Arial" w:cs="Arial"/>
                <w:color w:val="000000"/>
                <w:position w:val="-2"/>
                <w:sz w:val="18"/>
                <w:szCs w:val="18"/>
              </w:rPr>
              <w:t>Naziv:____________________________________</w:t>
            </w:r>
          </w:p>
        </w:tc>
      </w:tr>
      <w:tr w:rsidR="00757000" w:rsidRPr="004948A4" w14:paraId="0FABBDD0" w14:textId="77777777" w:rsidTr="00353690">
        <w:tc>
          <w:tcPr>
            <w:tcW w:w="2500" w:type="pct"/>
            <w:tcMar>
              <w:top w:w="75" w:type="dxa"/>
              <w:bottom w:w="75" w:type="dxa"/>
            </w:tcMar>
            <w:vAlign w:val="center"/>
          </w:tcPr>
          <w:p w14:paraId="529A8739" w14:textId="77777777" w:rsidR="00757000" w:rsidRPr="004948A4" w:rsidRDefault="00757000" w:rsidP="00353690">
            <w:pPr>
              <w:jc w:val="right"/>
              <w:rPr>
                <w:rFonts w:ascii="Arial" w:hAnsi="Arial" w:cs="Arial"/>
              </w:rPr>
            </w:pPr>
            <w:r w:rsidRPr="004948A4">
              <w:rPr>
                <w:rFonts w:ascii="Arial" w:hAnsi="Arial" w:cs="Arial"/>
                <w:color w:val="A9A9A9"/>
                <w:position w:val="-2"/>
                <w:sz w:val="18"/>
                <w:szCs w:val="18"/>
              </w:rPr>
              <w:t>(žig)</w:t>
            </w:r>
          </w:p>
        </w:tc>
        <w:tc>
          <w:tcPr>
            <w:tcW w:w="0" w:type="auto"/>
            <w:tcMar>
              <w:top w:w="75" w:type="dxa"/>
              <w:bottom w:w="75" w:type="dxa"/>
            </w:tcMar>
            <w:vAlign w:val="center"/>
          </w:tcPr>
          <w:p w14:paraId="0D426B6E" w14:textId="77777777" w:rsidR="00757000" w:rsidRPr="004948A4" w:rsidRDefault="00757000" w:rsidP="00353690">
            <w:pPr>
              <w:rPr>
                <w:rFonts w:ascii="Arial" w:hAnsi="Arial" w:cs="Arial"/>
              </w:rPr>
            </w:pPr>
            <w:r w:rsidRPr="004948A4">
              <w:rPr>
                <w:rFonts w:ascii="Arial" w:hAnsi="Arial" w:cs="Arial"/>
                <w:color w:val="FFFFFF" w:themeColor="background1"/>
              </w:rPr>
              <w:t>____</w:t>
            </w:r>
            <w:r w:rsidRPr="004948A4">
              <w:rPr>
                <w:rFonts w:ascii="Arial" w:hAnsi="Arial" w:cs="Arial"/>
                <w:color w:val="000000"/>
                <w:position w:val="-2"/>
                <w:sz w:val="18"/>
                <w:szCs w:val="18"/>
              </w:rPr>
              <w:t>____________________________________</w:t>
            </w:r>
          </w:p>
          <w:p w14:paraId="482006A5" w14:textId="77777777" w:rsidR="00757000" w:rsidRPr="004948A4" w:rsidRDefault="00757000" w:rsidP="00353690">
            <w:pPr>
              <w:jc w:val="center"/>
              <w:rPr>
                <w:rFonts w:ascii="Arial" w:hAnsi="Arial" w:cs="Arial"/>
              </w:rPr>
            </w:pPr>
            <w:r w:rsidRPr="004948A4">
              <w:rPr>
                <w:rFonts w:ascii="Arial" w:hAnsi="Arial" w:cs="Arial"/>
                <w:color w:val="A9A9A9"/>
                <w:position w:val="-2"/>
                <w:sz w:val="18"/>
                <w:szCs w:val="18"/>
              </w:rPr>
              <w:t>(Ime in priimek ter podpis)</w:t>
            </w:r>
          </w:p>
        </w:tc>
      </w:tr>
    </w:tbl>
    <w:p w14:paraId="4A9D8E2F" w14:textId="77777777" w:rsidR="005A51CE" w:rsidRPr="004948A4" w:rsidRDefault="0009498C">
      <w:pPr>
        <w:spacing w:before="225" w:after="225" w:line="240" w:lineRule="auto"/>
        <w:jc w:val="both"/>
        <w:rPr>
          <w:rFonts w:ascii="Arial" w:hAnsi="Arial" w:cs="Arial"/>
        </w:rPr>
      </w:pPr>
      <w:r w:rsidRPr="004948A4">
        <w:rPr>
          <w:rFonts w:ascii="Arial" w:hAnsi="Arial" w:cs="Arial"/>
          <w:color w:val="000000"/>
          <w:sz w:val="18"/>
          <w:szCs w:val="18"/>
        </w:rPr>
        <w:t> </w:t>
      </w:r>
    </w:p>
    <w:p w14:paraId="19646EB4" w14:textId="77777777" w:rsidR="00E3613B" w:rsidRPr="004948A4" w:rsidRDefault="00E3613B" w:rsidP="00E3613B">
      <w:pPr>
        <w:spacing w:after="120"/>
        <w:rPr>
          <w:rFonts w:ascii="Arial" w:hAnsi="Arial" w:cs="Arial"/>
        </w:rPr>
      </w:pPr>
    </w:p>
    <w:p w14:paraId="3CF7A9C3" w14:textId="77777777" w:rsidR="0094329B" w:rsidRPr="004948A4" w:rsidRDefault="0094329B" w:rsidP="00E3613B">
      <w:pPr>
        <w:spacing w:after="120"/>
        <w:rPr>
          <w:rFonts w:ascii="Arial" w:hAnsi="Arial" w:cs="Arial"/>
        </w:rPr>
      </w:pPr>
    </w:p>
    <w:p w14:paraId="0438646D" w14:textId="77777777" w:rsidR="0094329B" w:rsidRPr="004948A4" w:rsidRDefault="0094329B" w:rsidP="00E3613B">
      <w:pPr>
        <w:spacing w:after="120"/>
        <w:rPr>
          <w:rFonts w:ascii="Arial" w:hAnsi="Arial" w:cs="Arial"/>
        </w:rPr>
      </w:pPr>
    </w:p>
    <w:p w14:paraId="02716120" w14:textId="77777777" w:rsidR="001B15F8" w:rsidRPr="004948A4" w:rsidRDefault="001B15F8" w:rsidP="001B15F8">
      <w:pPr>
        <w:ind w:right="-2"/>
        <w:jc w:val="both"/>
        <w:rPr>
          <w:rFonts w:ascii="Arial" w:hAnsi="Arial" w:cs="Arial"/>
          <w:b/>
          <w:i/>
          <w:sz w:val="18"/>
          <w:szCs w:val="18"/>
        </w:rPr>
      </w:pPr>
      <w:r w:rsidRPr="004948A4">
        <w:rPr>
          <w:rFonts w:ascii="Arial" w:hAnsi="Arial" w:cs="Arial"/>
          <w:i/>
          <w:sz w:val="18"/>
          <w:szCs w:val="18"/>
        </w:rPr>
        <w:t xml:space="preserve">Opomba: Obrazec izpolnijo vsi </w:t>
      </w:r>
      <w:r w:rsidR="008359D4" w:rsidRPr="004948A4">
        <w:rPr>
          <w:rFonts w:ascii="Arial" w:hAnsi="Arial" w:cs="Arial"/>
          <w:i/>
          <w:sz w:val="18"/>
          <w:szCs w:val="18"/>
        </w:rPr>
        <w:t>gospodarski subjekti</w:t>
      </w:r>
      <w:r w:rsidRPr="004948A4">
        <w:rPr>
          <w:rFonts w:ascii="Arial" w:hAnsi="Arial" w:cs="Arial"/>
          <w:i/>
          <w:sz w:val="18"/>
          <w:szCs w:val="18"/>
        </w:rPr>
        <w:t xml:space="preserve"> v ponudbi (samostojni ponudnik, v primeru skupne ponudbe vsi ponudniki in podizvajalci). Za krovno izjavo se </w:t>
      </w:r>
      <w:r w:rsidR="008359D4" w:rsidRPr="004948A4">
        <w:rPr>
          <w:rFonts w:ascii="Arial" w:hAnsi="Arial" w:cs="Arial"/>
          <w:i/>
          <w:sz w:val="18"/>
          <w:szCs w:val="18"/>
        </w:rPr>
        <w:t xml:space="preserve">obvezno priložijo </w:t>
      </w:r>
      <w:r w:rsidRPr="004948A4">
        <w:rPr>
          <w:rFonts w:ascii="Arial" w:hAnsi="Arial" w:cs="Arial"/>
          <w:i/>
          <w:sz w:val="18"/>
          <w:szCs w:val="18"/>
        </w:rPr>
        <w:t>obrazci ESPD</w:t>
      </w:r>
      <w:r w:rsidR="008359D4" w:rsidRPr="004948A4">
        <w:rPr>
          <w:rFonts w:ascii="Arial" w:hAnsi="Arial" w:cs="Arial"/>
          <w:i/>
          <w:sz w:val="18"/>
          <w:szCs w:val="18"/>
        </w:rPr>
        <w:t xml:space="preserve"> za vse gospodarske subjekte v ponudbi</w:t>
      </w:r>
      <w:r w:rsidRPr="004948A4">
        <w:rPr>
          <w:rFonts w:ascii="Arial" w:hAnsi="Arial" w:cs="Arial"/>
          <w:i/>
          <w:sz w:val="18"/>
          <w:szCs w:val="18"/>
        </w:rPr>
        <w:t xml:space="preserve">. </w:t>
      </w:r>
    </w:p>
    <w:p w14:paraId="52A7AC97" w14:textId="77777777" w:rsidR="0094329B" w:rsidRPr="004948A4" w:rsidRDefault="0094329B" w:rsidP="00E3613B">
      <w:pPr>
        <w:spacing w:after="120"/>
        <w:rPr>
          <w:rFonts w:ascii="Arial" w:hAnsi="Arial" w:cs="Arial"/>
        </w:rPr>
      </w:pPr>
    </w:p>
    <w:p w14:paraId="0594FDE5" w14:textId="77777777" w:rsidR="0094329B" w:rsidRPr="004948A4" w:rsidRDefault="0094329B" w:rsidP="00E3613B">
      <w:pPr>
        <w:spacing w:after="120"/>
        <w:rPr>
          <w:rFonts w:ascii="Arial" w:hAnsi="Arial" w:cs="Arial"/>
        </w:rPr>
      </w:pPr>
    </w:p>
    <w:p w14:paraId="3FDCE6ED" w14:textId="77777777" w:rsidR="0094329B" w:rsidRPr="004948A4" w:rsidRDefault="0094329B" w:rsidP="00E3613B">
      <w:pPr>
        <w:spacing w:after="120"/>
        <w:rPr>
          <w:rFonts w:ascii="Arial" w:hAnsi="Arial" w:cs="Arial"/>
        </w:rPr>
      </w:pPr>
    </w:p>
    <w:p w14:paraId="1893D66F" w14:textId="77777777" w:rsidR="0094329B" w:rsidRPr="004948A4" w:rsidRDefault="0094329B" w:rsidP="00E3613B">
      <w:pPr>
        <w:spacing w:after="120"/>
        <w:rPr>
          <w:rFonts w:ascii="Arial" w:hAnsi="Arial" w:cs="Arial"/>
        </w:rPr>
      </w:pPr>
    </w:p>
    <w:p w14:paraId="7A962CF9" w14:textId="77777777" w:rsidR="0094329B" w:rsidRPr="004948A4" w:rsidRDefault="0094329B" w:rsidP="00E3613B">
      <w:pPr>
        <w:spacing w:after="120"/>
        <w:rPr>
          <w:rFonts w:ascii="Arial" w:hAnsi="Arial" w:cs="Arial"/>
        </w:rPr>
      </w:pPr>
    </w:p>
    <w:p w14:paraId="6E4845B0" w14:textId="77777777" w:rsidR="0094329B" w:rsidRPr="004948A4" w:rsidRDefault="0094329B" w:rsidP="00E3613B">
      <w:pPr>
        <w:spacing w:after="120"/>
        <w:rPr>
          <w:rFonts w:ascii="Arial" w:hAnsi="Arial" w:cs="Arial"/>
        </w:rPr>
      </w:pPr>
    </w:p>
    <w:p w14:paraId="65A66D3E" w14:textId="77777777" w:rsidR="0094329B" w:rsidRPr="004948A4" w:rsidRDefault="0094329B" w:rsidP="00E3613B">
      <w:pPr>
        <w:spacing w:after="120"/>
        <w:rPr>
          <w:rFonts w:ascii="Arial" w:hAnsi="Arial" w:cs="Arial"/>
        </w:rPr>
      </w:pPr>
    </w:p>
    <w:p w14:paraId="3CB9CA8D" w14:textId="77777777" w:rsidR="0094329B" w:rsidRPr="004948A4" w:rsidRDefault="0094329B" w:rsidP="00E3613B">
      <w:pPr>
        <w:spacing w:after="120"/>
        <w:rPr>
          <w:rFonts w:ascii="Arial" w:hAnsi="Arial" w:cs="Arial"/>
        </w:rPr>
      </w:pPr>
    </w:p>
    <w:p w14:paraId="3E9C53B2" w14:textId="77777777" w:rsidR="006A67B3" w:rsidRPr="004948A4" w:rsidRDefault="006A67B3" w:rsidP="00E3613B">
      <w:pPr>
        <w:spacing w:after="120"/>
        <w:rPr>
          <w:rFonts w:ascii="Arial" w:hAnsi="Arial" w:cs="Arial"/>
        </w:rPr>
      </w:pPr>
    </w:p>
    <w:p w14:paraId="0E43B0A7" w14:textId="77777777" w:rsidR="006A67B3" w:rsidRPr="004948A4" w:rsidRDefault="006A67B3" w:rsidP="00E3613B">
      <w:pPr>
        <w:spacing w:after="120"/>
        <w:rPr>
          <w:rFonts w:ascii="Arial" w:hAnsi="Arial" w:cs="Arial"/>
        </w:rPr>
      </w:pPr>
    </w:p>
    <w:p w14:paraId="55DCBA1A" w14:textId="77777777" w:rsidR="006A67B3" w:rsidRPr="004948A4" w:rsidRDefault="006A67B3" w:rsidP="00E3613B">
      <w:pPr>
        <w:spacing w:after="120"/>
        <w:rPr>
          <w:rFonts w:ascii="Arial" w:hAnsi="Arial" w:cs="Arial"/>
        </w:rPr>
      </w:pPr>
    </w:p>
    <w:p w14:paraId="0FDC6392" w14:textId="77777777" w:rsidR="006A67B3" w:rsidRPr="004948A4" w:rsidRDefault="006A67B3" w:rsidP="00E3613B">
      <w:pPr>
        <w:spacing w:after="120"/>
        <w:rPr>
          <w:rFonts w:ascii="Arial" w:hAnsi="Arial" w:cs="Arial"/>
        </w:rPr>
      </w:pPr>
    </w:p>
    <w:p w14:paraId="14E48FA4" w14:textId="77777777" w:rsidR="006A67B3" w:rsidRPr="004948A4" w:rsidRDefault="006A67B3" w:rsidP="00E3613B">
      <w:pPr>
        <w:spacing w:after="120"/>
        <w:rPr>
          <w:rFonts w:ascii="Arial" w:hAnsi="Arial" w:cs="Arial"/>
        </w:rPr>
      </w:pPr>
    </w:p>
    <w:p w14:paraId="1F673184" w14:textId="77777777" w:rsidR="006A67B3" w:rsidRPr="004948A4" w:rsidRDefault="006A67B3" w:rsidP="00E3613B">
      <w:pPr>
        <w:spacing w:after="120"/>
        <w:rPr>
          <w:rFonts w:ascii="Arial" w:hAnsi="Arial" w:cs="Arial"/>
        </w:rPr>
      </w:pPr>
    </w:p>
    <w:p w14:paraId="54E34B80" w14:textId="77777777" w:rsidR="006A67B3" w:rsidRPr="004948A4" w:rsidRDefault="006A67B3" w:rsidP="00E3613B">
      <w:pPr>
        <w:spacing w:after="120"/>
        <w:rPr>
          <w:rFonts w:ascii="Arial" w:hAnsi="Arial" w:cs="Arial"/>
        </w:rPr>
      </w:pPr>
    </w:p>
    <w:p w14:paraId="2ED45055" w14:textId="77777777" w:rsidR="006A67B3" w:rsidRPr="004948A4" w:rsidRDefault="006A67B3" w:rsidP="00E3613B">
      <w:pPr>
        <w:spacing w:after="120"/>
        <w:rPr>
          <w:rFonts w:ascii="Arial" w:hAnsi="Arial" w:cs="Arial"/>
        </w:rPr>
      </w:pPr>
    </w:p>
    <w:p w14:paraId="221A96C3" w14:textId="77777777" w:rsidR="006A67B3" w:rsidRPr="004948A4" w:rsidRDefault="006A67B3" w:rsidP="00E3613B">
      <w:pPr>
        <w:spacing w:after="120"/>
        <w:rPr>
          <w:rFonts w:ascii="Arial" w:hAnsi="Arial" w:cs="Arial"/>
        </w:rPr>
      </w:pPr>
    </w:p>
    <w:p w14:paraId="71166E0F" w14:textId="77777777" w:rsidR="006A67B3" w:rsidRPr="004948A4" w:rsidRDefault="006A67B3" w:rsidP="00E3613B">
      <w:pPr>
        <w:spacing w:after="120"/>
        <w:rPr>
          <w:rFonts w:ascii="Arial" w:hAnsi="Arial" w:cs="Arial"/>
        </w:rPr>
      </w:pPr>
    </w:p>
    <w:p w14:paraId="048930A3" w14:textId="77777777" w:rsidR="006A67B3" w:rsidRPr="004948A4" w:rsidRDefault="006A67B3" w:rsidP="00E3613B">
      <w:pPr>
        <w:spacing w:after="120"/>
        <w:rPr>
          <w:rFonts w:ascii="Arial" w:hAnsi="Arial" w:cs="Arial"/>
        </w:rPr>
      </w:pPr>
    </w:p>
    <w:p w14:paraId="1E1B8202" w14:textId="77777777" w:rsidR="008E051B" w:rsidRPr="004948A4" w:rsidRDefault="008E051B" w:rsidP="008359D4">
      <w:pPr>
        <w:pStyle w:val="Paragraf"/>
        <w:rPr>
          <w:rFonts w:ascii="Arial" w:hAnsi="Arial" w:cs="Arial"/>
          <w:i/>
        </w:rPr>
      </w:pPr>
    </w:p>
    <w:p w14:paraId="6DED5269" w14:textId="77777777" w:rsidR="00B235A5" w:rsidRDefault="00B235A5" w:rsidP="008E051B">
      <w:pPr>
        <w:pStyle w:val="Paragraf"/>
        <w:jc w:val="right"/>
        <w:rPr>
          <w:rFonts w:ascii="Arial" w:hAnsi="Arial" w:cs="Arial"/>
          <w:i/>
        </w:rPr>
      </w:pPr>
    </w:p>
    <w:p w14:paraId="20574153" w14:textId="77777777" w:rsidR="009A2B25" w:rsidRPr="004948A4" w:rsidRDefault="00766ABB" w:rsidP="008E051B">
      <w:pPr>
        <w:pStyle w:val="Paragraf"/>
        <w:jc w:val="right"/>
        <w:rPr>
          <w:rFonts w:ascii="Arial" w:hAnsi="Arial" w:cs="Arial"/>
          <w:i/>
        </w:rPr>
      </w:pPr>
      <w:r w:rsidRPr="004948A4">
        <w:rPr>
          <w:rFonts w:ascii="Arial" w:hAnsi="Arial" w:cs="Arial"/>
          <w:i/>
        </w:rPr>
        <w:lastRenderedPageBreak/>
        <w:t>Obrazec št. 3</w:t>
      </w:r>
    </w:p>
    <w:p w14:paraId="4E71C247" w14:textId="77777777" w:rsidR="005B5CEE" w:rsidRPr="004948A4" w:rsidRDefault="005B5CEE" w:rsidP="005B5CEE">
      <w:pPr>
        <w:pStyle w:val="Naslov3"/>
        <w:jc w:val="center"/>
        <w:rPr>
          <w:rFonts w:ascii="Arial" w:hAnsi="Arial" w:cs="Arial"/>
          <w:color w:val="auto"/>
          <w:u w:val="single"/>
        </w:rPr>
      </w:pPr>
      <w:bookmarkStart w:id="35" w:name="_Toc451506523"/>
      <w:bookmarkStart w:id="36" w:name="_Toc455057840"/>
      <w:bookmarkStart w:id="37" w:name="_Toc473884262"/>
      <w:r w:rsidRPr="004948A4">
        <w:rPr>
          <w:rFonts w:ascii="Arial" w:hAnsi="Arial" w:cs="Arial"/>
          <w:color w:val="auto"/>
          <w:u w:val="single"/>
        </w:rPr>
        <w:t xml:space="preserve">MENIČNA IZJAVA </w:t>
      </w:r>
      <w:r w:rsidRPr="004948A4">
        <w:rPr>
          <w:rFonts w:ascii="Arial" w:hAnsi="Arial" w:cs="Arial"/>
          <w:color w:val="auto"/>
          <w:sz w:val="21"/>
          <w:szCs w:val="21"/>
          <w:u w:val="single"/>
        </w:rPr>
        <w:t>S POOBLASTILOM ZA IZPOLNITEV IN UNOVČENJE MENIC</w:t>
      </w:r>
      <w:bookmarkEnd w:id="35"/>
      <w:bookmarkEnd w:id="36"/>
      <w:bookmarkEnd w:id="37"/>
    </w:p>
    <w:p w14:paraId="7D36EF50" w14:textId="77777777" w:rsidR="005B5CEE" w:rsidRPr="004948A4" w:rsidRDefault="005B5CEE" w:rsidP="005B5CEE">
      <w:pPr>
        <w:spacing w:before="225" w:after="0" w:line="240" w:lineRule="auto"/>
        <w:rPr>
          <w:rFonts w:ascii="Arial" w:hAnsi="Arial" w:cs="Arial"/>
          <w:color w:val="000000"/>
          <w:sz w:val="18"/>
          <w:szCs w:val="18"/>
        </w:rPr>
      </w:pPr>
      <w:r w:rsidRPr="004948A4">
        <w:rPr>
          <w:rFonts w:ascii="Arial" w:hAnsi="Arial" w:cs="Arial"/>
          <w:color w:val="000000"/>
          <w:sz w:val="18"/>
          <w:szCs w:val="18"/>
        </w:rPr>
        <w:t xml:space="preserve">Naročniku (Rdeča dvorana ŠRZ, Šaleška cesta 3, 3320 Velenje), kot zavarovanje za </w:t>
      </w:r>
      <w:r w:rsidRPr="004948A4">
        <w:rPr>
          <w:rFonts w:ascii="Arial" w:hAnsi="Arial" w:cs="Arial"/>
          <w:b/>
          <w:bCs/>
          <w:color w:val="000000"/>
          <w:sz w:val="18"/>
          <w:szCs w:val="18"/>
        </w:rPr>
        <w:t>resnost naše ponudbe</w:t>
      </w:r>
      <w:r w:rsidRPr="004948A4">
        <w:rPr>
          <w:rFonts w:ascii="Arial" w:hAnsi="Arial" w:cs="Arial"/>
          <w:color w:val="000000"/>
          <w:sz w:val="18"/>
          <w:szCs w:val="18"/>
        </w:rPr>
        <w:t xml:space="preserve"> za pridobitev javnega naročila</w:t>
      </w:r>
    </w:p>
    <w:p w14:paraId="3F87C1E1" w14:textId="77777777" w:rsidR="005473CE" w:rsidRDefault="005473CE" w:rsidP="005B5CEE">
      <w:pPr>
        <w:spacing w:before="225" w:after="0" w:line="240" w:lineRule="auto"/>
        <w:jc w:val="both"/>
        <w:rPr>
          <w:rFonts w:ascii="Arial" w:hAnsi="Arial" w:cs="Arial"/>
          <w:b/>
          <w:bCs/>
          <w:color w:val="000000"/>
          <w:sz w:val="18"/>
          <w:szCs w:val="18"/>
        </w:rPr>
      </w:pPr>
      <w:r w:rsidRPr="005473CE">
        <w:rPr>
          <w:rFonts w:ascii="Arial" w:hAnsi="Arial" w:cs="Arial"/>
          <w:b/>
          <w:bCs/>
          <w:color w:val="000000"/>
          <w:sz w:val="18"/>
          <w:szCs w:val="18"/>
        </w:rPr>
        <w:t>ZAMENJAVA RAZSVETLJAVE V RDE</w:t>
      </w:r>
      <w:r w:rsidRPr="005473CE">
        <w:rPr>
          <w:rFonts w:ascii="Arial" w:hAnsi="Arial" w:cs="Arial" w:hint="eastAsia"/>
          <w:b/>
          <w:bCs/>
          <w:color w:val="000000"/>
          <w:sz w:val="18"/>
          <w:szCs w:val="18"/>
        </w:rPr>
        <w:t>Č</w:t>
      </w:r>
      <w:r w:rsidRPr="005473CE">
        <w:rPr>
          <w:rFonts w:ascii="Arial" w:hAnsi="Arial" w:cs="Arial"/>
          <w:b/>
          <w:bCs/>
          <w:color w:val="000000"/>
          <w:sz w:val="18"/>
          <w:szCs w:val="18"/>
        </w:rPr>
        <w:t xml:space="preserve">I DVORANI </w:t>
      </w:r>
    </w:p>
    <w:p w14:paraId="5625AB48" w14:textId="77777777" w:rsidR="005B5CEE" w:rsidRPr="004948A4" w:rsidRDefault="005B5CEE" w:rsidP="005B5CEE">
      <w:pPr>
        <w:spacing w:before="225" w:after="0" w:line="240" w:lineRule="auto"/>
        <w:jc w:val="both"/>
        <w:rPr>
          <w:rFonts w:ascii="Arial" w:hAnsi="Arial" w:cs="Arial"/>
          <w:color w:val="000000"/>
          <w:sz w:val="18"/>
          <w:szCs w:val="18"/>
        </w:rPr>
      </w:pPr>
      <w:r w:rsidRPr="004948A4">
        <w:rPr>
          <w:rFonts w:ascii="Arial" w:hAnsi="Arial" w:cs="Arial"/>
          <w:color w:val="000000"/>
          <w:sz w:val="18"/>
          <w:szCs w:val="18"/>
        </w:rPr>
        <w:t>izročamo 2 bianco lastni menici ter menično izjavo s pooblastilom za izpolnitev in unovčenje menice, ki ju je podpisala/i pooblaščena/i oseba/i za podpisovanje:</w:t>
      </w:r>
    </w:p>
    <w:p w14:paraId="7E28BB20" w14:textId="77777777" w:rsidR="005B5CEE" w:rsidRPr="004948A4" w:rsidRDefault="005B5CEE" w:rsidP="005B5CEE">
      <w:pPr>
        <w:spacing w:before="225" w:after="0" w:line="240" w:lineRule="auto"/>
        <w:jc w:val="both"/>
        <w:rPr>
          <w:rFonts w:ascii="Arial" w:hAnsi="Arial" w:cs="Arial"/>
          <w:color w:val="000000"/>
          <w:sz w:val="18"/>
          <w:szCs w:val="18"/>
        </w:rPr>
      </w:pPr>
      <w:r w:rsidRPr="004948A4">
        <w:rPr>
          <w:rFonts w:ascii="Arial" w:hAnsi="Arial" w:cs="Arial"/>
          <w:color w:val="000000"/>
          <w:sz w:val="18"/>
          <w:szCs w:val="18"/>
        </w:rPr>
        <w:t>_____________________ kot _________________, ki se podpisuje _____________________</w:t>
      </w:r>
    </w:p>
    <w:p w14:paraId="7B9FAFE2" w14:textId="77777777" w:rsidR="005B5CEE" w:rsidRPr="004948A4" w:rsidRDefault="005B5CEE" w:rsidP="005B5CEE">
      <w:pPr>
        <w:spacing w:before="225" w:after="0" w:line="240" w:lineRule="auto"/>
        <w:jc w:val="both"/>
        <w:rPr>
          <w:rFonts w:ascii="Arial" w:hAnsi="Arial" w:cs="Arial"/>
        </w:rPr>
      </w:pPr>
      <w:r w:rsidRPr="004948A4">
        <w:rPr>
          <w:rFonts w:ascii="Arial" w:hAnsi="Arial" w:cs="Arial"/>
          <w:color w:val="000000"/>
          <w:sz w:val="18"/>
          <w:szCs w:val="18"/>
        </w:rPr>
        <w:t>_____________________ kot _________________, ki se podpisuje _____________________</w:t>
      </w:r>
    </w:p>
    <w:p w14:paraId="382B7BA5" w14:textId="28FDBF11" w:rsidR="005B5CEE" w:rsidRPr="004948A4" w:rsidRDefault="005B5CEE" w:rsidP="005B5CEE">
      <w:pPr>
        <w:spacing w:before="225" w:after="0" w:line="240" w:lineRule="auto"/>
        <w:jc w:val="both"/>
        <w:rPr>
          <w:rFonts w:ascii="Arial" w:hAnsi="Arial" w:cs="Arial"/>
        </w:rPr>
      </w:pPr>
      <w:r w:rsidRPr="004948A4">
        <w:rPr>
          <w:rFonts w:ascii="Arial" w:hAnsi="Arial" w:cs="Arial"/>
          <w:color w:val="000000"/>
          <w:sz w:val="18"/>
          <w:szCs w:val="18"/>
        </w:rPr>
        <w:t xml:space="preserve"> Naročnika (Rdeča dvorana ŠRZ) pooblaščamo, da izpolni priloženo menico z zneskom v višini </w:t>
      </w:r>
      <w:r w:rsidR="00ED481C">
        <w:rPr>
          <w:rFonts w:ascii="Arial" w:hAnsi="Arial" w:cs="Arial"/>
          <w:b/>
          <w:bCs/>
          <w:color w:val="000000"/>
          <w:sz w:val="18"/>
          <w:szCs w:val="18"/>
        </w:rPr>
        <w:t>4</w:t>
      </w:r>
      <w:r w:rsidR="006616C6">
        <w:rPr>
          <w:rFonts w:ascii="Arial" w:hAnsi="Arial" w:cs="Arial"/>
          <w:b/>
          <w:bCs/>
          <w:color w:val="000000"/>
          <w:sz w:val="18"/>
          <w:szCs w:val="18"/>
        </w:rPr>
        <w:t>.5</w:t>
      </w:r>
      <w:r w:rsidRPr="004948A4">
        <w:rPr>
          <w:rFonts w:ascii="Arial" w:hAnsi="Arial" w:cs="Arial"/>
          <w:b/>
          <w:bCs/>
          <w:color w:val="000000"/>
          <w:sz w:val="18"/>
          <w:szCs w:val="18"/>
        </w:rPr>
        <w:t>00,00 EUR</w:t>
      </w:r>
      <w:r w:rsidRPr="004948A4">
        <w:rPr>
          <w:rFonts w:ascii="Arial" w:hAnsi="Arial" w:cs="Arial"/>
        </w:rPr>
        <w:t xml:space="preserve"> </w:t>
      </w:r>
      <w:r w:rsidRPr="004948A4">
        <w:rPr>
          <w:rFonts w:ascii="Arial" w:hAnsi="Arial" w:cs="Arial"/>
          <w:color w:val="000000"/>
          <w:sz w:val="18"/>
          <w:szCs w:val="18"/>
        </w:rPr>
        <w:t>in z vsemi ostalimi potrebnimi podatki ter jo na naš račun unovči v primeru, če:</w:t>
      </w:r>
    </w:p>
    <w:tbl>
      <w:tblPr>
        <w:tblStyle w:val="NormalTablePHPDOCX"/>
        <w:tblW w:w="0" w:type="auto"/>
        <w:tblLook w:val="04A0" w:firstRow="1" w:lastRow="0" w:firstColumn="1" w:lastColumn="0" w:noHBand="0" w:noVBand="1"/>
      </w:tblPr>
      <w:tblGrid>
        <w:gridCol w:w="8902"/>
      </w:tblGrid>
      <w:tr w:rsidR="005B5CEE" w:rsidRPr="004948A4" w14:paraId="73FF8258" w14:textId="77777777" w:rsidTr="004C3458">
        <w:tc>
          <w:tcPr>
            <w:tcW w:w="0" w:type="auto"/>
            <w:tcMar>
              <w:top w:w="0" w:type="auto"/>
              <w:bottom w:w="0" w:type="auto"/>
            </w:tcMar>
          </w:tcPr>
          <w:p w14:paraId="77333D3C" w14:textId="77777777" w:rsidR="005B5CEE" w:rsidRPr="004948A4" w:rsidRDefault="005B5CEE" w:rsidP="00C92810">
            <w:pPr>
              <w:numPr>
                <w:ilvl w:val="0"/>
                <w:numId w:val="17"/>
              </w:numPr>
              <w:rPr>
                <w:rFonts w:ascii="Arial" w:hAnsi="Arial" w:cs="Arial"/>
                <w:color w:val="000000"/>
                <w:sz w:val="18"/>
                <w:szCs w:val="18"/>
              </w:rPr>
            </w:pPr>
            <w:r w:rsidRPr="004948A4">
              <w:rPr>
                <w:rFonts w:ascii="Arial" w:hAnsi="Arial" w:cs="Arial"/>
                <w:color w:val="000000"/>
                <w:sz w:val="18"/>
                <w:szCs w:val="18"/>
              </w:rPr>
              <w:t>ponudbo umaknemo po roku za oddajo ponudb oziroma odstopimo od ponudbe ali</w:t>
            </w:r>
          </w:p>
          <w:p w14:paraId="03C10DE7" w14:textId="77777777" w:rsidR="005B5CEE" w:rsidRPr="004948A4" w:rsidRDefault="005B5CEE" w:rsidP="00C92810">
            <w:pPr>
              <w:numPr>
                <w:ilvl w:val="0"/>
                <w:numId w:val="17"/>
              </w:numPr>
              <w:rPr>
                <w:rFonts w:ascii="Arial" w:hAnsi="Arial" w:cs="Arial"/>
                <w:color w:val="000000"/>
                <w:sz w:val="18"/>
                <w:szCs w:val="18"/>
              </w:rPr>
            </w:pPr>
            <w:r w:rsidRPr="004948A4">
              <w:rPr>
                <w:rFonts w:ascii="Arial" w:hAnsi="Arial" w:cs="Arial"/>
                <w:color w:val="000000"/>
                <w:sz w:val="18"/>
                <w:szCs w:val="18"/>
              </w:rPr>
              <w:t>ne predložimo zahtevanih dokazil za navedbe v ponudbi v določenem roku ali</w:t>
            </w:r>
          </w:p>
          <w:p w14:paraId="203F0800" w14:textId="77777777" w:rsidR="005B5CEE" w:rsidRPr="004948A4" w:rsidRDefault="005B5CEE" w:rsidP="00C92810">
            <w:pPr>
              <w:numPr>
                <w:ilvl w:val="0"/>
                <w:numId w:val="17"/>
              </w:numPr>
              <w:rPr>
                <w:rFonts w:ascii="Arial" w:hAnsi="Arial" w:cs="Arial"/>
                <w:color w:val="000000"/>
                <w:sz w:val="18"/>
                <w:szCs w:val="18"/>
              </w:rPr>
            </w:pPr>
            <w:r w:rsidRPr="004948A4">
              <w:rPr>
                <w:rFonts w:ascii="Arial" w:hAnsi="Arial" w:cs="Arial"/>
                <w:color w:val="000000"/>
                <w:sz w:val="18"/>
                <w:szCs w:val="18"/>
              </w:rPr>
              <w:t>ne soglašamo z odpravo napak v ponudbi ali</w:t>
            </w:r>
          </w:p>
          <w:p w14:paraId="2D229A81" w14:textId="77777777" w:rsidR="005B5CEE" w:rsidRDefault="005B5CEE" w:rsidP="00C92810">
            <w:pPr>
              <w:numPr>
                <w:ilvl w:val="0"/>
                <w:numId w:val="17"/>
              </w:numPr>
              <w:rPr>
                <w:rFonts w:ascii="Arial" w:hAnsi="Arial" w:cs="Arial"/>
                <w:color w:val="000000"/>
                <w:sz w:val="18"/>
                <w:szCs w:val="18"/>
              </w:rPr>
            </w:pPr>
            <w:r w:rsidRPr="004948A4">
              <w:rPr>
                <w:rFonts w:ascii="Arial" w:hAnsi="Arial" w:cs="Arial"/>
                <w:color w:val="000000"/>
                <w:sz w:val="18"/>
                <w:szCs w:val="18"/>
              </w:rPr>
              <w:t>ne sklenemo pogodbe v določenem roku ali</w:t>
            </w:r>
          </w:p>
          <w:p w14:paraId="238E0AAD" w14:textId="77777777" w:rsidR="00DD4D02" w:rsidRPr="004948A4" w:rsidRDefault="00DD4D02" w:rsidP="00C92810">
            <w:pPr>
              <w:numPr>
                <w:ilvl w:val="0"/>
                <w:numId w:val="17"/>
              </w:numPr>
              <w:rPr>
                <w:rFonts w:ascii="Arial" w:hAnsi="Arial" w:cs="Arial"/>
                <w:color w:val="000000"/>
                <w:sz w:val="18"/>
                <w:szCs w:val="18"/>
              </w:rPr>
            </w:pPr>
            <w:r>
              <w:rPr>
                <w:rFonts w:ascii="Arial" w:hAnsi="Arial" w:cs="Arial"/>
                <w:color w:val="000000"/>
                <w:sz w:val="18"/>
                <w:szCs w:val="18"/>
              </w:rPr>
              <w:t>ne predložimo finančnega zavarovanja za dobro izvedbo del v roku 10 dni od podpisa pogodbe.</w:t>
            </w:r>
          </w:p>
          <w:p w14:paraId="1B3C5116" w14:textId="77777777" w:rsidR="005B5CEE" w:rsidRPr="004948A4" w:rsidRDefault="005B5CEE" w:rsidP="004C3458">
            <w:pPr>
              <w:ind w:left="720"/>
              <w:rPr>
                <w:rFonts w:ascii="Arial" w:hAnsi="Arial" w:cs="Arial"/>
                <w:color w:val="000000"/>
                <w:sz w:val="18"/>
                <w:szCs w:val="18"/>
              </w:rPr>
            </w:pPr>
          </w:p>
        </w:tc>
      </w:tr>
    </w:tbl>
    <w:p w14:paraId="2C386381" w14:textId="77777777" w:rsidR="005B5CEE" w:rsidRPr="004948A4" w:rsidRDefault="005B5CEE" w:rsidP="005B5CEE">
      <w:pPr>
        <w:spacing w:before="225" w:after="0" w:line="240" w:lineRule="auto"/>
        <w:jc w:val="both"/>
        <w:rPr>
          <w:rFonts w:ascii="Arial" w:hAnsi="Arial" w:cs="Arial"/>
        </w:rPr>
      </w:pPr>
      <w:r w:rsidRPr="004948A4">
        <w:rPr>
          <w:rFonts w:ascii="Arial" w:hAnsi="Arial" w:cs="Arial"/>
          <w:color w:val="000000"/>
          <w:sz w:val="18"/>
          <w:szCs w:val="18"/>
        </w:rPr>
        <w:t>Menična izjava je veljavna od njenega podpisa do izteka roka veljavnosti zavarovanja za resnost ponudbe po predmetnem naročilu, t.j. najkasneje do ____________</w:t>
      </w:r>
      <w:r w:rsidR="00BC7526" w:rsidRPr="004948A4">
        <w:rPr>
          <w:rFonts w:ascii="Arial" w:hAnsi="Arial" w:cs="Arial"/>
          <w:color w:val="000000"/>
          <w:sz w:val="18"/>
          <w:szCs w:val="18"/>
        </w:rPr>
        <w:t xml:space="preserve"> (najmanj 9</w:t>
      </w:r>
      <w:r w:rsidRPr="004948A4">
        <w:rPr>
          <w:rFonts w:ascii="Arial" w:hAnsi="Arial" w:cs="Arial"/>
          <w:color w:val="000000"/>
          <w:sz w:val="18"/>
          <w:szCs w:val="18"/>
        </w:rPr>
        <w:t>0 dni od roka za predložitev ponudb).</w:t>
      </w:r>
    </w:p>
    <w:p w14:paraId="0A4E1752" w14:textId="77777777" w:rsidR="005B5CEE" w:rsidRPr="004948A4" w:rsidRDefault="005B5CEE" w:rsidP="005B5CEE">
      <w:pPr>
        <w:spacing w:before="225" w:after="0" w:line="240" w:lineRule="auto"/>
        <w:jc w:val="both"/>
        <w:rPr>
          <w:rFonts w:ascii="Arial" w:hAnsi="Arial" w:cs="Arial"/>
          <w:color w:val="000000"/>
          <w:sz w:val="18"/>
          <w:szCs w:val="18"/>
        </w:rPr>
      </w:pPr>
      <w:r w:rsidRPr="004948A4">
        <w:rPr>
          <w:rFonts w:ascii="Arial" w:hAnsi="Arial" w:cs="Arial"/>
          <w:color w:val="000000"/>
          <w:sz w:val="18"/>
          <w:szCs w:val="18"/>
        </w:rPr>
        <w:t xml:space="preserve">Menica je unovčljiva pri: </w:t>
      </w:r>
    </w:p>
    <w:p w14:paraId="70E154E4" w14:textId="77777777" w:rsidR="005B5CEE" w:rsidRPr="004948A4" w:rsidRDefault="005B5CEE" w:rsidP="005B5CEE">
      <w:pPr>
        <w:spacing w:before="225" w:after="0" w:line="240" w:lineRule="auto"/>
        <w:jc w:val="both"/>
        <w:rPr>
          <w:rFonts w:ascii="Arial" w:hAnsi="Arial" w:cs="Arial"/>
        </w:rPr>
      </w:pPr>
      <w:r w:rsidRPr="004948A4">
        <w:rPr>
          <w:rFonts w:ascii="Arial" w:hAnsi="Arial" w:cs="Arial"/>
          <w:color w:val="000000"/>
          <w:sz w:val="18"/>
          <w:szCs w:val="18"/>
          <w:u w:val="single"/>
        </w:rPr>
        <w:t xml:space="preserve">________________________________, </w:t>
      </w:r>
      <w:r w:rsidRPr="004948A4">
        <w:rPr>
          <w:rFonts w:ascii="Arial" w:hAnsi="Arial" w:cs="Arial"/>
          <w:color w:val="000000"/>
          <w:sz w:val="18"/>
          <w:szCs w:val="18"/>
        </w:rPr>
        <w:t>transakcijski račun št</w:t>
      </w:r>
      <w:r w:rsidRPr="004948A4">
        <w:rPr>
          <w:rFonts w:ascii="Arial" w:hAnsi="Arial" w:cs="Arial"/>
          <w:color w:val="000000"/>
          <w:sz w:val="18"/>
          <w:szCs w:val="18"/>
          <w:u w:val="single"/>
        </w:rPr>
        <w:t>. ______________________________________</w:t>
      </w:r>
    </w:p>
    <w:p w14:paraId="0F82A033" w14:textId="77777777" w:rsidR="005B5CEE" w:rsidRPr="004948A4" w:rsidRDefault="005B5CEE" w:rsidP="005B5CEE">
      <w:pPr>
        <w:spacing w:before="225" w:after="0" w:line="240" w:lineRule="auto"/>
        <w:jc w:val="both"/>
        <w:rPr>
          <w:rFonts w:ascii="Arial" w:hAnsi="Arial" w:cs="Arial"/>
          <w:color w:val="000000"/>
          <w:sz w:val="18"/>
          <w:szCs w:val="18"/>
          <w:u w:val="single"/>
        </w:rPr>
      </w:pPr>
      <w:r w:rsidRPr="004948A4">
        <w:rPr>
          <w:rFonts w:ascii="Arial" w:hAnsi="Arial" w:cs="Arial"/>
          <w:color w:val="000000"/>
          <w:sz w:val="18"/>
          <w:szCs w:val="18"/>
          <w:u w:val="single"/>
        </w:rPr>
        <w:t xml:space="preserve">________________________________, </w:t>
      </w:r>
      <w:r w:rsidRPr="004948A4">
        <w:rPr>
          <w:rFonts w:ascii="Arial" w:hAnsi="Arial" w:cs="Arial"/>
          <w:color w:val="000000"/>
          <w:sz w:val="18"/>
          <w:szCs w:val="18"/>
        </w:rPr>
        <w:t>transakcijski račun št</w:t>
      </w:r>
      <w:r w:rsidRPr="004948A4">
        <w:rPr>
          <w:rFonts w:ascii="Arial" w:hAnsi="Arial" w:cs="Arial"/>
          <w:color w:val="000000"/>
          <w:sz w:val="18"/>
          <w:szCs w:val="18"/>
          <w:u w:val="single"/>
        </w:rPr>
        <w:t>. ______________________________________</w:t>
      </w:r>
    </w:p>
    <w:p w14:paraId="21487143" w14:textId="77777777" w:rsidR="005B5CEE" w:rsidRPr="004948A4" w:rsidRDefault="005B5CEE" w:rsidP="005B5CEE">
      <w:pPr>
        <w:spacing w:before="225" w:after="0" w:line="240" w:lineRule="auto"/>
        <w:jc w:val="both"/>
        <w:rPr>
          <w:rFonts w:ascii="Arial" w:hAnsi="Arial" w:cs="Arial"/>
          <w:color w:val="000000"/>
          <w:sz w:val="18"/>
          <w:szCs w:val="18"/>
          <w:u w:val="single"/>
        </w:rPr>
      </w:pPr>
      <w:r w:rsidRPr="004948A4">
        <w:rPr>
          <w:rFonts w:ascii="Arial" w:hAnsi="Arial" w:cs="Arial"/>
          <w:color w:val="000000"/>
          <w:sz w:val="18"/>
          <w:szCs w:val="18"/>
          <w:u w:val="single"/>
        </w:rPr>
        <w:t xml:space="preserve">________________________________, </w:t>
      </w:r>
      <w:r w:rsidRPr="004948A4">
        <w:rPr>
          <w:rFonts w:ascii="Arial" w:hAnsi="Arial" w:cs="Arial"/>
          <w:color w:val="000000"/>
          <w:sz w:val="18"/>
          <w:szCs w:val="18"/>
        </w:rPr>
        <w:t>transakcijski račun št.</w:t>
      </w:r>
      <w:r w:rsidRPr="004948A4">
        <w:rPr>
          <w:rFonts w:ascii="Arial" w:hAnsi="Arial" w:cs="Arial"/>
          <w:color w:val="000000"/>
          <w:sz w:val="18"/>
          <w:szCs w:val="18"/>
          <w:u w:val="single"/>
        </w:rPr>
        <w:t xml:space="preserve"> ______________________________________</w:t>
      </w:r>
    </w:p>
    <w:p w14:paraId="732DDBAC" w14:textId="77777777" w:rsidR="005B5CEE" w:rsidRPr="004948A4" w:rsidRDefault="005B5CEE" w:rsidP="005B5CEE">
      <w:pPr>
        <w:spacing w:before="225" w:after="0" w:line="240" w:lineRule="auto"/>
        <w:jc w:val="both"/>
        <w:rPr>
          <w:rFonts w:ascii="Arial" w:hAnsi="Arial" w:cs="Arial"/>
          <w:sz w:val="18"/>
          <w:szCs w:val="18"/>
        </w:rPr>
      </w:pPr>
      <w:r w:rsidRPr="004948A4">
        <w:rPr>
          <w:rFonts w:ascii="Arial" w:hAnsi="Arial" w:cs="Arial"/>
          <w:sz w:val="18"/>
          <w:szCs w:val="18"/>
        </w:rPr>
        <w:t>Naročnika izrecno pooblaščamo, da zgornji seznam sam dopolni z navedbo novih bank, hranilnic ali hranilno kreditnih služb ter številkami računov, ki jih imamo oziroma jih bomo imeli pri njih.</w:t>
      </w:r>
    </w:p>
    <w:p w14:paraId="41514880" w14:textId="77777777" w:rsidR="00A66504" w:rsidRDefault="005B5CEE" w:rsidP="005B5CEE">
      <w:pPr>
        <w:spacing w:before="225" w:after="0" w:line="240" w:lineRule="auto"/>
        <w:jc w:val="both"/>
        <w:rPr>
          <w:rFonts w:ascii="Arial" w:hAnsi="Arial" w:cs="Arial"/>
          <w:sz w:val="18"/>
          <w:szCs w:val="18"/>
        </w:rPr>
      </w:pPr>
      <w:r w:rsidRPr="004948A4">
        <w:rPr>
          <w:rFonts w:ascii="Arial" w:hAnsi="Arial" w:cs="Arial"/>
          <w:sz w:val="18"/>
          <w:szCs w:val="18"/>
        </w:rPr>
        <w:t xml:space="preserve">Podpisani izdajatelj menic nepreklicno in brezpogojno pooblaščam in nalagam zgoraj navedenim bankam ali katerikoli drugi banki, hranilnici ali hranilno kreditni službi, ki vodi naš račun, da na podlagi s to izjavo danega naloga in pooblastila unovči menico v breme našega zgoraj navedenega računa ali kateregakoli drugega računa, in menični znesek nakaže na račun meničnega upnika, to je podračun </w:t>
      </w:r>
      <w:r w:rsidR="00A66504">
        <w:rPr>
          <w:rFonts w:ascii="Arial" w:hAnsi="Arial" w:cs="Arial"/>
          <w:sz w:val="18"/>
          <w:szCs w:val="18"/>
        </w:rPr>
        <w:t>pri UJP Žalec Rdeča dvorana ŠRZ</w:t>
      </w:r>
      <w:r w:rsidRPr="004948A4">
        <w:rPr>
          <w:rFonts w:ascii="Arial" w:hAnsi="Arial" w:cs="Arial"/>
          <w:sz w:val="18"/>
          <w:szCs w:val="18"/>
        </w:rPr>
        <w:t>, št. SI56 0133</w:t>
      </w:r>
      <w:r w:rsidR="00A66504">
        <w:rPr>
          <w:rFonts w:ascii="Arial" w:hAnsi="Arial" w:cs="Arial"/>
          <w:sz w:val="18"/>
          <w:szCs w:val="18"/>
        </w:rPr>
        <w:t>3</w:t>
      </w:r>
      <w:r w:rsidRPr="004948A4">
        <w:rPr>
          <w:rFonts w:ascii="Arial" w:hAnsi="Arial" w:cs="Arial"/>
          <w:sz w:val="18"/>
          <w:szCs w:val="18"/>
        </w:rPr>
        <w:t xml:space="preserve"> </w:t>
      </w:r>
      <w:r w:rsidR="00A66504">
        <w:rPr>
          <w:rFonts w:ascii="Arial" w:hAnsi="Arial" w:cs="Arial"/>
          <w:sz w:val="18"/>
          <w:szCs w:val="18"/>
        </w:rPr>
        <w:t>603 072 19 89.</w:t>
      </w:r>
    </w:p>
    <w:p w14:paraId="66572972" w14:textId="77777777" w:rsidR="005B5CEE" w:rsidRPr="004948A4" w:rsidRDefault="005B5CEE" w:rsidP="005B5CEE">
      <w:pPr>
        <w:spacing w:before="225" w:after="0" w:line="240" w:lineRule="auto"/>
        <w:jc w:val="both"/>
        <w:rPr>
          <w:rFonts w:ascii="Arial" w:hAnsi="Arial" w:cs="Arial"/>
          <w:sz w:val="18"/>
          <w:szCs w:val="18"/>
        </w:rPr>
      </w:pPr>
      <w:r w:rsidRPr="004948A4">
        <w:rPr>
          <w:rFonts w:ascii="Arial" w:hAnsi="Arial" w:cs="Arial"/>
          <w:sz w:val="18"/>
          <w:szCs w:val="18"/>
        </w:rPr>
        <w:t>Če je/bo naš račun voden v več tujih valutah in v EUR in v valuti, na katero se glasi menica, ne bo dovolj sredstev, s podpisom te izjave banki, hranilnici ali hranilno kreditni službi, ki vodi naš račun, izdajamo nalog za izvršitev konverzije iz razpoložljivih tujih val</w:t>
      </w:r>
      <w:r w:rsidR="00DD4D02">
        <w:rPr>
          <w:rFonts w:ascii="Arial" w:hAnsi="Arial" w:cs="Arial"/>
          <w:sz w:val="18"/>
          <w:szCs w:val="18"/>
        </w:rPr>
        <w:t>ut v valuto, na katero se glasita menici</w:t>
      </w:r>
      <w:r w:rsidRPr="004948A4">
        <w:rPr>
          <w:rFonts w:ascii="Arial" w:hAnsi="Arial" w:cs="Arial"/>
          <w:sz w:val="18"/>
          <w:szCs w:val="18"/>
        </w:rPr>
        <w:t>.</w:t>
      </w:r>
    </w:p>
    <w:p w14:paraId="38DDD72D" w14:textId="77777777" w:rsidR="005B5CEE" w:rsidRPr="004948A4" w:rsidRDefault="00DD4D02" w:rsidP="005B5CEE">
      <w:pPr>
        <w:spacing w:before="225" w:after="0" w:line="240" w:lineRule="auto"/>
        <w:jc w:val="both"/>
        <w:rPr>
          <w:rFonts w:ascii="Arial" w:hAnsi="Arial" w:cs="Arial"/>
          <w:sz w:val="18"/>
          <w:szCs w:val="18"/>
        </w:rPr>
      </w:pPr>
      <w:r>
        <w:rPr>
          <w:rFonts w:ascii="Arial" w:hAnsi="Arial" w:cs="Arial"/>
          <w:sz w:val="18"/>
          <w:szCs w:val="18"/>
        </w:rPr>
        <w:t>Menici</w:t>
      </w:r>
      <w:r w:rsidR="005B5CEE" w:rsidRPr="004948A4">
        <w:rPr>
          <w:rFonts w:ascii="Arial" w:hAnsi="Arial" w:cs="Arial"/>
          <w:sz w:val="18"/>
          <w:szCs w:val="18"/>
        </w:rPr>
        <w:t xml:space="preserve"> lahko naročnik izpolni s klavzulo "brez protesta".</w:t>
      </w:r>
    </w:p>
    <w:tbl>
      <w:tblPr>
        <w:tblStyle w:val="NormalTablePHPDOCX"/>
        <w:tblW w:w="5000" w:type="pct"/>
        <w:tblLook w:val="04A0" w:firstRow="1" w:lastRow="0" w:firstColumn="1" w:lastColumn="0" w:noHBand="0" w:noVBand="1"/>
      </w:tblPr>
      <w:tblGrid>
        <w:gridCol w:w="4643"/>
        <w:gridCol w:w="4643"/>
      </w:tblGrid>
      <w:tr w:rsidR="005B5CEE" w:rsidRPr="004948A4" w14:paraId="10F58E29" w14:textId="77777777" w:rsidTr="004C3458">
        <w:tc>
          <w:tcPr>
            <w:tcW w:w="2500" w:type="pct"/>
            <w:tcMar>
              <w:top w:w="75" w:type="dxa"/>
              <w:bottom w:w="75" w:type="dxa"/>
            </w:tcMar>
            <w:vAlign w:val="center"/>
          </w:tcPr>
          <w:p w14:paraId="3194AE3E" w14:textId="77777777" w:rsidR="005B5CEE" w:rsidRPr="004948A4" w:rsidRDefault="005B5CEE" w:rsidP="004C3458">
            <w:pPr>
              <w:rPr>
                <w:rFonts w:ascii="Arial" w:hAnsi="Arial" w:cs="Arial"/>
                <w:color w:val="000000"/>
                <w:position w:val="-2"/>
                <w:sz w:val="18"/>
                <w:szCs w:val="18"/>
              </w:rPr>
            </w:pPr>
          </w:p>
          <w:p w14:paraId="2FED52A5" w14:textId="77777777" w:rsidR="005B5CEE" w:rsidRPr="004948A4" w:rsidRDefault="005B5CEE" w:rsidP="004C3458">
            <w:pPr>
              <w:rPr>
                <w:rFonts w:ascii="Arial" w:hAnsi="Arial" w:cs="Arial"/>
                <w:sz w:val="18"/>
                <w:szCs w:val="18"/>
              </w:rPr>
            </w:pPr>
            <w:r w:rsidRPr="004948A4">
              <w:rPr>
                <w:rFonts w:ascii="Arial" w:hAnsi="Arial" w:cs="Arial"/>
                <w:color w:val="000000"/>
                <w:position w:val="-2"/>
                <w:sz w:val="18"/>
                <w:szCs w:val="18"/>
              </w:rPr>
              <w:t xml:space="preserve">Kraj: </w:t>
            </w:r>
            <w:r w:rsidRPr="004948A4">
              <w:rPr>
                <w:rFonts w:ascii="Arial" w:hAnsi="Arial" w:cs="Arial"/>
                <w:color w:val="000000"/>
                <w:position w:val="-2"/>
                <w:sz w:val="18"/>
                <w:szCs w:val="18"/>
                <w:u w:val="single"/>
              </w:rPr>
              <w:t>_______________</w:t>
            </w:r>
          </w:p>
        </w:tc>
        <w:tc>
          <w:tcPr>
            <w:tcW w:w="0" w:type="auto"/>
            <w:tcMar>
              <w:top w:w="75" w:type="dxa"/>
              <w:bottom w:w="75" w:type="dxa"/>
            </w:tcMar>
            <w:vAlign w:val="center"/>
          </w:tcPr>
          <w:p w14:paraId="3E8860C7" w14:textId="77777777" w:rsidR="005B5CEE" w:rsidRPr="004948A4" w:rsidRDefault="005B5CEE" w:rsidP="004C3458">
            <w:pPr>
              <w:jc w:val="center"/>
              <w:rPr>
                <w:rFonts w:ascii="Arial" w:hAnsi="Arial" w:cs="Arial"/>
                <w:sz w:val="18"/>
                <w:szCs w:val="18"/>
              </w:rPr>
            </w:pPr>
            <w:r w:rsidRPr="004948A4">
              <w:rPr>
                <w:rFonts w:ascii="Arial" w:hAnsi="Arial" w:cs="Arial"/>
                <w:color w:val="000000"/>
                <w:position w:val="-2"/>
                <w:sz w:val="18"/>
                <w:szCs w:val="18"/>
              </w:rPr>
              <w:t xml:space="preserve">Izdajatelj menice: </w:t>
            </w:r>
            <w:r w:rsidRPr="004948A4">
              <w:rPr>
                <w:rFonts w:ascii="Arial" w:hAnsi="Arial" w:cs="Arial"/>
                <w:color w:val="000000"/>
                <w:position w:val="-2"/>
                <w:sz w:val="18"/>
                <w:szCs w:val="18"/>
                <w:u w:val="single"/>
              </w:rPr>
              <w:t>_______________</w:t>
            </w:r>
          </w:p>
        </w:tc>
      </w:tr>
      <w:tr w:rsidR="005B5CEE" w:rsidRPr="004948A4" w14:paraId="3C641B6B" w14:textId="77777777" w:rsidTr="004C3458">
        <w:tc>
          <w:tcPr>
            <w:tcW w:w="2500" w:type="pct"/>
            <w:tcMar>
              <w:top w:w="75" w:type="dxa"/>
              <w:bottom w:w="75" w:type="dxa"/>
            </w:tcMar>
            <w:vAlign w:val="center"/>
          </w:tcPr>
          <w:p w14:paraId="375B6288" w14:textId="77777777" w:rsidR="005B5CEE" w:rsidRPr="004948A4" w:rsidRDefault="005B5CEE" w:rsidP="004C3458">
            <w:pPr>
              <w:rPr>
                <w:rFonts w:ascii="Arial" w:hAnsi="Arial" w:cs="Arial"/>
                <w:sz w:val="18"/>
                <w:szCs w:val="18"/>
              </w:rPr>
            </w:pPr>
            <w:r w:rsidRPr="004948A4">
              <w:rPr>
                <w:rFonts w:ascii="Arial" w:hAnsi="Arial" w:cs="Arial"/>
                <w:color w:val="000000"/>
                <w:position w:val="-2"/>
                <w:sz w:val="18"/>
                <w:szCs w:val="18"/>
              </w:rPr>
              <w:t xml:space="preserve">Datum: </w:t>
            </w:r>
            <w:r w:rsidRPr="004948A4">
              <w:rPr>
                <w:rFonts w:ascii="Arial" w:hAnsi="Arial" w:cs="Arial"/>
                <w:color w:val="000000"/>
                <w:position w:val="-2"/>
                <w:sz w:val="18"/>
                <w:szCs w:val="18"/>
                <w:u w:val="single"/>
              </w:rPr>
              <w:t>_______________</w:t>
            </w:r>
          </w:p>
        </w:tc>
        <w:tc>
          <w:tcPr>
            <w:tcW w:w="0" w:type="auto"/>
            <w:tcMar>
              <w:top w:w="75" w:type="dxa"/>
              <w:bottom w:w="75" w:type="dxa"/>
            </w:tcMar>
            <w:vAlign w:val="center"/>
          </w:tcPr>
          <w:p w14:paraId="47DFD89E" w14:textId="77777777" w:rsidR="005B5CEE" w:rsidRPr="004948A4" w:rsidRDefault="005B5CEE" w:rsidP="004C3458">
            <w:pPr>
              <w:rPr>
                <w:rFonts w:ascii="Arial" w:hAnsi="Arial" w:cs="Arial"/>
                <w:sz w:val="18"/>
                <w:szCs w:val="18"/>
              </w:rPr>
            </w:pPr>
          </w:p>
          <w:p w14:paraId="7185FDBC" w14:textId="77777777" w:rsidR="005B5CEE" w:rsidRPr="004948A4" w:rsidRDefault="005B5CEE" w:rsidP="004C3458">
            <w:pPr>
              <w:jc w:val="center"/>
              <w:rPr>
                <w:rFonts w:ascii="Arial" w:hAnsi="Arial" w:cs="Arial"/>
                <w:sz w:val="18"/>
                <w:szCs w:val="18"/>
              </w:rPr>
            </w:pPr>
            <w:r w:rsidRPr="004948A4">
              <w:rPr>
                <w:rFonts w:ascii="Arial" w:hAnsi="Arial" w:cs="Arial"/>
                <w:color w:val="A9A9A9"/>
                <w:position w:val="-2"/>
                <w:sz w:val="18"/>
                <w:szCs w:val="18"/>
              </w:rPr>
              <w:t>(žig in podpis)</w:t>
            </w:r>
          </w:p>
        </w:tc>
      </w:tr>
    </w:tbl>
    <w:p w14:paraId="677CB71A" w14:textId="77777777" w:rsidR="005B5CEE" w:rsidRPr="004948A4" w:rsidRDefault="005B5CEE" w:rsidP="005B5CEE">
      <w:pPr>
        <w:spacing w:after="0"/>
        <w:rPr>
          <w:rFonts w:ascii="Arial" w:hAnsi="Arial" w:cs="Arial"/>
          <w:sz w:val="18"/>
          <w:szCs w:val="18"/>
        </w:rPr>
      </w:pPr>
    </w:p>
    <w:p w14:paraId="36895B7A" w14:textId="77777777" w:rsidR="005B5CEE" w:rsidRPr="004948A4" w:rsidRDefault="005B5CEE" w:rsidP="005B5CEE">
      <w:pPr>
        <w:spacing w:after="0"/>
        <w:rPr>
          <w:rFonts w:ascii="Arial" w:hAnsi="Arial" w:cs="Arial"/>
          <w:i/>
          <w:sz w:val="18"/>
          <w:szCs w:val="18"/>
        </w:rPr>
      </w:pPr>
      <w:r w:rsidRPr="004948A4">
        <w:rPr>
          <w:rFonts w:ascii="Arial" w:hAnsi="Arial" w:cs="Arial"/>
          <w:sz w:val="18"/>
          <w:szCs w:val="18"/>
        </w:rPr>
        <w:t>Obvezna priloga:</w:t>
      </w:r>
      <w:r w:rsidRPr="004948A4">
        <w:rPr>
          <w:rFonts w:ascii="Arial" w:hAnsi="Arial" w:cs="Arial"/>
        </w:rPr>
        <w:t xml:space="preserve"> </w:t>
      </w:r>
      <w:r w:rsidRPr="00726AA5">
        <w:rPr>
          <w:rFonts w:ascii="Arial" w:hAnsi="Arial" w:cs="Arial"/>
          <w:sz w:val="18"/>
        </w:rPr>
        <w:t xml:space="preserve">- </w:t>
      </w:r>
      <w:r w:rsidR="00DD4D02" w:rsidRPr="00726AA5">
        <w:rPr>
          <w:rFonts w:ascii="Arial" w:hAnsi="Arial" w:cs="Arial"/>
          <w:sz w:val="18"/>
        </w:rPr>
        <w:t xml:space="preserve">2 </w:t>
      </w:r>
      <w:r w:rsidR="00DD4D02">
        <w:rPr>
          <w:rFonts w:ascii="Arial" w:hAnsi="Arial" w:cs="Arial"/>
          <w:sz w:val="18"/>
          <w:szCs w:val="18"/>
        </w:rPr>
        <w:t>menici</w:t>
      </w:r>
    </w:p>
    <w:p w14:paraId="4E873AE6" w14:textId="77777777" w:rsidR="005B5CEE" w:rsidRPr="004948A4" w:rsidRDefault="005B5CEE" w:rsidP="005B5CEE">
      <w:pPr>
        <w:spacing w:after="0"/>
        <w:jc w:val="right"/>
        <w:rPr>
          <w:rFonts w:ascii="Arial" w:hAnsi="Arial" w:cs="Arial"/>
          <w:i/>
          <w:sz w:val="18"/>
          <w:szCs w:val="18"/>
        </w:rPr>
      </w:pPr>
    </w:p>
    <w:p w14:paraId="34EB72C1" w14:textId="77777777" w:rsidR="009B756B" w:rsidRPr="004948A4" w:rsidRDefault="009B756B" w:rsidP="005B5CEE">
      <w:pPr>
        <w:spacing w:after="0"/>
        <w:jc w:val="right"/>
        <w:rPr>
          <w:rFonts w:ascii="Arial" w:hAnsi="Arial" w:cs="Arial"/>
          <w:i/>
          <w:sz w:val="18"/>
          <w:szCs w:val="18"/>
        </w:rPr>
      </w:pPr>
    </w:p>
    <w:p w14:paraId="479E30DA" w14:textId="77777777" w:rsidR="009B756B" w:rsidRPr="004948A4" w:rsidRDefault="009B756B" w:rsidP="005B5CEE">
      <w:pPr>
        <w:spacing w:after="0"/>
        <w:jc w:val="right"/>
        <w:rPr>
          <w:rFonts w:ascii="Arial" w:hAnsi="Arial" w:cs="Arial"/>
          <w:i/>
          <w:sz w:val="18"/>
          <w:szCs w:val="18"/>
        </w:rPr>
      </w:pPr>
    </w:p>
    <w:p w14:paraId="1AC4F3C3" w14:textId="77777777" w:rsidR="009B756B" w:rsidRPr="004948A4" w:rsidRDefault="009B756B" w:rsidP="005B5CEE">
      <w:pPr>
        <w:spacing w:after="0"/>
        <w:jc w:val="right"/>
        <w:rPr>
          <w:rFonts w:ascii="Arial" w:hAnsi="Arial" w:cs="Arial"/>
          <w:i/>
          <w:sz w:val="18"/>
          <w:szCs w:val="18"/>
        </w:rPr>
      </w:pPr>
    </w:p>
    <w:p w14:paraId="3E6C371C" w14:textId="77777777" w:rsidR="004D2BD5" w:rsidRPr="004948A4" w:rsidRDefault="004D2BD5" w:rsidP="005B5CEE">
      <w:pPr>
        <w:spacing w:after="0"/>
        <w:jc w:val="right"/>
        <w:rPr>
          <w:rFonts w:ascii="Arial" w:hAnsi="Arial" w:cs="Arial"/>
          <w:i/>
          <w:sz w:val="18"/>
          <w:szCs w:val="18"/>
        </w:rPr>
      </w:pPr>
    </w:p>
    <w:p w14:paraId="6F6A8DCC" w14:textId="77777777" w:rsidR="009B756B" w:rsidRPr="004948A4" w:rsidRDefault="009B756B" w:rsidP="004B21EE">
      <w:pPr>
        <w:spacing w:after="0"/>
        <w:rPr>
          <w:rFonts w:ascii="Arial" w:hAnsi="Arial" w:cs="Arial"/>
          <w:i/>
          <w:sz w:val="18"/>
          <w:szCs w:val="18"/>
        </w:rPr>
      </w:pPr>
    </w:p>
    <w:p w14:paraId="65CEB954" w14:textId="77777777" w:rsidR="003D7E54" w:rsidRPr="004948A4" w:rsidRDefault="005B5CEE" w:rsidP="005B5CEE">
      <w:pPr>
        <w:pStyle w:val="Paragraf"/>
        <w:jc w:val="right"/>
        <w:rPr>
          <w:rFonts w:ascii="Arial" w:hAnsi="Arial" w:cs="Arial"/>
          <w:i/>
        </w:rPr>
      </w:pPr>
      <w:r w:rsidRPr="004948A4">
        <w:rPr>
          <w:rFonts w:ascii="Arial" w:hAnsi="Arial" w:cs="Arial"/>
          <w:i/>
        </w:rPr>
        <w:lastRenderedPageBreak/>
        <w:t>Obrazec št. 4</w:t>
      </w:r>
    </w:p>
    <w:p w14:paraId="46A8ACD9" w14:textId="77777777" w:rsidR="004B21EE" w:rsidRPr="0035357E" w:rsidRDefault="004B21EE" w:rsidP="0035357E">
      <w:pPr>
        <w:pStyle w:val="Naslov3"/>
        <w:rPr>
          <w:rFonts w:ascii="Arial" w:hAnsi="Arial" w:cs="Arial"/>
          <w:color w:val="auto"/>
          <w:sz w:val="20"/>
        </w:rPr>
      </w:pPr>
      <w:bookmarkStart w:id="38" w:name="_Toc473884263"/>
      <w:r w:rsidRPr="0035357E">
        <w:rPr>
          <w:rFonts w:ascii="Arial" w:hAnsi="Arial" w:cs="Arial"/>
          <w:color w:val="auto"/>
          <w:sz w:val="20"/>
        </w:rPr>
        <w:t>VZOREC FINANČNEGA ZAVAROVANJA ZA DOBRO IZVEDBO POGODBENIH OBVEZNOSTI</w:t>
      </w:r>
      <w:bookmarkEnd w:id="38"/>
    </w:p>
    <w:p w14:paraId="4FFBD8CC" w14:textId="77777777" w:rsidR="004B21EE" w:rsidRPr="00C80A8D" w:rsidRDefault="004B21EE" w:rsidP="004B21EE">
      <w:pPr>
        <w:spacing w:before="360" w:after="120"/>
        <w:rPr>
          <w:rFonts w:ascii="Arial" w:hAnsi="Arial" w:cs="Arial"/>
          <w:sz w:val="16"/>
          <w:szCs w:val="16"/>
        </w:rPr>
      </w:pPr>
      <w:r w:rsidRPr="00C80A8D">
        <w:rPr>
          <w:rFonts w:ascii="Arial" w:hAnsi="Arial" w:cs="Arial"/>
          <w:sz w:val="16"/>
          <w:szCs w:val="16"/>
        </w:rPr>
        <w:t>Naziv banke / zavarovalnice:</w:t>
      </w:r>
      <w:r w:rsidRPr="00C80A8D">
        <w:rPr>
          <w:rFonts w:ascii="Arial" w:hAnsi="Arial" w:cs="Arial"/>
          <w:sz w:val="16"/>
          <w:szCs w:val="16"/>
        </w:rPr>
        <w:tab/>
      </w:r>
      <w:r w:rsidRPr="00C80A8D">
        <w:rPr>
          <w:rFonts w:ascii="Arial" w:hAnsi="Arial" w:cs="Arial"/>
          <w:sz w:val="16"/>
          <w:szCs w:val="16"/>
        </w:rPr>
        <w:tab/>
      </w:r>
      <w:r w:rsidRPr="00C80A8D">
        <w:rPr>
          <w:rFonts w:ascii="Arial" w:hAnsi="Arial" w:cs="Arial"/>
          <w:sz w:val="16"/>
          <w:szCs w:val="16"/>
        </w:rPr>
        <w:tab/>
        <w:t>___________________________________________</w:t>
      </w:r>
    </w:p>
    <w:p w14:paraId="0BB8ED65" w14:textId="77777777" w:rsidR="004B21EE" w:rsidRPr="00C80A8D" w:rsidRDefault="004B21EE" w:rsidP="004B21EE">
      <w:pPr>
        <w:spacing w:before="240" w:after="120"/>
        <w:rPr>
          <w:rFonts w:ascii="Arial" w:hAnsi="Arial" w:cs="Arial"/>
          <w:sz w:val="16"/>
          <w:szCs w:val="16"/>
        </w:rPr>
      </w:pPr>
      <w:r w:rsidRPr="00C80A8D">
        <w:rPr>
          <w:rFonts w:ascii="Arial" w:hAnsi="Arial" w:cs="Arial"/>
          <w:sz w:val="16"/>
          <w:szCs w:val="16"/>
        </w:rPr>
        <w:t>Kraj in datum:</w:t>
      </w:r>
      <w:r w:rsidRPr="00C80A8D">
        <w:rPr>
          <w:rFonts w:ascii="Arial" w:hAnsi="Arial" w:cs="Arial"/>
          <w:sz w:val="16"/>
          <w:szCs w:val="16"/>
        </w:rPr>
        <w:tab/>
      </w:r>
      <w:r w:rsidRPr="00C80A8D">
        <w:rPr>
          <w:rFonts w:ascii="Arial" w:hAnsi="Arial" w:cs="Arial"/>
          <w:sz w:val="16"/>
          <w:szCs w:val="16"/>
        </w:rPr>
        <w:tab/>
      </w:r>
      <w:r w:rsidRPr="00C80A8D">
        <w:rPr>
          <w:rFonts w:ascii="Arial" w:hAnsi="Arial" w:cs="Arial"/>
          <w:sz w:val="16"/>
          <w:szCs w:val="16"/>
        </w:rPr>
        <w:tab/>
      </w:r>
      <w:r w:rsidRPr="00C80A8D">
        <w:rPr>
          <w:rFonts w:ascii="Arial" w:hAnsi="Arial" w:cs="Arial"/>
          <w:sz w:val="16"/>
          <w:szCs w:val="16"/>
        </w:rPr>
        <w:tab/>
      </w:r>
      <w:r w:rsidRPr="00C80A8D">
        <w:rPr>
          <w:rFonts w:ascii="Arial" w:hAnsi="Arial" w:cs="Arial"/>
          <w:sz w:val="16"/>
          <w:szCs w:val="16"/>
        </w:rPr>
        <w:tab/>
        <w:t>___________________________________________</w:t>
      </w:r>
    </w:p>
    <w:p w14:paraId="5077E2A7" w14:textId="77777777" w:rsidR="004B21EE" w:rsidRPr="00C80A8D" w:rsidRDefault="004B21EE" w:rsidP="004B21EE">
      <w:pPr>
        <w:spacing w:before="240" w:after="120"/>
        <w:rPr>
          <w:rFonts w:ascii="Arial" w:hAnsi="Arial" w:cs="Arial"/>
          <w:sz w:val="16"/>
          <w:szCs w:val="16"/>
        </w:rPr>
      </w:pPr>
      <w:r w:rsidRPr="00C80A8D">
        <w:rPr>
          <w:rFonts w:ascii="Arial" w:hAnsi="Arial" w:cs="Arial"/>
          <w:sz w:val="16"/>
          <w:szCs w:val="16"/>
        </w:rPr>
        <w:t>Upravičenec (naročnik javnega naročila):</w:t>
      </w:r>
      <w:r w:rsidRPr="00C80A8D">
        <w:rPr>
          <w:rFonts w:ascii="Arial" w:hAnsi="Arial" w:cs="Arial"/>
          <w:sz w:val="16"/>
          <w:szCs w:val="16"/>
        </w:rPr>
        <w:tab/>
        <w:t>___________________________________________</w:t>
      </w:r>
    </w:p>
    <w:p w14:paraId="223F0BE4" w14:textId="77777777" w:rsidR="004B21EE" w:rsidRPr="00C80A8D" w:rsidRDefault="004B21EE" w:rsidP="004B21EE">
      <w:pPr>
        <w:spacing w:before="240" w:after="120"/>
        <w:rPr>
          <w:rFonts w:ascii="Arial" w:hAnsi="Arial" w:cs="Arial"/>
          <w:sz w:val="16"/>
          <w:szCs w:val="16"/>
        </w:rPr>
      </w:pPr>
      <w:r w:rsidRPr="00C80A8D">
        <w:rPr>
          <w:rFonts w:ascii="Arial" w:hAnsi="Arial" w:cs="Arial"/>
          <w:sz w:val="16"/>
          <w:szCs w:val="16"/>
        </w:rPr>
        <w:t>Garancija / kavcijsko zavarovanje št.:</w:t>
      </w:r>
      <w:r w:rsidRPr="00C80A8D">
        <w:rPr>
          <w:rFonts w:ascii="Arial" w:hAnsi="Arial" w:cs="Arial"/>
          <w:sz w:val="16"/>
          <w:szCs w:val="16"/>
        </w:rPr>
        <w:tab/>
      </w:r>
      <w:r w:rsidRPr="00C80A8D">
        <w:rPr>
          <w:rFonts w:ascii="Arial" w:hAnsi="Arial" w:cs="Arial"/>
          <w:sz w:val="16"/>
          <w:szCs w:val="16"/>
        </w:rPr>
        <w:tab/>
        <w:t>___________________________________________</w:t>
      </w:r>
    </w:p>
    <w:p w14:paraId="67B800E5" w14:textId="77777777" w:rsidR="004B21EE" w:rsidRPr="00C80A8D" w:rsidRDefault="004B21EE" w:rsidP="004B21EE">
      <w:pPr>
        <w:spacing w:before="600" w:after="120"/>
        <w:rPr>
          <w:rFonts w:ascii="Arial" w:hAnsi="Arial" w:cs="Arial"/>
          <w:b/>
          <w:i/>
          <w:sz w:val="16"/>
          <w:szCs w:val="16"/>
        </w:rPr>
      </w:pPr>
      <w:r w:rsidRPr="00C80A8D">
        <w:rPr>
          <w:rFonts w:ascii="Arial" w:hAnsi="Arial" w:cs="Arial"/>
          <w:b/>
          <w:i/>
          <w:sz w:val="16"/>
          <w:szCs w:val="16"/>
        </w:rPr>
        <w:t>V skladu s pogodbo (naziv pogodbe, št. pogodbe, datum):</w:t>
      </w:r>
    </w:p>
    <w:p w14:paraId="19072D95" w14:textId="77777777" w:rsidR="004B21EE" w:rsidRPr="00C80A8D" w:rsidRDefault="004B21EE" w:rsidP="004B21EE">
      <w:pPr>
        <w:rPr>
          <w:rFonts w:ascii="Arial" w:hAnsi="Arial" w:cs="Arial"/>
          <w:sz w:val="16"/>
          <w:szCs w:val="16"/>
        </w:rPr>
      </w:pPr>
      <w:r w:rsidRPr="00C80A8D">
        <w:rPr>
          <w:rFonts w:ascii="Arial" w:hAnsi="Arial" w:cs="Arial"/>
          <w:sz w:val="16"/>
          <w:szCs w:val="16"/>
        </w:rPr>
        <w:t>_________________________________________________________________________________</w:t>
      </w:r>
    </w:p>
    <w:p w14:paraId="436C5F2E" w14:textId="77777777" w:rsidR="004B21EE" w:rsidRPr="00C80A8D" w:rsidRDefault="004B21EE" w:rsidP="004B21EE">
      <w:pPr>
        <w:spacing w:before="240" w:after="120"/>
        <w:rPr>
          <w:rFonts w:ascii="Arial" w:hAnsi="Arial" w:cs="Arial"/>
          <w:b/>
          <w:i/>
          <w:sz w:val="16"/>
          <w:szCs w:val="16"/>
        </w:rPr>
      </w:pPr>
      <w:r w:rsidRPr="00C80A8D">
        <w:rPr>
          <w:rFonts w:ascii="Arial" w:hAnsi="Arial" w:cs="Arial"/>
          <w:b/>
          <w:i/>
          <w:sz w:val="16"/>
          <w:szCs w:val="16"/>
        </w:rPr>
        <w:t xml:space="preserve">sklenjene med upravičencem in </w:t>
      </w:r>
      <w:bookmarkStart w:id="39" w:name="Text16"/>
      <w:r w:rsidRPr="00C80A8D">
        <w:rPr>
          <w:rFonts w:ascii="Arial" w:hAnsi="Arial" w:cs="Arial"/>
          <w:b/>
          <w:i/>
          <w:sz w:val="16"/>
          <w:szCs w:val="16"/>
        </w:rPr>
        <w:t>izvajalcem</w:t>
      </w:r>
      <w:bookmarkEnd w:id="39"/>
      <w:r w:rsidRPr="00C80A8D">
        <w:rPr>
          <w:rFonts w:ascii="Arial" w:hAnsi="Arial" w:cs="Arial"/>
          <w:b/>
          <w:i/>
          <w:sz w:val="16"/>
          <w:szCs w:val="16"/>
        </w:rPr>
        <w:t>:</w:t>
      </w:r>
    </w:p>
    <w:p w14:paraId="2F8C4E70" w14:textId="77777777" w:rsidR="004B21EE" w:rsidRPr="00C80A8D" w:rsidRDefault="004B21EE" w:rsidP="004B21EE">
      <w:pPr>
        <w:rPr>
          <w:rFonts w:ascii="Arial" w:hAnsi="Arial" w:cs="Arial"/>
          <w:sz w:val="16"/>
          <w:szCs w:val="16"/>
        </w:rPr>
      </w:pPr>
      <w:r w:rsidRPr="00C80A8D">
        <w:rPr>
          <w:rFonts w:ascii="Arial" w:hAnsi="Arial" w:cs="Arial"/>
          <w:sz w:val="16"/>
          <w:szCs w:val="16"/>
        </w:rPr>
        <w:t>_________________________________________________________________________________</w:t>
      </w:r>
    </w:p>
    <w:p w14:paraId="34A9F9A7" w14:textId="77777777" w:rsidR="004B21EE" w:rsidRPr="00C80A8D" w:rsidRDefault="004B21EE" w:rsidP="004B21EE">
      <w:pPr>
        <w:spacing w:before="240" w:after="120"/>
        <w:rPr>
          <w:rFonts w:ascii="Arial" w:hAnsi="Arial" w:cs="Arial"/>
          <w:b/>
          <w:sz w:val="16"/>
          <w:szCs w:val="16"/>
        </w:rPr>
      </w:pPr>
      <w:r w:rsidRPr="00C80A8D">
        <w:rPr>
          <w:rFonts w:ascii="Arial" w:hAnsi="Arial" w:cs="Arial"/>
          <w:b/>
          <w:i/>
          <w:sz w:val="16"/>
          <w:szCs w:val="16"/>
        </w:rPr>
        <w:t xml:space="preserve">za posel: </w:t>
      </w:r>
      <w:r w:rsidR="005473CE" w:rsidRPr="005473CE">
        <w:rPr>
          <w:rFonts w:ascii="Arial" w:hAnsi="Arial" w:cs="Arial"/>
          <w:b/>
          <w:sz w:val="16"/>
          <w:szCs w:val="16"/>
        </w:rPr>
        <w:t>ZAMENJAVA RAZSVETLJAVE V RDE</w:t>
      </w:r>
      <w:r w:rsidR="005473CE" w:rsidRPr="005473CE">
        <w:rPr>
          <w:rFonts w:ascii="Arial" w:hAnsi="Arial" w:cs="Arial" w:hint="eastAsia"/>
          <w:b/>
          <w:sz w:val="16"/>
          <w:szCs w:val="16"/>
        </w:rPr>
        <w:t>Č</w:t>
      </w:r>
      <w:r w:rsidR="005473CE" w:rsidRPr="005473CE">
        <w:rPr>
          <w:rFonts w:ascii="Arial" w:hAnsi="Arial" w:cs="Arial"/>
          <w:b/>
          <w:sz w:val="16"/>
          <w:szCs w:val="16"/>
        </w:rPr>
        <w:t>I DVORANI</w:t>
      </w:r>
    </w:p>
    <w:p w14:paraId="77DB42C6" w14:textId="77777777" w:rsidR="004B21EE" w:rsidRPr="00C80A8D" w:rsidRDefault="004B21EE" w:rsidP="004B21EE">
      <w:pPr>
        <w:spacing w:before="240" w:after="120"/>
        <w:rPr>
          <w:rFonts w:ascii="Arial" w:hAnsi="Arial" w:cs="Arial"/>
          <w:b/>
          <w:i/>
          <w:sz w:val="16"/>
          <w:szCs w:val="16"/>
        </w:rPr>
      </w:pPr>
      <w:r w:rsidRPr="00C80A8D">
        <w:rPr>
          <w:rFonts w:ascii="Arial" w:hAnsi="Arial" w:cs="Arial"/>
          <w:b/>
          <w:i/>
          <w:sz w:val="16"/>
          <w:szCs w:val="16"/>
        </w:rPr>
        <w:t>v vrednosti:</w:t>
      </w:r>
    </w:p>
    <w:p w14:paraId="319D8E3B" w14:textId="77777777" w:rsidR="004B21EE" w:rsidRPr="00C80A8D" w:rsidRDefault="004B21EE" w:rsidP="004B21EE">
      <w:pPr>
        <w:rPr>
          <w:rFonts w:ascii="Arial" w:hAnsi="Arial" w:cs="Arial"/>
          <w:sz w:val="16"/>
          <w:szCs w:val="16"/>
        </w:rPr>
      </w:pPr>
      <w:r w:rsidRPr="00C80A8D">
        <w:rPr>
          <w:rFonts w:ascii="Arial" w:hAnsi="Arial" w:cs="Arial"/>
          <w:sz w:val="16"/>
          <w:szCs w:val="16"/>
        </w:rPr>
        <w:t>______________________________EUR,</w:t>
      </w:r>
    </w:p>
    <w:p w14:paraId="04664148" w14:textId="77777777" w:rsidR="004B21EE" w:rsidRPr="00C80A8D" w:rsidRDefault="004B21EE" w:rsidP="004B21EE">
      <w:pPr>
        <w:spacing w:before="240" w:after="120"/>
        <w:rPr>
          <w:rFonts w:ascii="Arial" w:hAnsi="Arial" w:cs="Arial"/>
          <w:sz w:val="16"/>
          <w:szCs w:val="16"/>
        </w:rPr>
      </w:pPr>
      <w:r w:rsidRPr="00C80A8D">
        <w:rPr>
          <w:rFonts w:ascii="Arial" w:hAnsi="Arial" w:cs="Arial"/>
          <w:sz w:val="16"/>
          <w:szCs w:val="16"/>
        </w:rPr>
        <w:t>je izvajalec obvezan opraviti:</w:t>
      </w:r>
    </w:p>
    <w:p w14:paraId="61E32472" w14:textId="77777777" w:rsidR="004B21EE" w:rsidRPr="00C80A8D" w:rsidRDefault="004B21EE" w:rsidP="00C92810">
      <w:pPr>
        <w:numPr>
          <w:ilvl w:val="0"/>
          <w:numId w:val="19"/>
        </w:numPr>
        <w:tabs>
          <w:tab w:val="clear" w:pos="720"/>
        </w:tabs>
        <w:suppressAutoHyphens/>
        <w:overflowPunct w:val="0"/>
        <w:autoSpaceDE w:val="0"/>
        <w:spacing w:before="120" w:after="120" w:line="240" w:lineRule="auto"/>
        <w:ind w:left="426" w:hanging="426"/>
        <w:jc w:val="both"/>
        <w:textAlignment w:val="baseline"/>
        <w:rPr>
          <w:rFonts w:ascii="Arial" w:hAnsi="Arial" w:cs="Arial"/>
          <w:sz w:val="16"/>
          <w:szCs w:val="16"/>
        </w:rPr>
      </w:pPr>
      <w:r w:rsidRPr="00C80A8D">
        <w:rPr>
          <w:rFonts w:ascii="Arial" w:hAnsi="Arial" w:cs="Arial"/>
          <w:sz w:val="16"/>
          <w:szCs w:val="16"/>
        </w:rPr>
        <w:t>Dela v skupni vrednosti EUR (z besedo     ), v roku (datum, dni, mesecev) v količini in kakovosti, opredeljeni v navedeni pogodbi.</w:t>
      </w:r>
    </w:p>
    <w:p w14:paraId="61FA1994" w14:textId="77777777" w:rsidR="004B21EE" w:rsidRPr="00C80A8D" w:rsidRDefault="004B21EE" w:rsidP="004B21EE">
      <w:pPr>
        <w:ind w:left="426"/>
        <w:jc w:val="both"/>
        <w:rPr>
          <w:rFonts w:ascii="Arial" w:hAnsi="Arial" w:cs="Arial"/>
          <w:sz w:val="16"/>
          <w:szCs w:val="16"/>
        </w:rPr>
      </w:pPr>
      <w:r w:rsidRPr="00C80A8D">
        <w:rPr>
          <w:rFonts w:ascii="Arial" w:hAnsi="Arial" w:cs="Arial"/>
          <w:sz w:val="16"/>
          <w:szCs w:val="16"/>
        </w:rPr>
        <w:t>Na zahtevo upravičenca se s to garancijo / kavcijskim zavarovanjem nepreklicno in brezpogojno obvezujemo, da bomo v 15 dneh po prejemu vašega prvega pisnega zahtevka ne glede na ugovor izvajalca (prodajalca) plačali ________EUR, če boste zatrjevali, da izvajalec (prodajalec) svoje pogodbene obveznosti ni izpolnil v dogovorjeni kakovosti, količini in rokih in na način, opredeljen v zgoraj navedeni pogodbi. Naša obveza velja tudi v primeru delne izpolnitve pogodbene obveznosti, če izvajalec tudi delno ne izpolni pogodbenih določb.</w:t>
      </w:r>
    </w:p>
    <w:p w14:paraId="52B43FBF" w14:textId="77777777" w:rsidR="004B21EE" w:rsidRPr="00C80A8D" w:rsidRDefault="004B21EE" w:rsidP="004B21EE">
      <w:pPr>
        <w:spacing w:before="120" w:after="120"/>
        <w:ind w:left="426"/>
        <w:jc w:val="both"/>
        <w:rPr>
          <w:rFonts w:ascii="Arial" w:hAnsi="Arial" w:cs="Arial"/>
          <w:sz w:val="16"/>
          <w:szCs w:val="16"/>
        </w:rPr>
      </w:pPr>
      <w:r w:rsidRPr="00C80A8D">
        <w:rPr>
          <w:rFonts w:ascii="Arial" w:hAnsi="Arial" w:cs="Arial"/>
          <w:sz w:val="16"/>
          <w:szCs w:val="16"/>
        </w:rPr>
        <w:t>Zahtevek za unovčitev garancije / kavcijskega zavarovanja  mora biti predložen banki / zavarovalnici in mora vsebovati:</w:t>
      </w:r>
    </w:p>
    <w:p w14:paraId="67FE5B53" w14:textId="77777777" w:rsidR="004B21EE" w:rsidRPr="00C80A8D" w:rsidRDefault="004B21EE" w:rsidP="00C92810">
      <w:pPr>
        <w:numPr>
          <w:ilvl w:val="0"/>
          <w:numId w:val="20"/>
        </w:numPr>
        <w:tabs>
          <w:tab w:val="clear" w:pos="0"/>
        </w:tabs>
        <w:suppressAutoHyphens/>
        <w:overflowPunct w:val="0"/>
        <w:autoSpaceDE w:val="0"/>
        <w:spacing w:before="120" w:after="120" w:line="240" w:lineRule="auto"/>
        <w:ind w:left="852" w:hanging="426"/>
        <w:jc w:val="both"/>
        <w:textAlignment w:val="baseline"/>
        <w:rPr>
          <w:rFonts w:ascii="Arial" w:hAnsi="Arial" w:cs="Arial"/>
          <w:sz w:val="16"/>
          <w:szCs w:val="16"/>
        </w:rPr>
      </w:pPr>
      <w:r w:rsidRPr="00C80A8D">
        <w:rPr>
          <w:rFonts w:ascii="Arial" w:hAnsi="Arial" w:cs="Arial"/>
          <w:sz w:val="16"/>
          <w:szCs w:val="16"/>
        </w:rPr>
        <w:t>originalno pismo upravičenca za unovčenje garancije / kavcijskega zavarovanja v skladu z zgornjim odstavkom in</w:t>
      </w:r>
    </w:p>
    <w:p w14:paraId="2402704C" w14:textId="77777777" w:rsidR="004B21EE" w:rsidRPr="00C80A8D" w:rsidRDefault="004B21EE" w:rsidP="00C92810">
      <w:pPr>
        <w:numPr>
          <w:ilvl w:val="0"/>
          <w:numId w:val="20"/>
        </w:numPr>
        <w:tabs>
          <w:tab w:val="clear" w:pos="0"/>
        </w:tabs>
        <w:suppressAutoHyphens/>
        <w:overflowPunct w:val="0"/>
        <w:autoSpaceDE w:val="0"/>
        <w:spacing w:before="120" w:after="120" w:line="240" w:lineRule="auto"/>
        <w:ind w:left="852" w:hanging="426"/>
        <w:jc w:val="both"/>
        <w:textAlignment w:val="baseline"/>
        <w:rPr>
          <w:rFonts w:ascii="Arial" w:hAnsi="Arial" w:cs="Arial"/>
          <w:sz w:val="16"/>
          <w:szCs w:val="16"/>
        </w:rPr>
      </w:pPr>
      <w:r w:rsidRPr="00C80A8D">
        <w:rPr>
          <w:rFonts w:ascii="Arial" w:hAnsi="Arial" w:cs="Arial"/>
          <w:sz w:val="16"/>
          <w:szCs w:val="16"/>
        </w:rPr>
        <w:t>predloženo izjavo Uprave RS za javna plačila, da so zahtevek za unovčenje podpisale osebe, ki so pooblaščene za zastopanje in</w:t>
      </w:r>
    </w:p>
    <w:p w14:paraId="0C9AD1BA" w14:textId="77777777" w:rsidR="004B21EE" w:rsidRPr="004B21EE" w:rsidRDefault="004B21EE" w:rsidP="00C92810">
      <w:pPr>
        <w:numPr>
          <w:ilvl w:val="0"/>
          <w:numId w:val="20"/>
        </w:numPr>
        <w:tabs>
          <w:tab w:val="clear" w:pos="0"/>
        </w:tabs>
        <w:suppressAutoHyphens/>
        <w:overflowPunct w:val="0"/>
        <w:autoSpaceDE w:val="0"/>
        <w:spacing w:before="120" w:after="120" w:line="240" w:lineRule="auto"/>
        <w:ind w:left="852" w:hanging="426"/>
        <w:jc w:val="both"/>
        <w:textAlignment w:val="baseline"/>
        <w:rPr>
          <w:rFonts w:ascii="Arial" w:hAnsi="Arial" w:cs="Arial"/>
          <w:sz w:val="16"/>
          <w:szCs w:val="16"/>
        </w:rPr>
      </w:pPr>
      <w:r w:rsidRPr="00C80A8D">
        <w:rPr>
          <w:rFonts w:ascii="Arial" w:hAnsi="Arial" w:cs="Arial"/>
          <w:sz w:val="16"/>
          <w:szCs w:val="16"/>
        </w:rPr>
        <w:t>original Garancije št. / kavcijskega zavarovanja št.</w:t>
      </w:r>
    </w:p>
    <w:p w14:paraId="2A6C964D" w14:textId="77777777" w:rsidR="004B21EE" w:rsidRPr="00C80A8D" w:rsidRDefault="004B21EE" w:rsidP="004B21EE">
      <w:pPr>
        <w:jc w:val="both"/>
        <w:rPr>
          <w:rFonts w:ascii="Arial" w:hAnsi="Arial" w:cs="Arial"/>
          <w:sz w:val="16"/>
          <w:szCs w:val="16"/>
        </w:rPr>
      </w:pPr>
      <w:r w:rsidRPr="00C80A8D">
        <w:rPr>
          <w:rFonts w:ascii="Arial" w:hAnsi="Arial" w:cs="Arial"/>
          <w:sz w:val="16"/>
          <w:szCs w:val="16"/>
        </w:rPr>
        <w:t>Ta garancija / kavcijsko zavarovanje se znižuje za vsak, po tej garanciji / po tem kavcijsk</w:t>
      </w:r>
      <w:r>
        <w:rPr>
          <w:rFonts w:ascii="Arial" w:hAnsi="Arial" w:cs="Arial"/>
          <w:sz w:val="16"/>
          <w:szCs w:val="16"/>
        </w:rPr>
        <w:t>em zavarovanju unovčeni znesek.</w:t>
      </w:r>
    </w:p>
    <w:p w14:paraId="22CED7A0" w14:textId="77777777" w:rsidR="004B21EE" w:rsidRPr="00C80A8D" w:rsidRDefault="004B21EE" w:rsidP="004B21EE">
      <w:pPr>
        <w:jc w:val="both"/>
        <w:rPr>
          <w:rFonts w:ascii="Arial" w:hAnsi="Arial" w:cs="Arial"/>
          <w:sz w:val="16"/>
          <w:szCs w:val="16"/>
        </w:rPr>
      </w:pPr>
      <w:r w:rsidRPr="00C80A8D">
        <w:rPr>
          <w:rFonts w:ascii="Arial" w:hAnsi="Arial" w:cs="Arial"/>
          <w:sz w:val="16"/>
          <w:szCs w:val="16"/>
        </w:rPr>
        <w:t>Ta garancija / kavcijsko zavarovanje velja najkasneje do ___________________________________. Po preteku navedenega roka garancija / kavcijsko zavarovanje ne velja več in naša obveznost avtomatično ugasne, ne glede na to, ali je garancija /</w:t>
      </w:r>
      <w:r>
        <w:rPr>
          <w:rFonts w:ascii="Arial" w:hAnsi="Arial" w:cs="Arial"/>
          <w:sz w:val="16"/>
          <w:szCs w:val="16"/>
        </w:rPr>
        <w:t xml:space="preserve"> kavcijsko zavarovanje vrnjena.</w:t>
      </w:r>
    </w:p>
    <w:p w14:paraId="7432CBD2" w14:textId="77777777" w:rsidR="004B21EE" w:rsidRPr="00C80A8D" w:rsidRDefault="004B21EE" w:rsidP="004B21EE">
      <w:pPr>
        <w:jc w:val="both"/>
        <w:rPr>
          <w:rFonts w:ascii="Arial" w:hAnsi="Arial" w:cs="Arial"/>
          <w:sz w:val="16"/>
          <w:szCs w:val="16"/>
        </w:rPr>
      </w:pPr>
      <w:r w:rsidRPr="00C80A8D">
        <w:rPr>
          <w:rFonts w:ascii="Arial" w:hAnsi="Arial" w:cs="Arial"/>
          <w:sz w:val="16"/>
          <w:szCs w:val="16"/>
        </w:rPr>
        <w:t>Če se bo upravičenec kadarkoli v času veljavnosti te garancije / kavcijskega zavarovanja strinjal, da se izvajalcu (prodajalcu) podaljša pogodbeni rok ali v primeru, da izvajalec ni uspel izpolniti pogodbenih obveznosti, se lahko izvajalec (prodajalec) in banka / zavarovalnica sporazumno dogovorita za podaljšanje garancije / kavcijskega zavarovanja.</w:t>
      </w:r>
    </w:p>
    <w:p w14:paraId="5BC2280E" w14:textId="77777777" w:rsidR="004B21EE" w:rsidRPr="00C80A8D" w:rsidRDefault="004B21EE" w:rsidP="004B21EE">
      <w:pPr>
        <w:jc w:val="both"/>
        <w:rPr>
          <w:rFonts w:ascii="Arial" w:hAnsi="Arial" w:cs="Arial"/>
          <w:sz w:val="16"/>
          <w:szCs w:val="16"/>
        </w:rPr>
      </w:pPr>
      <w:r w:rsidRPr="00C80A8D">
        <w:rPr>
          <w:rFonts w:ascii="Arial" w:hAnsi="Arial" w:cs="Arial"/>
          <w:sz w:val="16"/>
          <w:szCs w:val="16"/>
        </w:rPr>
        <w:t>Ta garancija / kavcijs</w:t>
      </w:r>
      <w:r>
        <w:rPr>
          <w:rFonts w:ascii="Arial" w:hAnsi="Arial" w:cs="Arial"/>
          <w:sz w:val="16"/>
          <w:szCs w:val="16"/>
        </w:rPr>
        <w:t xml:space="preserve">ko zavarovanje ni prenosljiva. </w:t>
      </w:r>
    </w:p>
    <w:p w14:paraId="42878929" w14:textId="77777777" w:rsidR="004B21EE" w:rsidRPr="00C80A8D" w:rsidRDefault="004B21EE" w:rsidP="004B21EE">
      <w:pPr>
        <w:jc w:val="both"/>
        <w:rPr>
          <w:rFonts w:ascii="Arial" w:hAnsi="Arial" w:cs="Arial"/>
          <w:sz w:val="16"/>
          <w:szCs w:val="16"/>
        </w:rPr>
      </w:pPr>
      <w:r w:rsidRPr="00C80A8D">
        <w:rPr>
          <w:rFonts w:ascii="Arial" w:hAnsi="Arial" w:cs="Arial"/>
          <w:sz w:val="16"/>
          <w:szCs w:val="16"/>
        </w:rPr>
        <w:t>Morebitne spore med upravičencem in banko / zavarovalnico rešuje stvarno pristojno sodišče v Ljubljani po slovenskem pravu.</w:t>
      </w:r>
    </w:p>
    <w:p w14:paraId="64A5CF32" w14:textId="77777777" w:rsidR="004B21EE" w:rsidRPr="00C80A8D" w:rsidRDefault="004B21EE" w:rsidP="004B21EE">
      <w:pPr>
        <w:rPr>
          <w:rFonts w:ascii="Arial" w:hAnsi="Arial" w:cs="Arial"/>
          <w:sz w:val="16"/>
          <w:szCs w:val="16"/>
        </w:rPr>
      </w:pPr>
    </w:p>
    <w:p w14:paraId="480AA12F" w14:textId="77777777" w:rsidR="004B21EE" w:rsidRPr="00C80A8D" w:rsidRDefault="004B21EE" w:rsidP="004B21EE">
      <w:pPr>
        <w:rPr>
          <w:rFonts w:ascii="Arial" w:hAnsi="Arial" w:cs="Arial"/>
          <w:sz w:val="16"/>
          <w:szCs w:val="16"/>
        </w:rPr>
      </w:pPr>
    </w:p>
    <w:p w14:paraId="5AD650C1" w14:textId="77777777" w:rsidR="004B21EE" w:rsidRPr="00C80A8D" w:rsidRDefault="004B21EE" w:rsidP="004B21EE">
      <w:pPr>
        <w:jc w:val="center"/>
        <w:rPr>
          <w:rFonts w:ascii="Arial" w:hAnsi="Arial" w:cs="Arial"/>
          <w:sz w:val="16"/>
          <w:szCs w:val="16"/>
        </w:rPr>
      </w:pPr>
      <w:r w:rsidRPr="00C80A8D">
        <w:rPr>
          <w:rFonts w:ascii="Arial" w:hAnsi="Arial" w:cs="Arial"/>
          <w:sz w:val="16"/>
          <w:szCs w:val="16"/>
        </w:rPr>
        <w:t>Banka / zavarovalnica</w:t>
      </w:r>
    </w:p>
    <w:p w14:paraId="6AE4DD4B" w14:textId="77777777" w:rsidR="004B21EE" w:rsidRPr="00C24C84" w:rsidRDefault="004B21EE" w:rsidP="004B21EE">
      <w:pPr>
        <w:jc w:val="center"/>
        <w:rPr>
          <w:rFonts w:ascii="Arial" w:hAnsi="Arial" w:cs="Arial"/>
          <w:sz w:val="16"/>
          <w:szCs w:val="16"/>
        </w:rPr>
      </w:pPr>
      <w:r w:rsidRPr="00C80A8D">
        <w:rPr>
          <w:rFonts w:ascii="Arial" w:hAnsi="Arial" w:cs="Arial"/>
          <w:sz w:val="16"/>
          <w:szCs w:val="16"/>
        </w:rPr>
        <w:t>(žig in podpis)</w:t>
      </w:r>
    </w:p>
    <w:p w14:paraId="690A76A3" w14:textId="77777777" w:rsidR="004B21EE" w:rsidRDefault="004B21EE" w:rsidP="004B21EE">
      <w:pPr>
        <w:spacing w:after="0"/>
        <w:jc w:val="both"/>
        <w:rPr>
          <w:rFonts w:ascii="Arial" w:hAnsi="Arial" w:cs="Arial"/>
          <w:i/>
          <w:sz w:val="18"/>
          <w:szCs w:val="18"/>
        </w:rPr>
      </w:pPr>
    </w:p>
    <w:p w14:paraId="517636BC" w14:textId="77777777" w:rsidR="001626D8" w:rsidRPr="001626D8" w:rsidRDefault="001626D8" w:rsidP="001626D8">
      <w:pPr>
        <w:spacing w:after="0"/>
        <w:jc w:val="right"/>
        <w:rPr>
          <w:rFonts w:ascii="Arial" w:hAnsi="Arial" w:cs="Arial"/>
          <w:i/>
          <w:sz w:val="18"/>
          <w:szCs w:val="18"/>
        </w:rPr>
      </w:pPr>
      <w:bookmarkStart w:id="40" w:name="_Toc455057841"/>
      <w:bookmarkStart w:id="41" w:name="_Toc471888733"/>
      <w:r w:rsidRPr="004948A4">
        <w:rPr>
          <w:rFonts w:ascii="Arial" w:hAnsi="Arial" w:cs="Arial"/>
          <w:i/>
          <w:sz w:val="18"/>
          <w:szCs w:val="18"/>
        </w:rPr>
        <w:t>Obrazec št: 5</w:t>
      </w:r>
    </w:p>
    <w:p w14:paraId="3F1EBD3D" w14:textId="77777777" w:rsidR="001626D8" w:rsidRPr="002F6FF9" w:rsidRDefault="001626D8" w:rsidP="001626D8">
      <w:pPr>
        <w:pStyle w:val="Naslov3"/>
        <w:rPr>
          <w:rFonts w:ascii="Arial" w:hAnsi="Arial" w:cs="Arial"/>
          <w:color w:val="auto"/>
          <w:sz w:val="20"/>
          <w:u w:val="single"/>
        </w:rPr>
      </w:pPr>
      <w:bookmarkStart w:id="42" w:name="_Toc473884264"/>
      <w:r w:rsidRPr="002F6FF9">
        <w:rPr>
          <w:rFonts w:ascii="Arial" w:hAnsi="Arial" w:cs="Arial"/>
          <w:color w:val="auto"/>
          <w:sz w:val="20"/>
          <w:u w:val="single"/>
        </w:rPr>
        <w:t>VZOREC BANČNE GARANCIJE / KAVCIJSKEGA ZAVAROVANJA ZA ODPRAVO NAPAK</w:t>
      </w:r>
      <w:bookmarkEnd w:id="40"/>
      <w:bookmarkEnd w:id="41"/>
      <w:bookmarkEnd w:id="42"/>
    </w:p>
    <w:p w14:paraId="194E9911" w14:textId="77777777" w:rsidR="001626D8" w:rsidRPr="002F6FF9" w:rsidRDefault="001626D8" w:rsidP="001626D8">
      <w:pPr>
        <w:spacing w:before="225" w:after="225" w:line="340" w:lineRule="atLeast"/>
        <w:contextualSpacing/>
        <w:jc w:val="both"/>
        <w:rPr>
          <w:rFonts w:ascii="Arial" w:hAnsi="Arial" w:cs="Arial"/>
          <w:sz w:val="18"/>
          <w:szCs w:val="18"/>
        </w:rPr>
      </w:pPr>
      <w:r w:rsidRPr="002F6FF9">
        <w:rPr>
          <w:rFonts w:ascii="Arial" w:hAnsi="Arial" w:cs="Arial"/>
          <w:i/>
          <w:iCs/>
          <w:color w:val="000000"/>
          <w:sz w:val="18"/>
          <w:szCs w:val="18"/>
        </w:rPr>
        <w:t>Glava s podatki o garantu (zavarovalnici/banki) ali SWIFT ključ</w:t>
      </w:r>
    </w:p>
    <w:p w14:paraId="7752D4B9" w14:textId="77777777" w:rsidR="001626D8" w:rsidRPr="002F6FF9" w:rsidRDefault="001626D8" w:rsidP="001626D8">
      <w:pPr>
        <w:spacing w:before="225" w:after="225" w:line="340" w:lineRule="atLeast"/>
        <w:contextualSpacing/>
        <w:jc w:val="both"/>
        <w:rPr>
          <w:rFonts w:ascii="Arial" w:hAnsi="Arial" w:cs="Arial"/>
          <w:sz w:val="18"/>
          <w:szCs w:val="18"/>
        </w:rPr>
      </w:pPr>
      <w:r w:rsidRPr="002F6FF9">
        <w:rPr>
          <w:rFonts w:ascii="Arial" w:hAnsi="Arial" w:cs="Arial"/>
          <w:color w:val="000000"/>
          <w:sz w:val="18"/>
          <w:szCs w:val="18"/>
        </w:rPr>
        <w:t xml:space="preserve">Za: </w:t>
      </w:r>
      <w:r w:rsidRPr="002F6FF9">
        <w:rPr>
          <w:rFonts w:ascii="Arial" w:hAnsi="Arial" w:cs="Arial"/>
          <w:i/>
          <w:iCs/>
          <w:color w:val="000000"/>
          <w:sz w:val="18"/>
          <w:szCs w:val="18"/>
        </w:rPr>
        <w:t>(vpiše se upravičenca tj. naročnika javnega naročila)</w:t>
      </w:r>
    </w:p>
    <w:p w14:paraId="3FB7BC36" w14:textId="77777777" w:rsidR="001626D8" w:rsidRPr="002F6FF9" w:rsidRDefault="001626D8" w:rsidP="001626D8">
      <w:pPr>
        <w:spacing w:before="225" w:after="225" w:line="340" w:lineRule="atLeast"/>
        <w:contextualSpacing/>
        <w:jc w:val="both"/>
        <w:rPr>
          <w:rFonts w:ascii="Arial" w:hAnsi="Arial" w:cs="Arial"/>
          <w:sz w:val="18"/>
          <w:szCs w:val="18"/>
        </w:rPr>
      </w:pPr>
      <w:r w:rsidRPr="002F6FF9">
        <w:rPr>
          <w:rFonts w:ascii="Arial" w:hAnsi="Arial" w:cs="Arial"/>
          <w:color w:val="000000"/>
          <w:sz w:val="18"/>
          <w:szCs w:val="18"/>
        </w:rPr>
        <w:t xml:space="preserve">Datum:       </w:t>
      </w:r>
      <w:r w:rsidRPr="002F6FF9">
        <w:rPr>
          <w:rFonts w:ascii="Arial" w:hAnsi="Arial" w:cs="Arial"/>
          <w:i/>
          <w:iCs/>
          <w:color w:val="000000"/>
          <w:sz w:val="18"/>
          <w:szCs w:val="18"/>
        </w:rPr>
        <w:t>(vpiše se datum izdaje)</w:t>
      </w:r>
    </w:p>
    <w:p w14:paraId="06BC38F7" w14:textId="77777777" w:rsidR="001626D8" w:rsidRPr="002F6FF9" w:rsidRDefault="001626D8" w:rsidP="001626D8">
      <w:pPr>
        <w:spacing w:before="225" w:after="225" w:line="340" w:lineRule="atLeast"/>
        <w:contextualSpacing/>
        <w:jc w:val="both"/>
        <w:rPr>
          <w:rFonts w:ascii="Arial" w:hAnsi="Arial" w:cs="Arial"/>
          <w:sz w:val="18"/>
          <w:szCs w:val="18"/>
        </w:rPr>
      </w:pPr>
      <w:r w:rsidRPr="002F6FF9">
        <w:rPr>
          <w:rFonts w:ascii="Arial" w:hAnsi="Arial" w:cs="Arial"/>
          <w:b/>
          <w:bCs/>
          <w:color w:val="000000"/>
          <w:sz w:val="18"/>
          <w:szCs w:val="18"/>
        </w:rPr>
        <w:t>VRSTA ZAVAROVANJA:</w:t>
      </w:r>
      <w:r w:rsidRPr="002F6FF9">
        <w:rPr>
          <w:rFonts w:ascii="Arial" w:hAnsi="Arial" w:cs="Arial"/>
          <w:color w:val="000000"/>
          <w:sz w:val="18"/>
          <w:szCs w:val="18"/>
        </w:rPr>
        <w:t xml:space="preserve">       </w:t>
      </w:r>
      <w:r w:rsidRPr="002F6FF9">
        <w:rPr>
          <w:rFonts w:ascii="Arial" w:hAnsi="Arial" w:cs="Arial"/>
          <w:i/>
          <w:iCs/>
          <w:color w:val="000000"/>
          <w:sz w:val="18"/>
          <w:szCs w:val="18"/>
        </w:rPr>
        <w:t>(vpiše se vrsta zavarovanja: kavcijsko zavarovanje/bančna garancija)</w:t>
      </w:r>
    </w:p>
    <w:p w14:paraId="7DE20AEF" w14:textId="77777777" w:rsidR="001626D8" w:rsidRPr="002F6FF9" w:rsidRDefault="001626D8" w:rsidP="001626D8">
      <w:pPr>
        <w:spacing w:before="225" w:after="225" w:line="340" w:lineRule="atLeast"/>
        <w:contextualSpacing/>
        <w:jc w:val="both"/>
        <w:rPr>
          <w:rFonts w:ascii="Arial" w:hAnsi="Arial" w:cs="Arial"/>
          <w:sz w:val="18"/>
          <w:szCs w:val="18"/>
        </w:rPr>
      </w:pPr>
      <w:r w:rsidRPr="002F6FF9">
        <w:rPr>
          <w:rFonts w:ascii="Arial" w:hAnsi="Arial" w:cs="Arial"/>
          <w:b/>
          <w:bCs/>
          <w:color w:val="000000"/>
          <w:sz w:val="18"/>
          <w:szCs w:val="18"/>
        </w:rPr>
        <w:t>ŠTEVILKA:</w:t>
      </w:r>
      <w:r w:rsidRPr="002F6FF9">
        <w:rPr>
          <w:rFonts w:ascii="Arial" w:hAnsi="Arial" w:cs="Arial"/>
          <w:color w:val="000000"/>
          <w:sz w:val="18"/>
          <w:szCs w:val="18"/>
        </w:rPr>
        <w:t xml:space="preserve">       </w:t>
      </w:r>
      <w:r w:rsidRPr="002F6FF9">
        <w:rPr>
          <w:rFonts w:ascii="Arial" w:hAnsi="Arial" w:cs="Arial"/>
          <w:i/>
          <w:iCs/>
          <w:color w:val="000000"/>
          <w:sz w:val="18"/>
          <w:szCs w:val="18"/>
        </w:rPr>
        <w:t>(vpiše se številka zavarovanja)</w:t>
      </w:r>
    </w:p>
    <w:p w14:paraId="63CA5D4C" w14:textId="77777777" w:rsidR="001626D8" w:rsidRPr="002F6FF9" w:rsidRDefault="001626D8" w:rsidP="001626D8">
      <w:pPr>
        <w:spacing w:before="225" w:after="225" w:line="340" w:lineRule="atLeast"/>
        <w:contextualSpacing/>
        <w:jc w:val="both"/>
        <w:rPr>
          <w:rFonts w:ascii="Arial" w:hAnsi="Arial" w:cs="Arial"/>
          <w:sz w:val="18"/>
          <w:szCs w:val="18"/>
        </w:rPr>
      </w:pPr>
      <w:r w:rsidRPr="002F6FF9">
        <w:rPr>
          <w:rFonts w:ascii="Arial" w:hAnsi="Arial" w:cs="Arial"/>
          <w:b/>
          <w:bCs/>
          <w:color w:val="000000"/>
          <w:sz w:val="18"/>
          <w:szCs w:val="18"/>
        </w:rPr>
        <w:t>GARANT:</w:t>
      </w:r>
      <w:r w:rsidRPr="002F6FF9">
        <w:rPr>
          <w:rFonts w:ascii="Arial" w:hAnsi="Arial" w:cs="Arial"/>
          <w:color w:val="000000"/>
          <w:sz w:val="18"/>
          <w:szCs w:val="18"/>
        </w:rPr>
        <w:t xml:space="preserve">       </w:t>
      </w:r>
      <w:r w:rsidRPr="002F6FF9">
        <w:rPr>
          <w:rFonts w:ascii="Arial" w:hAnsi="Arial" w:cs="Arial"/>
          <w:i/>
          <w:iCs/>
          <w:color w:val="000000"/>
          <w:sz w:val="18"/>
          <w:szCs w:val="18"/>
        </w:rPr>
        <w:t>(vpiše se ime in naslov zavarovalnice/banke v kraju izdaje)</w:t>
      </w:r>
    </w:p>
    <w:p w14:paraId="656A0ACB" w14:textId="77777777" w:rsidR="001626D8" w:rsidRPr="002F6FF9" w:rsidRDefault="001626D8" w:rsidP="001626D8">
      <w:pPr>
        <w:spacing w:before="225" w:after="225" w:line="340" w:lineRule="atLeast"/>
        <w:contextualSpacing/>
        <w:jc w:val="both"/>
        <w:rPr>
          <w:rFonts w:ascii="Arial" w:hAnsi="Arial" w:cs="Arial"/>
          <w:sz w:val="18"/>
          <w:szCs w:val="18"/>
        </w:rPr>
      </w:pPr>
      <w:r w:rsidRPr="002F6FF9">
        <w:rPr>
          <w:rFonts w:ascii="Arial" w:hAnsi="Arial" w:cs="Arial"/>
          <w:b/>
          <w:bCs/>
          <w:color w:val="000000"/>
          <w:sz w:val="18"/>
          <w:szCs w:val="18"/>
        </w:rPr>
        <w:t>NAROČNIK:</w:t>
      </w:r>
      <w:r>
        <w:rPr>
          <w:rFonts w:ascii="Arial" w:hAnsi="Arial" w:cs="Arial"/>
          <w:color w:val="000000"/>
          <w:sz w:val="18"/>
          <w:szCs w:val="18"/>
        </w:rPr>
        <w:t xml:space="preserve"> </w:t>
      </w:r>
      <w:r w:rsidRPr="002F6FF9">
        <w:rPr>
          <w:rFonts w:ascii="Arial" w:hAnsi="Arial" w:cs="Arial"/>
          <w:i/>
          <w:iCs/>
          <w:color w:val="000000"/>
          <w:sz w:val="18"/>
          <w:szCs w:val="18"/>
        </w:rPr>
        <w:t>(vpiše se ime in naslov naročnika zavarovanja, tj. v postopku javnega naročanja izbranega ponudnika)</w:t>
      </w:r>
    </w:p>
    <w:p w14:paraId="302CF3F3" w14:textId="77777777" w:rsidR="001626D8" w:rsidRPr="002F6FF9" w:rsidRDefault="001626D8" w:rsidP="001626D8">
      <w:pPr>
        <w:spacing w:before="225" w:after="225" w:line="340" w:lineRule="atLeast"/>
        <w:contextualSpacing/>
        <w:jc w:val="both"/>
        <w:rPr>
          <w:rFonts w:ascii="Arial" w:hAnsi="Arial" w:cs="Arial"/>
          <w:sz w:val="18"/>
          <w:szCs w:val="18"/>
        </w:rPr>
      </w:pPr>
      <w:r w:rsidRPr="002F6FF9">
        <w:rPr>
          <w:rFonts w:ascii="Arial" w:hAnsi="Arial" w:cs="Arial"/>
          <w:b/>
          <w:bCs/>
          <w:color w:val="000000"/>
          <w:sz w:val="18"/>
          <w:szCs w:val="18"/>
        </w:rPr>
        <w:t>UPRAVIČENEC:</w:t>
      </w:r>
      <w:r w:rsidRPr="002F6FF9">
        <w:rPr>
          <w:rFonts w:ascii="Arial" w:hAnsi="Arial" w:cs="Arial"/>
          <w:color w:val="000000"/>
          <w:sz w:val="18"/>
          <w:szCs w:val="18"/>
        </w:rPr>
        <w:t xml:space="preserve"> </w:t>
      </w:r>
      <w:r w:rsidRPr="002F6FF9">
        <w:rPr>
          <w:rFonts w:ascii="Arial" w:hAnsi="Arial" w:cs="Arial"/>
          <w:i/>
          <w:iCs/>
          <w:color w:val="000000"/>
          <w:sz w:val="18"/>
          <w:szCs w:val="18"/>
        </w:rPr>
        <w:t> (vpiše se naročnika javnega naročila)</w:t>
      </w:r>
    </w:p>
    <w:p w14:paraId="479781D3" w14:textId="77777777" w:rsidR="001626D8" w:rsidRPr="002F6FF9" w:rsidRDefault="001626D8" w:rsidP="001626D8">
      <w:pPr>
        <w:spacing w:before="225" w:after="225" w:line="340" w:lineRule="atLeast"/>
        <w:jc w:val="both"/>
        <w:rPr>
          <w:rFonts w:ascii="Arial" w:hAnsi="Arial" w:cs="Arial"/>
          <w:sz w:val="18"/>
          <w:szCs w:val="18"/>
        </w:rPr>
      </w:pPr>
      <w:r w:rsidRPr="002F6FF9">
        <w:rPr>
          <w:rFonts w:ascii="Arial" w:hAnsi="Arial" w:cs="Arial"/>
          <w:b/>
          <w:bCs/>
          <w:color w:val="000000"/>
          <w:sz w:val="18"/>
          <w:szCs w:val="18"/>
        </w:rPr>
        <w:t>OSNOVNI POSEL:</w:t>
      </w:r>
      <w:r w:rsidRPr="002F6FF9">
        <w:rPr>
          <w:rFonts w:ascii="Arial" w:hAnsi="Arial" w:cs="Arial"/>
          <w:color w:val="000000"/>
          <w:sz w:val="18"/>
          <w:szCs w:val="18"/>
        </w:rPr>
        <w:t xml:space="preserve"> obveznost naročnika zavarovanja za odpravo napak v garancijskem roku, ki izhaja iz pogodbe št.       z dne       </w:t>
      </w:r>
      <w:r w:rsidRPr="002F6FF9">
        <w:rPr>
          <w:rFonts w:ascii="Arial" w:hAnsi="Arial" w:cs="Arial"/>
          <w:i/>
          <w:iCs/>
          <w:color w:val="000000"/>
          <w:sz w:val="18"/>
          <w:szCs w:val="18"/>
        </w:rPr>
        <w:t>(vpiše se številko in datum pogodbe o izvedbi javnega naročila, sklenjene na podlagi postopka z oznako XXXXXX)</w:t>
      </w:r>
      <w:r w:rsidRPr="002F6FF9">
        <w:rPr>
          <w:rFonts w:ascii="Arial" w:hAnsi="Arial" w:cs="Arial"/>
          <w:color w:val="000000"/>
          <w:sz w:val="18"/>
          <w:szCs w:val="18"/>
        </w:rPr>
        <w:t xml:space="preserve"> za ___________________________ </w:t>
      </w:r>
      <w:r w:rsidRPr="002F6FF9">
        <w:rPr>
          <w:rFonts w:ascii="Arial" w:hAnsi="Arial" w:cs="Arial"/>
          <w:i/>
          <w:iCs/>
          <w:color w:val="000000"/>
          <w:sz w:val="18"/>
          <w:szCs w:val="18"/>
        </w:rPr>
        <w:t>(vpiše se predmet javnega naročila)</w:t>
      </w:r>
    </w:p>
    <w:p w14:paraId="1A5C5F9C" w14:textId="77777777" w:rsidR="001626D8" w:rsidRPr="002F6FF9" w:rsidRDefault="001626D8" w:rsidP="001626D8">
      <w:pPr>
        <w:spacing w:before="225" w:after="225" w:line="240" w:lineRule="auto"/>
        <w:jc w:val="both"/>
        <w:rPr>
          <w:rFonts w:ascii="Arial" w:hAnsi="Arial" w:cs="Arial"/>
          <w:sz w:val="18"/>
          <w:szCs w:val="18"/>
        </w:rPr>
      </w:pPr>
      <w:r w:rsidRPr="002F6FF9">
        <w:rPr>
          <w:rFonts w:ascii="Arial" w:hAnsi="Arial" w:cs="Arial"/>
          <w:b/>
          <w:bCs/>
          <w:color w:val="000000"/>
          <w:sz w:val="18"/>
          <w:szCs w:val="18"/>
        </w:rPr>
        <w:t>ZNESEK  IN VALUTA:</w:t>
      </w:r>
      <w:r w:rsidRPr="002F6FF9">
        <w:rPr>
          <w:rFonts w:ascii="Arial" w:hAnsi="Arial" w:cs="Arial"/>
          <w:color w:val="000000"/>
          <w:sz w:val="18"/>
          <w:szCs w:val="18"/>
        </w:rPr>
        <w:t xml:space="preserve">       </w:t>
      </w:r>
      <w:r w:rsidRPr="002F6FF9">
        <w:rPr>
          <w:rFonts w:ascii="Arial" w:hAnsi="Arial" w:cs="Arial"/>
          <w:i/>
          <w:iCs/>
          <w:color w:val="000000"/>
          <w:sz w:val="18"/>
          <w:szCs w:val="18"/>
        </w:rPr>
        <w:t>(vpiše se najvišji znesek s številko in besedo ter valuta)</w:t>
      </w:r>
    </w:p>
    <w:p w14:paraId="64CCA2FC" w14:textId="77777777" w:rsidR="001626D8" w:rsidRPr="002F6FF9" w:rsidRDefault="001626D8" w:rsidP="001626D8">
      <w:pPr>
        <w:spacing w:before="225" w:after="225" w:line="240" w:lineRule="auto"/>
        <w:contextualSpacing/>
        <w:jc w:val="both"/>
        <w:rPr>
          <w:rFonts w:ascii="Arial" w:hAnsi="Arial" w:cs="Arial"/>
          <w:sz w:val="18"/>
          <w:szCs w:val="18"/>
        </w:rPr>
      </w:pPr>
      <w:r w:rsidRPr="002F6FF9">
        <w:rPr>
          <w:rFonts w:ascii="Arial" w:hAnsi="Arial" w:cs="Arial"/>
          <w:b/>
          <w:bCs/>
          <w:color w:val="000000"/>
          <w:sz w:val="18"/>
          <w:szCs w:val="18"/>
        </w:rPr>
        <w:t>LISTINE, KI JIH JE POLEG IZJAVE TREBA PRILOŽITI ZAHTEVI ZA PLAČILO IN SE IZRECNO ZAHTEVAJO V SPODNJEM BESEDILU:</w:t>
      </w:r>
    </w:p>
    <w:p w14:paraId="19958A0C" w14:textId="77777777" w:rsidR="001626D8" w:rsidRPr="002F6FF9" w:rsidRDefault="001626D8" w:rsidP="001626D8">
      <w:pPr>
        <w:spacing w:before="225" w:after="225" w:line="240" w:lineRule="auto"/>
        <w:contextualSpacing/>
        <w:jc w:val="both"/>
        <w:rPr>
          <w:rFonts w:ascii="Arial" w:hAnsi="Arial" w:cs="Arial"/>
          <w:sz w:val="18"/>
          <w:szCs w:val="18"/>
        </w:rPr>
      </w:pPr>
      <w:r w:rsidRPr="002F6FF9">
        <w:rPr>
          <w:rFonts w:ascii="Arial" w:hAnsi="Arial" w:cs="Arial"/>
          <w:color w:val="000000"/>
          <w:sz w:val="18"/>
          <w:szCs w:val="18"/>
        </w:rPr>
        <w:t>1. Izjava Uprave RS za javna plačila, da so zahtevek za unovčenje podpisale osebe, ki so pooblaščene za zastopanje;</w:t>
      </w:r>
    </w:p>
    <w:p w14:paraId="18DDA270" w14:textId="77777777" w:rsidR="001626D8" w:rsidRPr="002F6FF9" w:rsidRDefault="001626D8" w:rsidP="001626D8">
      <w:pPr>
        <w:spacing w:before="225" w:after="225" w:line="360" w:lineRule="auto"/>
        <w:contextualSpacing/>
        <w:jc w:val="both"/>
        <w:rPr>
          <w:rFonts w:ascii="Arial" w:hAnsi="Arial" w:cs="Arial"/>
          <w:sz w:val="18"/>
          <w:szCs w:val="18"/>
        </w:rPr>
      </w:pPr>
      <w:r w:rsidRPr="002F6FF9">
        <w:rPr>
          <w:rFonts w:ascii="Arial" w:hAnsi="Arial" w:cs="Arial"/>
          <w:color w:val="000000"/>
          <w:sz w:val="18"/>
          <w:szCs w:val="18"/>
        </w:rPr>
        <w:t>2. Original garancije št. ______________</w:t>
      </w:r>
    </w:p>
    <w:p w14:paraId="09AD5F62" w14:textId="77777777" w:rsidR="001626D8" w:rsidRPr="002F6FF9" w:rsidRDefault="001626D8" w:rsidP="001626D8">
      <w:pPr>
        <w:spacing w:before="225" w:after="225" w:line="360" w:lineRule="auto"/>
        <w:jc w:val="both"/>
        <w:rPr>
          <w:rFonts w:ascii="Arial" w:hAnsi="Arial" w:cs="Arial"/>
          <w:sz w:val="18"/>
          <w:szCs w:val="18"/>
        </w:rPr>
      </w:pPr>
      <w:r w:rsidRPr="002F6FF9">
        <w:rPr>
          <w:rFonts w:ascii="Arial" w:hAnsi="Arial" w:cs="Arial"/>
          <w:b/>
          <w:bCs/>
          <w:color w:val="000000"/>
          <w:sz w:val="18"/>
          <w:szCs w:val="18"/>
        </w:rPr>
        <w:t>JEZIK V ZAHTEVANIH LISTINAH:</w:t>
      </w:r>
      <w:r w:rsidRPr="002F6FF9">
        <w:rPr>
          <w:rFonts w:ascii="Arial" w:hAnsi="Arial" w:cs="Arial"/>
          <w:color w:val="000000"/>
          <w:sz w:val="18"/>
          <w:szCs w:val="18"/>
        </w:rPr>
        <w:t xml:space="preserve"> slovenski</w:t>
      </w:r>
    </w:p>
    <w:p w14:paraId="5B30EB05" w14:textId="77777777" w:rsidR="001626D8" w:rsidRPr="002F6FF9" w:rsidRDefault="001626D8" w:rsidP="001626D8">
      <w:pPr>
        <w:spacing w:before="225" w:after="225" w:line="240" w:lineRule="auto"/>
        <w:jc w:val="both"/>
        <w:rPr>
          <w:rFonts w:ascii="Arial" w:hAnsi="Arial" w:cs="Arial"/>
          <w:sz w:val="18"/>
          <w:szCs w:val="18"/>
        </w:rPr>
      </w:pPr>
      <w:r w:rsidRPr="002F6FF9">
        <w:rPr>
          <w:rFonts w:ascii="Arial" w:hAnsi="Arial" w:cs="Arial"/>
          <w:b/>
          <w:bCs/>
          <w:color w:val="000000"/>
          <w:sz w:val="18"/>
          <w:szCs w:val="18"/>
        </w:rPr>
        <w:t>OBLIKA PREDLOŽITVE:</w:t>
      </w:r>
      <w:r w:rsidRPr="002F6FF9">
        <w:rPr>
          <w:rFonts w:ascii="Arial" w:hAnsi="Arial" w:cs="Arial"/>
          <w:color w:val="000000"/>
          <w:sz w:val="18"/>
          <w:szCs w:val="18"/>
        </w:rPr>
        <w:t xml:space="preserve"> v papirni obliki s priporočeno pošto </w:t>
      </w:r>
    </w:p>
    <w:p w14:paraId="7EB51666" w14:textId="77777777" w:rsidR="001626D8" w:rsidRPr="002F6FF9" w:rsidRDefault="001626D8" w:rsidP="001626D8">
      <w:pPr>
        <w:spacing w:before="225" w:after="225" w:line="240" w:lineRule="auto"/>
        <w:jc w:val="both"/>
        <w:rPr>
          <w:rFonts w:ascii="Arial" w:hAnsi="Arial" w:cs="Arial"/>
          <w:sz w:val="18"/>
          <w:szCs w:val="18"/>
        </w:rPr>
      </w:pPr>
      <w:r w:rsidRPr="002F6FF9">
        <w:rPr>
          <w:rFonts w:ascii="Arial" w:hAnsi="Arial" w:cs="Arial"/>
          <w:b/>
          <w:bCs/>
          <w:color w:val="000000"/>
          <w:sz w:val="18"/>
          <w:szCs w:val="18"/>
        </w:rPr>
        <w:t>KRAJ PREDLOŽITVE:</w:t>
      </w:r>
      <w:r w:rsidRPr="002F6FF9">
        <w:rPr>
          <w:rFonts w:ascii="Arial" w:hAnsi="Arial" w:cs="Arial"/>
          <w:color w:val="000000"/>
          <w:sz w:val="18"/>
          <w:szCs w:val="18"/>
        </w:rPr>
        <w:t xml:space="preserve">       </w:t>
      </w:r>
      <w:r w:rsidRPr="002F6FF9">
        <w:rPr>
          <w:rFonts w:ascii="Arial" w:hAnsi="Arial" w:cs="Arial"/>
          <w:i/>
          <w:iCs/>
          <w:color w:val="000000"/>
          <w:sz w:val="18"/>
          <w:szCs w:val="18"/>
        </w:rPr>
        <w:t>(garant vpiše naslov podružnice, kjer se opravi predložitev papirnih listin, ali elektronski naslov za predložitev v elektronski obliki, kot na primer garantov SWIFT naslov)</w:t>
      </w:r>
      <w:r w:rsidRPr="002F6FF9">
        <w:rPr>
          <w:rFonts w:ascii="Arial" w:hAnsi="Arial" w:cs="Arial"/>
          <w:color w:val="000000"/>
          <w:sz w:val="18"/>
          <w:szCs w:val="18"/>
        </w:rPr>
        <w:t> </w:t>
      </w:r>
    </w:p>
    <w:p w14:paraId="0429435D" w14:textId="77777777" w:rsidR="001626D8" w:rsidRPr="002F6FF9" w:rsidRDefault="001626D8" w:rsidP="001626D8">
      <w:pPr>
        <w:spacing w:before="225" w:after="225" w:line="240" w:lineRule="auto"/>
        <w:jc w:val="both"/>
        <w:rPr>
          <w:rFonts w:ascii="Arial" w:hAnsi="Arial" w:cs="Arial"/>
          <w:i/>
          <w:iCs/>
          <w:color w:val="000000"/>
          <w:sz w:val="18"/>
          <w:szCs w:val="18"/>
        </w:rPr>
      </w:pPr>
      <w:r w:rsidRPr="002F6FF9">
        <w:rPr>
          <w:rFonts w:ascii="Arial" w:hAnsi="Arial" w:cs="Arial"/>
          <w:b/>
          <w:bCs/>
          <w:color w:val="000000"/>
          <w:sz w:val="18"/>
          <w:szCs w:val="18"/>
        </w:rPr>
        <w:t>DATUM VELJAVNOSTI:</w:t>
      </w:r>
      <w:r w:rsidRPr="002F6FF9">
        <w:rPr>
          <w:rFonts w:ascii="Arial" w:hAnsi="Arial" w:cs="Arial"/>
          <w:color w:val="000000"/>
          <w:sz w:val="18"/>
          <w:szCs w:val="18"/>
        </w:rPr>
        <w:t xml:space="preserve"> DD. MM. LLLL </w:t>
      </w:r>
      <w:r w:rsidRPr="002F6FF9">
        <w:rPr>
          <w:rFonts w:ascii="Arial" w:hAnsi="Arial" w:cs="Arial"/>
          <w:i/>
          <w:iCs/>
          <w:color w:val="000000"/>
          <w:sz w:val="18"/>
          <w:szCs w:val="18"/>
        </w:rPr>
        <w:t>(vpiše se datum zapadlosti zavarovanja)</w:t>
      </w:r>
    </w:p>
    <w:p w14:paraId="3E0A0773" w14:textId="77777777" w:rsidR="001626D8" w:rsidRPr="002F6FF9" w:rsidRDefault="001626D8" w:rsidP="001626D8">
      <w:pPr>
        <w:spacing w:before="225" w:after="225" w:line="240" w:lineRule="auto"/>
        <w:jc w:val="both"/>
        <w:rPr>
          <w:rFonts w:ascii="Arial" w:hAnsi="Arial" w:cs="Arial"/>
          <w:sz w:val="18"/>
          <w:szCs w:val="18"/>
        </w:rPr>
      </w:pPr>
      <w:r w:rsidRPr="002F6FF9">
        <w:rPr>
          <w:rFonts w:ascii="Arial" w:hAnsi="Arial" w:cs="Arial"/>
          <w:sz w:val="18"/>
          <w:szCs w:val="18"/>
        </w:rPr>
        <w:t>Če se bo naročnik kadarkoli v času veljavnosti  te garancije strinjal, da se izvajalcu podaljša pogodbeni rok, ali v primeru, da izvajalec ni uspel izpolniti pogodbenih obveznosti, se lahko naročnik garancije oziroma izvajalec in banka sporazumno dogovorita za podaljšanje garancije.</w:t>
      </w:r>
    </w:p>
    <w:p w14:paraId="21CC9741" w14:textId="77777777" w:rsidR="001626D8" w:rsidRPr="002F6FF9" w:rsidRDefault="001626D8" w:rsidP="001626D8">
      <w:pPr>
        <w:spacing w:before="225" w:after="225" w:line="240" w:lineRule="auto"/>
        <w:jc w:val="both"/>
        <w:rPr>
          <w:rFonts w:ascii="Arial" w:hAnsi="Arial" w:cs="Arial"/>
          <w:sz w:val="18"/>
          <w:szCs w:val="18"/>
        </w:rPr>
      </w:pPr>
      <w:r w:rsidRPr="002F6FF9">
        <w:rPr>
          <w:rFonts w:ascii="Arial" w:hAnsi="Arial" w:cs="Arial"/>
          <w:b/>
          <w:bCs/>
          <w:color w:val="000000"/>
          <w:sz w:val="18"/>
          <w:szCs w:val="18"/>
        </w:rPr>
        <w:t>STRANKA, KI JE DOLŽNA PLAČATI STROŠKE:</w:t>
      </w:r>
      <w:r w:rsidRPr="002F6FF9">
        <w:rPr>
          <w:rFonts w:ascii="Arial" w:hAnsi="Arial" w:cs="Arial"/>
          <w:color w:val="000000"/>
          <w:sz w:val="18"/>
          <w:szCs w:val="18"/>
        </w:rPr>
        <w:t xml:space="preserve">       </w:t>
      </w:r>
      <w:r w:rsidRPr="002F6FF9">
        <w:rPr>
          <w:rFonts w:ascii="Arial" w:hAnsi="Arial" w:cs="Arial"/>
          <w:i/>
          <w:iCs/>
          <w:color w:val="000000"/>
          <w:sz w:val="18"/>
          <w:szCs w:val="18"/>
        </w:rPr>
        <w:t>(vpiše se ime naročnika zavarovanja, tj. v postopku javnega naročanja izbranega ponudnika)</w:t>
      </w:r>
    </w:p>
    <w:p w14:paraId="40D34F3C" w14:textId="77777777" w:rsidR="001626D8" w:rsidRPr="002F6FF9" w:rsidRDefault="001626D8" w:rsidP="001626D8">
      <w:pPr>
        <w:spacing w:before="225" w:after="225" w:line="240" w:lineRule="auto"/>
        <w:contextualSpacing/>
        <w:jc w:val="both"/>
        <w:rPr>
          <w:rFonts w:ascii="Arial" w:hAnsi="Arial" w:cs="Arial"/>
          <w:sz w:val="18"/>
          <w:szCs w:val="18"/>
        </w:rPr>
      </w:pPr>
      <w:r w:rsidRPr="002F6FF9">
        <w:rPr>
          <w:rFonts w:ascii="Arial" w:hAnsi="Arial" w:cs="Arial"/>
          <w:color w:val="000000"/>
          <w:sz w:val="18"/>
          <w:szCs w:val="18"/>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po prejemu poziva za odpravo napak v pogodbenem roku ni izpolnil svojih obveznosti iz osnovnega posla.</w:t>
      </w:r>
    </w:p>
    <w:p w14:paraId="05939A99" w14:textId="77777777" w:rsidR="001626D8" w:rsidRPr="002F6FF9" w:rsidRDefault="001626D8" w:rsidP="001626D8">
      <w:pPr>
        <w:spacing w:before="225" w:after="225" w:line="240" w:lineRule="auto"/>
        <w:contextualSpacing/>
        <w:jc w:val="both"/>
        <w:rPr>
          <w:rFonts w:ascii="Arial" w:hAnsi="Arial" w:cs="Arial"/>
          <w:sz w:val="18"/>
          <w:szCs w:val="18"/>
        </w:rPr>
      </w:pPr>
      <w:r w:rsidRPr="002F6FF9">
        <w:rPr>
          <w:rFonts w:ascii="Arial" w:hAnsi="Arial" w:cs="Arial"/>
          <w:color w:val="000000"/>
          <w:sz w:val="18"/>
          <w:szCs w:val="18"/>
        </w:rPr>
        <w:t>Katerokoli zahtevo za plačilo po tem zavarovanju moramo prejeti na datum veljavnosti zavarovanja ali pred njim v zgoraj navedenem kraju predložitve.</w:t>
      </w:r>
    </w:p>
    <w:p w14:paraId="0A9EA558" w14:textId="77777777" w:rsidR="001626D8" w:rsidRPr="002F6FF9" w:rsidRDefault="001626D8" w:rsidP="001626D8">
      <w:pPr>
        <w:spacing w:before="225" w:after="225" w:line="240" w:lineRule="auto"/>
        <w:contextualSpacing/>
        <w:jc w:val="both"/>
        <w:rPr>
          <w:rFonts w:ascii="Arial" w:hAnsi="Arial" w:cs="Arial"/>
          <w:sz w:val="18"/>
          <w:szCs w:val="18"/>
        </w:rPr>
      </w:pPr>
      <w:r w:rsidRPr="002F6FF9">
        <w:rPr>
          <w:rFonts w:ascii="Arial" w:hAnsi="Arial" w:cs="Arial"/>
          <w:color w:val="000000"/>
          <w:sz w:val="18"/>
          <w:szCs w:val="18"/>
        </w:rPr>
        <w:t xml:space="preserve">Morebitne spore v zvezi s tem zavarovanjem rešuje stvarno pristojno </w:t>
      </w:r>
      <w:r w:rsidRPr="00E77DD7">
        <w:rPr>
          <w:rFonts w:ascii="Arial" w:hAnsi="Arial" w:cs="Arial"/>
          <w:color w:val="000000"/>
          <w:sz w:val="18"/>
          <w:szCs w:val="18"/>
        </w:rPr>
        <w:t>sodišče po sedežu upravičenca</w:t>
      </w:r>
      <w:r w:rsidRPr="002F6FF9">
        <w:rPr>
          <w:rFonts w:ascii="Arial" w:hAnsi="Arial" w:cs="Arial"/>
          <w:color w:val="000000"/>
          <w:sz w:val="18"/>
          <w:szCs w:val="18"/>
        </w:rPr>
        <w:t xml:space="preserve"> po slovenskem pravu.</w:t>
      </w:r>
    </w:p>
    <w:p w14:paraId="0339D892" w14:textId="77777777" w:rsidR="001626D8" w:rsidRPr="002F6FF9" w:rsidRDefault="001626D8" w:rsidP="001626D8">
      <w:pPr>
        <w:spacing w:before="225" w:after="225" w:line="240" w:lineRule="auto"/>
        <w:contextualSpacing/>
        <w:jc w:val="both"/>
        <w:rPr>
          <w:rFonts w:ascii="Arial" w:hAnsi="Arial" w:cs="Arial"/>
          <w:sz w:val="18"/>
          <w:szCs w:val="18"/>
        </w:rPr>
      </w:pPr>
      <w:r w:rsidRPr="002F6FF9">
        <w:rPr>
          <w:rFonts w:ascii="Arial" w:hAnsi="Arial" w:cs="Arial"/>
          <w:color w:val="000000"/>
          <w:sz w:val="18"/>
          <w:szCs w:val="18"/>
        </w:rPr>
        <w:t>Za to zavarovanje veljajo Enotna pravila za garancije na poziv (EPGP) revizija iz leta 2010, izdana pri MTZ pod št. 758.</w:t>
      </w:r>
    </w:p>
    <w:tbl>
      <w:tblPr>
        <w:tblStyle w:val="NormalTablePHPDOCX"/>
        <w:tblW w:w="5000" w:type="pct"/>
        <w:tblLook w:val="04A0" w:firstRow="1" w:lastRow="0" w:firstColumn="1" w:lastColumn="0" w:noHBand="0" w:noVBand="1"/>
      </w:tblPr>
      <w:tblGrid>
        <w:gridCol w:w="4643"/>
        <w:gridCol w:w="4643"/>
      </w:tblGrid>
      <w:tr w:rsidR="001626D8" w:rsidRPr="002F6FF9" w14:paraId="6E455B82" w14:textId="77777777" w:rsidTr="00D05263">
        <w:tc>
          <w:tcPr>
            <w:tcW w:w="2500" w:type="pct"/>
            <w:tcMar>
              <w:top w:w="75" w:type="dxa"/>
              <w:bottom w:w="75" w:type="dxa"/>
            </w:tcMar>
            <w:vAlign w:val="center"/>
          </w:tcPr>
          <w:p w14:paraId="5D3603F9" w14:textId="77777777" w:rsidR="001626D8" w:rsidRPr="002F6FF9" w:rsidRDefault="001626D8" w:rsidP="00D05263">
            <w:pPr>
              <w:rPr>
                <w:rFonts w:ascii="Arial" w:hAnsi="Arial" w:cs="Arial"/>
              </w:rPr>
            </w:pPr>
            <w:r w:rsidRPr="002F6FF9">
              <w:rPr>
                <w:rFonts w:ascii="Arial" w:hAnsi="Arial" w:cs="Arial"/>
                <w:color w:val="000000"/>
                <w:position w:val="-2"/>
                <w:sz w:val="18"/>
                <w:szCs w:val="18"/>
              </w:rPr>
              <w:t> </w:t>
            </w:r>
          </w:p>
        </w:tc>
        <w:tc>
          <w:tcPr>
            <w:tcW w:w="0" w:type="auto"/>
            <w:tcMar>
              <w:top w:w="75" w:type="dxa"/>
              <w:bottom w:w="75" w:type="dxa"/>
            </w:tcMar>
            <w:vAlign w:val="center"/>
          </w:tcPr>
          <w:p w14:paraId="7C43445E" w14:textId="77777777" w:rsidR="001626D8" w:rsidRDefault="001626D8" w:rsidP="00D05263">
            <w:pPr>
              <w:jc w:val="center"/>
              <w:rPr>
                <w:rFonts w:ascii="Arial" w:hAnsi="Arial" w:cs="Arial"/>
                <w:color w:val="000000"/>
                <w:position w:val="-2"/>
                <w:sz w:val="18"/>
                <w:szCs w:val="18"/>
              </w:rPr>
            </w:pPr>
            <w:r w:rsidRPr="002F6FF9">
              <w:rPr>
                <w:rFonts w:ascii="Arial" w:hAnsi="Arial" w:cs="Arial"/>
                <w:color w:val="000000"/>
                <w:position w:val="-2"/>
                <w:sz w:val="18"/>
                <w:szCs w:val="18"/>
              </w:rPr>
              <w:t>Garant</w:t>
            </w:r>
          </w:p>
          <w:p w14:paraId="3BA2C3FC" w14:textId="77777777" w:rsidR="001626D8" w:rsidRPr="002F6FF9" w:rsidRDefault="001626D8" w:rsidP="00D05263">
            <w:pPr>
              <w:jc w:val="center"/>
              <w:rPr>
                <w:rFonts w:ascii="Arial" w:hAnsi="Arial" w:cs="Arial"/>
              </w:rPr>
            </w:pPr>
            <w:r w:rsidRPr="002F6FF9">
              <w:rPr>
                <w:rFonts w:ascii="Arial" w:hAnsi="Arial" w:cs="Arial"/>
                <w:color w:val="A9A9A9"/>
                <w:position w:val="-2"/>
                <w:sz w:val="18"/>
                <w:szCs w:val="18"/>
              </w:rPr>
              <w:t>(žig in podpis)</w:t>
            </w:r>
          </w:p>
        </w:tc>
      </w:tr>
    </w:tbl>
    <w:p w14:paraId="0B1C9609" w14:textId="77777777" w:rsidR="001626D8" w:rsidRDefault="001626D8" w:rsidP="00B235A5">
      <w:pPr>
        <w:spacing w:after="0"/>
        <w:rPr>
          <w:rFonts w:ascii="Arial" w:hAnsi="Arial" w:cs="Arial"/>
          <w:i/>
          <w:sz w:val="18"/>
          <w:szCs w:val="18"/>
        </w:rPr>
      </w:pPr>
    </w:p>
    <w:p w14:paraId="62B48DBE" w14:textId="77777777" w:rsidR="003B2CEB" w:rsidRPr="004948A4" w:rsidRDefault="00CF3AD2" w:rsidP="00B17196">
      <w:pPr>
        <w:spacing w:after="0"/>
        <w:jc w:val="right"/>
        <w:rPr>
          <w:rFonts w:ascii="Arial" w:hAnsi="Arial" w:cs="Arial"/>
          <w:i/>
          <w:sz w:val="18"/>
          <w:szCs w:val="18"/>
        </w:rPr>
      </w:pPr>
      <w:r w:rsidRPr="004948A4">
        <w:rPr>
          <w:rFonts w:ascii="Arial" w:hAnsi="Arial" w:cs="Arial"/>
          <w:i/>
          <w:sz w:val="18"/>
          <w:szCs w:val="18"/>
        </w:rPr>
        <w:t xml:space="preserve">Obrazec št: </w:t>
      </w:r>
      <w:r w:rsidR="001626D8">
        <w:rPr>
          <w:rFonts w:ascii="Arial" w:hAnsi="Arial" w:cs="Arial"/>
          <w:i/>
          <w:sz w:val="18"/>
          <w:szCs w:val="18"/>
        </w:rPr>
        <w:t>6</w:t>
      </w:r>
    </w:p>
    <w:p w14:paraId="43AE8DE3" w14:textId="77777777" w:rsidR="00207AB1" w:rsidRPr="004948A4" w:rsidRDefault="00207AB1" w:rsidP="00B17196">
      <w:pPr>
        <w:spacing w:after="0"/>
        <w:jc w:val="right"/>
        <w:rPr>
          <w:rFonts w:ascii="Arial" w:hAnsi="Arial" w:cs="Arial"/>
          <w:i/>
          <w:sz w:val="18"/>
          <w:szCs w:val="18"/>
        </w:rPr>
      </w:pPr>
    </w:p>
    <w:p w14:paraId="1A860B78" w14:textId="77777777" w:rsidR="007F52ED" w:rsidRPr="004948A4" w:rsidRDefault="007F52ED" w:rsidP="004D5BA1">
      <w:pPr>
        <w:pStyle w:val="Naslov3"/>
        <w:jc w:val="both"/>
        <w:rPr>
          <w:rFonts w:ascii="Arial" w:hAnsi="Arial" w:cs="Arial"/>
          <w:color w:val="auto"/>
          <w:u w:val="single"/>
        </w:rPr>
      </w:pPr>
      <w:bookmarkStart w:id="43" w:name="_Toc473884265"/>
      <w:r w:rsidRPr="004948A4">
        <w:rPr>
          <w:rFonts w:ascii="Arial" w:hAnsi="Arial" w:cs="Arial"/>
          <w:color w:val="auto"/>
          <w:u w:val="single"/>
        </w:rPr>
        <w:t>IZJAVA ČLANOV ORGANOV IN ZASTOPNIKOV GOSPODARSKEGA SUBJEKTA I</w:t>
      </w:r>
      <w:r w:rsidR="00EE50C0" w:rsidRPr="004948A4">
        <w:rPr>
          <w:rFonts w:ascii="Arial" w:hAnsi="Arial" w:cs="Arial"/>
          <w:color w:val="auto"/>
          <w:u w:val="single"/>
        </w:rPr>
        <w:t>N POOBLASTILO ZA PRIDOBITEV PODA</w:t>
      </w:r>
      <w:r w:rsidRPr="004948A4">
        <w:rPr>
          <w:rFonts w:ascii="Arial" w:hAnsi="Arial" w:cs="Arial"/>
          <w:color w:val="auto"/>
          <w:u w:val="single"/>
        </w:rPr>
        <w:t>TKOV IZ KAZENSKE EVIDENCE</w:t>
      </w:r>
      <w:bookmarkEnd w:id="43"/>
      <w:r w:rsidR="004D5BA1" w:rsidRPr="004948A4">
        <w:rPr>
          <w:rFonts w:ascii="Arial" w:hAnsi="Arial" w:cs="Arial"/>
          <w:u w:val="single"/>
        </w:rPr>
        <w:t xml:space="preserve"> </w:t>
      </w:r>
    </w:p>
    <w:p w14:paraId="2372B171" w14:textId="77777777" w:rsidR="005A51CE" w:rsidRPr="004948A4" w:rsidRDefault="0009498C" w:rsidP="00B701F3">
      <w:pPr>
        <w:spacing w:before="225" w:after="225" w:line="240" w:lineRule="auto"/>
        <w:jc w:val="both"/>
        <w:rPr>
          <w:rFonts w:ascii="Arial" w:hAnsi="Arial" w:cs="Arial"/>
        </w:rPr>
      </w:pPr>
      <w:r w:rsidRPr="004948A4">
        <w:rPr>
          <w:rFonts w:ascii="Arial" w:hAnsi="Arial" w:cs="Arial"/>
          <w:color w:val="000000"/>
          <w:sz w:val="18"/>
          <w:szCs w:val="18"/>
        </w:rPr>
        <w:t xml:space="preserve">Pod kazensko in materialno odgovornostjo izjavljam, da nisem bil/a pravnomočno obsojen/a zaradi kaznivih dejanj, ki so opredeljena v </w:t>
      </w:r>
      <w:r w:rsidR="003D0E30" w:rsidRPr="004948A4">
        <w:rPr>
          <w:rFonts w:ascii="Arial" w:hAnsi="Arial" w:cs="Arial"/>
          <w:color w:val="000000"/>
          <w:sz w:val="18"/>
          <w:szCs w:val="18"/>
        </w:rPr>
        <w:t>prvem</w:t>
      </w:r>
      <w:r w:rsidRPr="004948A4">
        <w:rPr>
          <w:rFonts w:ascii="Arial" w:hAnsi="Arial" w:cs="Arial"/>
          <w:color w:val="000000"/>
          <w:sz w:val="18"/>
          <w:szCs w:val="18"/>
        </w:rPr>
        <w:t xml:space="preserve"> odstavku </w:t>
      </w:r>
      <w:r w:rsidR="003D0E30" w:rsidRPr="004948A4">
        <w:rPr>
          <w:rFonts w:ascii="Arial" w:hAnsi="Arial" w:cs="Arial"/>
          <w:color w:val="000000"/>
          <w:sz w:val="18"/>
          <w:szCs w:val="18"/>
        </w:rPr>
        <w:t>75</w:t>
      </w:r>
      <w:r w:rsidRPr="004948A4">
        <w:rPr>
          <w:rFonts w:ascii="Arial" w:hAnsi="Arial" w:cs="Arial"/>
          <w:color w:val="000000"/>
          <w:sz w:val="18"/>
          <w:szCs w:val="18"/>
        </w:rPr>
        <w:t>. člena ZJN-</w:t>
      </w:r>
      <w:r w:rsidR="003D0E30" w:rsidRPr="004948A4">
        <w:rPr>
          <w:rFonts w:ascii="Arial" w:hAnsi="Arial" w:cs="Arial"/>
          <w:color w:val="000000"/>
          <w:sz w:val="18"/>
          <w:szCs w:val="18"/>
        </w:rPr>
        <w:t>3</w:t>
      </w:r>
      <w:r w:rsidRPr="004948A4">
        <w:rPr>
          <w:rFonts w:ascii="Arial" w:hAnsi="Arial" w:cs="Arial"/>
          <w:color w:val="000000"/>
          <w:sz w:val="18"/>
          <w:szCs w:val="18"/>
        </w:rPr>
        <w:t>.</w:t>
      </w:r>
    </w:p>
    <w:p w14:paraId="020E1465" w14:textId="77777777" w:rsidR="00B701F3" w:rsidRPr="004948A4" w:rsidRDefault="00B701F3" w:rsidP="00B701F3">
      <w:pPr>
        <w:jc w:val="both"/>
        <w:rPr>
          <w:rFonts w:ascii="Arial" w:hAnsi="Arial" w:cs="Arial"/>
          <w:color w:val="000000"/>
          <w:sz w:val="18"/>
          <w:szCs w:val="18"/>
        </w:rPr>
      </w:pPr>
      <w:r w:rsidRPr="004948A4">
        <w:rPr>
          <w:rFonts w:ascii="Arial" w:hAnsi="Arial" w:cs="Arial"/>
          <w:color w:val="000000"/>
          <w:sz w:val="18"/>
          <w:szCs w:val="18"/>
        </w:rPr>
        <w:t>Obenem izjavljam, da lahko naročnik sam pridobi potrdila, ki se nanašajo na zgoraj navedeno iz uradnih evidenc, ki jih vodijo državni organi, organi lokalnih skupnosti ali nosilci javnih pooblastil. V kolikor bo naročnik zahteval, bom v postavljenem roku naročniku izročil/a ustrezna potrdila, ki se nanašajo na zgoraj navedeno, in se ne vodijo v uradnih evidencah, ki jih vodijo državni organi, organi lokalnih skupnosti ali nosilci javnih pooblastil</w:t>
      </w:r>
      <w:r w:rsidR="005E215B" w:rsidRPr="004948A4">
        <w:rPr>
          <w:rFonts w:ascii="Arial" w:hAnsi="Arial" w:cs="Arial"/>
          <w:color w:val="000000"/>
          <w:sz w:val="18"/>
          <w:szCs w:val="18"/>
        </w:rPr>
        <w:t>.</w:t>
      </w:r>
    </w:p>
    <w:p w14:paraId="71312015" w14:textId="77777777" w:rsidR="005A51CE" w:rsidRPr="004948A4" w:rsidRDefault="0009498C">
      <w:pPr>
        <w:spacing w:before="225" w:after="225" w:line="240" w:lineRule="auto"/>
        <w:jc w:val="both"/>
        <w:rPr>
          <w:rFonts w:ascii="Arial" w:hAnsi="Arial" w:cs="Arial"/>
        </w:rPr>
      </w:pPr>
      <w:r w:rsidRPr="004948A4">
        <w:rPr>
          <w:rFonts w:ascii="Arial" w:hAnsi="Arial" w:cs="Arial"/>
          <w:color w:val="000000"/>
          <w:sz w:val="18"/>
          <w:szCs w:val="18"/>
        </w:rPr>
        <w:t>Spodaj podpisani</w:t>
      </w:r>
      <w:r w:rsidR="005E125F" w:rsidRPr="004948A4">
        <w:rPr>
          <w:rFonts w:ascii="Arial" w:hAnsi="Arial" w:cs="Arial"/>
          <w:color w:val="000000"/>
          <w:sz w:val="18"/>
          <w:szCs w:val="18"/>
        </w:rPr>
        <w:t xml:space="preserve"> </w:t>
      </w:r>
      <w:r w:rsidR="005E125F" w:rsidRPr="004948A4">
        <w:rPr>
          <w:rFonts w:ascii="Arial" w:hAnsi="Arial" w:cs="Arial"/>
          <w:b/>
          <w:color w:val="000000"/>
          <w:sz w:val="18"/>
          <w:szCs w:val="18"/>
        </w:rPr>
        <w:t>pooblaščam</w:t>
      </w:r>
      <w:r w:rsidR="005E125F" w:rsidRPr="004948A4">
        <w:rPr>
          <w:rFonts w:ascii="Arial" w:hAnsi="Arial" w:cs="Arial"/>
          <w:color w:val="000000"/>
          <w:sz w:val="18"/>
          <w:szCs w:val="18"/>
        </w:rPr>
        <w:t xml:space="preserve"> naročnika </w:t>
      </w:r>
      <w:r w:rsidR="003D7E54" w:rsidRPr="004948A4">
        <w:rPr>
          <w:rFonts w:ascii="Arial" w:hAnsi="Arial" w:cs="Arial"/>
          <w:color w:val="000000"/>
          <w:sz w:val="18"/>
          <w:szCs w:val="18"/>
        </w:rPr>
        <w:t>Rdečo dvorano ŠRZ, Šaleška cesta 3, 3320 Velenje</w:t>
      </w:r>
      <w:r w:rsidRPr="004948A4">
        <w:rPr>
          <w:rFonts w:ascii="Arial" w:hAnsi="Arial" w:cs="Arial"/>
          <w:color w:val="000000"/>
          <w:sz w:val="18"/>
          <w:szCs w:val="18"/>
        </w:rPr>
        <w:t xml:space="preserve">, da za potrebe preverjanja izpolnjevanja pogojev v postopku </w:t>
      </w:r>
      <w:r w:rsidR="00B701F3" w:rsidRPr="004948A4">
        <w:rPr>
          <w:rFonts w:ascii="Arial" w:hAnsi="Arial" w:cs="Arial"/>
          <w:color w:val="000000"/>
          <w:sz w:val="18"/>
          <w:szCs w:val="18"/>
        </w:rPr>
        <w:t xml:space="preserve">oddaje </w:t>
      </w:r>
      <w:r w:rsidRPr="004948A4">
        <w:rPr>
          <w:rFonts w:ascii="Arial" w:hAnsi="Arial" w:cs="Arial"/>
          <w:color w:val="000000"/>
          <w:sz w:val="18"/>
          <w:szCs w:val="18"/>
        </w:rPr>
        <w:t>javnega naročila od Ministrstva za pravosodje pridobi potrdilo iz kazenske evidence</w:t>
      </w:r>
      <w:r w:rsidR="00B701F3" w:rsidRPr="004948A4">
        <w:rPr>
          <w:rFonts w:ascii="Arial" w:hAnsi="Arial" w:cs="Arial"/>
          <w:color w:val="000000"/>
          <w:sz w:val="18"/>
          <w:szCs w:val="18"/>
        </w:rPr>
        <w:t>,</w:t>
      </w:r>
      <w:r w:rsidR="00B701F3" w:rsidRPr="004948A4">
        <w:rPr>
          <w:rFonts w:ascii="Arial" w:hAnsi="Arial" w:cs="Arial"/>
        </w:rPr>
        <w:t xml:space="preserve"> </w:t>
      </w:r>
      <w:r w:rsidR="00B701F3" w:rsidRPr="004948A4">
        <w:rPr>
          <w:rFonts w:ascii="Arial" w:hAnsi="Arial" w:cs="Arial"/>
          <w:sz w:val="18"/>
          <w:szCs w:val="18"/>
        </w:rPr>
        <w:t xml:space="preserve">da </w:t>
      </w:r>
      <w:r w:rsidR="00B701F3" w:rsidRPr="004948A4">
        <w:rPr>
          <w:rFonts w:ascii="Arial" w:hAnsi="Arial" w:cs="Arial"/>
          <w:color w:val="000000"/>
          <w:sz w:val="18"/>
          <w:szCs w:val="18"/>
        </w:rPr>
        <w:t>nisem bil-a pravnomočno obsojen-a zaradi kaznivih dejanj, ki so opredeljena v prvem odstavku 75. člena ZJN-3</w:t>
      </w:r>
      <w:r w:rsidRPr="004948A4">
        <w:rPr>
          <w:rFonts w:ascii="Arial" w:hAnsi="Arial" w:cs="Arial"/>
          <w:color w:val="000000"/>
          <w:sz w:val="18"/>
          <w:szCs w:val="18"/>
        </w:rPr>
        <w:t>.</w:t>
      </w:r>
      <w:r w:rsidR="005F2A82" w:rsidRPr="004948A4">
        <w:rPr>
          <w:rFonts w:ascii="Arial" w:hAnsi="Arial" w:cs="Arial"/>
        </w:rPr>
        <w:t xml:space="preserve"> </w:t>
      </w:r>
      <w:r w:rsidRPr="004948A4">
        <w:rPr>
          <w:rFonts w:ascii="Arial" w:hAnsi="Arial" w:cs="Arial"/>
          <w:color w:val="000000"/>
          <w:sz w:val="18"/>
          <w:szCs w:val="18"/>
        </w:rPr>
        <w:t>Moji osebni podatki so naslednji:</w:t>
      </w:r>
    </w:p>
    <w:tbl>
      <w:tblPr>
        <w:tblStyle w:val="NormalTablePHPDOCX"/>
        <w:tblW w:w="5000" w:type="pct"/>
        <w:tblLook w:val="04A0" w:firstRow="1" w:lastRow="0" w:firstColumn="1" w:lastColumn="0" w:noHBand="0" w:noVBand="1"/>
      </w:tblPr>
      <w:tblGrid>
        <w:gridCol w:w="3369"/>
        <w:gridCol w:w="5917"/>
      </w:tblGrid>
      <w:tr w:rsidR="005A51CE" w:rsidRPr="004948A4" w14:paraId="06048EC2" w14:textId="77777777" w:rsidTr="00B17196">
        <w:tc>
          <w:tcPr>
            <w:tcW w:w="181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4A8CB15" w14:textId="77777777" w:rsidR="005A51CE" w:rsidRPr="004948A4" w:rsidRDefault="0009498C">
            <w:pPr>
              <w:jc w:val="right"/>
              <w:rPr>
                <w:rFonts w:ascii="Arial" w:hAnsi="Arial" w:cs="Arial"/>
              </w:rPr>
            </w:pPr>
            <w:r w:rsidRPr="004948A4">
              <w:rPr>
                <w:rFonts w:ascii="Arial" w:hAnsi="Arial" w:cs="Arial"/>
                <w:color w:val="000000"/>
                <w:position w:val="-2"/>
                <w:sz w:val="18"/>
                <w:szCs w:val="18"/>
              </w:rPr>
              <w:t>Ime in priimek:</w:t>
            </w:r>
          </w:p>
        </w:tc>
        <w:tc>
          <w:tcPr>
            <w:tcW w:w="318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A839C00" w14:textId="77777777" w:rsidR="005A51CE" w:rsidRPr="004948A4" w:rsidRDefault="0009498C">
            <w:pPr>
              <w:rPr>
                <w:rFonts w:ascii="Arial" w:hAnsi="Arial" w:cs="Arial"/>
              </w:rPr>
            </w:pPr>
            <w:r w:rsidRPr="004948A4">
              <w:rPr>
                <w:rFonts w:ascii="Arial" w:hAnsi="Arial" w:cs="Arial"/>
                <w:color w:val="000000"/>
                <w:position w:val="-2"/>
                <w:sz w:val="18"/>
                <w:szCs w:val="18"/>
              </w:rPr>
              <w:t> </w:t>
            </w:r>
          </w:p>
        </w:tc>
      </w:tr>
      <w:tr w:rsidR="00826A87" w:rsidRPr="004948A4" w14:paraId="698218ED" w14:textId="77777777" w:rsidTr="00B17196">
        <w:tc>
          <w:tcPr>
            <w:tcW w:w="181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7E56B62" w14:textId="77777777" w:rsidR="00826A87" w:rsidRPr="004948A4" w:rsidRDefault="00296D0E" w:rsidP="00296D0E">
            <w:pPr>
              <w:jc w:val="right"/>
              <w:rPr>
                <w:rFonts w:ascii="Arial" w:hAnsi="Arial" w:cs="Arial"/>
                <w:color w:val="000000"/>
                <w:position w:val="-2"/>
                <w:sz w:val="18"/>
                <w:szCs w:val="18"/>
              </w:rPr>
            </w:pPr>
            <w:r w:rsidRPr="004948A4">
              <w:rPr>
                <w:rFonts w:ascii="Arial" w:hAnsi="Arial" w:cs="Arial"/>
                <w:color w:val="000000"/>
                <w:position w:val="-2"/>
                <w:sz w:val="18"/>
                <w:szCs w:val="18"/>
              </w:rPr>
              <w:t>Funkcija v gospodarskem subjektu</w:t>
            </w:r>
            <w:r w:rsidR="00826A87" w:rsidRPr="004948A4">
              <w:rPr>
                <w:rFonts w:ascii="Arial" w:hAnsi="Arial" w:cs="Arial"/>
                <w:color w:val="000000"/>
                <w:position w:val="-2"/>
                <w:sz w:val="18"/>
                <w:szCs w:val="18"/>
              </w:rPr>
              <w:t>:</w:t>
            </w:r>
          </w:p>
        </w:tc>
        <w:tc>
          <w:tcPr>
            <w:tcW w:w="318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75596AC" w14:textId="77777777" w:rsidR="00826A87" w:rsidRPr="004948A4" w:rsidRDefault="00826A87">
            <w:pPr>
              <w:rPr>
                <w:rFonts w:ascii="Arial" w:hAnsi="Arial" w:cs="Arial"/>
                <w:color w:val="000000"/>
                <w:position w:val="-2"/>
                <w:sz w:val="18"/>
                <w:szCs w:val="18"/>
              </w:rPr>
            </w:pPr>
          </w:p>
        </w:tc>
      </w:tr>
      <w:tr w:rsidR="005A51CE" w:rsidRPr="004948A4" w14:paraId="025B1CA0" w14:textId="77777777" w:rsidTr="00B17196">
        <w:tc>
          <w:tcPr>
            <w:tcW w:w="181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F033123" w14:textId="77777777" w:rsidR="005A51CE" w:rsidRPr="004948A4" w:rsidRDefault="0009498C">
            <w:pPr>
              <w:jc w:val="right"/>
              <w:rPr>
                <w:rFonts w:ascii="Arial" w:hAnsi="Arial" w:cs="Arial"/>
              </w:rPr>
            </w:pPr>
            <w:r w:rsidRPr="004948A4">
              <w:rPr>
                <w:rFonts w:ascii="Arial" w:hAnsi="Arial" w:cs="Arial"/>
                <w:color w:val="000000"/>
                <w:position w:val="-2"/>
                <w:sz w:val="18"/>
                <w:szCs w:val="18"/>
              </w:rPr>
              <w:t>EMŠO:</w:t>
            </w:r>
          </w:p>
        </w:tc>
        <w:tc>
          <w:tcPr>
            <w:tcW w:w="318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880DAE9" w14:textId="77777777" w:rsidR="005A51CE" w:rsidRPr="004948A4" w:rsidRDefault="0009498C">
            <w:pPr>
              <w:rPr>
                <w:rFonts w:ascii="Arial" w:hAnsi="Arial" w:cs="Arial"/>
              </w:rPr>
            </w:pPr>
            <w:r w:rsidRPr="004948A4">
              <w:rPr>
                <w:rFonts w:ascii="Arial" w:hAnsi="Arial" w:cs="Arial"/>
                <w:color w:val="000000"/>
                <w:position w:val="-2"/>
                <w:sz w:val="18"/>
                <w:szCs w:val="18"/>
              </w:rPr>
              <w:t> </w:t>
            </w:r>
          </w:p>
        </w:tc>
      </w:tr>
      <w:tr w:rsidR="005A51CE" w:rsidRPr="004948A4" w14:paraId="79747A4E" w14:textId="77777777" w:rsidTr="00B17196">
        <w:tc>
          <w:tcPr>
            <w:tcW w:w="181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C65E2E3" w14:textId="77777777" w:rsidR="005A51CE" w:rsidRPr="004948A4" w:rsidRDefault="0009498C">
            <w:pPr>
              <w:jc w:val="right"/>
              <w:rPr>
                <w:rFonts w:ascii="Arial" w:hAnsi="Arial" w:cs="Arial"/>
              </w:rPr>
            </w:pPr>
            <w:r w:rsidRPr="004948A4">
              <w:rPr>
                <w:rFonts w:ascii="Arial" w:hAnsi="Arial" w:cs="Arial"/>
                <w:color w:val="000000"/>
                <w:position w:val="-2"/>
                <w:sz w:val="18"/>
                <w:szCs w:val="18"/>
              </w:rPr>
              <w:t>Kraj in država rojstva:</w:t>
            </w:r>
          </w:p>
        </w:tc>
        <w:tc>
          <w:tcPr>
            <w:tcW w:w="318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BBE2A95" w14:textId="77777777" w:rsidR="005A51CE" w:rsidRPr="004948A4" w:rsidRDefault="0009498C">
            <w:pPr>
              <w:rPr>
                <w:rFonts w:ascii="Arial" w:hAnsi="Arial" w:cs="Arial"/>
              </w:rPr>
            </w:pPr>
            <w:r w:rsidRPr="004948A4">
              <w:rPr>
                <w:rFonts w:ascii="Arial" w:hAnsi="Arial" w:cs="Arial"/>
                <w:color w:val="000000"/>
                <w:position w:val="-2"/>
                <w:sz w:val="18"/>
                <w:szCs w:val="18"/>
              </w:rPr>
              <w:t> </w:t>
            </w:r>
          </w:p>
        </w:tc>
      </w:tr>
      <w:tr w:rsidR="005A51CE" w:rsidRPr="004948A4" w14:paraId="4BC1B130" w14:textId="77777777" w:rsidTr="00B17196">
        <w:tc>
          <w:tcPr>
            <w:tcW w:w="181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484FCFF" w14:textId="77777777" w:rsidR="005A51CE" w:rsidRPr="004948A4" w:rsidRDefault="0009498C">
            <w:pPr>
              <w:jc w:val="right"/>
              <w:rPr>
                <w:rFonts w:ascii="Arial" w:hAnsi="Arial" w:cs="Arial"/>
              </w:rPr>
            </w:pPr>
            <w:r w:rsidRPr="004948A4">
              <w:rPr>
                <w:rFonts w:ascii="Arial" w:hAnsi="Arial" w:cs="Arial"/>
                <w:color w:val="000000"/>
                <w:position w:val="-2"/>
                <w:sz w:val="18"/>
                <w:szCs w:val="18"/>
              </w:rPr>
              <w:t>Naslov stalnega prebivališča:</w:t>
            </w:r>
          </w:p>
        </w:tc>
        <w:tc>
          <w:tcPr>
            <w:tcW w:w="318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CEA8372" w14:textId="77777777" w:rsidR="005A51CE" w:rsidRPr="004948A4" w:rsidRDefault="0009498C">
            <w:pPr>
              <w:rPr>
                <w:rFonts w:ascii="Arial" w:hAnsi="Arial" w:cs="Arial"/>
              </w:rPr>
            </w:pPr>
            <w:r w:rsidRPr="004948A4">
              <w:rPr>
                <w:rFonts w:ascii="Arial" w:hAnsi="Arial" w:cs="Arial"/>
                <w:color w:val="000000"/>
                <w:position w:val="-2"/>
                <w:sz w:val="18"/>
                <w:szCs w:val="18"/>
              </w:rPr>
              <w:t> </w:t>
            </w:r>
          </w:p>
        </w:tc>
      </w:tr>
      <w:tr w:rsidR="005A51CE" w:rsidRPr="004948A4" w14:paraId="173A270F" w14:textId="77777777" w:rsidTr="00B17196">
        <w:tc>
          <w:tcPr>
            <w:tcW w:w="181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0B7532E" w14:textId="77777777" w:rsidR="005A51CE" w:rsidRPr="004948A4" w:rsidRDefault="0009498C">
            <w:pPr>
              <w:jc w:val="right"/>
              <w:rPr>
                <w:rFonts w:ascii="Arial" w:hAnsi="Arial" w:cs="Arial"/>
              </w:rPr>
            </w:pPr>
            <w:r w:rsidRPr="004948A4">
              <w:rPr>
                <w:rFonts w:ascii="Arial" w:hAnsi="Arial" w:cs="Arial"/>
                <w:color w:val="000000"/>
                <w:position w:val="-2"/>
                <w:sz w:val="18"/>
                <w:szCs w:val="18"/>
              </w:rPr>
              <w:t>Naslov začasnega prebivališča:</w:t>
            </w:r>
          </w:p>
        </w:tc>
        <w:tc>
          <w:tcPr>
            <w:tcW w:w="318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3FEF642" w14:textId="77777777" w:rsidR="005A51CE" w:rsidRPr="004948A4" w:rsidRDefault="0009498C">
            <w:pPr>
              <w:rPr>
                <w:rFonts w:ascii="Arial" w:hAnsi="Arial" w:cs="Arial"/>
              </w:rPr>
            </w:pPr>
            <w:r w:rsidRPr="004948A4">
              <w:rPr>
                <w:rFonts w:ascii="Arial" w:hAnsi="Arial" w:cs="Arial"/>
                <w:color w:val="000000"/>
                <w:position w:val="-2"/>
                <w:sz w:val="18"/>
                <w:szCs w:val="18"/>
              </w:rPr>
              <w:t> </w:t>
            </w:r>
          </w:p>
        </w:tc>
      </w:tr>
      <w:tr w:rsidR="005A51CE" w:rsidRPr="004948A4" w14:paraId="464B76FD" w14:textId="77777777" w:rsidTr="00B17196">
        <w:tc>
          <w:tcPr>
            <w:tcW w:w="181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F91F46" w14:textId="77777777" w:rsidR="005A51CE" w:rsidRPr="004948A4" w:rsidRDefault="0009498C">
            <w:pPr>
              <w:jc w:val="right"/>
              <w:rPr>
                <w:rFonts w:ascii="Arial" w:hAnsi="Arial" w:cs="Arial"/>
              </w:rPr>
            </w:pPr>
            <w:r w:rsidRPr="004948A4">
              <w:rPr>
                <w:rFonts w:ascii="Arial" w:hAnsi="Arial" w:cs="Arial"/>
                <w:color w:val="000000"/>
                <w:position w:val="-2"/>
                <w:sz w:val="18"/>
                <w:szCs w:val="18"/>
              </w:rPr>
              <w:t>Državljanstvo:</w:t>
            </w:r>
          </w:p>
        </w:tc>
        <w:tc>
          <w:tcPr>
            <w:tcW w:w="318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C319C70" w14:textId="77777777" w:rsidR="005A51CE" w:rsidRPr="004948A4" w:rsidRDefault="0009498C">
            <w:pPr>
              <w:rPr>
                <w:rFonts w:ascii="Arial" w:hAnsi="Arial" w:cs="Arial"/>
              </w:rPr>
            </w:pPr>
            <w:r w:rsidRPr="004948A4">
              <w:rPr>
                <w:rFonts w:ascii="Arial" w:hAnsi="Arial" w:cs="Arial"/>
                <w:color w:val="000000"/>
                <w:position w:val="-2"/>
                <w:sz w:val="18"/>
                <w:szCs w:val="18"/>
              </w:rPr>
              <w:t> </w:t>
            </w:r>
          </w:p>
        </w:tc>
      </w:tr>
      <w:tr w:rsidR="005A51CE" w:rsidRPr="004948A4" w14:paraId="7B83D39E" w14:textId="77777777" w:rsidTr="00B17196">
        <w:tc>
          <w:tcPr>
            <w:tcW w:w="181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8209CF4" w14:textId="77777777" w:rsidR="005A51CE" w:rsidRPr="004948A4" w:rsidRDefault="0009498C">
            <w:pPr>
              <w:jc w:val="right"/>
              <w:rPr>
                <w:rFonts w:ascii="Arial" w:hAnsi="Arial" w:cs="Arial"/>
              </w:rPr>
            </w:pPr>
            <w:r w:rsidRPr="004948A4">
              <w:rPr>
                <w:rFonts w:ascii="Arial" w:hAnsi="Arial" w:cs="Arial"/>
                <w:color w:val="000000"/>
                <w:position w:val="-2"/>
                <w:sz w:val="18"/>
                <w:szCs w:val="18"/>
              </w:rPr>
              <w:t>Moj prejšnji priimek se glasi:</w:t>
            </w:r>
          </w:p>
        </w:tc>
        <w:tc>
          <w:tcPr>
            <w:tcW w:w="318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6321CB2" w14:textId="77777777" w:rsidR="005A51CE" w:rsidRPr="004948A4" w:rsidRDefault="0009498C">
            <w:pPr>
              <w:rPr>
                <w:rFonts w:ascii="Arial" w:hAnsi="Arial" w:cs="Arial"/>
              </w:rPr>
            </w:pPr>
            <w:r w:rsidRPr="004948A4">
              <w:rPr>
                <w:rFonts w:ascii="Arial" w:hAnsi="Arial" w:cs="Arial"/>
                <w:color w:val="000000"/>
                <w:position w:val="-2"/>
                <w:sz w:val="18"/>
                <w:szCs w:val="18"/>
              </w:rPr>
              <w:t> </w:t>
            </w:r>
          </w:p>
        </w:tc>
      </w:tr>
    </w:tbl>
    <w:p w14:paraId="0B5A5774" w14:textId="77777777" w:rsidR="005A51CE" w:rsidRPr="004948A4" w:rsidRDefault="005A51CE">
      <w:pPr>
        <w:spacing w:before="225" w:after="225" w:line="240" w:lineRule="auto"/>
        <w:jc w:val="both"/>
        <w:rPr>
          <w:rFonts w:ascii="Arial" w:hAnsi="Arial" w:cs="Arial"/>
        </w:rPr>
      </w:pPr>
    </w:p>
    <w:tbl>
      <w:tblPr>
        <w:tblStyle w:val="NormalTablePHPDOCX"/>
        <w:tblW w:w="5022" w:type="pct"/>
        <w:tblLook w:val="04A0" w:firstRow="1" w:lastRow="0" w:firstColumn="1" w:lastColumn="0" w:noHBand="0" w:noVBand="1"/>
      </w:tblPr>
      <w:tblGrid>
        <w:gridCol w:w="4663"/>
        <w:gridCol w:w="4664"/>
      </w:tblGrid>
      <w:tr w:rsidR="005A51CE" w:rsidRPr="004948A4" w14:paraId="7F918433" w14:textId="77777777" w:rsidTr="005F2A82">
        <w:trPr>
          <w:trHeight w:val="192"/>
        </w:trPr>
        <w:tc>
          <w:tcPr>
            <w:tcW w:w="2500" w:type="pct"/>
            <w:tcMar>
              <w:top w:w="75" w:type="dxa"/>
              <w:bottom w:w="75" w:type="dxa"/>
            </w:tcMar>
            <w:vAlign w:val="center"/>
          </w:tcPr>
          <w:p w14:paraId="23D9A4C8" w14:textId="77777777" w:rsidR="005A51CE" w:rsidRPr="004948A4" w:rsidRDefault="0009498C">
            <w:pPr>
              <w:rPr>
                <w:rFonts w:ascii="Arial" w:hAnsi="Arial" w:cs="Arial"/>
              </w:rPr>
            </w:pPr>
            <w:r w:rsidRPr="004948A4">
              <w:rPr>
                <w:rFonts w:ascii="Arial" w:hAnsi="Arial" w:cs="Arial"/>
                <w:color w:val="000000"/>
                <w:position w:val="-2"/>
                <w:sz w:val="18"/>
                <w:szCs w:val="18"/>
              </w:rPr>
              <w:t>Kraj in datum:</w:t>
            </w:r>
          </w:p>
        </w:tc>
        <w:tc>
          <w:tcPr>
            <w:tcW w:w="0" w:type="auto"/>
            <w:tcMar>
              <w:top w:w="75" w:type="dxa"/>
              <w:bottom w:w="75" w:type="dxa"/>
            </w:tcMar>
            <w:vAlign w:val="center"/>
          </w:tcPr>
          <w:p w14:paraId="6F934380" w14:textId="77777777" w:rsidR="005A51CE" w:rsidRPr="004948A4" w:rsidRDefault="007F52ED">
            <w:pPr>
              <w:rPr>
                <w:rFonts w:ascii="Arial" w:hAnsi="Arial" w:cs="Arial"/>
              </w:rPr>
            </w:pPr>
            <w:r w:rsidRPr="004948A4">
              <w:rPr>
                <w:rFonts w:ascii="Arial" w:hAnsi="Arial" w:cs="Arial"/>
                <w:color w:val="000000"/>
                <w:position w:val="-2"/>
                <w:sz w:val="18"/>
                <w:szCs w:val="18"/>
              </w:rPr>
              <w:t>Pooblastitelj</w:t>
            </w:r>
            <w:r w:rsidR="0009498C" w:rsidRPr="004948A4">
              <w:rPr>
                <w:rFonts w:ascii="Arial" w:hAnsi="Arial" w:cs="Arial"/>
                <w:color w:val="000000"/>
                <w:position w:val="-2"/>
                <w:sz w:val="18"/>
                <w:szCs w:val="18"/>
              </w:rPr>
              <w:t>:</w:t>
            </w:r>
          </w:p>
        </w:tc>
      </w:tr>
      <w:tr w:rsidR="005A51CE" w:rsidRPr="004948A4" w14:paraId="306FC95E" w14:textId="77777777" w:rsidTr="005F2A82">
        <w:trPr>
          <w:trHeight w:val="441"/>
        </w:trPr>
        <w:tc>
          <w:tcPr>
            <w:tcW w:w="2500" w:type="pct"/>
            <w:tcMar>
              <w:top w:w="75" w:type="dxa"/>
              <w:bottom w:w="75" w:type="dxa"/>
            </w:tcMar>
            <w:vAlign w:val="center"/>
          </w:tcPr>
          <w:p w14:paraId="0C899EBA" w14:textId="77777777" w:rsidR="005A51CE" w:rsidRPr="004948A4" w:rsidRDefault="0009498C">
            <w:pPr>
              <w:rPr>
                <w:rFonts w:ascii="Arial" w:hAnsi="Arial" w:cs="Arial"/>
              </w:rPr>
            </w:pPr>
            <w:r w:rsidRPr="004948A4">
              <w:rPr>
                <w:rFonts w:ascii="Arial" w:hAnsi="Arial" w:cs="Arial"/>
                <w:color w:val="000000"/>
                <w:position w:val="-2"/>
                <w:sz w:val="18"/>
                <w:szCs w:val="18"/>
              </w:rPr>
              <w:t> </w:t>
            </w:r>
          </w:p>
        </w:tc>
        <w:tc>
          <w:tcPr>
            <w:tcW w:w="0" w:type="auto"/>
            <w:tcMar>
              <w:top w:w="75" w:type="dxa"/>
              <w:bottom w:w="75" w:type="dxa"/>
            </w:tcMar>
            <w:vAlign w:val="center"/>
          </w:tcPr>
          <w:p w14:paraId="169B0556" w14:textId="77777777" w:rsidR="005A51CE" w:rsidRPr="004948A4" w:rsidRDefault="005A51CE">
            <w:pPr>
              <w:rPr>
                <w:rFonts w:ascii="Arial" w:hAnsi="Arial" w:cs="Arial"/>
              </w:rPr>
            </w:pPr>
          </w:p>
          <w:p w14:paraId="54287DD2" w14:textId="77777777" w:rsidR="005A51CE" w:rsidRPr="004948A4" w:rsidRDefault="007F52ED">
            <w:pPr>
              <w:jc w:val="center"/>
              <w:rPr>
                <w:rFonts w:ascii="Arial" w:hAnsi="Arial" w:cs="Arial"/>
              </w:rPr>
            </w:pPr>
            <w:r w:rsidRPr="004948A4">
              <w:rPr>
                <w:rFonts w:ascii="Arial" w:hAnsi="Arial" w:cs="Arial"/>
                <w:color w:val="A9A9A9"/>
                <w:position w:val="-2"/>
                <w:sz w:val="18"/>
                <w:szCs w:val="18"/>
              </w:rPr>
              <w:t xml:space="preserve">(Ime in priimek ter </w:t>
            </w:r>
            <w:r w:rsidR="0009498C" w:rsidRPr="004948A4">
              <w:rPr>
                <w:rFonts w:ascii="Arial" w:hAnsi="Arial" w:cs="Arial"/>
                <w:color w:val="A9A9A9"/>
                <w:position w:val="-2"/>
                <w:sz w:val="18"/>
                <w:szCs w:val="18"/>
              </w:rPr>
              <w:t>podpis)</w:t>
            </w:r>
          </w:p>
        </w:tc>
      </w:tr>
    </w:tbl>
    <w:p w14:paraId="4B8CDA16" w14:textId="77777777" w:rsidR="009C1757" w:rsidRPr="004948A4" w:rsidRDefault="0009498C">
      <w:pPr>
        <w:spacing w:before="225" w:after="225" w:line="240" w:lineRule="auto"/>
        <w:jc w:val="both"/>
        <w:rPr>
          <w:rFonts w:ascii="Arial" w:hAnsi="Arial" w:cs="Arial"/>
        </w:rPr>
      </w:pPr>
      <w:r w:rsidRPr="004948A4">
        <w:rPr>
          <w:rFonts w:ascii="Arial" w:hAnsi="Arial" w:cs="Arial"/>
          <w:color w:val="000000"/>
          <w:sz w:val="18"/>
          <w:szCs w:val="18"/>
        </w:rPr>
        <w:t> </w:t>
      </w:r>
      <w:r w:rsidRPr="004948A4">
        <w:rPr>
          <w:rFonts w:ascii="Arial" w:hAnsi="Arial" w:cs="Arial"/>
          <w:b/>
          <w:bCs/>
          <w:i/>
          <w:iCs/>
          <w:color w:val="000000"/>
          <w:sz w:val="18"/>
          <w:szCs w:val="18"/>
        </w:rPr>
        <w:t>NAVODILO:</w:t>
      </w:r>
      <w:r w:rsidR="009C1757" w:rsidRPr="004948A4">
        <w:rPr>
          <w:rFonts w:ascii="Arial" w:hAnsi="Arial" w:cs="Arial"/>
          <w:i/>
          <w:iCs/>
          <w:color w:val="000000"/>
          <w:sz w:val="18"/>
          <w:szCs w:val="18"/>
        </w:rPr>
        <w:t xml:space="preserve"> </w:t>
      </w:r>
      <w:r w:rsidR="009C1757" w:rsidRPr="004948A4">
        <w:rPr>
          <w:rFonts w:ascii="Arial" w:hAnsi="Arial" w:cs="Arial"/>
          <w:b/>
          <w:i/>
          <w:iCs/>
          <w:color w:val="000000"/>
          <w:sz w:val="18"/>
          <w:szCs w:val="18"/>
        </w:rPr>
        <w:t xml:space="preserve">Obrazec se izpolni za vse zastopnike, pooblaščence za odločanje ali nadzor, in člane upravnih, vodstvenih in nadzornih organov ponudnika, </w:t>
      </w:r>
      <w:r w:rsidRPr="004948A4">
        <w:rPr>
          <w:rFonts w:ascii="Arial" w:hAnsi="Arial" w:cs="Arial"/>
          <w:b/>
          <w:i/>
          <w:iCs/>
          <w:color w:val="000000"/>
          <w:sz w:val="18"/>
          <w:szCs w:val="18"/>
        </w:rPr>
        <w:t>partnerja</w:t>
      </w:r>
      <w:r w:rsidR="009C1757" w:rsidRPr="004948A4">
        <w:rPr>
          <w:rFonts w:ascii="Arial" w:hAnsi="Arial" w:cs="Arial"/>
          <w:b/>
          <w:i/>
          <w:iCs/>
          <w:color w:val="000000"/>
          <w:sz w:val="18"/>
          <w:szCs w:val="18"/>
        </w:rPr>
        <w:t xml:space="preserve"> in morebitnega </w:t>
      </w:r>
      <w:r w:rsidR="006831E2" w:rsidRPr="004948A4">
        <w:rPr>
          <w:rFonts w:ascii="Arial" w:hAnsi="Arial" w:cs="Arial"/>
          <w:b/>
          <w:i/>
          <w:iCs/>
          <w:color w:val="000000"/>
          <w:sz w:val="18"/>
          <w:szCs w:val="18"/>
        </w:rPr>
        <w:t>podizvajalca</w:t>
      </w:r>
      <w:r w:rsidR="009C1757" w:rsidRPr="004948A4">
        <w:rPr>
          <w:rFonts w:ascii="Arial" w:hAnsi="Arial" w:cs="Arial"/>
          <w:b/>
          <w:i/>
          <w:iCs/>
          <w:color w:val="000000"/>
          <w:sz w:val="18"/>
          <w:szCs w:val="18"/>
        </w:rPr>
        <w:t>.</w:t>
      </w:r>
      <w:r w:rsidRPr="004948A4">
        <w:rPr>
          <w:rFonts w:ascii="Arial" w:hAnsi="Arial" w:cs="Arial"/>
          <w:i/>
          <w:iCs/>
          <w:color w:val="000000"/>
          <w:sz w:val="18"/>
          <w:szCs w:val="18"/>
        </w:rPr>
        <w:t xml:space="preserve"> </w:t>
      </w:r>
    </w:p>
    <w:p w14:paraId="75976E02" w14:textId="77777777" w:rsidR="005A51CE" w:rsidRPr="004948A4" w:rsidRDefault="006831E2">
      <w:pPr>
        <w:spacing w:before="225" w:after="225" w:line="240" w:lineRule="auto"/>
        <w:jc w:val="both"/>
        <w:rPr>
          <w:rFonts w:ascii="Arial" w:hAnsi="Arial" w:cs="Arial"/>
        </w:rPr>
      </w:pPr>
      <w:r w:rsidRPr="004948A4">
        <w:rPr>
          <w:rFonts w:ascii="Arial" w:hAnsi="Arial" w:cs="Arial"/>
          <w:bCs/>
          <w:i/>
          <w:iCs/>
          <w:color w:val="000000"/>
          <w:sz w:val="18"/>
          <w:szCs w:val="18"/>
        </w:rPr>
        <w:t xml:space="preserve">Izjava članov organov in zastopnikov gospodarskega subjekta in pooblastilo za pridobitev podatkov iz kazenske evidence </w:t>
      </w:r>
      <w:r w:rsidR="0009498C" w:rsidRPr="004948A4">
        <w:rPr>
          <w:rFonts w:ascii="Arial" w:hAnsi="Arial" w:cs="Arial"/>
          <w:i/>
          <w:iCs/>
          <w:color w:val="000000"/>
          <w:sz w:val="18"/>
          <w:szCs w:val="18"/>
        </w:rPr>
        <w:t xml:space="preserve">mora osebno podpisati </w:t>
      </w:r>
      <w:r w:rsidRPr="004948A4">
        <w:rPr>
          <w:rFonts w:ascii="Arial" w:hAnsi="Arial" w:cs="Arial"/>
          <w:i/>
          <w:iCs/>
          <w:color w:val="000000"/>
          <w:sz w:val="18"/>
          <w:szCs w:val="18"/>
        </w:rPr>
        <w:t>oseba</w:t>
      </w:r>
      <w:r w:rsidR="00B17196" w:rsidRPr="004948A4">
        <w:rPr>
          <w:rFonts w:ascii="Arial" w:hAnsi="Arial" w:cs="Arial"/>
          <w:i/>
          <w:iCs/>
          <w:color w:val="000000"/>
          <w:sz w:val="18"/>
          <w:szCs w:val="18"/>
        </w:rPr>
        <w:t>, na kater</w:t>
      </w:r>
      <w:r w:rsidRPr="004948A4">
        <w:rPr>
          <w:rFonts w:ascii="Arial" w:hAnsi="Arial" w:cs="Arial"/>
          <w:i/>
          <w:iCs/>
          <w:color w:val="000000"/>
          <w:sz w:val="18"/>
          <w:szCs w:val="18"/>
        </w:rPr>
        <w:t>o</w:t>
      </w:r>
      <w:r w:rsidR="0009498C" w:rsidRPr="004948A4">
        <w:rPr>
          <w:rFonts w:ascii="Arial" w:hAnsi="Arial" w:cs="Arial"/>
          <w:i/>
          <w:iCs/>
          <w:color w:val="000000"/>
          <w:sz w:val="18"/>
          <w:szCs w:val="18"/>
        </w:rPr>
        <w:t xml:space="preserve"> se izjava nanaša. Teh izjav ni mogoče podpisati prek pooblaščencev. </w:t>
      </w:r>
    </w:p>
    <w:p w14:paraId="4D6431C5" w14:textId="77777777" w:rsidR="005A51CE" w:rsidRPr="004948A4" w:rsidRDefault="005A51CE">
      <w:pPr>
        <w:rPr>
          <w:rFonts w:ascii="Arial" w:hAnsi="Arial" w:cs="Arial"/>
        </w:rPr>
        <w:sectPr w:rsidR="005A51CE" w:rsidRPr="004948A4" w:rsidSect="003B2CEB">
          <w:footerReference w:type="default" r:id="rId19"/>
          <w:pgSz w:w="11906" w:h="16838"/>
          <w:pgMar w:top="1418" w:right="1418" w:bottom="1418" w:left="1418" w:header="567" w:footer="596" w:gutter="0"/>
          <w:cols w:space="708"/>
          <w:docGrid w:linePitch="360"/>
        </w:sectPr>
      </w:pPr>
    </w:p>
    <w:p w14:paraId="17D633E7" w14:textId="77777777" w:rsidR="003B2CEB" w:rsidRPr="004948A4" w:rsidRDefault="00CF3AD2" w:rsidP="005F2A82">
      <w:pPr>
        <w:spacing w:after="0"/>
        <w:jc w:val="right"/>
        <w:rPr>
          <w:rFonts w:ascii="Arial" w:hAnsi="Arial" w:cs="Arial"/>
          <w:i/>
          <w:sz w:val="18"/>
          <w:szCs w:val="18"/>
        </w:rPr>
      </w:pPr>
      <w:r w:rsidRPr="004948A4">
        <w:rPr>
          <w:rFonts w:ascii="Arial" w:hAnsi="Arial" w:cs="Arial"/>
          <w:i/>
          <w:sz w:val="18"/>
          <w:szCs w:val="18"/>
        </w:rPr>
        <w:lastRenderedPageBreak/>
        <w:t xml:space="preserve">Obrazec št: </w:t>
      </w:r>
      <w:r w:rsidR="001626D8">
        <w:rPr>
          <w:rFonts w:ascii="Arial" w:hAnsi="Arial" w:cs="Arial"/>
          <w:i/>
          <w:sz w:val="18"/>
          <w:szCs w:val="18"/>
        </w:rPr>
        <w:t>7</w:t>
      </w:r>
    </w:p>
    <w:p w14:paraId="0F91D686" w14:textId="77777777" w:rsidR="00F90CBF" w:rsidRPr="004948A4" w:rsidRDefault="00F90CBF" w:rsidP="00EC0897">
      <w:pPr>
        <w:pStyle w:val="Naslov3"/>
        <w:jc w:val="both"/>
        <w:rPr>
          <w:rFonts w:ascii="Arial" w:hAnsi="Arial" w:cs="Arial"/>
          <w:color w:val="auto"/>
          <w:u w:val="single"/>
        </w:rPr>
      </w:pPr>
      <w:bookmarkStart w:id="44" w:name="_Toc473884266"/>
      <w:r w:rsidRPr="004948A4">
        <w:rPr>
          <w:rFonts w:ascii="Arial" w:hAnsi="Arial" w:cs="Arial"/>
          <w:color w:val="auto"/>
          <w:u w:val="single"/>
        </w:rPr>
        <w:t xml:space="preserve">IZJAVA GOSPODARSKEGA SUBJEKTA IN POOBLASTILO ZA PRIDOBITEV PODATKOV IZ KAZENSKE EVIDENCE </w:t>
      </w:r>
      <w:r w:rsidR="0017092C" w:rsidRPr="004948A4">
        <w:rPr>
          <w:rFonts w:ascii="Arial" w:hAnsi="Arial" w:cs="Arial"/>
          <w:color w:val="auto"/>
          <w:u w:val="single"/>
        </w:rPr>
        <w:t xml:space="preserve">– </w:t>
      </w:r>
      <w:r w:rsidRPr="004948A4">
        <w:rPr>
          <w:rFonts w:ascii="Arial" w:hAnsi="Arial" w:cs="Arial"/>
          <w:color w:val="auto"/>
          <w:u w:val="single"/>
        </w:rPr>
        <w:t>ZA PRAVNE OSEBE</w:t>
      </w:r>
      <w:bookmarkEnd w:id="44"/>
    </w:p>
    <w:p w14:paraId="68DF8F98" w14:textId="77777777" w:rsidR="005A51CE" w:rsidRPr="004948A4" w:rsidRDefault="0009498C" w:rsidP="00EE699D">
      <w:pPr>
        <w:spacing w:before="225" w:after="440" w:line="240" w:lineRule="auto"/>
        <w:rPr>
          <w:rFonts w:ascii="Arial" w:hAnsi="Arial" w:cs="Arial"/>
        </w:rPr>
      </w:pPr>
      <w:r w:rsidRPr="004948A4">
        <w:rPr>
          <w:rFonts w:ascii="Arial" w:hAnsi="Arial" w:cs="Arial"/>
          <w:color w:val="000000"/>
          <w:sz w:val="18"/>
          <w:szCs w:val="18"/>
        </w:rPr>
        <w:t xml:space="preserve">Pod kazensko in materialno odgovornostjo izjavljamo, da naša družba, </w:t>
      </w:r>
      <w:r w:rsidRPr="004948A4">
        <w:rPr>
          <w:rFonts w:ascii="Arial" w:hAnsi="Arial" w:cs="Arial"/>
          <w:color w:val="000000"/>
          <w:sz w:val="18"/>
          <w:szCs w:val="18"/>
          <w:u w:val="single"/>
        </w:rPr>
        <w:t>__________</w:t>
      </w:r>
      <w:r w:rsidR="00EE699D" w:rsidRPr="004948A4">
        <w:rPr>
          <w:rFonts w:ascii="Arial" w:hAnsi="Arial" w:cs="Arial"/>
          <w:color w:val="000000"/>
          <w:sz w:val="18"/>
          <w:szCs w:val="18"/>
          <w:u w:val="single"/>
        </w:rPr>
        <w:t>____________________</w:t>
      </w:r>
      <w:r w:rsidRPr="004948A4">
        <w:rPr>
          <w:rFonts w:ascii="Arial" w:hAnsi="Arial" w:cs="Arial"/>
          <w:color w:val="000000"/>
          <w:sz w:val="18"/>
          <w:szCs w:val="18"/>
          <w:u w:val="single"/>
        </w:rPr>
        <w:t>_____</w:t>
      </w:r>
      <w:r w:rsidRPr="004948A4">
        <w:rPr>
          <w:rFonts w:ascii="Arial" w:hAnsi="Arial" w:cs="Arial"/>
          <w:color w:val="000000"/>
          <w:sz w:val="18"/>
          <w:szCs w:val="18"/>
        </w:rPr>
        <w:t>(</w:t>
      </w:r>
      <w:r w:rsidR="00EC0897" w:rsidRPr="004948A4">
        <w:rPr>
          <w:rFonts w:ascii="Arial" w:hAnsi="Arial" w:cs="Arial"/>
          <w:color w:val="000000"/>
          <w:sz w:val="18"/>
          <w:szCs w:val="18"/>
        </w:rPr>
        <w:t>Naziv</w:t>
      </w:r>
      <w:r w:rsidRPr="004948A4">
        <w:rPr>
          <w:rFonts w:ascii="Arial" w:hAnsi="Arial" w:cs="Arial"/>
          <w:color w:val="000000"/>
          <w:sz w:val="18"/>
          <w:szCs w:val="18"/>
        </w:rPr>
        <w:t>), </w:t>
      </w:r>
      <w:r w:rsidRPr="004948A4">
        <w:rPr>
          <w:rFonts w:ascii="Arial" w:hAnsi="Arial" w:cs="Arial"/>
          <w:color w:val="000000"/>
          <w:sz w:val="18"/>
          <w:szCs w:val="18"/>
          <w:u w:val="single"/>
        </w:rPr>
        <w:t>___</w:t>
      </w:r>
      <w:r w:rsidR="00EE699D" w:rsidRPr="004948A4">
        <w:rPr>
          <w:rFonts w:ascii="Arial" w:hAnsi="Arial" w:cs="Arial"/>
          <w:color w:val="000000"/>
          <w:sz w:val="18"/>
          <w:szCs w:val="18"/>
          <w:u w:val="single"/>
        </w:rPr>
        <w:t>________________________</w:t>
      </w:r>
      <w:r w:rsidRPr="004948A4">
        <w:rPr>
          <w:rFonts w:ascii="Arial" w:hAnsi="Arial" w:cs="Arial"/>
          <w:color w:val="000000"/>
          <w:sz w:val="18"/>
          <w:szCs w:val="18"/>
          <w:u w:val="single"/>
        </w:rPr>
        <w:t>______________</w:t>
      </w:r>
      <w:r w:rsidRPr="004948A4">
        <w:rPr>
          <w:rFonts w:ascii="Arial" w:hAnsi="Arial" w:cs="Arial"/>
          <w:color w:val="000000"/>
          <w:sz w:val="18"/>
          <w:szCs w:val="18"/>
        </w:rPr>
        <w:t xml:space="preserve">(Naslov), matična številka: </w:t>
      </w:r>
      <w:r w:rsidRPr="004948A4">
        <w:rPr>
          <w:rFonts w:ascii="Arial" w:hAnsi="Arial" w:cs="Arial"/>
          <w:color w:val="000000"/>
          <w:sz w:val="18"/>
          <w:szCs w:val="18"/>
          <w:u w:val="single"/>
        </w:rPr>
        <w:t>_______________</w:t>
      </w:r>
      <w:r w:rsidRPr="004948A4">
        <w:rPr>
          <w:rFonts w:ascii="Arial" w:hAnsi="Arial" w:cs="Arial"/>
          <w:color w:val="000000"/>
          <w:sz w:val="18"/>
          <w:szCs w:val="18"/>
        </w:rPr>
        <w:t xml:space="preserve"> ni bila pravnomočno obsojena zaradi kaznivih dejanj, ki so opredeljena v </w:t>
      </w:r>
      <w:r w:rsidR="003D0E30" w:rsidRPr="004948A4">
        <w:rPr>
          <w:rFonts w:ascii="Arial" w:hAnsi="Arial" w:cs="Arial"/>
          <w:color w:val="000000"/>
          <w:sz w:val="18"/>
          <w:szCs w:val="18"/>
        </w:rPr>
        <w:t>prvem</w:t>
      </w:r>
      <w:r w:rsidRPr="004948A4">
        <w:rPr>
          <w:rFonts w:ascii="Arial" w:hAnsi="Arial" w:cs="Arial"/>
          <w:color w:val="000000"/>
          <w:sz w:val="18"/>
          <w:szCs w:val="18"/>
        </w:rPr>
        <w:t xml:space="preserve"> odstavku </w:t>
      </w:r>
      <w:r w:rsidR="003D0E30" w:rsidRPr="004948A4">
        <w:rPr>
          <w:rFonts w:ascii="Arial" w:hAnsi="Arial" w:cs="Arial"/>
          <w:color w:val="000000"/>
          <w:sz w:val="18"/>
          <w:szCs w:val="18"/>
        </w:rPr>
        <w:t>75</w:t>
      </w:r>
      <w:r w:rsidRPr="004948A4">
        <w:rPr>
          <w:rFonts w:ascii="Arial" w:hAnsi="Arial" w:cs="Arial"/>
          <w:color w:val="000000"/>
          <w:sz w:val="18"/>
          <w:szCs w:val="18"/>
        </w:rPr>
        <w:t>. člena ZJN-</w:t>
      </w:r>
      <w:r w:rsidR="003D0E30" w:rsidRPr="004948A4">
        <w:rPr>
          <w:rFonts w:ascii="Arial" w:hAnsi="Arial" w:cs="Arial"/>
          <w:color w:val="000000"/>
          <w:sz w:val="18"/>
          <w:szCs w:val="18"/>
        </w:rPr>
        <w:t>3</w:t>
      </w:r>
      <w:r w:rsidRPr="004948A4">
        <w:rPr>
          <w:rFonts w:ascii="Arial" w:hAnsi="Arial" w:cs="Arial"/>
          <w:color w:val="000000"/>
          <w:sz w:val="18"/>
          <w:szCs w:val="18"/>
        </w:rPr>
        <w:t>.</w:t>
      </w:r>
    </w:p>
    <w:p w14:paraId="6394ADE8" w14:textId="77777777" w:rsidR="005A51CE" w:rsidRPr="004948A4" w:rsidRDefault="0009498C">
      <w:pPr>
        <w:spacing w:before="225" w:after="225" w:line="240" w:lineRule="auto"/>
        <w:jc w:val="both"/>
        <w:rPr>
          <w:rFonts w:ascii="Arial" w:hAnsi="Arial" w:cs="Arial"/>
        </w:rPr>
      </w:pPr>
      <w:r w:rsidRPr="004948A4">
        <w:rPr>
          <w:rFonts w:ascii="Arial" w:hAnsi="Arial" w:cs="Arial"/>
          <w:color w:val="000000"/>
          <w:sz w:val="18"/>
          <w:szCs w:val="18"/>
        </w:rPr>
        <w:t>Obenem izjavljamo, da:</w:t>
      </w:r>
    </w:p>
    <w:tbl>
      <w:tblPr>
        <w:tblStyle w:val="NormalTablePHPDOCX"/>
        <w:tblW w:w="0" w:type="auto"/>
        <w:tblLook w:val="04A0" w:firstRow="1" w:lastRow="0" w:firstColumn="1" w:lastColumn="0" w:noHBand="0" w:noVBand="1"/>
      </w:tblPr>
      <w:tblGrid>
        <w:gridCol w:w="9286"/>
      </w:tblGrid>
      <w:tr w:rsidR="005A51CE" w:rsidRPr="004948A4" w14:paraId="14557640" w14:textId="77777777" w:rsidTr="00B75915">
        <w:trPr>
          <w:trHeight w:val="1656"/>
        </w:trPr>
        <w:tc>
          <w:tcPr>
            <w:tcW w:w="0" w:type="auto"/>
            <w:tcMar>
              <w:top w:w="0" w:type="auto"/>
              <w:bottom w:w="0" w:type="auto"/>
            </w:tcMar>
          </w:tcPr>
          <w:p w14:paraId="59E08881" w14:textId="77777777" w:rsidR="00D8608B" w:rsidRPr="004948A4" w:rsidRDefault="00D8608B" w:rsidP="001E5D1F">
            <w:pPr>
              <w:numPr>
                <w:ilvl w:val="0"/>
                <w:numId w:val="6"/>
              </w:numPr>
              <w:jc w:val="both"/>
              <w:rPr>
                <w:rFonts w:ascii="Arial" w:hAnsi="Arial" w:cs="Arial"/>
                <w:color w:val="000000"/>
                <w:sz w:val="18"/>
                <w:szCs w:val="18"/>
              </w:rPr>
            </w:pPr>
            <w:r w:rsidRPr="004948A4">
              <w:rPr>
                <w:rFonts w:ascii="Arial" w:hAnsi="Arial" w:cs="Arial"/>
                <w:color w:val="000000"/>
                <w:sz w:val="18"/>
                <w:szCs w:val="18"/>
              </w:rPr>
              <w:t>gospodarskemu subjektu ni bila v zadnjih treh letih pred potekom roka za oddajo ponudb s pravnomočno odločbo pristojnega organa Republike Slovenije ali druge države članice ali tretje države dvakrat izrečena globa zaradi prekrška v zvezi s plačilom za delo,</w:t>
            </w:r>
          </w:p>
          <w:p w14:paraId="15E193EF" w14:textId="77777777" w:rsidR="005A51CE" w:rsidRPr="004948A4" w:rsidRDefault="0009498C" w:rsidP="001E5D1F">
            <w:pPr>
              <w:numPr>
                <w:ilvl w:val="0"/>
                <w:numId w:val="6"/>
              </w:numPr>
              <w:jc w:val="both"/>
              <w:rPr>
                <w:rFonts w:ascii="Arial" w:hAnsi="Arial" w:cs="Arial"/>
                <w:color w:val="000000"/>
                <w:sz w:val="18"/>
                <w:szCs w:val="18"/>
              </w:rPr>
            </w:pPr>
            <w:r w:rsidRPr="004948A4">
              <w:rPr>
                <w:rFonts w:ascii="Arial" w:hAnsi="Arial" w:cs="Arial"/>
                <w:color w:val="000000"/>
                <w:sz w:val="18"/>
                <w:szCs w:val="18"/>
              </w:rPr>
              <w:t>lahko naročnik sam pridobi potrdila, ki se nanašajo na zgoraj navedeno iz uradnih evidenc, ki jih vodijo državni organi, organi lokalnih skupnosti ali nosilci javnih pooblastil,</w:t>
            </w:r>
          </w:p>
          <w:p w14:paraId="09F4EDDA" w14:textId="77777777" w:rsidR="005A51CE" w:rsidRPr="004948A4" w:rsidRDefault="0009498C" w:rsidP="001E5D1F">
            <w:pPr>
              <w:numPr>
                <w:ilvl w:val="0"/>
                <w:numId w:val="6"/>
              </w:numPr>
              <w:jc w:val="both"/>
              <w:rPr>
                <w:rFonts w:ascii="Arial" w:hAnsi="Arial" w:cs="Arial"/>
                <w:color w:val="000000"/>
                <w:sz w:val="18"/>
                <w:szCs w:val="18"/>
              </w:rPr>
            </w:pPr>
            <w:r w:rsidRPr="004948A4">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2DA6359D" w14:textId="77777777" w:rsidR="005A51CE" w:rsidRPr="004948A4" w:rsidRDefault="00764837">
      <w:pPr>
        <w:spacing w:before="225" w:after="225" w:line="240" w:lineRule="auto"/>
        <w:jc w:val="both"/>
        <w:rPr>
          <w:rFonts w:ascii="Arial" w:hAnsi="Arial" w:cs="Arial"/>
          <w:color w:val="000000"/>
          <w:sz w:val="18"/>
          <w:szCs w:val="18"/>
        </w:rPr>
      </w:pPr>
      <w:r w:rsidRPr="004948A4">
        <w:rPr>
          <w:rFonts w:ascii="Arial" w:hAnsi="Arial" w:cs="Arial"/>
          <w:b/>
          <w:color w:val="000000"/>
          <w:sz w:val="18"/>
          <w:szCs w:val="18"/>
        </w:rPr>
        <w:t>Pooblaščamo</w:t>
      </w:r>
      <w:r w:rsidRPr="004948A4">
        <w:rPr>
          <w:rFonts w:ascii="Arial" w:hAnsi="Arial" w:cs="Arial"/>
          <w:color w:val="000000"/>
          <w:sz w:val="18"/>
          <w:szCs w:val="18"/>
        </w:rPr>
        <w:t xml:space="preserve"> naročnika </w:t>
      </w:r>
      <w:r w:rsidR="003D7E54" w:rsidRPr="004948A4">
        <w:rPr>
          <w:rFonts w:ascii="Arial" w:hAnsi="Arial" w:cs="Arial"/>
          <w:color w:val="000000"/>
          <w:sz w:val="18"/>
          <w:szCs w:val="18"/>
        </w:rPr>
        <w:t>Rdečo dvorano ŠRZ</w:t>
      </w:r>
      <w:r w:rsidR="004B21EE">
        <w:rPr>
          <w:rFonts w:ascii="Arial" w:hAnsi="Arial" w:cs="Arial"/>
          <w:color w:val="000000"/>
          <w:sz w:val="18"/>
          <w:szCs w:val="18"/>
        </w:rPr>
        <w:t>, Šaleška cesta 3, 3320 Velenje</w:t>
      </w:r>
      <w:r w:rsidR="0009498C" w:rsidRPr="004948A4">
        <w:rPr>
          <w:rFonts w:ascii="Arial" w:hAnsi="Arial" w:cs="Arial"/>
          <w:color w:val="000000"/>
          <w:sz w:val="18"/>
          <w:szCs w:val="18"/>
        </w:rPr>
        <w:t xml:space="preserve">, da za potrebe preverjanja izpolnjevanja pogojev v postopku </w:t>
      </w:r>
      <w:r w:rsidRPr="004948A4">
        <w:rPr>
          <w:rFonts w:ascii="Arial" w:hAnsi="Arial" w:cs="Arial"/>
          <w:color w:val="000000"/>
          <w:sz w:val="18"/>
          <w:szCs w:val="18"/>
        </w:rPr>
        <w:t xml:space="preserve">oddaje </w:t>
      </w:r>
      <w:r w:rsidR="0009498C" w:rsidRPr="004948A4">
        <w:rPr>
          <w:rFonts w:ascii="Arial" w:hAnsi="Arial" w:cs="Arial"/>
          <w:color w:val="000000"/>
          <w:sz w:val="18"/>
          <w:szCs w:val="18"/>
        </w:rPr>
        <w:t>javnega naročila od Ministrstva za pravosodje pridobi potrdilo iz kazenske evidence</w:t>
      </w:r>
      <w:r w:rsidRPr="004948A4">
        <w:rPr>
          <w:rFonts w:ascii="Arial" w:hAnsi="Arial" w:cs="Arial"/>
        </w:rPr>
        <w:t xml:space="preserve"> </w:t>
      </w:r>
      <w:r w:rsidR="00084904" w:rsidRPr="004948A4">
        <w:rPr>
          <w:rFonts w:ascii="Arial" w:hAnsi="Arial" w:cs="Arial"/>
          <w:color w:val="000000"/>
          <w:sz w:val="18"/>
          <w:szCs w:val="18"/>
        </w:rPr>
        <w:t>pravnomočnih sodb pravnih oseb.</w:t>
      </w:r>
    </w:p>
    <w:tbl>
      <w:tblPr>
        <w:tblStyle w:val="TableGridPHPDOCX"/>
        <w:tblW w:w="5000"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786"/>
        <w:gridCol w:w="6500"/>
      </w:tblGrid>
      <w:tr w:rsidR="005A51CE" w:rsidRPr="004948A4" w14:paraId="0AD13A1D"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C63A2FF" w14:textId="77777777" w:rsidR="005A51CE" w:rsidRPr="004948A4" w:rsidRDefault="0009498C">
            <w:pPr>
              <w:jc w:val="right"/>
              <w:rPr>
                <w:rFonts w:ascii="Arial" w:hAnsi="Arial" w:cs="Arial"/>
              </w:rPr>
            </w:pPr>
            <w:r w:rsidRPr="004948A4">
              <w:rPr>
                <w:rFonts w:ascii="Arial" w:hAnsi="Arial" w:cs="Arial"/>
                <w:color w:val="000000"/>
                <w:position w:val="-2"/>
                <w:sz w:val="18"/>
                <w:szCs w:val="18"/>
              </w:rPr>
              <w:t>Polno ime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570FE1B" w14:textId="77777777" w:rsidR="005A51CE" w:rsidRPr="004948A4" w:rsidRDefault="0009498C">
            <w:pPr>
              <w:rPr>
                <w:rFonts w:ascii="Arial" w:hAnsi="Arial" w:cs="Arial"/>
              </w:rPr>
            </w:pPr>
            <w:r w:rsidRPr="004948A4">
              <w:rPr>
                <w:rFonts w:ascii="Arial" w:hAnsi="Arial" w:cs="Arial"/>
                <w:color w:val="000000"/>
                <w:position w:val="-2"/>
                <w:sz w:val="18"/>
                <w:szCs w:val="18"/>
              </w:rPr>
              <w:t> </w:t>
            </w:r>
          </w:p>
        </w:tc>
      </w:tr>
      <w:tr w:rsidR="005A51CE" w:rsidRPr="004948A4" w14:paraId="34B73CFA"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7AF1805" w14:textId="77777777" w:rsidR="005A51CE" w:rsidRPr="004948A4" w:rsidRDefault="0009498C">
            <w:pPr>
              <w:jc w:val="right"/>
              <w:rPr>
                <w:rFonts w:ascii="Arial" w:hAnsi="Arial" w:cs="Arial"/>
              </w:rPr>
            </w:pPr>
            <w:r w:rsidRPr="004948A4">
              <w:rPr>
                <w:rFonts w:ascii="Arial" w:hAnsi="Arial" w:cs="Arial"/>
                <w:color w:val="000000"/>
                <w:position w:val="-2"/>
                <w:sz w:val="18"/>
                <w:szCs w:val="18"/>
              </w:rPr>
              <w:t>Sedež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339351C" w14:textId="77777777" w:rsidR="005A51CE" w:rsidRPr="004948A4" w:rsidRDefault="0009498C">
            <w:pPr>
              <w:rPr>
                <w:rFonts w:ascii="Arial" w:hAnsi="Arial" w:cs="Arial"/>
              </w:rPr>
            </w:pPr>
            <w:r w:rsidRPr="004948A4">
              <w:rPr>
                <w:rFonts w:ascii="Arial" w:hAnsi="Arial" w:cs="Arial"/>
                <w:color w:val="000000"/>
                <w:position w:val="-2"/>
                <w:sz w:val="18"/>
                <w:szCs w:val="18"/>
              </w:rPr>
              <w:t> </w:t>
            </w:r>
          </w:p>
        </w:tc>
      </w:tr>
      <w:tr w:rsidR="005A51CE" w:rsidRPr="004948A4" w14:paraId="6D9A0957"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4AB196F" w14:textId="77777777" w:rsidR="005A51CE" w:rsidRPr="004948A4" w:rsidRDefault="0009498C">
            <w:pPr>
              <w:jc w:val="right"/>
              <w:rPr>
                <w:rFonts w:ascii="Arial" w:hAnsi="Arial" w:cs="Arial"/>
              </w:rPr>
            </w:pPr>
            <w:r w:rsidRPr="004948A4">
              <w:rPr>
                <w:rFonts w:ascii="Arial" w:hAnsi="Arial" w:cs="Arial"/>
                <w:color w:val="000000"/>
                <w:position w:val="-2"/>
                <w:sz w:val="18"/>
                <w:szCs w:val="18"/>
              </w:rPr>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2FBB6A0" w14:textId="77777777" w:rsidR="005A51CE" w:rsidRPr="004948A4" w:rsidRDefault="0009498C">
            <w:pPr>
              <w:rPr>
                <w:rFonts w:ascii="Arial" w:hAnsi="Arial" w:cs="Arial"/>
              </w:rPr>
            </w:pPr>
            <w:r w:rsidRPr="004948A4">
              <w:rPr>
                <w:rFonts w:ascii="Arial" w:hAnsi="Arial" w:cs="Arial"/>
                <w:color w:val="000000"/>
                <w:position w:val="-2"/>
                <w:sz w:val="18"/>
                <w:szCs w:val="18"/>
              </w:rPr>
              <w:t> </w:t>
            </w:r>
          </w:p>
        </w:tc>
      </w:tr>
      <w:tr w:rsidR="005A51CE" w:rsidRPr="004948A4" w14:paraId="46D46C6E"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9653A0D" w14:textId="77777777" w:rsidR="005A51CE" w:rsidRPr="004948A4" w:rsidRDefault="0009498C">
            <w:pPr>
              <w:jc w:val="right"/>
              <w:rPr>
                <w:rFonts w:ascii="Arial" w:hAnsi="Arial" w:cs="Arial"/>
              </w:rPr>
            </w:pPr>
            <w:r w:rsidRPr="004948A4">
              <w:rPr>
                <w:rFonts w:ascii="Arial" w:hAnsi="Arial" w:cs="Arial"/>
                <w:color w:val="000000"/>
                <w:position w:val="-2"/>
                <w:sz w:val="18"/>
                <w:szCs w:val="18"/>
              </w:rPr>
              <w:t>Matična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B70F0D8" w14:textId="77777777" w:rsidR="005A51CE" w:rsidRPr="004948A4" w:rsidRDefault="0009498C">
            <w:pPr>
              <w:rPr>
                <w:rFonts w:ascii="Arial" w:hAnsi="Arial" w:cs="Arial"/>
              </w:rPr>
            </w:pPr>
            <w:r w:rsidRPr="004948A4">
              <w:rPr>
                <w:rFonts w:ascii="Arial" w:hAnsi="Arial" w:cs="Arial"/>
                <w:color w:val="000000"/>
                <w:position w:val="-2"/>
                <w:sz w:val="18"/>
                <w:szCs w:val="18"/>
              </w:rPr>
              <w:t> </w:t>
            </w:r>
          </w:p>
        </w:tc>
      </w:tr>
      <w:tr w:rsidR="005A51CE" w:rsidRPr="004948A4" w14:paraId="0C53384C"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E508942" w14:textId="77777777" w:rsidR="005A51CE" w:rsidRPr="004948A4" w:rsidRDefault="0009498C">
            <w:pPr>
              <w:jc w:val="right"/>
              <w:rPr>
                <w:rFonts w:ascii="Arial" w:hAnsi="Arial" w:cs="Arial"/>
              </w:rPr>
            </w:pPr>
            <w:r w:rsidRPr="004948A4">
              <w:rPr>
                <w:rFonts w:ascii="Arial" w:hAnsi="Arial" w:cs="Arial"/>
                <w:color w:val="000000"/>
                <w:position w:val="-2"/>
                <w:sz w:val="18"/>
                <w:szCs w:val="18"/>
              </w:rPr>
              <w:t>Davčna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2AE85E3" w14:textId="77777777" w:rsidR="005A51CE" w:rsidRPr="004948A4" w:rsidRDefault="0009498C">
            <w:pPr>
              <w:rPr>
                <w:rFonts w:ascii="Arial" w:hAnsi="Arial" w:cs="Arial"/>
              </w:rPr>
            </w:pPr>
            <w:r w:rsidRPr="004948A4">
              <w:rPr>
                <w:rFonts w:ascii="Arial" w:hAnsi="Arial" w:cs="Arial"/>
                <w:color w:val="000000"/>
                <w:position w:val="-2"/>
                <w:sz w:val="18"/>
                <w:szCs w:val="18"/>
              </w:rPr>
              <w:t> </w:t>
            </w:r>
          </w:p>
        </w:tc>
      </w:tr>
    </w:tbl>
    <w:p w14:paraId="6FA3857C" w14:textId="77777777" w:rsidR="005A51CE" w:rsidRPr="004948A4" w:rsidRDefault="0009498C">
      <w:pPr>
        <w:spacing w:before="225" w:after="225" w:line="240" w:lineRule="auto"/>
        <w:jc w:val="both"/>
        <w:rPr>
          <w:rFonts w:ascii="Arial" w:hAnsi="Arial" w:cs="Arial"/>
        </w:rPr>
      </w:pPr>
      <w:r w:rsidRPr="004948A4">
        <w:rPr>
          <w:rFonts w:ascii="Arial" w:hAnsi="Arial" w:cs="Arial"/>
          <w:color w:val="000000"/>
          <w:sz w:val="18"/>
          <w:szCs w:val="18"/>
        </w:rPr>
        <w:t> </w:t>
      </w:r>
    </w:p>
    <w:tbl>
      <w:tblPr>
        <w:tblStyle w:val="NormalTablePHPDOCX"/>
        <w:tblW w:w="5000" w:type="pct"/>
        <w:tblLook w:val="04A0" w:firstRow="1" w:lastRow="0" w:firstColumn="1" w:lastColumn="0" w:noHBand="0" w:noVBand="1"/>
      </w:tblPr>
      <w:tblGrid>
        <w:gridCol w:w="4643"/>
        <w:gridCol w:w="4643"/>
      </w:tblGrid>
      <w:tr w:rsidR="005A51CE" w:rsidRPr="004948A4" w14:paraId="246E239B" w14:textId="77777777" w:rsidTr="007F52ED">
        <w:tc>
          <w:tcPr>
            <w:tcW w:w="2500" w:type="pct"/>
            <w:tcMar>
              <w:top w:w="75" w:type="dxa"/>
              <w:bottom w:w="75" w:type="dxa"/>
            </w:tcMar>
            <w:vAlign w:val="center"/>
          </w:tcPr>
          <w:p w14:paraId="6F44E9FE" w14:textId="77777777" w:rsidR="005A51CE" w:rsidRPr="004948A4" w:rsidRDefault="0009498C">
            <w:pPr>
              <w:rPr>
                <w:rFonts w:ascii="Arial" w:hAnsi="Arial" w:cs="Arial"/>
              </w:rPr>
            </w:pPr>
            <w:r w:rsidRPr="004948A4">
              <w:rPr>
                <w:rFonts w:ascii="Arial" w:hAnsi="Arial" w:cs="Arial"/>
                <w:color w:val="000000"/>
                <w:position w:val="-2"/>
                <w:sz w:val="18"/>
                <w:szCs w:val="18"/>
              </w:rPr>
              <w:t>Kraj in datum:</w:t>
            </w:r>
          </w:p>
        </w:tc>
        <w:tc>
          <w:tcPr>
            <w:tcW w:w="0" w:type="auto"/>
            <w:tcMar>
              <w:top w:w="75" w:type="dxa"/>
              <w:bottom w:w="75" w:type="dxa"/>
            </w:tcMar>
            <w:vAlign w:val="center"/>
          </w:tcPr>
          <w:p w14:paraId="41D1B088" w14:textId="77777777" w:rsidR="005A51CE" w:rsidRPr="004948A4" w:rsidRDefault="0009498C">
            <w:pPr>
              <w:rPr>
                <w:rFonts w:ascii="Arial" w:hAnsi="Arial" w:cs="Arial"/>
              </w:rPr>
            </w:pPr>
            <w:r w:rsidRPr="004948A4">
              <w:rPr>
                <w:rFonts w:ascii="Arial" w:hAnsi="Arial" w:cs="Arial"/>
                <w:color w:val="000000"/>
                <w:position w:val="-2"/>
                <w:sz w:val="18"/>
                <w:szCs w:val="18"/>
              </w:rPr>
              <w:t>Naziv:</w:t>
            </w:r>
            <w:r w:rsidR="007F52ED" w:rsidRPr="004948A4">
              <w:rPr>
                <w:rFonts w:ascii="Arial" w:hAnsi="Arial" w:cs="Arial"/>
                <w:color w:val="000000"/>
                <w:position w:val="-2"/>
                <w:sz w:val="18"/>
                <w:szCs w:val="18"/>
              </w:rPr>
              <w:t>____________________________________</w:t>
            </w:r>
          </w:p>
        </w:tc>
      </w:tr>
      <w:tr w:rsidR="005A51CE" w:rsidRPr="004948A4" w14:paraId="7CF6267E" w14:textId="77777777" w:rsidTr="007F52ED">
        <w:tc>
          <w:tcPr>
            <w:tcW w:w="2500" w:type="pct"/>
            <w:tcMar>
              <w:top w:w="75" w:type="dxa"/>
              <w:bottom w:w="75" w:type="dxa"/>
            </w:tcMar>
            <w:vAlign w:val="center"/>
          </w:tcPr>
          <w:p w14:paraId="3058AEC0" w14:textId="77777777" w:rsidR="005A51CE" w:rsidRPr="004948A4" w:rsidRDefault="007F52ED" w:rsidP="007F52ED">
            <w:pPr>
              <w:jc w:val="right"/>
              <w:rPr>
                <w:rFonts w:ascii="Arial" w:hAnsi="Arial" w:cs="Arial"/>
              </w:rPr>
            </w:pPr>
            <w:r w:rsidRPr="004948A4">
              <w:rPr>
                <w:rFonts w:ascii="Arial" w:hAnsi="Arial" w:cs="Arial"/>
                <w:color w:val="A9A9A9"/>
                <w:position w:val="-2"/>
                <w:sz w:val="18"/>
                <w:szCs w:val="18"/>
              </w:rPr>
              <w:t>(žig)</w:t>
            </w:r>
          </w:p>
        </w:tc>
        <w:tc>
          <w:tcPr>
            <w:tcW w:w="0" w:type="auto"/>
            <w:tcMar>
              <w:top w:w="75" w:type="dxa"/>
              <w:bottom w:w="75" w:type="dxa"/>
            </w:tcMar>
            <w:vAlign w:val="center"/>
          </w:tcPr>
          <w:p w14:paraId="5534D37D" w14:textId="77777777" w:rsidR="005A51CE" w:rsidRPr="004948A4" w:rsidRDefault="007F52ED">
            <w:pPr>
              <w:rPr>
                <w:rFonts w:ascii="Arial" w:hAnsi="Arial" w:cs="Arial"/>
              </w:rPr>
            </w:pPr>
            <w:r w:rsidRPr="004948A4">
              <w:rPr>
                <w:rFonts w:ascii="Arial" w:hAnsi="Arial" w:cs="Arial"/>
                <w:color w:val="FFFFFF" w:themeColor="background1"/>
              </w:rPr>
              <w:t>____</w:t>
            </w:r>
            <w:r w:rsidRPr="004948A4">
              <w:rPr>
                <w:rFonts w:ascii="Arial" w:hAnsi="Arial" w:cs="Arial"/>
                <w:color w:val="000000"/>
                <w:position w:val="-2"/>
                <w:sz w:val="18"/>
                <w:szCs w:val="18"/>
              </w:rPr>
              <w:t>____________________________________</w:t>
            </w:r>
          </w:p>
          <w:p w14:paraId="66A25725" w14:textId="77777777" w:rsidR="005A51CE" w:rsidRPr="004948A4" w:rsidRDefault="007F52ED">
            <w:pPr>
              <w:jc w:val="center"/>
              <w:rPr>
                <w:rFonts w:ascii="Arial" w:hAnsi="Arial" w:cs="Arial"/>
              </w:rPr>
            </w:pPr>
            <w:r w:rsidRPr="004948A4">
              <w:rPr>
                <w:rFonts w:ascii="Arial" w:hAnsi="Arial" w:cs="Arial"/>
                <w:color w:val="A9A9A9"/>
                <w:position w:val="-2"/>
                <w:sz w:val="18"/>
                <w:szCs w:val="18"/>
              </w:rPr>
              <w:t xml:space="preserve">(Ime in priimek ter </w:t>
            </w:r>
            <w:r w:rsidR="0009498C" w:rsidRPr="004948A4">
              <w:rPr>
                <w:rFonts w:ascii="Arial" w:hAnsi="Arial" w:cs="Arial"/>
                <w:color w:val="A9A9A9"/>
                <w:position w:val="-2"/>
                <w:sz w:val="18"/>
                <w:szCs w:val="18"/>
              </w:rPr>
              <w:t>podpis)</w:t>
            </w:r>
          </w:p>
        </w:tc>
      </w:tr>
    </w:tbl>
    <w:p w14:paraId="0A2F99E0" w14:textId="77777777" w:rsidR="008E051B" w:rsidRPr="004948A4" w:rsidRDefault="008E051B">
      <w:pPr>
        <w:spacing w:before="225" w:after="225" w:line="240" w:lineRule="auto"/>
        <w:jc w:val="both"/>
        <w:rPr>
          <w:rFonts w:ascii="Arial" w:hAnsi="Arial" w:cs="Arial"/>
          <w:b/>
          <w:color w:val="000000"/>
          <w:sz w:val="18"/>
          <w:szCs w:val="18"/>
        </w:rPr>
      </w:pPr>
    </w:p>
    <w:p w14:paraId="5F2EE1A4" w14:textId="77777777" w:rsidR="005A51CE" w:rsidRPr="004948A4" w:rsidRDefault="0009498C">
      <w:pPr>
        <w:spacing w:before="225" w:after="225" w:line="240" w:lineRule="auto"/>
        <w:jc w:val="both"/>
        <w:rPr>
          <w:rFonts w:ascii="Arial" w:hAnsi="Arial" w:cs="Arial"/>
          <w:b/>
        </w:rPr>
      </w:pPr>
      <w:r w:rsidRPr="004948A4">
        <w:rPr>
          <w:rFonts w:ascii="Arial" w:hAnsi="Arial" w:cs="Arial"/>
          <w:b/>
          <w:color w:val="000000"/>
          <w:sz w:val="18"/>
          <w:szCs w:val="18"/>
        </w:rPr>
        <w:t> </w:t>
      </w:r>
      <w:r w:rsidRPr="004948A4">
        <w:rPr>
          <w:rFonts w:ascii="Arial" w:hAnsi="Arial" w:cs="Arial"/>
          <w:b/>
          <w:bCs/>
          <w:i/>
          <w:iCs/>
          <w:color w:val="000000"/>
          <w:sz w:val="18"/>
          <w:szCs w:val="18"/>
        </w:rPr>
        <w:t>NAVODILO: </w:t>
      </w:r>
      <w:r w:rsidRPr="004948A4">
        <w:rPr>
          <w:rFonts w:ascii="Arial" w:hAnsi="Arial" w:cs="Arial"/>
          <w:b/>
          <w:i/>
          <w:iCs/>
          <w:color w:val="000000"/>
          <w:sz w:val="18"/>
          <w:szCs w:val="18"/>
        </w:rPr>
        <w:t>Obrazec se</w:t>
      </w:r>
      <w:r w:rsidR="00762AE1" w:rsidRPr="004948A4">
        <w:rPr>
          <w:rFonts w:ascii="Arial" w:hAnsi="Arial" w:cs="Arial"/>
          <w:b/>
          <w:i/>
          <w:iCs/>
          <w:color w:val="000000"/>
          <w:sz w:val="18"/>
          <w:szCs w:val="18"/>
        </w:rPr>
        <w:t xml:space="preserve"> izpolni</w:t>
      </w:r>
      <w:r w:rsidRPr="004948A4">
        <w:rPr>
          <w:rFonts w:ascii="Arial" w:hAnsi="Arial" w:cs="Arial"/>
          <w:b/>
          <w:i/>
          <w:iCs/>
          <w:color w:val="000000"/>
          <w:sz w:val="18"/>
          <w:szCs w:val="18"/>
        </w:rPr>
        <w:t xml:space="preserve"> </w:t>
      </w:r>
      <w:r w:rsidR="00762AE1" w:rsidRPr="004948A4">
        <w:rPr>
          <w:rFonts w:ascii="Arial" w:hAnsi="Arial" w:cs="Arial"/>
          <w:b/>
          <w:i/>
          <w:iCs/>
          <w:color w:val="000000"/>
          <w:sz w:val="18"/>
          <w:szCs w:val="18"/>
        </w:rPr>
        <w:t>za vsakega ponudnika, partnerja in morebitnega podizvajalca</w:t>
      </w:r>
      <w:r w:rsidRPr="004948A4">
        <w:rPr>
          <w:rFonts w:ascii="Arial" w:hAnsi="Arial" w:cs="Arial"/>
          <w:b/>
          <w:i/>
          <w:iCs/>
          <w:color w:val="000000"/>
          <w:sz w:val="18"/>
          <w:szCs w:val="18"/>
        </w:rPr>
        <w:t>.</w:t>
      </w:r>
    </w:p>
    <w:p w14:paraId="2493446B" w14:textId="77777777" w:rsidR="005A51CE" w:rsidRPr="004948A4" w:rsidRDefault="005A51CE" w:rsidP="004D6B45">
      <w:pPr>
        <w:spacing w:before="225" w:after="225" w:line="240" w:lineRule="auto"/>
        <w:rPr>
          <w:rFonts w:ascii="Arial" w:hAnsi="Arial" w:cs="Arial"/>
        </w:rPr>
        <w:sectPr w:rsidR="005A51CE" w:rsidRPr="004948A4" w:rsidSect="003B2CEB">
          <w:footerReference w:type="default" r:id="rId20"/>
          <w:pgSz w:w="11906" w:h="16838"/>
          <w:pgMar w:top="1418" w:right="1418" w:bottom="1418" w:left="1418" w:header="567" w:footer="596" w:gutter="0"/>
          <w:cols w:space="708"/>
          <w:docGrid w:linePitch="360"/>
        </w:sectPr>
      </w:pPr>
    </w:p>
    <w:p w14:paraId="40B48FAB" w14:textId="77777777" w:rsidR="00766ABB" w:rsidRPr="004948A4" w:rsidRDefault="001626D8" w:rsidP="004D6B45">
      <w:pPr>
        <w:spacing w:after="0"/>
        <w:jc w:val="right"/>
        <w:rPr>
          <w:rFonts w:ascii="Arial" w:hAnsi="Arial" w:cs="Arial"/>
          <w:i/>
          <w:sz w:val="18"/>
          <w:szCs w:val="18"/>
        </w:rPr>
      </w:pPr>
      <w:r>
        <w:rPr>
          <w:rFonts w:ascii="Arial" w:hAnsi="Arial" w:cs="Arial"/>
          <w:i/>
          <w:sz w:val="18"/>
          <w:szCs w:val="18"/>
        </w:rPr>
        <w:lastRenderedPageBreak/>
        <w:t>Obrazec št: 8</w:t>
      </w:r>
    </w:p>
    <w:p w14:paraId="69F861F2" w14:textId="77777777" w:rsidR="00FE1EB2" w:rsidRPr="004948A4" w:rsidRDefault="00FE1EB2" w:rsidP="00FE1EB2">
      <w:pPr>
        <w:rPr>
          <w:rFonts w:ascii="Arial" w:hAnsi="Arial" w:cs="Arial"/>
        </w:rPr>
      </w:pPr>
    </w:p>
    <w:p w14:paraId="78D25E0C" w14:textId="77777777" w:rsidR="00FE1EB2" w:rsidRPr="004948A4" w:rsidRDefault="00FE1EB2" w:rsidP="00FE1EB2">
      <w:pPr>
        <w:pStyle w:val="Naslov3"/>
        <w:jc w:val="center"/>
        <w:rPr>
          <w:rFonts w:ascii="Arial" w:hAnsi="Arial" w:cs="Arial"/>
          <w:color w:val="auto"/>
          <w:u w:val="single"/>
        </w:rPr>
      </w:pPr>
      <w:bookmarkStart w:id="45" w:name="_Toc451506525"/>
      <w:bookmarkStart w:id="46" w:name="_Toc473884267"/>
      <w:r w:rsidRPr="004948A4">
        <w:rPr>
          <w:rFonts w:ascii="Arial" w:hAnsi="Arial" w:cs="Arial"/>
          <w:color w:val="auto"/>
          <w:u w:val="single"/>
        </w:rPr>
        <w:t>REFERENČNA LISTA PONUDNIKA</w:t>
      </w:r>
      <w:bookmarkEnd w:id="45"/>
      <w:bookmarkEnd w:id="46"/>
    </w:p>
    <w:p w14:paraId="396EEA18" w14:textId="77777777" w:rsidR="00FE1EB2" w:rsidRPr="004948A4" w:rsidRDefault="00FE1EB2" w:rsidP="00FE1EB2">
      <w:pPr>
        <w:rPr>
          <w:rFonts w:ascii="Arial" w:hAnsi="Arial" w:cs="Arial"/>
        </w:rPr>
      </w:pPr>
    </w:p>
    <w:p w14:paraId="6F177EBF" w14:textId="77777777" w:rsidR="008B113E" w:rsidRPr="008B113E" w:rsidRDefault="005473CE" w:rsidP="008B113E">
      <w:pPr>
        <w:contextualSpacing/>
        <w:jc w:val="both"/>
        <w:rPr>
          <w:rFonts w:ascii="Arial" w:hAnsi="Arial" w:cs="Arial"/>
          <w:sz w:val="20"/>
          <w:szCs w:val="20"/>
        </w:rPr>
      </w:pPr>
      <w:r w:rsidRPr="008B113E">
        <w:rPr>
          <w:rFonts w:ascii="Arial" w:hAnsi="Arial" w:cs="Arial"/>
          <w:sz w:val="20"/>
          <w:szCs w:val="20"/>
        </w:rPr>
        <w:t xml:space="preserve">Seznam opravljenih istovrstnih del, ki jih je v zadnjih petih (5) letih od roka za predložitev ponudb </w:t>
      </w:r>
      <w:r w:rsidR="008B113E" w:rsidRPr="008B113E">
        <w:rPr>
          <w:rFonts w:ascii="Arial" w:eastAsia="Calibri" w:hAnsi="Arial" w:cs="Arial"/>
          <w:position w:val="-2"/>
          <w:sz w:val="20"/>
          <w:szCs w:val="20"/>
        </w:rPr>
        <w:t>izvedel ponudnik:</w:t>
      </w:r>
    </w:p>
    <w:p w14:paraId="73665208" w14:textId="77777777" w:rsidR="008B113E" w:rsidRPr="008B113E" w:rsidRDefault="008B113E" w:rsidP="00C92810">
      <w:pPr>
        <w:pStyle w:val="Odstavekseznama"/>
        <w:numPr>
          <w:ilvl w:val="0"/>
          <w:numId w:val="49"/>
        </w:numPr>
        <w:spacing w:before="135" w:after="135" w:line="240" w:lineRule="auto"/>
        <w:jc w:val="both"/>
        <w:textAlignment w:val="center"/>
        <w:rPr>
          <w:rFonts w:ascii="Arial" w:eastAsia="Calibri" w:hAnsi="Arial" w:cs="Arial"/>
          <w:position w:val="-2"/>
          <w:sz w:val="20"/>
          <w:szCs w:val="20"/>
        </w:rPr>
      </w:pPr>
      <w:r w:rsidRPr="008B113E">
        <w:rPr>
          <w:rFonts w:ascii="Arial" w:eastAsia="Calibri" w:hAnsi="Arial" w:cs="Arial"/>
          <w:position w:val="-2"/>
          <w:sz w:val="20"/>
          <w:szCs w:val="20"/>
        </w:rPr>
        <w:t xml:space="preserve">najmanj eno (1) istovrstno delo vrednosti najmanj 100.000,00 EUR brez DDV </w:t>
      </w:r>
      <w:r w:rsidRPr="008B113E">
        <w:rPr>
          <w:rFonts w:ascii="Arial" w:eastAsia="Calibri" w:hAnsi="Arial" w:cs="Arial"/>
          <w:position w:val="-2"/>
          <w:sz w:val="20"/>
          <w:szCs w:val="20"/>
          <w:u w:val="single"/>
        </w:rPr>
        <w:t>ali</w:t>
      </w:r>
    </w:p>
    <w:p w14:paraId="3765E56F" w14:textId="77777777" w:rsidR="008B113E" w:rsidRPr="008B113E" w:rsidRDefault="008B113E" w:rsidP="00C92810">
      <w:pPr>
        <w:pStyle w:val="Odstavekseznama"/>
        <w:numPr>
          <w:ilvl w:val="0"/>
          <w:numId w:val="49"/>
        </w:numPr>
        <w:spacing w:before="135" w:after="135" w:line="240" w:lineRule="auto"/>
        <w:jc w:val="both"/>
        <w:textAlignment w:val="center"/>
        <w:rPr>
          <w:rFonts w:ascii="Arial" w:eastAsia="Calibri" w:hAnsi="Arial" w:cs="Arial"/>
          <w:position w:val="-2"/>
          <w:sz w:val="20"/>
          <w:szCs w:val="20"/>
        </w:rPr>
      </w:pPr>
      <w:r w:rsidRPr="008B113E">
        <w:rPr>
          <w:rFonts w:ascii="Arial" w:eastAsia="Calibri" w:hAnsi="Arial" w:cs="Arial"/>
          <w:position w:val="-2"/>
          <w:sz w:val="20"/>
          <w:szCs w:val="20"/>
        </w:rPr>
        <w:t>najmanj dva (2) istovrstna dela v vrednosti posamičnega dela najmanj 60.000,00 EUR brez DDV (skupaj: 120.000,00 EUR brez DDV).</w:t>
      </w:r>
    </w:p>
    <w:p w14:paraId="5B1F95C9" w14:textId="77777777" w:rsidR="008B113E" w:rsidRPr="008B113E" w:rsidRDefault="008B113E" w:rsidP="008B113E">
      <w:pPr>
        <w:spacing w:before="135" w:after="135" w:line="240" w:lineRule="auto"/>
        <w:jc w:val="both"/>
        <w:textAlignment w:val="center"/>
        <w:rPr>
          <w:rFonts w:ascii="Arial" w:eastAsia="Calibri" w:hAnsi="Arial" w:cs="Arial"/>
          <w:position w:val="-2"/>
          <w:sz w:val="20"/>
          <w:szCs w:val="20"/>
        </w:rPr>
      </w:pPr>
      <w:r w:rsidRPr="008B113E">
        <w:rPr>
          <w:rFonts w:ascii="Arial" w:eastAsia="Calibri" w:hAnsi="Arial" w:cs="Arial"/>
          <w:position w:val="-2"/>
          <w:sz w:val="20"/>
          <w:szCs w:val="20"/>
        </w:rPr>
        <w:t>Za istovrstno delo šteje, da je ponudnik izvedel zamenjavo oz. vgradil novo energijsko varčnejšo razsvetljavo z regulacijo (sistem krmiljenja razsvetljave kot npr. DALI) v notranjih prostorih (stavbah) kot npr. športne dvorane, industrijski objektih.</w:t>
      </w:r>
    </w:p>
    <w:p w14:paraId="65C21E47" w14:textId="77777777" w:rsidR="008B113E" w:rsidRPr="008B113E" w:rsidRDefault="008B113E" w:rsidP="008B113E">
      <w:pPr>
        <w:jc w:val="both"/>
        <w:rPr>
          <w:rFonts w:ascii="Arial" w:hAnsi="Arial" w:cs="Arial"/>
          <w:sz w:val="20"/>
          <w:szCs w:val="20"/>
        </w:rPr>
      </w:pPr>
      <w:r w:rsidRPr="008B113E">
        <w:rPr>
          <w:rFonts w:ascii="Arial" w:eastAsia="Calibri" w:hAnsi="Arial" w:cs="Arial"/>
          <w:position w:val="-2"/>
          <w:sz w:val="20"/>
          <w:szCs w:val="20"/>
        </w:rPr>
        <w:t>Vrednost referenčnega posla se mora nanašati le na izvedbo del, ki so neposredno povezana z izvedbo ali zamenjavo svetilk, električnih vodov do svetilk, krmiljenja razsvetljave in krmilnih omaric.</w:t>
      </w:r>
    </w:p>
    <w:tbl>
      <w:tblPr>
        <w:tblStyle w:val="TableGridPHPDOCX"/>
        <w:tblW w:w="5248" w:type="pct"/>
        <w:tblBorders>
          <w:top w:val="outset" w:sz="5" w:space="0" w:color="808080"/>
          <w:left w:val="outset" w:sz="5" w:space="0" w:color="808080"/>
          <w:bottom w:val="outset" w:sz="5" w:space="0" w:color="808080"/>
          <w:right w:val="outset" w:sz="5" w:space="0" w:color="808080"/>
        </w:tblBorders>
        <w:tblLayout w:type="fixed"/>
        <w:tblLook w:val="04A0" w:firstRow="1" w:lastRow="0" w:firstColumn="1" w:lastColumn="0" w:noHBand="0" w:noVBand="1"/>
      </w:tblPr>
      <w:tblGrid>
        <w:gridCol w:w="536"/>
        <w:gridCol w:w="2092"/>
        <w:gridCol w:w="3150"/>
        <w:gridCol w:w="1417"/>
        <w:gridCol w:w="1135"/>
        <w:gridCol w:w="1417"/>
      </w:tblGrid>
      <w:tr w:rsidR="00832CE5" w:rsidRPr="004948A4" w14:paraId="5E5E9504" w14:textId="77777777" w:rsidTr="00832CE5">
        <w:trPr>
          <w:trHeight w:val="1326"/>
        </w:trPr>
        <w:tc>
          <w:tcPr>
            <w:tcW w:w="275"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631076F6" w14:textId="77777777" w:rsidR="00832CE5" w:rsidRPr="004948A4" w:rsidRDefault="00832CE5" w:rsidP="00433E9C">
            <w:pPr>
              <w:jc w:val="center"/>
              <w:rPr>
                <w:rFonts w:ascii="Arial" w:hAnsi="Arial" w:cs="Arial"/>
                <w:sz w:val="16"/>
              </w:rPr>
            </w:pPr>
            <w:r w:rsidRPr="004948A4">
              <w:rPr>
                <w:rFonts w:ascii="Arial" w:hAnsi="Arial" w:cs="Arial"/>
                <w:bCs/>
                <w:color w:val="000000"/>
                <w:position w:val="-2"/>
                <w:sz w:val="16"/>
                <w:szCs w:val="18"/>
                <w:shd w:val="clear" w:color="auto" w:fill="CCCCCC"/>
              </w:rPr>
              <w:t>Zap</w:t>
            </w:r>
            <w:r>
              <w:rPr>
                <w:rFonts w:ascii="Arial" w:hAnsi="Arial" w:cs="Arial"/>
                <w:bCs/>
                <w:color w:val="000000"/>
                <w:position w:val="-2"/>
                <w:sz w:val="16"/>
                <w:szCs w:val="18"/>
                <w:shd w:val="clear" w:color="auto" w:fill="CCCCCC"/>
              </w:rPr>
              <w:t>.</w:t>
            </w:r>
            <w:r w:rsidRPr="004948A4">
              <w:rPr>
                <w:rFonts w:ascii="Arial" w:hAnsi="Arial" w:cs="Arial"/>
                <w:bCs/>
                <w:color w:val="000000"/>
                <w:position w:val="-2"/>
                <w:sz w:val="16"/>
                <w:szCs w:val="18"/>
                <w:shd w:val="clear" w:color="auto" w:fill="CCCCCC"/>
              </w:rPr>
              <w:t xml:space="preserve"> št.</w:t>
            </w:r>
          </w:p>
        </w:tc>
        <w:tc>
          <w:tcPr>
            <w:tcW w:w="1073"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09B0AE29" w14:textId="77777777" w:rsidR="00832CE5" w:rsidRPr="004948A4" w:rsidRDefault="00832CE5" w:rsidP="00433E9C">
            <w:pPr>
              <w:jc w:val="center"/>
              <w:rPr>
                <w:rFonts w:ascii="Arial" w:hAnsi="Arial" w:cs="Arial"/>
                <w:sz w:val="16"/>
              </w:rPr>
            </w:pPr>
            <w:r w:rsidRPr="004948A4">
              <w:rPr>
                <w:rFonts w:ascii="Arial" w:hAnsi="Arial" w:cs="Arial"/>
                <w:bCs/>
                <w:color w:val="000000"/>
                <w:position w:val="-2"/>
                <w:sz w:val="16"/>
                <w:szCs w:val="18"/>
                <w:shd w:val="clear" w:color="auto" w:fill="CCCCCC"/>
              </w:rPr>
              <w:t>Referenčni naročnik</w:t>
            </w:r>
            <w:r w:rsidRPr="004948A4">
              <w:rPr>
                <w:rFonts w:ascii="Arial" w:eastAsia="MingLiU" w:hAnsi="Arial" w:cs="Arial"/>
                <w:bCs/>
                <w:color w:val="000000"/>
                <w:position w:val="-2"/>
                <w:sz w:val="16"/>
                <w:szCs w:val="18"/>
                <w:shd w:val="clear" w:color="auto" w:fill="CCCCCC"/>
              </w:rPr>
              <w:br/>
            </w:r>
            <w:r w:rsidRPr="004948A4">
              <w:rPr>
                <w:rFonts w:ascii="Arial" w:hAnsi="Arial" w:cs="Arial"/>
                <w:bCs/>
                <w:color w:val="000000"/>
                <w:position w:val="-2"/>
                <w:sz w:val="16"/>
                <w:szCs w:val="18"/>
                <w:shd w:val="clear" w:color="auto" w:fill="CCCCCC"/>
              </w:rPr>
              <w:t>(naziv, naslov)</w:t>
            </w:r>
          </w:p>
        </w:tc>
        <w:tc>
          <w:tcPr>
            <w:tcW w:w="1616"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5A1618DC" w14:textId="77777777" w:rsidR="00832CE5" w:rsidRPr="004948A4" w:rsidRDefault="00832CE5" w:rsidP="00433E9C">
            <w:pPr>
              <w:jc w:val="center"/>
              <w:rPr>
                <w:rFonts w:ascii="Arial" w:hAnsi="Arial" w:cs="Arial"/>
                <w:sz w:val="16"/>
              </w:rPr>
            </w:pPr>
            <w:r w:rsidRPr="004948A4">
              <w:rPr>
                <w:rFonts w:ascii="Arial" w:hAnsi="Arial" w:cs="Arial"/>
                <w:bCs/>
                <w:color w:val="000000"/>
                <w:position w:val="-2"/>
                <w:sz w:val="16"/>
                <w:szCs w:val="18"/>
                <w:shd w:val="clear" w:color="auto" w:fill="CCCCCC"/>
              </w:rPr>
              <w:t>Vrsta dela</w:t>
            </w:r>
            <w:r w:rsidRPr="004948A4">
              <w:rPr>
                <w:rFonts w:ascii="Arial" w:hAnsi="Arial" w:cs="Arial"/>
                <w:bCs/>
                <w:color w:val="000000"/>
                <w:position w:val="-2"/>
                <w:sz w:val="16"/>
                <w:szCs w:val="18"/>
                <w:shd w:val="clear" w:color="auto" w:fill="CCCCCC"/>
              </w:rPr>
              <w:br/>
              <w:t>(podroben opis vrste del, ki jih je izvedel izvajalec)</w:t>
            </w:r>
          </w:p>
        </w:tc>
        <w:tc>
          <w:tcPr>
            <w:tcW w:w="727"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1CC49215" w14:textId="77777777" w:rsidR="00832CE5" w:rsidRPr="004948A4" w:rsidRDefault="00832CE5" w:rsidP="00832CE5">
            <w:pPr>
              <w:rPr>
                <w:rFonts w:ascii="Arial" w:hAnsi="Arial" w:cs="Arial"/>
                <w:sz w:val="16"/>
              </w:rPr>
            </w:pPr>
            <w:r w:rsidRPr="004948A4">
              <w:rPr>
                <w:rFonts w:ascii="Arial" w:hAnsi="Arial" w:cs="Arial"/>
                <w:bCs/>
                <w:color w:val="000000"/>
                <w:position w:val="-2"/>
                <w:sz w:val="16"/>
                <w:szCs w:val="18"/>
                <w:shd w:val="clear" w:color="auto" w:fill="CCCCCC"/>
              </w:rPr>
              <w:t>Čas realizacije</w:t>
            </w:r>
            <w:r w:rsidRPr="004948A4">
              <w:rPr>
                <w:rFonts w:ascii="Arial" w:eastAsia="MingLiU" w:hAnsi="Arial" w:cs="Arial"/>
                <w:bCs/>
                <w:color w:val="000000"/>
                <w:position w:val="-2"/>
                <w:sz w:val="16"/>
                <w:szCs w:val="18"/>
                <w:shd w:val="clear" w:color="auto" w:fill="CCCCCC"/>
              </w:rPr>
              <w:br/>
            </w:r>
            <w:r w:rsidRPr="004948A4">
              <w:rPr>
                <w:rFonts w:ascii="Arial" w:hAnsi="Arial" w:cs="Arial"/>
                <w:bCs/>
                <w:color w:val="000000"/>
                <w:position w:val="-2"/>
                <w:sz w:val="16"/>
                <w:szCs w:val="18"/>
                <w:shd w:val="clear" w:color="auto" w:fill="CCCCCC"/>
              </w:rPr>
              <w:t>(od mesec_leto do mesec_leto)</w:t>
            </w:r>
          </w:p>
        </w:tc>
        <w:tc>
          <w:tcPr>
            <w:tcW w:w="582" w:type="pct"/>
            <w:tcBorders>
              <w:top w:val="inset" w:sz="7" w:space="0" w:color="000000"/>
              <w:left w:val="inset" w:sz="7" w:space="0" w:color="000000"/>
              <w:bottom w:val="inset" w:sz="7" w:space="0" w:color="000000"/>
              <w:right w:val="inset" w:sz="7" w:space="0" w:color="000000"/>
            </w:tcBorders>
            <w:shd w:val="clear" w:color="auto" w:fill="CCCCCC"/>
          </w:tcPr>
          <w:p w14:paraId="3C24E128" w14:textId="77777777" w:rsidR="00832CE5" w:rsidRPr="004948A4" w:rsidRDefault="00832CE5" w:rsidP="00433E9C">
            <w:pPr>
              <w:jc w:val="center"/>
              <w:rPr>
                <w:rFonts w:ascii="Arial" w:hAnsi="Arial" w:cs="Arial"/>
                <w:bCs/>
                <w:color w:val="000000"/>
                <w:position w:val="-2"/>
                <w:sz w:val="16"/>
                <w:szCs w:val="18"/>
                <w:shd w:val="clear" w:color="auto" w:fill="CCCCCC"/>
              </w:rPr>
            </w:pPr>
          </w:p>
          <w:p w14:paraId="6DDE97D7" w14:textId="77777777" w:rsidR="00832CE5" w:rsidRPr="004948A4" w:rsidRDefault="00832CE5" w:rsidP="00433E9C">
            <w:pPr>
              <w:jc w:val="center"/>
              <w:rPr>
                <w:rFonts w:ascii="Arial" w:hAnsi="Arial" w:cs="Arial"/>
                <w:bCs/>
                <w:color w:val="000000"/>
                <w:position w:val="-2"/>
                <w:sz w:val="16"/>
                <w:szCs w:val="18"/>
                <w:shd w:val="clear" w:color="auto" w:fill="CCCCCC"/>
              </w:rPr>
            </w:pPr>
          </w:p>
          <w:p w14:paraId="0F740AEB" w14:textId="77777777" w:rsidR="00832CE5" w:rsidRPr="004948A4" w:rsidRDefault="00832CE5" w:rsidP="00832CE5">
            <w:pPr>
              <w:rPr>
                <w:rFonts w:ascii="Arial" w:hAnsi="Arial" w:cs="Arial"/>
                <w:bCs/>
                <w:color w:val="000000"/>
                <w:position w:val="-2"/>
                <w:sz w:val="16"/>
                <w:szCs w:val="18"/>
                <w:shd w:val="clear" w:color="auto" w:fill="CCCCCC"/>
              </w:rPr>
            </w:pPr>
            <w:r>
              <w:rPr>
                <w:rFonts w:ascii="Arial" w:hAnsi="Arial" w:cs="Arial"/>
                <w:bCs/>
                <w:color w:val="000000"/>
                <w:position w:val="-2"/>
                <w:sz w:val="16"/>
                <w:szCs w:val="18"/>
                <w:shd w:val="clear" w:color="auto" w:fill="CCCCCC"/>
              </w:rPr>
              <w:t>Pogodbena</w:t>
            </w:r>
            <w:r w:rsidRPr="004948A4">
              <w:rPr>
                <w:rFonts w:ascii="Arial" w:hAnsi="Arial" w:cs="Arial"/>
                <w:bCs/>
                <w:color w:val="000000"/>
                <w:position w:val="-2"/>
                <w:sz w:val="16"/>
                <w:szCs w:val="18"/>
                <w:shd w:val="clear" w:color="auto" w:fill="CCCCCC"/>
              </w:rPr>
              <w:t xml:space="preserve"> vrednost del v</w:t>
            </w:r>
            <w:r>
              <w:rPr>
                <w:rFonts w:ascii="Arial" w:hAnsi="Arial" w:cs="Arial"/>
                <w:bCs/>
                <w:color w:val="000000"/>
                <w:position w:val="-2"/>
                <w:sz w:val="16"/>
                <w:szCs w:val="18"/>
                <w:shd w:val="clear" w:color="auto" w:fill="CCCCCC"/>
              </w:rPr>
              <w:t xml:space="preserve"> EUR brez</w:t>
            </w:r>
            <w:r w:rsidRPr="004948A4">
              <w:rPr>
                <w:rFonts w:ascii="Arial" w:hAnsi="Arial" w:cs="Arial"/>
                <w:bCs/>
                <w:color w:val="000000"/>
                <w:position w:val="-2"/>
                <w:sz w:val="16"/>
                <w:szCs w:val="18"/>
                <w:shd w:val="clear" w:color="auto" w:fill="CCCCCC"/>
              </w:rPr>
              <w:t xml:space="preserve"> DDV  </w:t>
            </w:r>
          </w:p>
        </w:tc>
        <w:tc>
          <w:tcPr>
            <w:tcW w:w="727" w:type="pct"/>
            <w:tcBorders>
              <w:top w:val="single" w:sz="4" w:space="0" w:color="auto"/>
              <w:right w:val="single" w:sz="4" w:space="0" w:color="auto"/>
            </w:tcBorders>
            <w:shd w:val="clear" w:color="auto" w:fill="BFBFBF" w:themeFill="background1" w:themeFillShade="BF"/>
          </w:tcPr>
          <w:p w14:paraId="71D39DEE" w14:textId="77777777" w:rsidR="00832CE5" w:rsidRPr="00832CE5" w:rsidRDefault="00832CE5">
            <w:pPr>
              <w:rPr>
                <w:sz w:val="15"/>
                <w:szCs w:val="15"/>
              </w:rPr>
            </w:pPr>
            <w:r w:rsidRPr="00832CE5">
              <w:rPr>
                <w:rFonts w:ascii="Arial" w:hAnsi="Arial" w:cs="Arial"/>
                <w:bCs/>
                <w:color w:val="000000"/>
                <w:position w:val="-2"/>
                <w:sz w:val="15"/>
                <w:szCs w:val="15"/>
                <w:shd w:val="clear" w:color="auto" w:fill="CCCCCC"/>
              </w:rPr>
              <w:t>Vrednost del</w:t>
            </w:r>
            <w:r w:rsidRPr="00832CE5">
              <w:rPr>
                <w:sz w:val="15"/>
                <w:szCs w:val="15"/>
              </w:rPr>
              <w:t xml:space="preserve"> </w:t>
            </w:r>
            <w:r w:rsidRPr="00832CE5">
              <w:rPr>
                <w:rFonts w:ascii="Arial" w:hAnsi="Arial" w:cs="Arial"/>
                <w:bCs/>
                <w:color w:val="000000"/>
                <w:position w:val="-2"/>
                <w:sz w:val="15"/>
                <w:szCs w:val="15"/>
                <w:shd w:val="clear" w:color="auto" w:fill="CCCCCC"/>
              </w:rPr>
              <w:t>ki so neposredno povezana z izvedbo ali zamenjavo svetilk, elektri</w:t>
            </w:r>
            <w:r w:rsidRPr="00832CE5">
              <w:rPr>
                <w:rFonts w:ascii="Arial" w:hAnsi="Arial" w:cs="Arial" w:hint="eastAsia"/>
                <w:bCs/>
                <w:color w:val="000000"/>
                <w:position w:val="-2"/>
                <w:sz w:val="15"/>
                <w:szCs w:val="15"/>
                <w:shd w:val="clear" w:color="auto" w:fill="CCCCCC"/>
              </w:rPr>
              <w:t>č</w:t>
            </w:r>
            <w:r w:rsidRPr="00832CE5">
              <w:rPr>
                <w:rFonts w:ascii="Arial" w:hAnsi="Arial" w:cs="Arial"/>
                <w:bCs/>
                <w:color w:val="000000"/>
                <w:position w:val="-2"/>
                <w:sz w:val="15"/>
                <w:szCs w:val="15"/>
                <w:shd w:val="clear" w:color="auto" w:fill="CCCCCC"/>
              </w:rPr>
              <w:t xml:space="preserve">nih vodov do svetilk, krmiljenja razsvetljave in krmilnih omaric v EUR brez DDV  </w:t>
            </w:r>
          </w:p>
        </w:tc>
      </w:tr>
      <w:tr w:rsidR="00832CE5" w:rsidRPr="004948A4" w14:paraId="64125893" w14:textId="77777777" w:rsidTr="00832CE5">
        <w:trPr>
          <w:trHeight w:val="225"/>
        </w:trPr>
        <w:tc>
          <w:tcPr>
            <w:tcW w:w="27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D87A779" w14:textId="77777777" w:rsidR="00832CE5" w:rsidRPr="004948A4" w:rsidRDefault="00832CE5" w:rsidP="00433E9C">
            <w:pPr>
              <w:rPr>
                <w:rFonts w:ascii="Arial" w:hAnsi="Arial" w:cs="Arial"/>
              </w:rPr>
            </w:pPr>
            <w:r w:rsidRPr="004948A4">
              <w:rPr>
                <w:rFonts w:ascii="Arial" w:hAnsi="Arial" w:cs="Arial"/>
                <w:b/>
                <w:bCs/>
                <w:color w:val="000000"/>
                <w:position w:val="-2"/>
                <w:sz w:val="18"/>
                <w:szCs w:val="18"/>
              </w:rPr>
              <w:t>1</w:t>
            </w:r>
          </w:p>
        </w:tc>
        <w:tc>
          <w:tcPr>
            <w:tcW w:w="107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830B1D0" w14:textId="77777777" w:rsidR="00832CE5" w:rsidRPr="004948A4" w:rsidRDefault="00832CE5" w:rsidP="00433E9C">
            <w:pPr>
              <w:rPr>
                <w:rFonts w:ascii="Arial" w:hAnsi="Arial" w:cs="Arial"/>
                <w:color w:val="000000"/>
                <w:position w:val="-2"/>
                <w:sz w:val="18"/>
                <w:szCs w:val="18"/>
              </w:rPr>
            </w:pPr>
            <w:r w:rsidRPr="004948A4">
              <w:rPr>
                <w:rFonts w:ascii="Arial" w:hAnsi="Arial" w:cs="Arial"/>
                <w:color w:val="000000"/>
                <w:position w:val="-2"/>
                <w:sz w:val="18"/>
                <w:szCs w:val="18"/>
              </w:rPr>
              <w:t> </w:t>
            </w:r>
          </w:p>
          <w:p w14:paraId="4F223EEB" w14:textId="77777777" w:rsidR="00832CE5" w:rsidRPr="004948A4" w:rsidRDefault="00832CE5" w:rsidP="00433E9C">
            <w:pPr>
              <w:rPr>
                <w:rFonts w:ascii="Arial" w:hAnsi="Arial" w:cs="Arial"/>
              </w:rPr>
            </w:pPr>
          </w:p>
        </w:tc>
        <w:tc>
          <w:tcPr>
            <w:tcW w:w="161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FD4ACB6" w14:textId="77777777" w:rsidR="00832CE5" w:rsidRPr="004948A4" w:rsidRDefault="00832CE5" w:rsidP="00433E9C">
            <w:pPr>
              <w:rPr>
                <w:rFonts w:ascii="Arial" w:hAnsi="Arial" w:cs="Arial"/>
              </w:rPr>
            </w:pPr>
          </w:p>
        </w:tc>
        <w:tc>
          <w:tcPr>
            <w:tcW w:w="72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CF2BF2C" w14:textId="77777777" w:rsidR="00832CE5" w:rsidRPr="004948A4" w:rsidRDefault="00832CE5" w:rsidP="00433E9C">
            <w:pPr>
              <w:rPr>
                <w:rFonts w:ascii="Arial" w:hAnsi="Arial" w:cs="Arial"/>
              </w:rPr>
            </w:pPr>
            <w:r w:rsidRPr="004948A4">
              <w:rPr>
                <w:rFonts w:ascii="Arial" w:hAnsi="Arial" w:cs="Arial"/>
                <w:color w:val="000000"/>
                <w:position w:val="-2"/>
                <w:sz w:val="18"/>
                <w:szCs w:val="18"/>
              </w:rPr>
              <w:t> </w:t>
            </w:r>
          </w:p>
        </w:tc>
        <w:tc>
          <w:tcPr>
            <w:tcW w:w="582" w:type="pct"/>
            <w:tcBorders>
              <w:top w:val="inset" w:sz="7" w:space="0" w:color="000000"/>
              <w:left w:val="inset" w:sz="7" w:space="0" w:color="000000"/>
              <w:bottom w:val="inset" w:sz="7" w:space="0" w:color="000000"/>
              <w:right w:val="inset" w:sz="7" w:space="0" w:color="000000"/>
            </w:tcBorders>
          </w:tcPr>
          <w:p w14:paraId="179CDAF8" w14:textId="77777777" w:rsidR="00832CE5" w:rsidRPr="004948A4" w:rsidRDefault="00832CE5" w:rsidP="00433E9C">
            <w:pPr>
              <w:jc w:val="center"/>
              <w:rPr>
                <w:rFonts w:ascii="Arial" w:hAnsi="Arial" w:cs="Arial"/>
                <w:color w:val="000000"/>
                <w:position w:val="-2"/>
                <w:sz w:val="18"/>
                <w:szCs w:val="18"/>
              </w:rPr>
            </w:pPr>
          </w:p>
        </w:tc>
        <w:tc>
          <w:tcPr>
            <w:tcW w:w="727" w:type="pct"/>
            <w:tcBorders>
              <w:right w:val="single" w:sz="4" w:space="0" w:color="auto"/>
            </w:tcBorders>
            <w:shd w:val="clear" w:color="auto" w:fill="auto"/>
          </w:tcPr>
          <w:p w14:paraId="778929B7" w14:textId="77777777" w:rsidR="00832CE5" w:rsidRPr="004948A4" w:rsidRDefault="00832CE5"/>
        </w:tc>
      </w:tr>
      <w:tr w:rsidR="00832CE5" w:rsidRPr="004948A4" w14:paraId="7C68C50B" w14:textId="77777777" w:rsidTr="00832CE5">
        <w:trPr>
          <w:trHeight w:val="236"/>
        </w:trPr>
        <w:tc>
          <w:tcPr>
            <w:tcW w:w="27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EDCEC6D" w14:textId="77777777" w:rsidR="00832CE5" w:rsidRPr="004948A4" w:rsidRDefault="00832CE5" w:rsidP="00433E9C">
            <w:pPr>
              <w:rPr>
                <w:rFonts w:ascii="Arial" w:hAnsi="Arial" w:cs="Arial"/>
              </w:rPr>
            </w:pPr>
            <w:r w:rsidRPr="004948A4">
              <w:rPr>
                <w:rFonts w:ascii="Arial" w:hAnsi="Arial" w:cs="Arial"/>
                <w:b/>
                <w:bCs/>
                <w:color w:val="000000"/>
                <w:position w:val="-2"/>
                <w:sz w:val="18"/>
                <w:szCs w:val="18"/>
              </w:rPr>
              <w:t>2</w:t>
            </w:r>
          </w:p>
        </w:tc>
        <w:tc>
          <w:tcPr>
            <w:tcW w:w="107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C66D016" w14:textId="77777777" w:rsidR="00832CE5" w:rsidRPr="004948A4" w:rsidRDefault="00832CE5" w:rsidP="00433E9C">
            <w:pPr>
              <w:rPr>
                <w:rFonts w:ascii="Arial" w:hAnsi="Arial" w:cs="Arial"/>
                <w:color w:val="000000"/>
                <w:position w:val="-2"/>
                <w:sz w:val="18"/>
                <w:szCs w:val="18"/>
              </w:rPr>
            </w:pPr>
            <w:r w:rsidRPr="004948A4">
              <w:rPr>
                <w:rFonts w:ascii="Arial" w:hAnsi="Arial" w:cs="Arial"/>
                <w:color w:val="000000"/>
                <w:position w:val="-2"/>
                <w:sz w:val="18"/>
                <w:szCs w:val="18"/>
              </w:rPr>
              <w:t> </w:t>
            </w:r>
          </w:p>
          <w:p w14:paraId="3F49C890" w14:textId="77777777" w:rsidR="00832CE5" w:rsidRPr="004948A4" w:rsidRDefault="00832CE5" w:rsidP="00433E9C">
            <w:pPr>
              <w:rPr>
                <w:rFonts w:ascii="Arial" w:hAnsi="Arial" w:cs="Arial"/>
              </w:rPr>
            </w:pPr>
          </w:p>
        </w:tc>
        <w:tc>
          <w:tcPr>
            <w:tcW w:w="161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CA01DCC" w14:textId="77777777" w:rsidR="00832CE5" w:rsidRPr="004948A4" w:rsidRDefault="00832CE5" w:rsidP="00433E9C">
            <w:pPr>
              <w:rPr>
                <w:rFonts w:ascii="Arial" w:hAnsi="Arial" w:cs="Arial"/>
              </w:rPr>
            </w:pPr>
            <w:r w:rsidRPr="004948A4">
              <w:rPr>
                <w:rFonts w:ascii="Arial" w:hAnsi="Arial" w:cs="Arial"/>
                <w:color w:val="000000"/>
                <w:position w:val="-2"/>
                <w:sz w:val="18"/>
                <w:szCs w:val="18"/>
              </w:rPr>
              <w:t> </w:t>
            </w:r>
          </w:p>
        </w:tc>
        <w:tc>
          <w:tcPr>
            <w:tcW w:w="72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5A3DAA5" w14:textId="77777777" w:rsidR="00832CE5" w:rsidRPr="004948A4" w:rsidRDefault="00832CE5" w:rsidP="00433E9C">
            <w:pPr>
              <w:rPr>
                <w:rFonts w:ascii="Arial" w:hAnsi="Arial" w:cs="Arial"/>
              </w:rPr>
            </w:pPr>
            <w:r w:rsidRPr="004948A4">
              <w:rPr>
                <w:rFonts w:ascii="Arial" w:hAnsi="Arial" w:cs="Arial"/>
                <w:color w:val="000000"/>
                <w:position w:val="-2"/>
                <w:sz w:val="18"/>
                <w:szCs w:val="18"/>
              </w:rPr>
              <w:t> </w:t>
            </w:r>
          </w:p>
        </w:tc>
        <w:tc>
          <w:tcPr>
            <w:tcW w:w="582" w:type="pct"/>
            <w:tcBorders>
              <w:top w:val="inset" w:sz="7" w:space="0" w:color="000000"/>
              <w:left w:val="inset" w:sz="7" w:space="0" w:color="000000"/>
              <w:bottom w:val="inset" w:sz="7" w:space="0" w:color="000000"/>
              <w:right w:val="inset" w:sz="7" w:space="0" w:color="000000"/>
            </w:tcBorders>
          </w:tcPr>
          <w:p w14:paraId="2A07ED58" w14:textId="77777777" w:rsidR="00832CE5" w:rsidRPr="004948A4" w:rsidRDefault="00832CE5" w:rsidP="00433E9C">
            <w:pPr>
              <w:jc w:val="center"/>
              <w:rPr>
                <w:rFonts w:ascii="Arial" w:hAnsi="Arial" w:cs="Arial"/>
                <w:color w:val="000000"/>
                <w:position w:val="-2"/>
                <w:sz w:val="18"/>
                <w:szCs w:val="18"/>
              </w:rPr>
            </w:pPr>
          </w:p>
        </w:tc>
        <w:tc>
          <w:tcPr>
            <w:tcW w:w="727" w:type="pct"/>
            <w:tcBorders>
              <w:right w:val="single" w:sz="4" w:space="0" w:color="auto"/>
            </w:tcBorders>
            <w:shd w:val="clear" w:color="auto" w:fill="auto"/>
          </w:tcPr>
          <w:p w14:paraId="0D29171F" w14:textId="77777777" w:rsidR="00832CE5" w:rsidRPr="004948A4" w:rsidRDefault="00832CE5"/>
        </w:tc>
      </w:tr>
      <w:tr w:rsidR="00832CE5" w:rsidRPr="004948A4" w14:paraId="5A2B41AF" w14:textId="77777777" w:rsidTr="00832CE5">
        <w:trPr>
          <w:trHeight w:val="225"/>
        </w:trPr>
        <w:tc>
          <w:tcPr>
            <w:tcW w:w="27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A5C2D75" w14:textId="77777777" w:rsidR="00832CE5" w:rsidRPr="004948A4" w:rsidRDefault="00832CE5" w:rsidP="00433E9C">
            <w:pPr>
              <w:rPr>
                <w:rFonts w:ascii="Arial" w:hAnsi="Arial" w:cs="Arial"/>
              </w:rPr>
            </w:pPr>
            <w:r w:rsidRPr="004948A4">
              <w:rPr>
                <w:rFonts w:ascii="Arial" w:hAnsi="Arial" w:cs="Arial"/>
                <w:b/>
                <w:bCs/>
                <w:color w:val="000000"/>
                <w:position w:val="-2"/>
                <w:sz w:val="18"/>
                <w:szCs w:val="18"/>
              </w:rPr>
              <w:t>3</w:t>
            </w:r>
          </w:p>
        </w:tc>
        <w:tc>
          <w:tcPr>
            <w:tcW w:w="107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D48C217" w14:textId="77777777" w:rsidR="00832CE5" w:rsidRPr="004948A4" w:rsidRDefault="00832CE5" w:rsidP="00433E9C">
            <w:pPr>
              <w:rPr>
                <w:rFonts w:ascii="Arial" w:hAnsi="Arial" w:cs="Arial"/>
                <w:color w:val="000000"/>
                <w:position w:val="-2"/>
                <w:sz w:val="18"/>
                <w:szCs w:val="18"/>
              </w:rPr>
            </w:pPr>
            <w:r w:rsidRPr="004948A4">
              <w:rPr>
                <w:rFonts w:ascii="Arial" w:hAnsi="Arial" w:cs="Arial"/>
                <w:color w:val="000000"/>
                <w:position w:val="-2"/>
                <w:sz w:val="18"/>
                <w:szCs w:val="18"/>
              </w:rPr>
              <w:t> </w:t>
            </w:r>
          </w:p>
          <w:p w14:paraId="0B4AA501" w14:textId="77777777" w:rsidR="00832CE5" w:rsidRPr="004948A4" w:rsidRDefault="00832CE5" w:rsidP="00433E9C">
            <w:pPr>
              <w:rPr>
                <w:rFonts w:ascii="Arial" w:hAnsi="Arial" w:cs="Arial"/>
              </w:rPr>
            </w:pPr>
          </w:p>
        </w:tc>
        <w:tc>
          <w:tcPr>
            <w:tcW w:w="161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9A8D721" w14:textId="77777777" w:rsidR="00832CE5" w:rsidRPr="004948A4" w:rsidRDefault="00832CE5" w:rsidP="00433E9C">
            <w:pPr>
              <w:rPr>
                <w:rFonts w:ascii="Arial" w:hAnsi="Arial" w:cs="Arial"/>
              </w:rPr>
            </w:pPr>
            <w:r w:rsidRPr="004948A4">
              <w:rPr>
                <w:rFonts w:ascii="Arial" w:hAnsi="Arial" w:cs="Arial"/>
                <w:color w:val="000000"/>
                <w:position w:val="-2"/>
                <w:sz w:val="18"/>
                <w:szCs w:val="18"/>
              </w:rPr>
              <w:t> </w:t>
            </w:r>
          </w:p>
        </w:tc>
        <w:tc>
          <w:tcPr>
            <w:tcW w:w="72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D51D691" w14:textId="77777777" w:rsidR="00832CE5" w:rsidRPr="004948A4" w:rsidRDefault="00832CE5" w:rsidP="00433E9C">
            <w:pPr>
              <w:rPr>
                <w:rFonts w:ascii="Arial" w:hAnsi="Arial" w:cs="Arial"/>
              </w:rPr>
            </w:pPr>
            <w:r w:rsidRPr="004948A4">
              <w:rPr>
                <w:rFonts w:ascii="Arial" w:hAnsi="Arial" w:cs="Arial"/>
                <w:color w:val="000000"/>
                <w:position w:val="-2"/>
                <w:sz w:val="18"/>
                <w:szCs w:val="18"/>
              </w:rPr>
              <w:t> </w:t>
            </w:r>
          </w:p>
        </w:tc>
        <w:tc>
          <w:tcPr>
            <w:tcW w:w="582" w:type="pct"/>
            <w:tcBorders>
              <w:top w:val="inset" w:sz="7" w:space="0" w:color="000000"/>
              <w:left w:val="inset" w:sz="7" w:space="0" w:color="000000"/>
              <w:bottom w:val="inset" w:sz="7" w:space="0" w:color="000000"/>
              <w:right w:val="inset" w:sz="7" w:space="0" w:color="000000"/>
            </w:tcBorders>
          </w:tcPr>
          <w:p w14:paraId="77A160C0" w14:textId="77777777" w:rsidR="00832CE5" w:rsidRPr="004948A4" w:rsidRDefault="00832CE5" w:rsidP="00433E9C">
            <w:pPr>
              <w:jc w:val="center"/>
              <w:rPr>
                <w:rFonts w:ascii="Arial" w:hAnsi="Arial" w:cs="Arial"/>
                <w:color w:val="000000"/>
                <w:position w:val="-2"/>
                <w:sz w:val="18"/>
                <w:szCs w:val="18"/>
              </w:rPr>
            </w:pPr>
          </w:p>
        </w:tc>
        <w:tc>
          <w:tcPr>
            <w:tcW w:w="727" w:type="pct"/>
            <w:tcBorders>
              <w:right w:val="single" w:sz="4" w:space="0" w:color="auto"/>
            </w:tcBorders>
            <w:shd w:val="clear" w:color="auto" w:fill="auto"/>
          </w:tcPr>
          <w:p w14:paraId="05098B22" w14:textId="77777777" w:rsidR="00832CE5" w:rsidRPr="004948A4" w:rsidRDefault="00832CE5"/>
        </w:tc>
      </w:tr>
      <w:tr w:rsidR="00832CE5" w:rsidRPr="004948A4" w14:paraId="325A5EAB" w14:textId="77777777" w:rsidTr="00832CE5">
        <w:trPr>
          <w:trHeight w:val="225"/>
        </w:trPr>
        <w:tc>
          <w:tcPr>
            <w:tcW w:w="27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883C877" w14:textId="77777777" w:rsidR="00832CE5" w:rsidRPr="004948A4" w:rsidRDefault="00832CE5" w:rsidP="00433E9C">
            <w:pPr>
              <w:rPr>
                <w:rFonts w:ascii="Arial" w:hAnsi="Arial" w:cs="Arial"/>
              </w:rPr>
            </w:pPr>
            <w:r w:rsidRPr="004948A4">
              <w:rPr>
                <w:rFonts w:ascii="Arial" w:hAnsi="Arial" w:cs="Arial"/>
                <w:b/>
                <w:bCs/>
                <w:color w:val="000000"/>
                <w:position w:val="-2"/>
                <w:sz w:val="18"/>
                <w:szCs w:val="18"/>
              </w:rPr>
              <w:t>4</w:t>
            </w:r>
          </w:p>
        </w:tc>
        <w:tc>
          <w:tcPr>
            <w:tcW w:w="107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2AE5AAC" w14:textId="77777777" w:rsidR="00832CE5" w:rsidRPr="004948A4" w:rsidRDefault="00832CE5" w:rsidP="00433E9C">
            <w:pPr>
              <w:rPr>
                <w:rFonts w:ascii="Arial" w:hAnsi="Arial" w:cs="Arial"/>
                <w:color w:val="000000"/>
                <w:position w:val="-2"/>
                <w:sz w:val="18"/>
                <w:szCs w:val="18"/>
              </w:rPr>
            </w:pPr>
            <w:r w:rsidRPr="004948A4">
              <w:rPr>
                <w:rFonts w:ascii="Arial" w:hAnsi="Arial" w:cs="Arial"/>
                <w:color w:val="000000"/>
                <w:position w:val="-2"/>
                <w:sz w:val="18"/>
                <w:szCs w:val="18"/>
              </w:rPr>
              <w:t> </w:t>
            </w:r>
          </w:p>
          <w:p w14:paraId="75D91900" w14:textId="77777777" w:rsidR="00832CE5" w:rsidRPr="004948A4" w:rsidRDefault="00832CE5" w:rsidP="00433E9C">
            <w:pPr>
              <w:rPr>
                <w:rFonts w:ascii="Arial" w:hAnsi="Arial" w:cs="Arial"/>
              </w:rPr>
            </w:pPr>
          </w:p>
        </w:tc>
        <w:tc>
          <w:tcPr>
            <w:tcW w:w="161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4A10EC3" w14:textId="77777777" w:rsidR="00832CE5" w:rsidRPr="004948A4" w:rsidRDefault="00832CE5" w:rsidP="00433E9C">
            <w:pPr>
              <w:rPr>
                <w:rFonts w:ascii="Arial" w:hAnsi="Arial" w:cs="Arial"/>
              </w:rPr>
            </w:pPr>
            <w:r w:rsidRPr="004948A4">
              <w:rPr>
                <w:rFonts w:ascii="Arial" w:hAnsi="Arial" w:cs="Arial"/>
                <w:color w:val="000000"/>
                <w:position w:val="-2"/>
                <w:sz w:val="18"/>
                <w:szCs w:val="18"/>
              </w:rPr>
              <w:t> </w:t>
            </w:r>
          </w:p>
        </w:tc>
        <w:tc>
          <w:tcPr>
            <w:tcW w:w="72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1C01FB0" w14:textId="77777777" w:rsidR="00832CE5" w:rsidRPr="004948A4" w:rsidRDefault="00832CE5" w:rsidP="00433E9C">
            <w:pPr>
              <w:rPr>
                <w:rFonts w:ascii="Arial" w:hAnsi="Arial" w:cs="Arial"/>
              </w:rPr>
            </w:pPr>
            <w:r w:rsidRPr="004948A4">
              <w:rPr>
                <w:rFonts w:ascii="Arial" w:hAnsi="Arial" w:cs="Arial"/>
                <w:color w:val="000000"/>
                <w:position w:val="-2"/>
                <w:sz w:val="18"/>
                <w:szCs w:val="18"/>
              </w:rPr>
              <w:t> </w:t>
            </w:r>
          </w:p>
        </w:tc>
        <w:tc>
          <w:tcPr>
            <w:tcW w:w="582" w:type="pct"/>
            <w:tcBorders>
              <w:top w:val="inset" w:sz="7" w:space="0" w:color="000000"/>
              <w:left w:val="inset" w:sz="7" w:space="0" w:color="000000"/>
              <w:bottom w:val="inset" w:sz="7" w:space="0" w:color="000000"/>
              <w:right w:val="inset" w:sz="7" w:space="0" w:color="000000"/>
            </w:tcBorders>
          </w:tcPr>
          <w:p w14:paraId="528C7C67" w14:textId="77777777" w:rsidR="00832CE5" w:rsidRPr="004948A4" w:rsidRDefault="00832CE5" w:rsidP="00433E9C">
            <w:pPr>
              <w:jc w:val="center"/>
              <w:rPr>
                <w:rFonts w:ascii="Arial" w:hAnsi="Arial" w:cs="Arial"/>
                <w:color w:val="000000"/>
                <w:position w:val="-2"/>
                <w:sz w:val="18"/>
                <w:szCs w:val="18"/>
              </w:rPr>
            </w:pPr>
          </w:p>
        </w:tc>
        <w:tc>
          <w:tcPr>
            <w:tcW w:w="727" w:type="pct"/>
            <w:tcBorders>
              <w:right w:val="single" w:sz="4" w:space="0" w:color="auto"/>
            </w:tcBorders>
            <w:shd w:val="clear" w:color="auto" w:fill="auto"/>
          </w:tcPr>
          <w:p w14:paraId="728D509C" w14:textId="77777777" w:rsidR="00832CE5" w:rsidRPr="004948A4" w:rsidRDefault="00832CE5"/>
        </w:tc>
      </w:tr>
      <w:tr w:rsidR="00832CE5" w:rsidRPr="004948A4" w14:paraId="25DAA06E" w14:textId="77777777" w:rsidTr="00832CE5">
        <w:trPr>
          <w:trHeight w:val="225"/>
        </w:trPr>
        <w:tc>
          <w:tcPr>
            <w:tcW w:w="27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FEE9279" w14:textId="77777777" w:rsidR="00832CE5" w:rsidRPr="004948A4" w:rsidRDefault="00832CE5" w:rsidP="00433E9C">
            <w:pPr>
              <w:rPr>
                <w:rFonts w:ascii="Arial" w:hAnsi="Arial" w:cs="Arial"/>
              </w:rPr>
            </w:pPr>
            <w:r w:rsidRPr="004948A4">
              <w:rPr>
                <w:rFonts w:ascii="Arial" w:hAnsi="Arial" w:cs="Arial"/>
                <w:b/>
                <w:bCs/>
                <w:color w:val="000000"/>
                <w:position w:val="-2"/>
                <w:sz w:val="18"/>
                <w:szCs w:val="18"/>
              </w:rPr>
              <w:t>5</w:t>
            </w:r>
          </w:p>
        </w:tc>
        <w:tc>
          <w:tcPr>
            <w:tcW w:w="107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E760952" w14:textId="77777777" w:rsidR="00832CE5" w:rsidRPr="004948A4" w:rsidRDefault="00832CE5" w:rsidP="00433E9C">
            <w:pPr>
              <w:rPr>
                <w:rFonts w:ascii="Arial" w:hAnsi="Arial" w:cs="Arial"/>
                <w:color w:val="000000"/>
                <w:position w:val="-2"/>
                <w:sz w:val="18"/>
                <w:szCs w:val="18"/>
              </w:rPr>
            </w:pPr>
            <w:r w:rsidRPr="004948A4">
              <w:rPr>
                <w:rFonts w:ascii="Arial" w:hAnsi="Arial" w:cs="Arial"/>
                <w:color w:val="000000"/>
                <w:position w:val="-2"/>
                <w:sz w:val="18"/>
                <w:szCs w:val="18"/>
              </w:rPr>
              <w:t> </w:t>
            </w:r>
          </w:p>
          <w:p w14:paraId="61504EB4" w14:textId="77777777" w:rsidR="00832CE5" w:rsidRPr="004948A4" w:rsidRDefault="00832CE5" w:rsidP="00433E9C">
            <w:pPr>
              <w:rPr>
                <w:rFonts w:ascii="Arial" w:hAnsi="Arial" w:cs="Arial"/>
              </w:rPr>
            </w:pPr>
          </w:p>
        </w:tc>
        <w:tc>
          <w:tcPr>
            <w:tcW w:w="161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0E826E8" w14:textId="77777777" w:rsidR="00832CE5" w:rsidRPr="004948A4" w:rsidRDefault="00832CE5" w:rsidP="00433E9C">
            <w:pPr>
              <w:rPr>
                <w:rFonts w:ascii="Arial" w:hAnsi="Arial" w:cs="Arial"/>
              </w:rPr>
            </w:pPr>
            <w:r w:rsidRPr="004948A4">
              <w:rPr>
                <w:rFonts w:ascii="Arial" w:hAnsi="Arial" w:cs="Arial"/>
                <w:color w:val="000000"/>
                <w:position w:val="-2"/>
                <w:sz w:val="18"/>
                <w:szCs w:val="18"/>
              </w:rPr>
              <w:t> </w:t>
            </w:r>
          </w:p>
        </w:tc>
        <w:tc>
          <w:tcPr>
            <w:tcW w:w="72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529721D" w14:textId="77777777" w:rsidR="00832CE5" w:rsidRPr="004948A4" w:rsidRDefault="00832CE5" w:rsidP="00433E9C">
            <w:pPr>
              <w:rPr>
                <w:rFonts w:ascii="Arial" w:hAnsi="Arial" w:cs="Arial"/>
              </w:rPr>
            </w:pPr>
            <w:r w:rsidRPr="004948A4">
              <w:rPr>
                <w:rFonts w:ascii="Arial" w:hAnsi="Arial" w:cs="Arial"/>
                <w:color w:val="000000"/>
                <w:position w:val="-2"/>
                <w:sz w:val="18"/>
                <w:szCs w:val="18"/>
              </w:rPr>
              <w:t> </w:t>
            </w:r>
          </w:p>
        </w:tc>
        <w:tc>
          <w:tcPr>
            <w:tcW w:w="582" w:type="pct"/>
            <w:tcBorders>
              <w:top w:val="inset" w:sz="7" w:space="0" w:color="000000"/>
              <w:left w:val="inset" w:sz="7" w:space="0" w:color="000000"/>
              <w:bottom w:val="inset" w:sz="7" w:space="0" w:color="000000"/>
              <w:right w:val="inset" w:sz="7" w:space="0" w:color="000000"/>
            </w:tcBorders>
          </w:tcPr>
          <w:p w14:paraId="620BA896" w14:textId="77777777" w:rsidR="00832CE5" w:rsidRPr="004948A4" w:rsidRDefault="00832CE5" w:rsidP="00433E9C">
            <w:pPr>
              <w:jc w:val="center"/>
              <w:rPr>
                <w:rFonts w:ascii="Arial" w:hAnsi="Arial" w:cs="Arial"/>
                <w:color w:val="000000"/>
                <w:position w:val="-2"/>
                <w:sz w:val="18"/>
                <w:szCs w:val="18"/>
              </w:rPr>
            </w:pPr>
          </w:p>
        </w:tc>
        <w:tc>
          <w:tcPr>
            <w:tcW w:w="727" w:type="pct"/>
            <w:tcBorders>
              <w:bottom w:val="single" w:sz="4" w:space="0" w:color="auto"/>
              <w:right w:val="single" w:sz="4" w:space="0" w:color="auto"/>
            </w:tcBorders>
            <w:shd w:val="clear" w:color="auto" w:fill="auto"/>
          </w:tcPr>
          <w:p w14:paraId="744F6B77" w14:textId="77777777" w:rsidR="00832CE5" w:rsidRPr="004948A4" w:rsidRDefault="00832CE5"/>
        </w:tc>
      </w:tr>
    </w:tbl>
    <w:p w14:paraId="4F495A87" w14:textId="77777777" w:rsidR="00FE1EB2" w:rsidRPr="004B21EE" w:rsidRDefault="00FE1EB2" w:rsidP="00FE1EB2">
      <w:pPr>
        <w:spacing w:before="225" w:after="225" w:line="240" w:lineRule="auto"/>
        <w:jc w:val="both"/>
        <w:rPr>
          <w:rFonts w:ascii="Arial" w:hAnsi="Arial" w:cs="Arial"/>
          <w:b/>
          <w:sz w:val="24"/>
        </w:rPr>
      </w:pPr>
      <w:r w:rsidRPr="004B21EE">
        <w:rPr>
          <w:rFonts w:ascii="Arial" w:hAnsi="Arial" w:cs="Arial"/>
          <w:b/>
          <w:color w:val="000000"/>
          <w:sz w:val="20"/>
          <w:szCs w:val="18"/>
        </w:rPr>
        <w:t> Izjavljamo, da so bile vsa dela izvedena po predpisih stroke in ustrezno zaključena.</w:t>
      </w:r>
    </w:p>
    <w:p w14:paraId="4C22BA38" w14:textId="77777777" w:rsidR="00FE1EB2" w:rsidRPr="004948A4" w:rsidRDefault="00FE1EB2" w:rsidP="00FE1EB2">
      <w:pPr>
        <w:spacing w:before="225" w:after="225" w:line="240" w:lineRule="auto"/>
        <w:jc w:val="both"/>
        <w:rPr>
          <w:rFonts w:ascii="Arial" w:hAnsi="Arial" w:cs="Arial"/>
          <w:color w:val="000000"/>
          <w:sz w:val="18"/>
          <w:szCs w:val="18"/>
        </w:rPr>
      </w:pPr>
      <w:r w:rsidRPr="004948A4">
        <w:rPr>
          <w:rFonts w:ascii="Arial" w:hAnsi="Arial" w:cs="Arial"/>
          <w:color w:val="000000"/>
          <w:sz w:val="18"/>
          <w:szCs w:val="18"/>
        </w:rPr>
        <w:t> </w:t>
      </w:r>
    </w:p>
    <w:p w14:paraId="6B4ED3A1" w14:textId="77777777" w:rsidR="00FE1EB2" w:rsidRPr="004948A4" w:rsidRDefault="00FE1EB2" w:rsidP="00FE1EB2">
      <w:pPr>
        <w:spacing w:before="225" w:after="225" w:line="240" w:lineRule="auto"/>
        <w:jc w:val="both"/>
        <w:rPr>
          <w:rFonts w:ascii="Arial" w:hAnsi="Arial" w:cs="Arial"/>
        </w:rPr>
      </w:pPr>
    </w:p>
    <w:tbl>
      <w:tblPr>
        <w:tblStyle w:val="NormalTablePHPDOCX"/>
        <w:tblW w:w="5000" w:type="pct"/>
        <w:tblLook w:val="04A0" w:firstRow="1" w:lastRow="0" w:firstColumn="1" w:lastColumn="0" w:noHBand="0" w:noVBand="1"/>
      </w:tblPr>
      <w:tblGrid>
        <w:gridCol w:w="4643"/>
        <w:gridCol w:w="4643"/>
      </w:tblGrid>
      <w:tr w:rsidR="00FE1EB2" w:rsidRPr="004948A4" w14:paraId="63CF6DD8" w14:textId="77777777" w:rsidTr="00433E9C">
        <w:tc>
          <w:tcPr>
            <w:tcW w:w="2500" w:type="pct"/>
            <w:tcMar>
              <w:top w:w="75" w:type="dxa"/>
              <w:bottom w:w="75" w:type="dxa"/>
            </w:tcMar>
            <w:vAlign w:val="center"/>
          </w:tcPr>
          <w:p w14:paraId="4A19A6CC" w14:textId="77777777" w:rsidR="00FE1EB2" w:rsidRPr="004948A4" w:rsidRDefault="00FE1EB2" w:rsidP="00433E9C">
            <w:pPr>
              <w:rPr>
                <w:rFonts w:ascii="Arial" w:hAnsi="Arial" w:cs="Arial"/>
              </w:rPr>
            </w:pPr>
            <w:r w:rsidRPr="004948A4">
              <w:rPr>
                <w:rFonts w:ascii="Arial" w:hAnsi="Arial" w:cs="Arial"/>
                <w:color w:val="000000"/>
                <w:position w:val="-2"/>
                <w:sz w:val="18"/>
                <w:szCs w:val="18"/>
              </w:rPr>
              <w:t>Kraj in datum:</w:t>
            </w:r>
          </w:p>
        </w:tc>
        <w:tc>
          <w:tcPr>
            <w:tcW w:w="0" w:type="auto"/>
            <w:tcMar>
              <w:top w:w="75" w:type="dxa"/>
              <w:bottom w:w="75" w:type="dxa"/>
            </w:tcMar>
            <w:vAlign w:val="center"/>
          </w:tcPr>
          <w:p w14:paraId="5520BBBF" w14:textId="77777777" w:rsidR="00FE1EB2" w:rsidRPr="004948A4" w:rsidRDefault="00FE1EB2" w:rsidP="00433E9C">
            <w:pPr>
              <w:rPr>
                <w:rFonts w:ascii="Arial" w:hAnsi="Arial" w:cs="Arial"/>
              </w:rPr>
            </w:pPr>
            <w:r w:rsidRPr="004948A4">
              <w:rPr>
                <w:rFonts w:ascii="Arial" w:hAnsi="Arial" w:cs="Arial"/>
                <w:color w:val="000000"/>
                <w:position w:val="-2"/>
                <w:sz w:val="18"/>
                <w:szCs w:val="18"/>
              </w:rPr>
              <w:t>Naziv:____________________________________</w:t>
            </w:r>
          </w:p>
        </w:tc>
      </w:tr>
      <w:tr w:rsidR="00FE1EB2" w:rsidRPr="004948A4" w14:paraId="14F6D4BA" w14:textId="77777777" w:rsidTr="00433E9C">
        <w:tc>
          <w:tcPr>
            <w:tcW w:w="2500" w:type="pct"/>
            <w:tcMar>
              <w:top w:w="75" w:type="dxa"/>
              <w:bottom w:w="75" w:type="dxa"/>
            </w:tcMar>
            <w:vAlign w:val="center"/>
          </w:tcPr>
          <w:p w14:paraId="27B5E10B" w14:textId="77777777" w:rsidR="00FE1EB2" w:rsidRPr="004948A4" w:rsidRDefault="00FE1EB2" w:rsidP="00433E9C">
            <w:pPr>
              <w:jc w:val="right"/>
              <w:rPr>
                <w:rFonts w:ascii="Arial" w:hAnsi="Arial" w:cs="Arial"/>
              </w:rPr>
            </w:pPr>
            <w:r w:rsidRPr="004948A4">
              <w:rPr>
                <w:rFonts w:ascii="Arial" w:hAnsi="Arial" w:cs="Arial"/>
                <w:color w:val="A9A9A9"/>
                <w:position w:val="-2"/>
                <w:sz w:val="18"/>
                <w:szCs w:val="18"/>
              </w:rPr>
              <w:t>(žig)</w:t>
            </w:r>
          </w:p>
        </w:tc>
        <w:tc>
          <w:tcPr>
            <w:tcW w:w="0" w:type="auto"/>
            <w:tcMar>
              <w:top w:w="75" w:type="dxa"/>
              <w:bottom w:w="75" w:type="dxa"/>
            </w:tcMar>
            <w:vAlign w:val="center"/>
          </w:tcPr>
          <w:p w14:paraId="07873A37" w14:textId="77777777" w:rsidR="00FE1EB2" w:rsidRPr="004948A4" w:rsidRDefault="00FE1EB2" w:rsidP="00433E9C">
            <w:pPr>
              <w:rPr>
                <w:rFonts w:ascii="Arial" w:hAnsi="Arial" w:cs="Arial"/>
              </w:rPr>
            </w:pPr>
            <w:r w:rsidRPr="004948A4">
              <w:rPr>
                <w:rFonts w:ascii="Arial" w:hAnsi="Arial" w:cs="Arial"/>
                <w:color w:val="FFFFFF" w:themeColor="background1"/>
              </w:rPr>
              <w:t>____</w:t>
            </w:r>
            <w:r w:rsidRPr="004948A4">
              <w:rPr>
                <w:rFonts w:ascii="Arial" w:hAnsi="Arial" w:cs="Arial"/>
                <w:color w:val="000000"/>
                <w:position w:val="-2"/>
                <w:sz w:val="18"/>
                <w:szCs w:val="18"/>
              </w:rPr>
              <w:t>____________________________________</w:t>
            </w:r>
          </w:p>
          <w:p w14:paraId="69D113F0" w14:textId="77777777" w:rsidR="00FE1EB2" w:rsidRPr="004948A4" w:rsidRDefault="00FE1EB2" w:rsidP="00433E9C">
            <w:pPr>
              <w:jc w:val="center"/>
              <w:rPr>
                <w:rFonts w:ascii="Arial" w:hAnsi="Arial" w:cs="Arial"/>
              </w:rPr>
            </w:pPr>
            <w:r w:rsidRPr="004948A4">
              <w:rPr>
                <w:rFonts w:ascii="Arial" w:hAnsi="Arial" w:cs="Arial"/>
                <w:color w:val="A9A9A9"/>
                <w:position w:val="-2"/>
                <w:sz w:val="18"/>
                <w:szCs w:val="18"/>
              </w:rPr>
              <w:t>(Ime in priimek ter podpis)</w:t>
            </w:r>
          </w:p>
        </w:tc>
      </w:tr>
    </w:tbl>
    <w:p w14:paraId="5C4BA4AE" w14:textId="77777777" w:rsidR="00FE1EB2" w:rsidRPr="008B113E" w:rsidRDefault="008B113E" w:rsidP="00FE1EB2">
      <w:pPr>
        <w:spacing w:before="225" w:after="225" w:line="240" w:lineRule="auto"/>
        <w:jc w:val="both"/>
        <w:rPr>
          <w:rFonts w:ascii="Arial" w:hAnsi="Arial" w:cs="Arial"/>
          <w:color w:val="000000"/>
          <w:sz w:val="18"/>
          <w:szCs w:val="18"/>
        </w:rPr>
      </w:pPr>
      <w:r>
        <w:rPr>
          <w:rFonts w:ascii="Arial" w:hAnsi="Arial" w:cs="Arial"/>
          <w:color w:val="000000"/>
          <w:sz w:val="18"/>
          <w:szCs w:val="18"/>
        </w:rPr>
        <w:t> </w:t>
      </w:r>
    </w:p>
    <w:p w14:paraId="5CF9A17E" w14:textId="77777777" w:rsidR="00FE1EB2" w:rsidRPr="004948A4" w:rsidRDefault="00FE1EB2" w:rsidP="00FE1EB2">
      <w:pPr>
        <w:spacing w:before="225" w:after="225" w:line="240" w:lineRule="auto"/>
        <w:jc w:val="both"/>
        <w:rPr>
          <w:rFonts w:ascii="Arial" w:hAnsi="Arial" w:cs="Arial"/>
        </w:rPr>
      </w:pPr>
      <w:r w:rsidRPr="004948A4">
        <w:rPr>
          <w:rFonts w:ascii="Arial" w:hAnsi="Arial" w:cs="Arial"/>
          <w:b/>
          <w:bCs/>
          <w:i/>
          <w:iCs/>
          <w:color w:val="000000"/>
          <w:sz w:val="18"/>
          <w:szCs w:val="18"/>
          <w:u w:val="single"/>
        </w:rPr>
        <w:t>Opomba:</w:t>
      </w:r>
      <w:r w:rsidRPr="004948A4">
        <w:rPr>
          <w:rFonts w:ascii="Arial" w:hAnsi="Arial" w:cs="Arial"/>
          <w:i/>
          <w:iCs/>
          <w:color w:val="000000"/>
          <w:sz w:val="18"/>
          <w:szCs w:val="18"/>
        </w:rPr>
        <w:br/>
        <w:t>V primeru več referenc se obrazec fotokopira.</w:t>
      </w:r>
    </w:p>
    <w:p w14:paraId="6FB54965" w14:textId="77777777" w:rsidR="00FE1EB2" w:rsidRPr="004948A4" w:rsidRDefault="00FE1EB2" w:rsidP="00FE1EB2">
      <w:pPr>
        <w:rPr>
          <w:rFonts w:ascii="Arial" w:hAnsi="Arial" w:cs="Arial"/>
        </w:rPr>
        <w:sectPr w:rsidR="00FE1EB2" w:rsidRPr="004948A4" w:rsidSect="003B2CEB">
          <w:footerReference w:type="default" r:id="rId21"/>
          <w:pgSz w:w="11906" w:h="16838"/>
          <w:pgMar w:top="1418" w:right="1418" w:bottom="1418" w:left="1418" w:header="567" w:footer="596" w:gutter="0"/>
          <w:cols w:space="708"/>
          <w:docGrid w:linePitch="360"/>
        </w:sectPr>
      </w:pPr>
    </w:p>
    <w:p w14:paraId="18CD93BE" w14:textId="77777777" w:rsidR="00FE1EB2" w:rsidRPr="004948A4" w:rsidRDefault="001626D8" w:rsidP="00FE1EB2">
      <w:pPr>
        <w:jc w:val="right"/>
        <w:rPr>
          <w:rFonts w:ascii="Arial" w:hAnsi="Arial" w:cs="Arial"/>
          <w:i/>
          <w:sz w:val="18"/>
          <w:szCs w:val="20"/>
        </w:rPr>
      </w:pPr>
      <w:r>
        <w:rPr>
          <w:rFonts w:ascii="Arial" w:hAnsi="Arial" w:cs="Arial"/>
          <w:i/>
          <w:sz w:val="18"/>
          <w:szCs w:val="20"/>
        </w:rPr>
        <w:lastRenderedPageBreak/>
        <w:t>Obrazec št. 9</w:t>
      </w:r>
    </w:p>
    <w:p w14:paraId="21A990CE" w14:textId="77777777" w:rsidR="00FE1EB2" w:rsidRPr="004948A4" w:rsidRDefault="00FE1EB2" w:rsidP="00FE1EB2">
      <w:pPr>
        <w:jc w:val="both"/>
        <w:rPr>
          <w:rFonts w:ascii="Arial" w:hAnsi="Arial" w:cs="Arial"/>
          <w:b/>
          <w:szCs w:val="20"/>
        </w:rPr>
      </w:pPr>
    </w:p>
    <w:p w14:paraId="0124EBD5" w14:textId="77777777" w:rsidR="00FE1EB2" w:rsidRPr="004948A4" w:rsidRDefault="00FE1EB2" w:rsidP="00FE1EB2">
      <w:pPr>
        <w:pStyle w:val="Naslov3"/>
        <w:jc w:val="center"/>
        <w:rPr>
          <w:rFonts w:ascii="Arial" w:hAnsi="Arial" w:cs="Arial"/>
          <w:color w:val="auto"/>
          <w:szCs w:val="18"/>
          <w:u w:val="single"/>
        </w:rPr>
      </w:pPr>
      <w:bookmarkStart w:id="47" w:name="_Toc451506526"/>
      <w:bookmarkStart w:id="48" w:name="_Toc473884268"/>
      <w:r w:rsidRPr="004948A4">
        <w:rPr>
          <w:rFonts w:ascii="Arial" w:hAnsi="Arial" w:cs="Arial"/>
          <w:color w:val="auto"/>
          <w:szCs w:val="18"/>
          <w:u w:val="single"/>
        </w:rPr>
        <w:t>REFERENČNO POTRDILO</w:t>
      </w:r>
      <w:bookmarkEnd w:id="47"/>
      <w:bookmarkEnd w:id="48"/>
    </w:p>
    <w:p w14:paraId="0077F850" w14:textId="77777777" w:rsidR="00FE1EB2" w:rsidRPr="004948A4" w:rsidRDefault="00FE1EB2" w:rsidP="00FE1EB2">
      <w:pPr>
        <w:rPr>
          <w:rFonts w:ascii="Arial" w:hAnsi="Arial" w:cs="Arial"/>
          <w:sz w:val="18"/>
          <w:szCs w:val="18"/>
        </w:rPr>
      </w:pPr>
    </w:p>
    <w:p w14:paraId="157DD5CE" w14:textId="77777777" w:rsidR="00FE1EB2" w:rsidRPr="004948A4" w:rsidRDefault="00FE1EB2" w:rsidP="00FE1EB2">
      <w:pPr>
        <w:spacing w:before="225" w:after="225" w:line="240" w:lineRule="auto"/>
        <w:jc w:val="both"/>
        <w:rPr>
          <w:rFonts w:ascii="Arial" w:hAnsi="Arial" w:cs="Arial"/>
          <w:sz w:val="18"/>
          <w:szCs w:val="18"/>
        </w:rPr>
      </w:pPr>
      <w:r w:rsidRPr="004948A4">
        <w:rPr>
          <w:rFonts w:ascii="Arial" w:hAnsi="Arial" w:cs="Arial"/>
          <w:b/>
          <w:bCs/>
          <w:color w:val="000000"/>
          <w:sz w:val="18"/>
          <w:szCs w:val="18"/>
        </w:rPr>
        <w:t>Naziv in naslov potrjevalca reference:</w:t>
      </w:r>
      <w:r w:rsidRPr="004948A4">
        <w:rPr>
          <w:rFonts w:ascii="Arial" w:hAnsi="Arial" w:cs="Arial"/>
          <w:color w:val="000000"/>
          <w:sz w:val="18"/>
          <w:szCs w:val="18"/>
        </w:rPr>
        <w:t xml:space="preserve"> </w:t>
      </w:r>
      <w:r w:rsidRPr="004948A4">
        <w:rPr>
          <w:rFonts w:ascii="Arial" w:hAnsi="Arial" w:cs="Arial"/>
          <w:color w:val="000000"/>
          <w:sz w:val="18"/>
          <w:szCs w:val="18"/>
          <w:u w:val="single"/>
        </w:rPr>
        <w:t>____________________________</w:t>
      </w:r>
    </w:p>
    <w:p w14:paraId="177FFC6A" w14:textId="77777777" w:rsidR="00FE1EB2" w:rsidRPr="004948A4" w:rsidRDefault="00FE1EB2" w:rsidP="00FE1EB2">
      <w:pPr>
        <w:jc w:val="both"/>
        <w:rPr>
          <w:rFonts w:ascii="Arial" w:eastAsia="Arial" w:hAnsi="Arial" w:cs="Arial"/>
          <w:sz w:val="18"/>
          <w:szCs w:val="18"/>
        </w:rPr>
      </w:pPr>
      <w:r w:rsidRPr="004948A4">
        <w:rPr>
          <w:rFonts w:ascii="Arial" w:eastAsia="Arial" w:hAnsi="Arial" w:cs="Arial"/>
          <w:sz w:val="18"/>
          <w:szCs w:val="18"/>
        </w:rPr>
        <w:t>Pod kazensko in materialno odgovornostjo izjavljamo, da je podjetje</w:t>
      </w:r>
    </w:p>
    <w:p w14:paraId="24033F05" w14:textId="77777777" w:rsidR="00FE1EB2" w:rsidRPr="004948A4" w:rsidRDefault="00FE1EB2" w:rsidP="00FE1EB2">
      <w:pPr>
        <w:pBdr>
          <w:bottom w:val="single" w:sz="12" w:space="1" w:color="auto"/>
        </w:pBdr>
        <w:jc w:val="both"/>
        <w:rPr>
          <w:rFonts w:ascii="Arial" w:eastAsia="Arial" w:hAnsi="Arial" w:cs="Arial"/>
          <w:sz w:val="18"/>
          <w:szCs w:val="18"/>
        </w:rPr>
      </w:pPr>
    </w:p>
    <w:p w14:paraId="2B95701B" w14:textId="77777777" w:rsidR="00E45EB5" w:rsidRPr="004948A4" w:rsidRDefault="00E45EB5" w:rsidP="00FE1EB2">
      <w:pPr>
        <w:jc w:val="both"/>
        <w:rPr>
          <w:rFonts w:ascii="Arial" w:eastAsia="Arial" w:hAnsi="Arial" w:cs="Arial"/>
          <w:sz w:val="18"/>
          <w:szCs w:val="18"/>
        </w:rPr>
      </w:pPr>
      <w:r>
        <w:rPr>
          <w:rFonts w:ascii="Arial" w:eastAsia="Arial" w:hAnsi="Arial" w:cs="Arial"/>
          <w:sz w:val="18"/>
          <w:szCs w:val="18"/>
        </w:rPr>
        <w:t xml:space="preserve">V letu/-ih ___________________,v </w:t>
      </w:r>
      <w:r w:rsidRPr="00E45EB5">
        <w:rPr>
          <w:rFonts w:ascii="Arial" w:eastAsia="Arial" w:hAnsi="Arial" w:cs="Arial"/>
          <w:sz w:val="18"/>
          <w:szCs w:val="18"/>
        </w:rPr>
        <w:t>vrednosti_______________________EUR (pogodbeni znesek brez DDV</w:t>
      </w:r>
      <w:r>
        <w:rPr>
          <w:rFonts w:ascii="Arial" w:eastAsia="Arial" w:hAnsi="Arial" w:cs="Arial"/>
          <w:sz w:val="18"/>
          <w:szCs w:val="18"/>
        </w:rPr>
        <w:t>)</w:t>
      </w:r>
    </w:p>
    <w:p w14:paraId="1EFA905E" w14:textId="77777777" w:rsidR="00FE1EB2" w:rsidRPr="004948A4" w:rsidRDefault="00FE1EB2" w:rsidP="00FE1EB2">
      <w:pPr>
        <w:jc w:val="both"/>
        <w:rPr>
          <w:rFonts w:ascii="Arial" w:eastAsia="Arial" w:hAnsi="Arial" w:cs="Arial"/>
          <w:sz w:val="18"/>
          <w:szCs w:val="18"/>
        </w:rPr>
      </w:pPr>
      <w:r w:rsidRPr="004948A4">
        <w:rPr>
          <w:rFonts w:ascii="Arial" w:eastAsia="Arial" w:hAnsi="Arial" w:cs="Arial"/>
          <w:sz w:val="18"/>
          <w:szCs w:val="18"/>
        </w:rPr>
        <w:t>v _____________________</w:t>
      </w:r>
    </w:p>
    <w:p w14:paraId="0D812C19" w14:textId="77777777" w:rsidR="00FE1EB2" w:rsidRDefault="005473CE" w:rsidP="005473CE">
      <w:pPr>
        <w:jc w:val="both"/>
        <w:rPr>
          <w:rFonts w:ascii="Arial" w:eastAsia="Arial" w:hAnsi="Arial" w:cs="Arial"/>
          <w:sz w:val="18"/>
          <w:szCs w:val="18"/>
        </w:rPr>
      </w:pPr>
      <w:r>
        <w:rPr>
          <w:rFonts w:ascii="Arial" w:eastAsia="Arial" w:hAnsi="Arial" w:cs="Arial"/>
          <w:sz w:val="18"/>
          <w:szCs w:val="18"/>
        </w:rPr>
        <w:t>izved</w:t>
      </w:r>
      <w:r w:rsidRPr="005473CE">
        <w:rPr>
          <w:rFonts w:ascii="Arial" w:eastAsia="Arial" w:hAnsi="Arial" w:cs="Arial"/>
          <w:sz w:val="18"/>
          <w:szCs w:val="18"/>
        </w:rPr>
        <w:t>lo zamenjavo oz. vgradilo novo energijsko var</w:t>
      </w:r>
      <w:r w:rsidRPr="005473CE">
        <w:rPr>
          <w:rFonts w:ascii="Arial" w:eastAsia="Arial" w:hAnsi="Arial" w:cs="Arial" w:hint="eastAsia"/>
          <w:sz w:val="18"/>
          <w:szCs w:val="18"/>
        </w:rPr>
        <w:t>č</w:t>
      </w:r>
      <w:r w:rsidRPr="005473CE">
        <w:rPr>
          <w:rFonts w:ascii="Arial" w:eastAsia="Arial" w:hAnsi="Arial" w:cs="Arial"/>
          <w:sz w:val="18"/>
          <w:szCs w:val="18"/>
        </w:rPr>
        <w:t>nejšo razsvetljavo z regulacijo (sistem krmiljenja razsvetljave kot npr. DALI)  v notranjih prostorih (stavbah) kot npr. športne dvorane, industrijski objektih,</w:t>
      </w:r>
      <w:r>
        <w:rPr>
          <w:rFonts w:ascii="Arial" w:eastAsia="Arial" w:hAnsi="Arial" w:cs="Arial"/>
          <w:sz w:val="18"/>
          <w:szCs w:val="18"/>
        </w:rPr>
        <w:t>…</w:t>
      </w:r>
    </w:p>
    <w:p w14:paraId="2F8570EB" w14:textId="77777777" w:rsidR="00393D04" w:rsidRPr="004D2BD5" w:rsidRDefault="00ED481C" w:rsidP="005473CE">
      <w:pPr>
        <w:jc w:val="both"/>
        <w:rPr>
          <w:rFonts w:ascii="Arial" w:eastAsia="Arial" w:hAnsi="Arial" w:cs="Arial"/>
          <w:sz w:val="18"/>
          <w:szCs w:val="18"/>
          <w:u w:val="single"/>
        </w:rPr>
      </w:pPr>
      <w:r w:rsidRPr="004D2BD5">
        <w:rPr>
          <w:rFonts w:ascii="Arial" w:eastAsia="Arial" w:hAnsi="Arial" w:cs="Arial"/>
          <w:sz w:val="18"/>
          <w:szCs w:val="18"/>
        </w:rPr>
        <w:t xml:space="preserve">od tega znaša vrednost del, ki so </w:t>
      </w:r>
      <w:r w:rsidRPr="004D2BD5">
        <w:rPr>
          <w:rFonts w:ascii="Arial" w:eastAsia="Arial" w:hAnsi="Arial" w:cs="Arial"/>
          <w:sz w:val="18"/>
          <w:szCs w:val="18"/>
          <w:u w:val="single"/>
        </w:rPr>
        <w:t>neposredno povezana</w:t>
      </w:r>
      <w:r w:rsidR="00393D04" w:rsidRPr="004D2BD5">
        <w:rPr>
          <w:rFonts w:ascii="Arial" w:eastAsia="Arial" w:hAnsi="Arial" w:cs="Arial"/>
          <w:sz w:val="18"/>
          <w:szCs w:val="18"/>
          <w:u w:val="single"/>
        </w:rPr>
        <w:t>:</w:t>
      </w:r>
    </w:p>
    <w:p w14:paraId="2D49C18C" w14:textId="77777777" w:rsidR="00393D04" w:rsidRPr="004D2BD5" w:rsidRDefault="00ED481C" w:rsidP="00C92810">
      <w:pPr>
        <w:pStyle w:val="Odstavekseznama"/>
        <w:numPr>
          <w:ilvl w:val="0"/>
          <w:numId w:val="49"/>
        </w:numPr>
        <w:jc w:val="both"/>
        <w:rPr>
          <w:rFonts w:ascii="Arial" w:eastAsia="Arial" w:hAnsi="Arial" w:cs="Arial"/>
          <w:sz w:val="18"/>
          <w:szCs w:val="18"/>
        </w:rPr>
      </w:pPr>
      <w:r w:rsidRPr="004D2BD5">
        <w:rPr>
          <w:rFonts w:ascii="Arial" w:eastAsia="Arial" w:hAnsi="Arial" w:cs="Arial"/>
          <w:sz w:val="18"/>
          <w:szCs w:val="18"/>
          <w:u w:val="single"/>
        </w:rPr>
        <w:t>z</w:t>
      </w:r>
      <w:r w:rsidR="00393D04" w:rsidRPr="004D2BD5">
        <w:rPr>
          <w:rFonts w:ascii="Arial" w:eastAsia="Arial" w:hAnsi="Arial" w:cs="Arial"/>
          <w:sz w:val="18"/>
          <w:szCs w:val="18"/>
          <w:u w:val="single"/>
        </w:rPr>
        <w:t xml:space="preserve"> izvedbo ali zamenjavo svetilk: </w:t>
      </w:r>
      <w:r w:rsidR="00393D04" w:rsidRPr="004D2BD5">
        <w:rPr>
          <w:rFonts w:ascii="Arial" w:eastAsia="Arial" w:hAnsi="Arial" w:cs="Arial"/>
          <w:sz w:val="18"/>
          <w:szCs w:val="18"/>
          <w:u w:val="single"/>
        </w:rPr>
        <w:tab/>
      </w:r>
      <w:r w:rsidR="00393D04" w:rsidRPr="004D2BD5">
        <w:rPr>
          <w:rFonts w:ascii="Arial" w:eastAsia="Arial" w:hAnsi="Arial" w:cs="Arial"/>
          <w:sz w:val="18"/>
          <w:szCs w:val="18"/>
          <w:u w:val="single"/>
        </w:rPr>
        <w:tab/>
        <w:t>___________________________</w:t>
      </w:r>
      <w:r w:rsidR="00393D04" w:rsidRPr="004D2BD5">
        <w:rPr>
          <w:rFonts w:ascii="Arial" w:eastAsia="Arial" w:hAnsi="Arial" w:cs="Arial"/>
          <w:sz w:val="18"/>
          <w:szCs w:val="18"/>
        </w:rPr>
        <w:t>EUR z DDV.</w:t>
      </w:r>
    </w:p>
    <w:p w14:paraId="0192F5B6" w14:textId="77777777" w:rsidR="00393D04" w:rsidRPr="004D2BD5" w:rsidRDefault="00393D04" w:rsidP="00C92810">
      <w:pPr>
        <w:pStyle w:val="Odstavekseznama"/>
        <w:numPr>
          <w:ilvl w:val="0"/>
          <w:numId w:val="49"/>
        </w:numPr>
        <w:jc w:val="both"/>
        <w:rPr>
          <w:rFonts w:ascii="Arial" w:eastAsia="Arial" w:hAnsi="Arial" w:cs="Arial"/>
          <w:sz w:val="18"/>
          <w:szCs w:val="18"/>
        </w:rPr>
      </w:pPr>
      <w:r w:rsidRPr="004D2BD5">
        <w:rPr>
          <w:rFonts w:ascii="Arial" w:eastAsia="Arial" w:hAnsi="Arial" w:cs="Arial"/>
          <w:sz w:val="18"/>
          <w:szCs w:val="18"/>
          <w:u w:val="single"/>
        </w:rPr>
        <w:t xml:space="preserve">z izvedbo </w:t>
      </w:r>
      <w:r w:rsidR="00ED481C" w:rsidRPr="004D2BD5">
        <w:rPr>
          <w:rFonts w:ascii="Arial" w:eastAsia="Arial" w:hAnsi="Arial" w:cs="Arial"/>
          <w:sz w:val="18"/>
          <w:szCs w:val="18"/>
          <w:u w:val="single"/>
        </w:rPr>
        <w:t xml:space="preserve">električnih </w:t>
      </w:r>
      <w:r w:rsidRPr="004D2BD5">
        <w:rPr>
          <w:rFonts w:ascii="Arial" w:eastAsia="Arial" w:hAnsi="Arial" w:cs="Arial"/>
          <w:sz w:val="18"/>
          <w:szCs w:val="18"/>
          <w:u w:val="single"/>
        </w:rPr>
        <w:t>vodov do svetilk:</w:t>
      </w:r>
      <w:r w:rsidR="00ED481C" w:rsidRPr="004D2BD5">
        <w:rPr>
          <w:rFonts w:ascii="Arial" w:eastAsia="Arial" w:hAnsi="Arial" w:cs="Arial"/>
          <w:sz w:val="18"/>
          <w:szCs w:val="18"/>
          <w:u w:val="single"/>
        </w:rPr>
        <w:t xml:space="preserve"> </w:t>
      </w:r>
      <w:r w:rsidRPr="004D2BD5">
        <w:rPr>
          <w:rFonts w:ascii="Arial" w:eastAsia="Arial" w:hAnsi="Arial" w:cs="Arial"/>
          <w:sz w:val="18"/>
          <w:szCs w:val="18"/>
          <w:u w:val="single"/>
        </w:rPr>
        <w:tab/>
        <w:t>___________________________</w:t>
      </w:r>
      <w:r w:rsidRPr="004D2BD5">
        <w:rPr>
          <w:rFonts w:ascii="Arial" w:eastAsia="Arial" w:hAnsi="Arial" w:cs="Arial"/>
          <w:sz w:val="18"/>
          <w:szCs w:val="18"/>
        </w:rPr>
        <w:t>EUR z DDV.</w:t>
      </w:r>
    </w:p>
    <w:p w14:paraId="7DE8FAC7" w14:textId="77777777" w:rsidR="00393D04" w:rsidRPr="004D2BD5" w:rsidRDefault="00393D04" w:rsidP="00C92810">
      <w:pPr>
        <w:pStyle w:val="Odstavekseznama"/>
        <w:numPr>
          <w:ilvl w:val="0"/>
          <w:numId w:val="49"/>
        </w:numPr>
        <w:jc w:val="both"/>
        <w:rPr>
          <w:rFonts w:ascii="Arial" w:eastAsia="Arial" w:hAnsi="Arial" w:cs="Arial"/>
          <w:sz w:val="18"/>
          <w:szCs w:val="18"/>
        </w:rPr>
      </w:pPr>
      <w:r w:rsidRPr="004D2BD5">
        <w:rPr>
          <w:rFonts w:ascii="Arial" w:eastAsia="Arial" w:hAnsi="Arial" w:cs="Arial"/>
          <w:sz w:val="18"/>
          <w:szCs w:val="18"/>
          <w:u w:val="single"/>
        </w:rPr>
        <w:t>z izvedbo krmiljenja razsvetljave:</w:t>
      </w:r>
      <w:r w:rsidR="00ED481C" w:rsidRPr="004D2BD5">
        <w:rPr>
          <w:rFonts w:ascii="Arial" w:eastAsia="Arial" w:hAnsi="Arial" w:cs="Arial"/>
          <w:sz w:val="18"/>
          <w:szCs w:val="18"/>
          <w:u w:val="single"/>
        </w:rPr>
        <w:t xml:space="preserve"> </w:t>
      </w:r>
      <w:r w:rsidRPr="004D2BD5">
        <w:rPr>
          <w:rFonts w:ascii="Arial" w:eastAsia="Arial" w:hAnsi="Arial" w:cs="Arial"/>
          <w:sz w:val="18"/>
          <w:szCs w:val="18"/>
          <w:u w:val="single"/>
        </w:rPr>
        <w:tab/>
      </w:r>
      <w:r w:rsidRPr="004D2BD5">
        <w:rPr>
          <w:rFonts w:ascii="Arial" w:eastAsia="Arial" w:hAnsi="Arial" w:cs="Arial"/>
          <w:sz w:val="18"/>
          <w:szCs w:val="18"/>
          <w:u w:val="single"/>
        </w:rPr>
        <w:tab/>
        <w:t>___________________________</w:t>
      </w:r>
      <w:r w:rsidRPr="004D2BD5">
        <w:rPr>
          <w:rFonts w:ascii="Arial" w:eastAsia="Arial" w:hAnsi="Arial" w:cs="Arial"/>
          <w:sz w:val="18"/>
          <w:szCs w:val="18"/>
        </w:rPr>
        <w:t>EUR z DDV.</w:t>
      </w:r>
    </w:p>
    <w:p w14:paraId="6DE99A91" w14:textId="77777777" w:rsidR="00ED481C" w:rsidRPr="004D2BD5" w:rsidRDefault="00393D04" w:rsidP="00C92810">
      <w:pPr>
        <w:pStyle w:val="Odstavekseznama"/>
        <w:numPr>
          <w:ilvl w:val="0"/>
          <w:numId w:val="49"/>
        </w:numPr>
        <w:jc w:val="both"/>
        <w:rPr>
          <w:rFonts w:ascii="Arial" w:eastAsia="Arial" w:hAnsi="Arial" w:cs="Arial"/>
          <w:sz w:val="18"/>
          <w:szCs w:val="18"/>
        </w:rPr>
      </w:pPr>
      <w:r w:rsidRPr="004D2BD5">
        <w:rPr>
          <w:rFonts w:ascii="Arial" w:eastAsia="Arial" w:hAnsi="Arial" w:cs="Arial"/>
          <w:sz w:val="18"/>
          <w:szCs w:val="18"/>
          <w:u w:val="single"/>
        </w:rPr>
        <w:t xml:space="preserve">z izvedbo </w:t>
      </w:r>
      <w:r w:rsidR="00ED481C" w:rsidRPr="004D2BD5">
        <w:rPr>
          <w:rFonts w:ascii="Arial" w:eastAsia="Arial" w:hAnsi="Arial" w:cs="Arial"/>
          <w:sz w:val="18"/>
          <w:szCs w:val="18"/>
          <w:u w:val="single"/>
        </w:rPr>
        <w:t xml:space="preserve">krmilnih omaric: </w:t>
      </w:r>
      <w:r w:rsidRPr="004D2BD5">
        <w:rPr>
          <w:rFonts w:ascii="Arial" w:eastAsia="Arial" w:hAnsi="Arial" w:cs="Arial"/>
          <w:sz w:val="18"/>
          <w:szCs w:val="18"/>
          <w:u w:val="single"/>
        </w:rPr>
        <w:tab/>
      </w:r>
      <w:r w:rsidRPr="004D2BD5">
        <w:rPr>
          <w:rFonts w:ascii="Arial" w:eastAsia="Arial" w:hAnsi="Arial" w:cs="Arial"/>
          <w:sz w:val="18"/>
          <w:szCs w:val="18"/>
          <w:u w:val="single"/>
        </w:rPr>
        <w:tab/>
      </w:r>
      <w:r w:rsidR="00ED481C" w:rsidRPr="004D2BD5">
        <w:rPr>
          <w:rFonts w:ascii="Arial" w:eastAsia="Arial" w:hAnsi="Arial" w:cs="Arial"/>
          <w:sz w:val="18"/>
          <w:szCs w:val="18"/>
          <w:u w:val="single"/>
        </w:rPr>
        <w:t>___________________________</w:t>
      </w:r>
      <w:r w:rsidR="00ED481C" w:rsidRPr="004D2BD5">
        <w:rPr>
          <w:rFonts w:ascii="Arial" w:eastAsia="Arial" w:hAnsi="Arial" w:cs="Arial"/>
          <w:sz w:val="18"/>
          <w:szCs w:val="18"/>
        </w:rPr>
        <w:t>EUR z DDV.</w:t>
      </w:r>
    </w:p>
    <w:p w14:paraId="35DB9A72" w14:textId="77777777" w:rsidR="00FE1EB2" w:rsidRPr="004948A4" w:rsidRDefault="00FE1EB2" w:rsidP="00FE1EB2">
      <w:pPr>
        <w:rPr>
          <w:rFonts w:ascii="Arial" w:eastAsia="Arial" w:hAnsi="Arial" w:cs="Arial"/>
          <w:sz w:val="18"/>
          <w:szCs w:val="18"/>
        </w:rPr>
      </w:pPr>
      <w:r w:rsidRPr="004948A4">
        <w:rPr>
          <w:rFonts w:ascii="Arial" w:eastAsia="Arial" w:hAnsi="Arial" w:cs="Arial"/>
          <w:sz w:val="18"/>
          <w:szCs w:val="18"/>
        </w:rPr>
        <w:t>Kontaktna oseba naročnika je:</w:t>
      </w:r>
    </w:p>
    <w:p w14:paraId="44C0E54D" w14:textId="77777777" w:rsidR="00FE1EB2" w:rsidRPr="004948A4" w:rsidRDefault="00FE1EB2" w:rsidP="00FE1EB2">
      <w:pPr>
        <w:rPr>
          <w:rFonts w:ascii="Arial" w:eastAsia="Arial" w:hAnsi="Arial" w:cs="Arial"/>
          <w:sz w:val="18"/>
          <w:szCs w:val="18"/>
        </w:rPr>
      </w:pPr>
      <w:r w:rsidRPr="004948A4">
        <w:rPr>
          <w:rFonts w:ascii="Arial" w:eastAsia="Arial" w:hAnsi="Arial" w:cs="Arial"/>
          <w:sz w:val="18"/>
          <w:szCs w:val="18"/>
        </w:rPr>
        <w:t>Ime in priimek:_______________________________</w:t>
      </w:r>
    </w:p>
    <w:p w14:paraId="3729854D" w14:textId="77777777" w:rsidR="00FE1EB2" w:rsidRPr="004948A4" w:rsidRDefault="00FE1EB2" w:rsidP="00FE1EB2">
      <w:pPr>
        <w:rPr>
          <w:rFonts w:ascii="Arial" w:eastAsia="Arial" w:hAnsi="Arial" w:cs="Arial"/>
          <w:sz w:val="18"/>
          <w:szCs w:val="18"/>
        </w:rPr>
      </w:pPr>
      <w:r w:rsidRPr="004948A4">
        <w:rPr>
          <w:rFonts w:ascii="Arial" w:eastAsia="Arial" w:hAnsi="Arial" w:cs="Arial"/>
          <w:sz w:val="18"/>
          <w:szCs w:val="18"/>
        </w:rPr>
        <w:t>Telefon: ____________________________________</w:t>
      </w:r>
    </w:p>
    <w:p w14:paraId="4EEBBC01" w14:textId="77777777" w:rsidR="00FE1EB2" w:rsidRPr="004948A4" w:rsidRDefault="00FE1EB2" w:rsidP="00FE1EB2">
      <w:pPr>
        <w:rPr>
          <w:rFonts w:ascii="Arial" w:eastAsia="Arial" w:hAnsi="Arial" w:cs="Arial"/>
          <w:sz w:val="18"/>
          <w:szCs w:val="18"/>
        </w:rPr>
      </w:pPr>
      <w:r w:rsidRPr="004948A4">
        <w:rPr>
          <w:rFonts w:ascii="Arial" w:eastAsia="Arial" w:hAnsi="Arial" w:cs="Arial"/>
          <w:sz w:val="18"/>
          <w:szCs w:val="18"/>
        </w:rPr>
        <w:t>E-naslov:____________________________________</w:t>
      </w:r>
    </w:p>
    <w:p w14:paraId="449854D2" w14:textId="77777777" w:rsidR="00FE1EB2" w:rsidRPr="004948A4" w:rsidRDefault="00FE1EB2" w:rsidP="00FE1EB2">
      <w:pPr>
        <w:jc w:val="both"/>
        <w:rPr>
          <w:rFonts w:ascii="Arial" w:eastAsia="Arial" w:hAnsi="Arial" w:cs="Arial"/>
          <w:sz w:val="18"/>
          <w:szCs w:val="18"/>
        </w:rPr>
      </w:pPr>
    </w:p>
    <w:p w14:paraId="22FAC9B1" w14:textId="77777777" w:rsidR="00FE1EB2" w:rsidRPr="004948A4" w:rsidRDefault="00FE1EB2" w:rsidP="00FE1EB2">
      <w:pPr>
        <w:jc w:val="both"/>
        <w:rPr>
          <w:rFonts w:ascii="Arial" w:eastAsia="Arial" w:hAnsi="Arial" w:cs="Arial"/>
          <w:b/>
          <w:bCs/>
          <w:sz w:val="18"/>
          <w:szCs w:val="18"/>
        </w:rPr>
      </w:pPr>
      <w:r w:rsidRPr="004948A4">
        <w:rPr>
          <w:rFonts w:ascii="Arial" w:eastAsia="Arial" w:hAnsi="Arial" w:cs="Arial"/>
          <w:b/>
          <w:bCs/>
          <w:sz w:val="18"/>
          <w:szCs w:val="18"/>
        </w:rPr>
        <w:t>Potrjujemo, da je zgoraj navedeni ponudnik dela izvedel kvalitetno in pravočasno.</w:t>
      </w:r>
    </w:p>
    <w:p w14:paraId="0A185722" w14:textId="77777777" w:rsidR="00FE1EB2" w:rsidRPr="004948A4" w:rsidRDefault="00FE1EB2" w:rsidP="00FE1EB2">
      <w:pPr>
        <w:rPr>
          <w:rFonts w:ascii="Arial" w:eastAsia="Arial" w:hAnsi="Arial" w:cs="Arial"/>
          <w:b/>
          <w:bCs/>
          <w:sz w:val="18"/>
          <w:szCs w:val="18"/>
          <w:u w:val="single"/>
        </w:rPr>
      </w:pPr>
      <w:r w:rsidRPr="004948A4">
        <w:rPr>
          <w:rFonts w:ascii="Arial" w:eastAsia="Arial" w:hAnsi="Arial" w:cs="Arial"/>
          <w:b/>
          <w:bCs/>
          <w:sz w:val="18"/>
          <w:szCs w:val="18"/>
          <w:u w:val="single"/>
        </w:rPr>
        <w:t>Opozorilo:</w:t>
      </w:r>
      <w:r w:rsidRPr="004948A4">
        <w:rPr>
          <w:rFonts w:ascii="Arial" w:eastAsia="Arial" w:hAnsi="Arial" w:cs="Arial"/>
          <w:bCs/>
          <w:sz w:val="18"/>
          <w:szCs w:val="18"/>
          <w:u w:val="single"/>
        </w:rPr>
        <w:t xml:space="preserve"> Referenčna  potrdila</w:t>
      </w:r>
      <w:r w:rsidRPr="004948A4">
        <w:rPr>
          <w:rFonts w:ascii="Arial" w:eastAsia="Arial" w:hAnsi="Arial" w:cs="Arial"/>
          <w:sz w:val="18"/>
          <w:szCs w:val="18"/>
          <w:u w:val="single"/>
        </w:rPr>
        <w:t xml:space="preserve"> morajo potrditi naročniki! Obrazec se kopira!</w:t>
      </w:r>
    </w:p>
    <w:p w14:paraId="62D35FEF" w14:textId="77777777" w:rsidR="00FE1EB2" w:rsidRPr="004948A4" w:rsidRDefault="00FE1EB2" w:rsidP="00FE1EB2">
      <w:pPr>
        <w:rPr>
          <w:rFonts w:ascii="Arial" w:eastAsia="Arial" w:hAnsi="Arial" w:cs="Arial"/>
          <w:b/>
          <w:bCs/>
          <w:sz w:val="18"/>
          <w:szCs w:val="18"/>
          <w:highlight w:val="yellow"/>
        </w:rPr>
      </w:pPr>
      <w:r w:rsidRPr="004948A4">
        <w:rPr>
          <w:rFonts w:ascii="Arial" w:eastAsia="Arial" w:hAnsi="Arial" w:cs="Arial"/>
          <w:b/>
          <w:bCs/>
          <w:sz w:val="18"/>
          <w:szCs w:val="18"/>
          <w:highlight w:val="yellow"/>
        </w:rPr>
        <w:t xml:space="preserve">                    </w:t>
      </w:r>
    </w:p>
    <w:p w14:paraId="62143095" w14:textId="77777777" w:rsidR="00FE1EB2" w:rsidRPr="004948A4" w:rsidRDefault="00FE1EB2" w:rsidP="00FE1EB2">
      <w:pPr>
        <w:rPr>
          <w:rFonts w:ascii="Arial" w:eastAsia="Arial" w:hAnsi="Arial" w:cs="Arial"/>
          <w:b/>
          <w:bCs/>
          <w:sz w:val="18"/>
          <w:szCs w:val="18"/>
          <w:highlight w:val="yellow"/>
        </w:rPr>
      </w:pPr>
    </w:p>
    <w:tbl>
      <w:tblPr>
        <w:tblStyle w:val="NormalTablePHPDOCX"/>
        <w:tblW w:w="5000" w:type="pct"/>
        <w:tblLook w:val="04A0" w:firstRow="1" w:lastRow="0" w:firstColumn="1" w:lastColumn="0" w:noHBand="0" w:noVBand="1"/>
      </w:tblPr>
      <w:tblGrid>
        <w:gridCol w:w="4643"/>
        <w:gridCol w:w="4643"/>
      </w:tblGrid>
      <w:tr w:rsidR="00FE1EB2" w:rsidRPr="004948A4" w14:paraId="1FFD27D5" w14:textId="77777777" w:rsidTr="00433E9C">
        <w:tc>
          <w:tcPr>
            <w:tcW w:w="2500" w:type="pct"/>
            <w:tcMar>
              <w:top w:w="75" w:type="dxa"/>
              <w:bottom w:w="75" w:type="dxa"/>
            </w:tcMar>
            <w:vAlign w:val="center"/>
          </w:tcPr>
          <w:p w14:paraId="3B98BF63" w14:textId="77777777" w:rsidR="00FE1EB2" w:rsidRPr="004948A4" w:rsidRDefault="00FE1EB2" w:rsidP="00433E9C">
            <w:pPr>
              <w:rPr>
                <w:rFonts w:ascii="Arial" w:hAnsi="Arial" w:cs="Arial"/>
              </w:rPr>
            </w:pPr>
            <w:r w:rsidRPr="004948A4">
              <w:rPr>
                <w:rFonts w:ascii="Arial" w:hAnsi="Arial" w:cs="Arial"/>
                <w:color w:val="000000"/>
                <w:position w:val="-2"/>
                <w:sz w:val="18"/>
                <w:szCs w:val="18"/>
              </w:rPr>
              <w:t>Kraj in datum:</w:t>
            </w:r>
          </w:p>
        </w:tc>
        <w:tc>
          <w:tcPr>
            <w:tcW w:w="0" w:type="auto"/>
            <w:tcMar>
              <w:top w:w="75" w:type="dxa"/>
              <w:bottom w:w="75" w:type="dxa"/>
            </w:tcMar>
            <w:vAlign w:val="center"/>
          </w:tcPr>
          <w:p w14:paraId="6DF30B15" w14:textId="77777777" w:rsidR="00FE1EB2" w:rsidRPr="004948A4" w:rsidRDefault="00FE1EB2" w:rsidP="00433E9C">
            <w:pPr>
              <w:rPr>
                <w:rFonts w:ascii="Arial" w:hAnsi="Arial" w:cs="Arial"/>
              </w:rPr>
            </w:pPr>
            <w:r w:rsidRPr="004948A4">
              <w:rPr>
                <w:rFonts w:ascii="Arial" w:hAnsi="Arial" w:cs="Arial"/>
                <w:color w:val="000000"/>
                <w:position w:val="-2"/>
                <w:sz w:val="18"/>
                <w:szCs w:val="18"/>
              </w:rPr>
              <w:t>Naziv:____________________________________</w:t>
            </w:r>
          </w:p>
        </w:tc>
      </w:tr>
      <w:tr w:rsidR="00FE1EB2" w:rsidRPr="004948A4" w14:paraId="215F0A8F" w14:textId="77777777" w:rsidTr="00433E9C">
        <w:tc>
          <w:tcPr>
            <w:tcW w:w="2500" w:type="pct"/>
            <w:tcMar>
              <w:top w:w="75" w:type="dxa"/>
              <w:bottom w:w="75" w:type="dxa"/>
            </w:tcMar>
            <w:vAlign w:val="center"/>
          </w:tcPr>
          <w:p w14:paraId="4DEDCBF4" w14:textId="77777777" w:rsidR="00FE1EB2" w:rsidRPr="004948A4" w:rsidRDefault="00FE1EB2" w:rsidP="00433E9C">
            <w:pPr>
              <w:jc w:val="right"/>
              <w:rPr>
                <w:rFonts w:ascii="Arial" w:hAnsi="Arial" w:cs="Arial"/>
              </w:rPr>
            </w:pPr>
            <w:r w:rsidRPr="004948A4">
              <w:rPr>
                <w:rFonts w:ascii="Arial" w:hAnsi="Arial" w:cs="Arial"/>
                <w:color w:val="A9A9A9"/>
                <w:position w:val="-2"/>
                <w:sz w:val="18"/>
                <w:szCs w:val="18"/>
              </w:rPr>
              <w:t>(žig)</w:t>
            </w:r>
          </w:p>
        </w:tc>
        <w:tc>
          <w:tcPr>
            <w:tcW w:w="0" w:type="auto"/>
            <w:tcMar>
              <w:top w:w="75" w:type="dxa"/>
              <w:bottom w:w="75" w:type="dxa"/>
            </w:tcMar>
            <w:vAlign w:val="center"/>
          </w:tcPr>
          <w:p w14:paraId="36B6249C" w14:textId="77777777" w:rsidR="00FE1EB2" w:rsidRPr="004948A4" w:rsidRDefault="00FE1EB2" w:rsidP="00433E9C">
            <w:pPr>
              <w:rPr>
                <w:rFonts w:ascii="Arial" w:hAnsi="Arial" w:cs="Arial"/>
              </w:rPr>
            </w:pPr>
            <w:r w:rsidRPr="004948A4">
              <w:rPr>
                <w:rFonts w:ascii="Arial" w:hAnsi="Arial" w:cs="Arial"/>
                <w:color w:val="FFFFFF" w:themeColor="background1"/>
              </w:rPr>
              <w:t>____</w:t>
            </w:r>
            <w:r w:rsidRPr="004948A4">
              <w:rPr>
                <w:rFonts w:ascii="Arial" w:hAnsi="Arial" w:cs="Arial"/>
                <w:color w:val="000000"/>
                <w:position w:val="-2"/>
                <w:sz w:val="18"/>
                <w:szCs w:val="18"/>
              </w:rPr>
              <w:t>____________________________________</w:t>
            </w:r>
          </w:p>
          <w:p w14:paraId="04A74DC4" w14:textId="77777777" w:rsidR="00FE1EB2" w:rsidRPr="004948A4" w:rsidRDefault="00FE1EB2" w:rsidP="00433E9C">
            <w:pPr>
              <w:jc w:val="center"/>
              <w:rPr>
                <w:rFonts w:ascii="Arial" w:hAnsi="Arial" w:cs="Arial"/>
              </w:rPr>
            </w:pPr>
            <w:r w:rsidRPr="004948A4">
              <w:rPr>
                <w:rFonts w:ascii="Arial" w:hAnsi="Arial" w:cs="Arial"/>
                <w:color w:val="A9A9A9"/>
                <w:position w:val="-2"/>
                <w:sz w:val="18"/>
                <w:szCs w:val="18"/>
              </w:rPr>
              <w:t>(Ime in priimek ter podpis)</w:t>
            </w:r>
          </w:p>
        </w:tc>
      </w:tr>
    </w:tbl>
    <w:p w14:paraId="5624C5D2" w14:textId="77777777" w:rsidR="00FE1EB2" w:rsidRPr="004948A4" w:rsidRDefault="00FE1EB2" w:rsidP="00FE1EB2">
      <w:pPr>
        <w:spacing w:before="225" w:after="225" w:line="240" w:lineRule="auto"/>
        <w:jc w:val="both"/>
        <w:rPr>
          <w:rFonts w:ascii="Arial" w:hAnsi="Arial" w:cs="Arial"/>
        </w:rPr>
      </w:pPr>
    </w:p>
    <w:p w14:paraId="5BC5FA21" w14:textId="77777777" w:rsidR="00FE1EB2" w:rsidRPr="004948A4" w:rsidRDefault="00FE1EB2" w:rsidP="00FE1EB2">
      <w:pPr>
        <w:spacing w:before="225" w:after="225" w:line="240" w:lineRule="auto"/>
        <w:jc w:val="both"/>
        <w:rPr>
          <w:rFonts w:ascii="Arial" w:hAnsi="Arial" w:cs="Arial"/>
        </w:rPr>
      </w:pPr>
    </w:p>
    <w:p w14:paraId="5519B2F5" w14:textId="77777777" w:rsidR="00FE1EB2" w:rsidRPr="004948A4" w:rsidRDefault="00FE1EB2" w:rsidP="00FE1EB2">
      <w:pPr>
        <w:jc w:val="center"/>
        <w:rPr>
          <w:rFonts w:ascii="Arial" w:hAnsi="Arial" w:cs="Arial"/>
          <w:b/>
          <w:szCs w:val="20"/>
        </w:rPr>
      </w:pPr>
    </w:p>
    <w:p w14:paraId="55F33B37" w14:textId="77777777" w:rsidR="00FE1EB2" w:rsidRPr="004948A4" w:rsidRDefault="00FE1EB2" w:rsidP="00FE1EB2">
      <w:pPr>
        <w:jc w:val="both"/>
        <w:rPr>
          <w:rFonts w:ascii="Arial" w:hAnsi="Arial" w:cs="Arial"/>
          <w:sz w:val="20"/>
          <w:szCs w:val="20"/>
        </w:rPr>
      </w:pPr>
    </w:p>
    <w:p w14:paraId="6F33A17E" w14:textId="77777777" w:rsidR="00FE1EB2" w:rsidRPr="004948A4" w:rsidRDefault="00FE1EB2" w:rsidP="00FE1EB2">
      <w:pPr>
        <w:jc w:val="both"/>
        <w:rPr>
          <w:rFonts w:ascii="Arial" w:hAnsi="Arial" w:cs="Arial"/>
          <w:sz w:val="20"/>
          <w:szCs w:val="20"/>
        </w:rPr>
      </w:pPr>
    </w:p>
    <w:p w14:paraId="2C1C314A" w14:textId="77777777" w:rsidR="00E45EB5" w:rsidRPr="004948A4" w:rsidRDefault="00E45EB5" w:rsidP="004948A4">
      <w:pPr>
        <w:jc w:val="both"/>
        <w:rPr>
          <w:rFonts w:ascii="Arial" w:hAnsi="Arial" w:cs="Arial"/>
          <w:b/>
          <w:sz w:val="20"/>
          <w:szCs w:val="20"/>
        </w:rPr>
      </w:pPr>
    </w:p>
    <w:p w14:paraId="509BA884" w14:textId="77777777" w:rsidR="00E45EB5" w:rsidRDefault="001626D8" w:rsidP="00E45EB5">
      <w:pPr>
        <w:spacing w:after="0"/>
        <w:jc w:val="right"/>
        <w:rPr>
          <w:rFonts w:ascii="Arial" w:hAnsi="Arial" w:cs="Arial"/>
          <w:i/>
          <w:sz w:val="18"/>
          <w:szCs w:val="18"/>
        </w:rPr>
      </w:pPr>
      <w:r>
        <w:rPr>
          <w:rFonts w:ascii="Arial" w:hAnsi="Arial" w:cs="Arial"/>
          <w:i/>
          <w:sz w:val="18"/>
          <w:szCs w:val="18"/>
        </w:rPr>
        <w:lastRenderedPageBreak/>
        <w:t>Obrazec št: 10</w:t>
      </w:r>
    </w:p>
    <w:p w14:paraId="7E9CB879" w14:textId="77777777" w:rsidR="00E45EB5" w:rsidRDefault="00E45EB5" w:rsidP="00E45EB5">
      <w:pPr>
        <w:rPr>
          <w:rFonts w:ascii="Arial" w:hAnsi="Arial" w:cs="Arial"/>
          <w:sz w:val="18"/>
          <w:szCs w:val="18"/>
        </w:rPr>
      </w:pPr>
    </w:p>
    <w:p w14:paraId="5D5E0912" w14:textId="77777777" w:rsidR="00E45EB5" w:rsidRDefault="00E45EB5" w:rsidP="00E45EB5">
      <w:pPr>
        <w:tabs>
          <w:tab w:val="left" w:pos="426"/>
        </w:tabs>
        <w:spacing w:before="240" w:after="120"/>
        <w:rPr>
          <w:rFonts w:ascii="Arial" w:hAnsi="Arial" w:cs="Arial"/>
          <w:b/>
          <w:sz w:val="24"/>
          <w:szCs w:val="24"/>
        </w:rPr>
      </w:pPr>
      <w:r>
        <w:rPr>
          <w:rFonts w:ascii="Arial" w:hAnsi="Arial" w:cs="Arial"/>
          <w:sz w:val="18"/>
          <w:szCs w:val="18"/>
        </w:rPr>
        <w:tab/>
      </w:r>
    </w:p>
    <w:p w14:paraId="7B8ECEFA" w14:textId="77777777" w:rsidR="00E45EB5" w:rsidRDefault="00E45EB5" w:rsidP="00E45EB5">
      <w:pPr>
        <w:tabs>
          <w:tab w:val="left" w:pos="426"/>
        </w:tabs>
        <w:spacing w:before="240" w:after="120"/>
        <w:rPr>
          <w:rFonts w:ascii="Arial" w:hAnsi="Arial" w:cs="Arial"/>
          <w:b/>
          <w:sz w:val="24"/>
          <w:szCs w:val="24"/>
        </w:rPr>
      </w:pPr>
      <w:r>
        <w:rPr>
          <w:rFonts w:ascii="Arial" w:hAnsi="Arial" w:cs="Arial"/>
          <w:b/>
          <w:sz w:val="24"/>
          <w:szCs w:val="24"/>
        </w:rPr>
        <w:t>ODGOVORNI VODJA DEL</w:t>
      </w:r>
    </w:p>
    <w:p w14:paraId="30A74C0D" w14:textId="77777777" w:rsidR="00E45EB5" w:rsidRDefault="00E45EB5" w:rsidP="00E45EB5">
      <w:pPr>
        <w:spacing w:before="120" w:after="120" w:line="240" w:lineRule="auto"/>
        <w:jc w:val="both"/>
        <w:rPr>
          <w:rFonts w:ascii="Arial" w:hAnsi="Arial" w:cs="Arial"/>
        </w:rPr>
      </w:pPr>
    </w:p>
    <w:tbl>
      <w:tblPr>
        <w:tblW w:w="5000" w:type="pct"/>
        <w:tblBorders>
          <w:top w:val="outset" w:sz="6" w:space="0" w:color="808080"/>
          <w:left w:val="outset" w:sz="6" w:space="0" w:color="808080"/>
          <w:bottom w:val="outset" w:sz="6" w:space="0" w:color="808080"/>
          <w:right w:val="outset" w:sz="6" w:space="0" w:color="808080"/>
          <w:insideH w:val="single" w:sz="4" w:space="0" w:color="auto"/>
          <w:insideV w:val="single" w:sz="4" w:space="0" w:color="auto"/>
        </w:tblBorders>
        <w:tblLook w:val="04A0" w:firstRow="1" w:lastRow="0" w:firstColumn="1" w:lastColumn="0" w:noHBand="0" w:noVBand="1"/>
      </w:tblPr>
      <w:tblGrid>
        <w:gridCol w:w="2321"/>
        <w:gridCol w:w="6965"/>
      </w:tblGrid>
      <w:tr w:rsidR="00E45EB5" w:rsidRPr="005F20AA" w14:paraId="733D2DDC" w14:textId="77777777" w:rsidTr="00917383">
        <w:tc>
          <w:tcPr>
            <w:tcW w:w="1250" w:type="pct"/>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14:paraId="1D1D52AF" w14:textId="77777777" w:rsidR="00E45EB5" w:rsidRPr="005F20AA" w:rsidRDefault="00E45EB5" w:rsidP="00917383">
            <w:pPr>
              <w:tabs>
                <w:tab w:val="left" w:pos="426"/>
              </w:tabs>
              <w:spacing w:after="0" w:line="240" w:lineRule="auto"/>
              <w:jc w:val="right"/>
              <w:rPr>
                <w:rFonts w:ascii="Arial" w:hAnsi="Arial" w:cs="Arial"/>
                <w:sz w:val="18"/>
                <w:szCs w:val="18"/>
              </w:rPr>
            </w:pPr>
            <w:r w:rsidRPr="005F20AA">
              <w:rPr>
                <w:rFonts w:ascii="Arial" w:hAnsi="Arial" w:cs="Arial"/>
                <w:color w:val="000000"/>
                <w:sz w:val="18"/>
                <w:szCs w:val="18"/>
              </w:rPr>
              <w:t> </w:t>
            </w:r>
            <w:r w:rsidRPr="005F20AA">
              <w:rPr>
                <w:rFonts w:ascii="Arial" w:hAnsi="Arial" w:cs="Arial"/>
                <w:color w:val="000000"/>
                <w:position w:val="-2"/>
                <w:sz w:val="18"/>
                <w:szCs w:val="18"/>
              </w:rPr>
              <w:t>Ime in priimek</w:t>
            </w:r>
          </w:p>
        </w:tc>
        <w:tc>
          <w:tcPr>
            <w:tcW w:w="0" w:type="auto"/>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14:paraId="08F9D3C0" w14:textId="77777777" w:rsidR="00E45EB5" w:rsidRPr="005F20AA" w:rsidRDefault="00E45EB5" w:rsidP="00917383">
            <w:pPr>
              <w:tabs>
                <w:tab w:val="left" w:pos="426"/>
              </w:tabs>
              <w:spacing w:after="0" w:line="240" w:lineRule="auto"/>
              <w:rPr>
                <w:rFonts w:ascii="Arial" w:hAnsi="Arial" w:cs="Arial"/>
                <w:sz w:val="18"/>
                <w:szCs w:val="18"/>
              </w:rPr>
            </w:pPr>
            <w:r w:rsidRPr="005F20AA">
              <w:rPr>
                <w:rFonts w:ascii="Arial" w:hAnsi="Arial" w:cs="Arial"/>
                <w:color w:val="000000"/>
                <w:position w:val="-2"/>
                <w:sz w:val="18"/>
                <w:szCs w:val="18"/>
              </w:rPr>
              <w:t> </w:t>
            </w:r>
          </w:p>
        </w:tc>
      </w:tr>
      <w:tr w:rsidR="00E45EB5" w:rsidRPr="005F20AA" w14:paraId="779B31A2" w14:textId="77777777" w:rsidTr="00917383">
        <w:tc>
          <w:tcPr>
            <w:tcW w:w="1250" w:type="pct"/>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14:paraId="0D154B35" w14:textId="77777777" w:rsidR="00E45EB5" w:rsidRPr="005F20AA" w:rsidRDefault="00E45EB5" w:rsidP="00917383">
            <w:pPr>
              <w:tabs>
                <w:tab w:val="left" w:pos="426"/>
              </w:tabs>
              <w:spacing w:after="0" w:line="240" w:lineRule="auto"/>
              <w:jc w:val="right"/>
              <w:rPr>
                <w:rFonts w:ascii="Arial" w:hAnsi="Arial" w:cs="Arial"/>
                <w:sz w:val="18"/>
                <w:szCs w:val="18"/>
              </w:rPr>
            </w:pPr>
            <w:r w:rsidRPr="005F20AA">
              <w:rPr>
                <w:rFonts w:ascii="Arial" w:hAnsi="Arial" w:cs="Arial"/>
                <w:color w:val="000000"/>
                <w:position w:val="-2"/>
                <w:sz w:val="18"/>
                <w:szCs w:val="18"/>
              </w:rPr>
              <w:t>Strokovna izobrazba</w:t>
            </w:r>
          </w:p>
        </w:tc>
        <w:tc>
          <w:tcPr>
            <w:tcW w:w="0" w:type="auto"/>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14:paraId="04F2F484" w14:textId="77777777" w:rsidR="00E45EB5" w:rsidRPr="005F20AA" w:rsidRDefault="00E45EB5" w:rsidP="00917383">
            <w:pPr>
              <w:tabs>
                <w:tab w:val="left" w:pos="426"/>
              </w:tabs>
              <w:spacing w:after="0" w:line="240" w:lineRule="auto"/>
              <w:rPr>
                <w:rFonts w:ascii="Arial" w:hAnsi="Arial" w:cs="Arial"/>
                <w:sz w:val="18"/>
                <w:szCs w:val="18"/>
              </w:rPr>
            </w:pPr>
            <w:r w:rsidRPr="005F20AA">
              <w:rPr>
                <w:rFonts w:ascii="Arial" w:hAnsi="Arial" w:cs="Arial"/>
                <w:color w:val="000000"/>
                <w:position w:val="-2"/>
                <w:sz w:val="18"/>
                <w:szCs w:val="18"/>
              </w:rPr>
              <w:t> </w:t>
            </w:r>
          </w:p>
        </w:tc>
      </w:tr>
      <w:tr w:rsidR="00E45EB5" w:rsidRPr="005F20AA" w14:paraId="0DDFC9E5" w14:textId="77777777" w:rsidTr="00917383">
        <w:tc>
          <w:tcPr>
            <w:tcW w:w="1250" w:type="pct"/>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14:paraId="17CC1136" w14:textId="77777777" w:rsidR="00E45EB5" w:rsidRPr="005F20AA" w:rsidRDefault="00E45EB5" w:rsidP="00917383">
            <w:pPr>
              <w:tabs>
                <w:tab w:val="left" w:pos="426"/>
              </w:tabs>
              <w:spacing w:after="0" w:line="240" w:lineRule="auto"/>
              <w:jc w:val="right"/>
              <w:rPr>
                <w:rFonts w:ascii="Arial" w:hAnsi="Arial" w:cs="Arial"/>
                <w:sz w:val="18"/>
                <w:szCs w:val="18"/>
              </w:rPr>
            </w:pPr>
            <w:r w:rsidRPr="005F20AA">
              <w:rPr>
                <w:rFonts w:ascii="Arial" w:hAnsi="Arial" w:cs="Arial"/>
                <w:color w:val="000000"/>
                <w:position w:val="-2"/>
                <w:sz w:val="18"/>
                <w:szCs w:val="18"/>
              </w:rPr>
              <w:t>Strokovni izpit</w:t>
            </w:r>
          </w:p>
        </w:tc>
        <w:tc>
          <w:tcPr>
            <w:tcW w:w="0" w:type="auto"/>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14:paraId="0ABCF3C0" w14:textId="77777777" w:rsidR="00E45EB5" w:rsidRPr="005F20AA" w:rsidRDefault="00E45EB5" w:rsidP="00917383">
            <w:pPr>
              <w:tabs>
                <w:tab w:val="left" w:pos="426"/>
              </w:tabs>
              <w:spacing w:after="0" w:line="240" w:lineRule="auto"/>
              <w:rPr>
                <w:rFonts w:ascii="Arial" w:hAnsi="Arial" w:cs="Arial"/>
                <w:sz w:val="18"/>
                <w:szCs w:val="18"/>
              </w:rPr>
            </w:pPr>
            <w:r w:rsidRPr="005F20AA">
              <w:rPr>
                <w:rFonts w:ascii="Arial" w:hAnsi="Arial" w:cs="Arial"/>
                <w:color w:val="000000"/>
                <w:position w:val="-2"/>
                <w:sz w:val="18"/>
                <w:szCs w:val="18"/>
              </w:rPr>
              <w:t xml:space="preserve">DA </w:t>
            </w:r>
            <w:r w:rsidRPr="005F20AA">
              <w:rPr>
                <w:rFonts w:ascii="Arial" w:hAnsi="Arial" w:cs="Arial"/>
                <w:sz w:val="18"/>
                <w:szCs w:val="18"/>
              </w:rPr>
              <w:fldChar w:fldCharType="begin">
                <w:ffData>
                  <w:name w:val="cbox156e528c80bdc6"/>
                  <w:enabled/>
                  <w:calcOnExit w:val="0"/>
                  <w:checkBox>
                    <w:sizeAuto/>
                    <w:default w:val="0"/>
                  </w:checkBox>
                </w:ffData>
              </w:fldChar>
            </w:r>
            <w:bookmarkStart w:id="49" w:name="cbox156e528c80bdc6"/>
            <w:r w:rsidRPr="005F20AA">
              <w:rPr>
                <w:rFonts w:ascii="Arial" w:hAnsi="Arial" w:cs="Arial"/>
                <w:sz w:val="18"/>
                <w:szCs w:val="18"/>
              </w:rPr>
              <w:instrText xml:space="preserve"> FORMCHECKBOX </w:instrText>
            </w:r>
            <w:r w:rsidR="0075268C">
              <w:rPr>
                <w:rFonts w:ascii="Arial" w:hAnsi="Arial" w:cs="Arial"/>
                <w:sz w:val="18"/>
                <w:szCs w:val="18"/>
              </w:rPr>
            </w:r>
            <w:r w:rsidR="0075268C">
              <w:rPr>
                <w:rFonts w:ascii="Arial" w:hAnsi="Arial" w:cs="Arial"/>
                <w:sz w:val="18"/>
                <w:szCs w:val="18"/>
              </w:rPr>
              <w:fldChar w:fldCharType="separate"/>
            </w:r>
            <w:r w:rsidRPr="005F20AA">
              <w:rPr>
                <w:rFonts w:ascii="Arial" w:hAnsi="Arial" w:cs="Arial"/>
                <w:sz w:val="18"/>
                <w:szCs w:val="18"/>
              </w:rPr>
              <w:fldChar w:fldCharType="end"/>
            </w:r>
            <w:bookmarkEnd w:id="49"/>
            <w:r w:rsidRPr="005F20AA">
              <w:rPr>
                <w:rFonts w:ascii="Arial" w:hAnsi="Arial" w:cs="Arial"/>
                <w:color w:val="000000"/>
                <w:position w:val="-2"/>
                <w:sz w:val="18"/>
                <w:szCs w:val="18"/>
              </w:rPr>
              <w:t xml:space="preserve"> NE </w:t>
            </w:r>
            <w:r w:rsidRPr="005F20AA">
              <w:rPr>
                <w:rFonts w:ascii="Arial" w:hAnsi="Arial" w:cs="Arial"/>
                <w:sz w:val="18"/>
                <w:szCs w:val="18"/>
              </w:rPr>
              <w:fldChar w:fldCharType="begin">
                <w:ffData>
                  <w:name w:val="cbox156e528c80deda"/>
                  <w:enabled/>
                  <w:calcOnExit w:val="0"/>
                  <w:checkBox>
                    <w:sizeAuto/>
                    <w:default w:val="0"/>
                  </w:checkBox>
                </w:ffData>
              </w:fldChar>
            </w:r>
            <w:bookmarkStart w:id="50" w:name="cbox156e528c80deda"/>
            <w:r w:rsidRPr="005F20AA">
              <w:rPr>
                <w:rFonts w:ascii="Arial" w:hAnsi="Arial" w:cs="Arial"/>
                <w:sz w:val="18"/>
                <w:szCs w:val="18"/>
              </w:rPr>
              <w:instrText xml:space="preserve"> FORMCHECKBOX </w:instrText>
            </w:r>
            <w:r w:rsidR="0075268C">
              <w:rPr>
                <w:rFonts w:ascii="Arial" w:hAnsi="Arial" w:cs="Arial"/>
                <w:sz w:val="18"/>
                <w:szCs w:val="18"/>
              </w:rPr>
            </w:r>
            <w:r w:rsidR="0075268C">
              <w:rPr>
                <w:rFonts w:ascii="Arial" w:hAnsi="Arial" w:cs="Arial"/>
                <w:sz w:val="18"/>
                <w:szCs w:val="18"/>
              </w:rPr>
              <w:fldChar w:fldCharType="separate"/>
            </w:r>
            <w:r w:rsidRPr="005F20AA">
              <w:rPr>
                <w:rFonts w:ascii="Arial" w:hAnsi="Arial" w:cs="Arial"/>
                <w:sz w:val="18"/>
                <w:szCs w:val="18"/>
              </w:rPr>
              <w:fldChar w:fldCharType="end"/>
            </w:r>
            <w:bookmarkEnd w:id="50"/>
          </w:p>
        </w:tc>
      </w:tr>
      <w:tr w:rsidR="00E45EB5" w:rsidRPr="005F20AA" w14:paraId="3AFBB6E4" w14:textId="77777777" w:rsidTr="00917383">
        <w:tc>
          <w:tcPr>
            <w:tcW w:w="1250" w:type="pct"/>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14:paraId="5D51120F" w14:textId="77777777" w:rsidR="00E45EB5" w:rsidRPr="005F20AA" w:rsidRDefault="00E45EB5" w:rsidP="00917383">
            <w:pPr>
              <w:tabs>
                <w:tab w:val="left" w:pos="426"/>
              </w:tabs>
              <w:spacing w:after="0" w:line="240" w:lineRule="auto"/>
              <w:jc w:val="right"/>
              <w:rPr>
                <w:rFonts w:ascii="Arial" w:hAnsi="Arial" w:cs="Arial"/>
                <w:sz w:val="18"/>
                <w:szCs w:val="18"/>
              </w:rPr>
            </w:pPr>
            <w:r w:rsidRPr="005F20AA">
              <w:rPr>
                <w:rFonts w:ascii="Arial" w:hAnsi="Arial" w:cs="Arial"/>
                <w:color w:val="000000"/>
                <w:position w:val="-2"/>
                <w:sz w:val="18"/>
                <w:szCs w:val="18"/>
              </w:rPr>
              <w:t>Leta delovnih izkušenj</w:t>
            </w:r>
          </w:p>
        </w:tc>
        <w:tc>
          <w:tcPr>
            <w:tcW w:w="0" w:type="auto"/>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14:paraId="0A2EA850" w14:textId="77777777" w:rsidR="00E45EB5" w:rsidRPr="005F20AA" w:rsidRDefault="00E45EB5" w:rsidP="00917383">
            <w:pPr>
              <w:tabs>
                <w:tab w:val="left" w:pos="426"/>
              </w:tabs>
              <w:spacing w:after="0" w:line="240" w:lineRule="auto"/>
              <w:rPr>
                <w:rFonts w:ascii="Arial" w:hAnsi="Arial" w:cs="Arial"/>
                <w:sz w:val="18"/>
                <w:szCs w:val="18"/>
              </w:rPr>
            </w:pPr>
            <w:r w:rsidRPr="005F20AA">
              <w:rPr>
                <w:rFonts w:ascii="Arial" w:hAnsi="Arial" w:cs="Arial"/>
                <w:color w:val="000000"/>
                <w:position w:val="-2"/>
                <w:sz w:val="18"/>
                <w:szCs w:val="18"/>
              </w:rPr>
              <w:t> </w:t>
            </w:r>
          </w:p>
        </w:tc>
      </w:tr>
    </w:tbl>
    <w:p w14:paraId="65A41AA6" w14:textId="77777777" w:rsidR="00832CE5" w:rsidRDefault="00832CE5" w:rsidP="00E45EB5">
      <w:pPr>
        <w:tabs>
          <w:tab w:val="left" w:pos="426"/>
        </w:tabs>
        <w:spacing w:before="120" w:after="120" w:line="240" w:lineRule="auto"/>
        <w:jc w:val="both"/>
        <w:rPr>
          <w:rFonts w:ascii="Arial" w:hAnsi="Arial" w:cs="Arial"/>
          <w:b/>
          <w:bCs/>
          <w:color w:val="000000"/>
          <w:sz w:val="18"/>
          <w:szCs w:val="18"/>
        </w:rPr>
      </w:pPr>
    </w:p>
    <w:p w14:paraId="639F39A1" w14:textId="77777777" w:rsidR="00E45EB5" w:rsidRDefault="00E45EB5" w:rsidP="00E45EB5">
      <w:pPr>
        <w:tabs>
          <w:tab w:val="left" w:pos="426"/>
        </w:tabs>
        <w:spacing w:before="120" w:after="120" w:line="240" w:lineRule="auto"/>
        <w:jc w:val="both"/>
        <w:rPr>
          <w:rFonts w:ascii="Arial" w:hAnsi="Arial" w:cs="Arial"/>
        </w:rPr>
      </w:pPr>
      <w:r>
        <w:rPr>
          <w:rFonts w:ascii="Arial" w:hAnsi="Arial" w:cs="Arial"/>
          <w:b/>
          <w:bCs/>
          <w:color w:val="000000"/>
          <w:sz w:val="18"/>
          <w:szCs w:val="18"/>
        </w:rPr>
        <w:t>Opozorilo:</w:t>
      </w:r>
    </w:p>
    <w:p w14:paraId="6E72C1D5" w14:textId="77777777" w:rsidR="00E45EB5" w:rsidRDefault="00E45EB5" w:rsidP="00E45EB5">
      <w:pPr>
        <w:tabs>
          <w:tab w:val="left" w:pos="426"/>
        </w:tabs>
        <w:spacing w:before="120" w:after="120" w:line="240" w:lineRule="auto"/>
        <w:jc w:val="both"/>
        <w:rPr>
          <w:rFonts w:ascii="Arial" w:hAnsi="Arial" w:cs="Arial"/>
        </w:rPr>
      </w:pPr>
      <w:r>
        <w:rPr>
          <w:rFonts w:ascii="Arial" w:hAnsi="Arial" w:cs="Arial"/>
          <w:color w:val="000000"/>
          <w:sz w:val="18"/>
          <w:szCs w:val="18"/>
        </w:rPr>
        <w:t>Ponudnik jamči pod kazensko in materialno odgovornostjo, da navedeni kadri izpolnjujejo zakonske pogoje za opravljanje razpisanih storitev skladno z ZGO-1.</w:t>
      </w:r>
    </w:p>
    <w:p w14:paraId="4382FB3E" w14:textId="77777777" w:rsidR="00E45EB5" w:rsidRDefault="00E45EB5" w:rsidP="00E45EB5">
      <w:pPr>
        <w:tabs>
          <w:tab w:val="left" w:pos="426"/>
        </w:tabs>
        <w:spacing w:before="120" w:after="120" w:line="240" w:lineRule="auto"/>
        <w:jc w:val="both"/>
        <w:rPr>
          <w:rFonts w:ascii="Arial" w:hAnsi="Arial" w:cs="Arial"/>
        </w:rPr>
      </w:pPr>
      <w:r>
        <w:rPr>
          <w:rFonts w:ascii="Arial" w:hAnsi="Arial" w:cs="Arial"/>
          <w:color w:val="000000"/>
          <w:sz w:val="18"/>
          <w:szCs w:val="18"/>
        </w:rPr>
        <w:t> </w:t>
      </w:r>
    </w:p>
    <w:p w14:paraId="12ED64E6" w14:textId="77777777" w:rsidR="00E45EB5" w:rsidRDefault="00E45EB5" w:rsidP="00E45EB5">
      <w:pPr>
        <w:tabs>
          <w:tab w:val="left" w:pos="426"/>
        </w:tabs>
        <w:spacing w:before="120" w:after="120" w:line="240" w:lineRule="auto"/>
        <w:jc w:val="both"/>
        <w:rPr>
          <w:rFonts w:ascii="Arial" w:hAnsi="Arial" w:cs="Arial"/>
          <w:b/>
          <w:bCs/>
          <w:color w:val="000000"/>
          <w:sz w:val="18"/>
          <w:szCs w:val="18"/>
        </w:rPr>
      </w:pPr>
    </w:p>
    <w:p w14:paraId="38448A32" w14:textId="77777777" w:rsidR="00E45EB5" w:rsidRDefault="00E45EB5" w:rsidP="00E45EB5">
      <w:pPr>
        <w:tabs>
          <w:tab w:val="left" w:pos="426"/>
        </w:tabs>
        <w:spacing w:before="120" w:after="120" w:line="240" w:lineRule="auto"/>
        <w:jc w:val="both"/>
        <w:rPr>
          <w:rFonts w:ascii="Arial" w:hAnsi="Arial" w:cs="Arial"/>
        </w:rPr>
      </w:pPr>
      <w:r>
        <w:rPr>
          <w:rFonts w:ascii="Arial" w:hAnsi="Arial" w:cs="Arial"/>
          <w:color w:val="000000"/>
          <w:sz w:val="18"/>
          <w:szCs w:val="18"/>
        </w:rPr>
        <w:t> </w:t>
      </w:r>
    </w:p>
    <w:p w14:paraId="3876744F" w14:textId="77777777" w:rsidR="00E45EB5" w:rsidRDefault="00E45EB5" w:rsidP="00E45EB5">
      <w:pPr>
        <w:tabs>
          <w:tab w:val="left" w:pos="426"/>
        </w:tabs>
        <w:spacing w:before="120" w:after="120" w:line="240" w:lineRule="auto"/>
        <w:jc w:val="both"/>
        <w:rPr>
          <w:rFonts w:ascii="Arial" w:hAnsi="Arial" w:cs="Arial"/>
        </w:rPr>
      </w:pPr>
      <w:r>
        <w:rPr>
          <w:rFonts w:ascii="Arial" w:hAnsi="Arial" w:cs="Arial"/>
          <w:color w:val="000000"/>
          <w:sz w:val="18"/>
          <w:szCs w:val="18"/>
        </w:rPr>
        <w:t> </w:t>
      </w:r>
    </w:p>
    <w:tbl>
      <w:tblPr>
        <w:tblW w:w="5000" w:type="pct"/>
        <w:tblLook w:val="04A0" w:firstRow="1" w:lastRow="0" w:firstColumn="1" w:lastColumn="0" w:noHBand="0" w:noVBand="1"/>
      </w:tblPr>
      <w:tblGrid>
        <w:gridCol w:w="4643"/>
        <w:gridCol w:w="4643"/>
      </w:tblGrid>
      <w:tr w:rsidR="00E45EB5" w14:paraId="45046078" w14:textId="77777777" w:rsidTr="00917383">
        <w:tc>
          <w:tcPr>
            <w:tcW w:w="2500" w:type="pct"/>
          </w:tcPr>
          <w:p w14:paraId="3358D3DD" w14:textId="77777777" w:rsidR="00E45EB5" w:rsidRDefault="00E45EB5" w:rsidP="00917383">
            <w:pPr>
              <w:tabs>
                <w:tab w:val="left" w:pos="426"/>
              </w:tabs>
              <w:spacing w:after="0" w:line="240" w:lineRule="auto"/>
              <w:rPr>
                <w:rFonts w:ascii="Arial" w:hAnsi="Arial" w:cs="Arial"/>
                <w:color w:val="000000"/>
                <w:position w:val="-2"/>
                <w:sz w:val="18"/>
                <w:szCs w:val="18"/>
              </w:rPr>
            </w:pPr>
          </w:p>
          <w:p w14:paraId="71C4A4F7" w14:textId="77777777" w:rsidR="00E45EB5" w:rsidRDefault="00E45EB5" w:rsidP="00917383">
            <w:pPr>
              <w:tabs>
                <w:tab w:val="left" w:pos="426"/>
              </w:tabs>
              <w:spacing w:after="0" w:line="240" w:lineRule="auto"/>
              <w:rPr>
                <w:rFonts w:ascii="Arial" w:hAnsi="Arial" w:cs="Arial"/>
              </w:rPr>
            </w:pPr>
            <w:r>
              <w:rPr>
                <w:rFonts w:ascii="Arial" w:hAnsi="Arial" w:cs="Arial"/>
                <w:color w:val="000000"/>
                <w:position w:val="-2"/>
                <w:sz w:val="18"/>
                <w:szCs w:val="18"/>
              </w:rPr>
              <w:t>Kraj in datum:</w:t>
            </w:r>
          </w:p>
        </w:tc>
        <w:tc>
          <w:tcPr>
            <w:tcW w:w="0" w:type="auto"/>
            <w:hideMark/>
          </w:tcPr>
          <w:p w14:paraId="1FF99636" w14:textId="77777777" w:rsidR="00E45EB5" w:rsidRDefault="00E45EB5" w:rsidP="00917383">
            <w:pPr>
              <w:tabs>
                <w:tab w:val="left" w:pos="426"/>
              </w:tabs>
              <w:spacing w:after="0" w:line="240" w:lineRule="auto"/>
              <w:rPr>
                <w:rFonts w:ascii="Arial" w:hAnsi="Arial" w:cs="Arial"/>
              </w:rPr>
            </w:pPr>
            <w:r>
              <w:rPr>
                <w:rFonts w:ascii="Arial" w:hAnsi="Arial" w:cs="Arial"/>
                <w:color w:val="000000"/>
                <w:position w:val="-2"/>
                <w:sz w:val="18"/>
                <w:szCs w:val="18"/>
              </w:rPr>
              <w:t>Naziv:____________________________________</w:t>
            </w:r>
          </w:p>
        </w:tc>
      </w:tr>
      <w:tr w:rsidR="00E45EB5" w14:paraId="35431E6B" w14:textId="77777777" w:rsidTr="00917383">
        <w:tc>
          <w:tcPr>
            <w:tcW w:w="2500" w:type="pct"/>
            <w:hideMark/>
          </w:tcPr>
          <w:p w14:paraId="53F5C70A" w14:textId="77777777" w:rsidR="00E45EB5" w:rsidRDefault="00E45EB5" w:rsidP="00917383">
            <w:pPr>
              <w:tabs>
                <w:tab w:val="left" w:pos="426"/>
              </w:tabs>
              <w:spacing w:after="0" w:line="240" w:lineRule="auto"/>
              <w:jc w:val="right"/>
              <w:rPr>
                <w:rFonts w:ascii="Arial" w:hAnsi="Arial" w:cs="Arial"/>
              </w:rPr>
            </w:pPr>
            <w:r>
              <w:rPr>
                <w:rFonts w:ascii="Arial" w:hAnsi="Arial" w:cs="Arial"/>
                <w:color w:val="A9A9A9"/>
                <w:position w:val="-2"/>
                <w:sz w:val="18"/>
                <w:szCs w:val="18"/>
              </w:rPr>
              <w:t>(žig)</w:t>
            </w:r>
          </w:p>
        </w:tc>
        <w:tc>
          <w:tcPr>
            <w:tcW w:w="0" w:type="auto"/>
            <w:hideMark/>
          </w:tcPr>
          <w:p w14:paraId="16E1B69B" w14:textId="77777777" w:rsidR="00E45EB5" w:rsidRDefault="00E45EB5" w:rsidP="00917383">
            <w:pPr>
              <w:tabs>
                <w:tab w:val="left" w:pos="426"/>
              </w:tabs>
              <w:spacing w:after="0" w:line="240" w:lineRule="auto"/>
              <w:rPr>
                <w:rFonts w:ascii="Arial" w:hAnsi="Arial" w:cs="Arial"/>
              </w:rPr>
            </w:pPr>
            <w:r>
              <w:rPr>
                <w:rFonts w:ascii="Arial" w:hAnsi="Arial" w:cs="Arial"/>
                <w:color w:val="FFFFFF"/>
              </w:rPr>
              <w:t>____</w:t>
            </w:r>
            <w:r>
              <w:rPr>
                <w:rFonts w:ascii="Arial" w:hAnsi="Arial" w:cs="Arial"/>
                <w:color w:val="000000"/>
                <w:position w:val="-2"/>
                <w:sz w:val="18"/>
                <w:szCs w:val="18"/>
              </w:rPr>
              <w:t>____________________________________</w:t>
            </w:r>
          </w:p>
          <w:p w14:paraId="6C272854" w14:textId="77777777" w:rsidR="00E45EB5" w:rsidRDefault="00E45EB5" w:rsidP="00917383">
            <w:pPr>
              <w:tabs>
                <w:tab w:val="left" w:pos="426"/>
              </w:tabs>
              <w:spacing w:after="0" w:line="240" w:lineRule="auto"/>
              <w:jc w:val="center"/>
              <w:rPr>
                <w:rFonts w:ascii="Arial" w:hAnsi="Arial" w:cs="Arial"/>
              </w:rPr>
            </w:pPr>
            <w:r>
              <w:rPr>
                <w:rFonts w:ascii="Arial" w:hAnsi="Arial" w:cs="Arial"/>
                <w:color w:val="A9A9A9"/>
                <w:position w:val="-2"/>
                <w:sz w:val="18"/>
                <w:szCs w:val="18"/>
              </w:rPr>
              <w:t>(Ime in priimek ter podpis)</w:t>
            </w:r>
          </w:p>
        </w:tc>
      </w:tr>
    </w:tbl>
    <w:p w14:paraId="6AF2CB1B" w14:textId="77777777" w:rsidR="00E45EB5" w:rsidRDefault="00E45EB5" w:rsidP="00E45EB5">
      <w:pPr>
        <w:spacing w:after="0"/>
        <w:jc w:val="right"/>
        <w:rPr>
          <w:rFonts w:ascii="Arial" w:hAnsi="Arial" w:cs="Arial"/>
          <w:i/>
          <w:sz w:val="18"/>
          <w:szCs w:val="18"/>
        </w:rPr>
      </w:pPr>
    </w:p>
    <w:p w14:paraId="7F66BBA6" w14:textId="77777777" w:rsidR="00E45EB5" w:rsidRDefault="00E45EB5" w:rsidP="00E45EB5">
      <w:pPr>
        <w:tabs>
          <w:tab w:val="left" w:pos="1245"/>
        </w:tabs>
        <w:rPr>
          <w:rFonts w:ascii="Arial" w:hAnsi="Arial" w:cs="Arial"/>
          <w:sz w:val="18"/>
          <w:szCs w:val="18"/>
        </w:rPr>
      </w:pPr>
    </w:p>
    <w:p w14:paraId="2339BE6D" w14:textId="77777777" w:rsidR="00E45EB5" w:rsidRDefault="00E45EB5" w:rsidP="00E45EB5">
      <w:pPr>
        <w:rPr>
          <w:rFonts w:ascii="Arial" w:hAnsi="Arial" w:cs="Arial"/>
          <w:sz w:val="18"/>
          <w:szCs w:val="18"/>
        </w:rPr>
      </w:pPr>
    </w:p>
    <w:p w14:paraId="794B1D75" w14:textId="77777777" w:rsidR="00E45EB5" w:rsidRDefault="00E45EB5" w:rsidP="00E45EB5">
      <w:pPr>
        <w:rPr>
          <w:rFonts w:ascii="Arial" w:hAnsi="Arial" w:cs="Arial"/>
          <w:sz w:val="18"/>
          <w:szCs w:val="18"/>
        </w:rPr>
      </w:pPr>
    </w:p>
    <w:p w14:paraId="51B604BE" w14:textId="77777777" w:rsidR="00E45EB5" w:rsidRDefault="00E45EB5" w:rsidP="00E45EB5">
      <w:pPr>
        <w:rPr>
          <w:rFonts w:ascii="Arial" w:hAnsi="Arial" w:cs="Arial"/>
          <w:sz w:val="18"/>
          <w:szCs w:val="18"/>
        </w:rPr>
      </w:pPr>
    </w:p>
    <w:p w14:paraId="4EE0D4F3" w14:textId="77777777" w:rsidR="00E45EB5" w:rsidRDefault="00E45EB5" w:rsidP="00E45EB5">
      <w:pPr>
        <w:rPr>
          <w:rFonts w:ascii="Arial" w:hAnsi="Arial" w:cs="Arial"/>
          <w:sz w:val="18"/>
          <w:szCs w:val="18"/>
        </w:rPr>
      </w:pPr>
    </w:p>
    <w:p w14:paraId="225645A5" w14:textId="77777777" w:rsidR="00E45EB5" w:rsidRDefault="00E45EB5" w:rsidP="00E45EB5">
      <w:pPr>
        <w:rPr>
          <w:rFonts w:ascii="Arial" w:hAnsi="Arial" w:cs="Arial"/>
          <w:sz w:val="18"/>
          <w:szCs w:val="18"/>
        </w:rPr>
      </w:pPr>
    </w:p>
    <w:p w14:paraId="62BA9CD6" w14:textId="77777777" w:rsidR="00E45EB5" w:rsidRDefault="00E45EB5" w:rsidP="00E45EB5">
      <w:pPr>
        <w:rPr>
          <w:rFonts w:ascii="Arial" w:hAnsi="Arial" w:cs="Arial"/>
          <w:sz w:val="18"/>
          <w:szCs w:val="18"/>
        </w:rPr>
      </w:pPr>
    </w:p>
    <w:p w14:paraId="2C1FAC0A" w14:textId="77777777" w:rsidR="00E45EB5" w:rsidRDefault="00E45EB5" w:rsidP="00E45EB5">
      <w:pPr>
        <w:rPr>
          <w:rFonts w:ascii="Arial" w:hAnsi="Arial" w:cs="Arial"/>
          <w:sz w:val="18"/>
          <w:szCs w:val="18"/>
        </w:rPr>
      </w:pPr>
    </w:p>
    <w:p w14:paraId="639BCFF6" w14:textId="77777777" w:rsidR="00E45EB5" w:rsidRDefault="00E45EB5" w:rsidP="00E45EB5">
      <w:pPr>
        <w:rPr>
          <w:rFonts w:ascii="Arial" w:hAnsi="Arial" w:cs="Arial"/>
          <w:sz w:val="18"/>
          <w:szCs w:val="18"/>
        </w:rPr>
      </w:pPr>
    </w:p>
    <w:p w14:paraId="66BFEAA3" w14:textId="77777777" w:rsidR="00B235A5" w:rsidRDefault="00B235A5" w:rsidP="00E45EB5">
      <w:pPr>
        <w:rPr>
          <w:rFonts w:ascii="Arial" w:hAnsi="Arial" w:cs="Arial"/>
          <w:sz w:val="18"/>
          <w:szCs w:val="18"/>
        </w:rPr>
      </w:pPr>
    </w:p>
    <w:p w14:paraId="6B996440" w14:textId="77777777" w:rsidR="00B235A5" w:rsidRDefault="00B235A5" w:rsidP="00E45EB5">
      <w:pPr>
        <w:rPr>
          <w:rFonts w:ascii="Arial" w:hAnsi="Arial" w:cs="Arial"/>
          <w:sz w:val="18"/>
          <w:szCs w:val="18"/>
        </w:rPr>
      </w:pPr>
    </w:p>
    <w:p w14:paraId="21686541" w14:textId="77777777" w:rsidR="00B235A5" w:rsidRDefault="00B235A5" w:rsidP="00E45EB5">
      <w:pPr>
        <w:rPr>
          <w:rFonts w:ascii="Arial" w:hAnsi="Arial" w:cs="Arial"/>
          <w:sz w:val="18"/>
          <w:szCs w:val="18"/>
        </w:rPr>
      </w:pPr>
    </w:p>
    <w:p w14:paraId="2D44AC4F" w14:textId="77777777" w:rsidR="00B235A5" w:rsidRDefault="00B235A5" w:rsidP="00E45EB5">
      <w:pPr>
        <w:rPr>
          <w:rFonts w:ascii="Arial" w:hAnsi="Arial" w:cs="Arial"/>
          <w:sz w:val="18"/>
          <w:szCs w:val="18"/>
        </w:rPr>
      </w:pPr>
    </w:p>
    <w:p w14:paraId="3E932C77" w14:textId="77777777" w:rsidR="00B235A5" w:rsidRDefault="00B235A5" w:rsidP="00E45EB5">
      <w:pPr>
        <w:rPr>
          <w:rFonts w:ascii="Arial" w:hAnsi="Arial" w:cs="Arial"/>
          <w:sz w:val="18"/>
          <w:szCs w:val="18"/>
        </w:rPr>
      </w:pPr>
    </w:p>
    <w:p w14:paraId="6B85FFC9" w14:textId="77777777" w:rsidR="00E45EB5" w:rsidRDefault="001626D8" w:rsidP="00E45EB5">
      <w:pPr>
        <w:spacing w:after="0"/>
        <w:jc w:val="right"/>
        <w:rPr>
          <w:rFonts w:ascii="Arial" w:hAnsi="Arial" w:cs="Arial"/>
          <w:i/>
          <w:sz w:val="18"/>
          <w:szCs w:val="18"/>
        </w:rPr>
      </w:pPr>
      <w:r>
        <w:rPr>
          <w:rFonts w:ascii="Arial" w:hAnsi="Arial" w:cs="Arial"/>
          <w:i/>
          <w:sz w:val="18"/>
          <w:szCs w:val="18"/>
        </w:rPr>
        <w:lastRenderedPageBreak/>
        <w:t>Obrazec št: 11</w:t>
      </w:r>
    </w:p>
    <w:p w14:paraId="0EB29FAF" w14:textId="77777777" w:rsidR="00E45EB5" w:rsidRDefault="00E45EB5" w:rsidP="00E45EB5">
      <w:pPr>
        <w:spacing w:after="0"/>
        <w:jc w:val="right"/>
        <w:rPr>
          <w:rFonts w:ascii="Arial" w:hAnsi="Arial" w:cs="Arial"/>
          <w:i/>
          <w:sz w:val="18"/>
          <w:szCs w:val="18"/>
        </w:rPr>
      </w:pPr>
    </w:p>
    <w:p w14:paraId="75A4B225" w14:textId="77777777" w:rsidR="00E45EB5" w:rsidRPr="004725AF" w:rsidRDefault="00E45EB5" w:rsidP="00E45EB5">
      <w:pPr>
        <w:spacing w:after="0"/>
        <w:jc w:val="right"/>
        <w:rPr>
          <w:rFonts w:ascii="Arial" w:hAnsi="Arial" w:cs="Arial"/>
          <w:i/>
          <w:sz w:val="18"/>
          <w:szCs w:val="18"/>
        </w:rPr>
      </w:pPr>
    </w:p>
    <w:p w14:paraId="4A5330C6" w14:textId="77777777" w:rsidR="00E45EB5" w:rsidRPr="004725AF" w:rsidRDefault="00E45EB5" w:rsidP="00E45EB5">
      <w:pPr>
        <w:pStyle w:val="Naslov3"/>
        <w:jc w:val="center"/>
        <w:rPr>
          <w:rFonts w:ascii="Arial" w:hAnsi="Arial" w:cs="Arial"/>
          <w:color w:val="auto"/>
          <w:u w:val="single"/>
        </w:rPr>
      </w:pPr>
      <w:bookmarkStart w:id="51" w:name="_Toc472945231"/>
      <w:bookmarkStart w:id="52" w:name="_Toc473884269"/>
      <w:r w:rsidRPr="004725AF">
        <w:rPr>
          <w:rFonts w:ascii="Arial" w:hAnsi="Arial" w:cs="Arial"/>
          <w:color w:val="auto"/>
          <w:u w:val="single"/>
        </w:rPr>
        <w:t>IZJAVA O GARANCIJSKIH ROKIH</w:t>
      </w:r>
      <w:bookmarkEnd w:id="51"/>
      <w:bookmarkEnd w:id="52"/>
    </w:p>
    <w:p w14:paraId="7482F52B" w14:textId="77777777" w:rsidR="00E45EB5" w:rsidRPr="004725AF" w:rsidRDefault="00E45EB5" w:rsidP="00E45EB5">
      <w:pPr>
        <w:spacing w:line="360" w:lineRule="auto"/>
        <w:jc w:val="both"/>
        <w:rPr>
          <w:rFonts w:ascii="Arial" w:hAnsi="Arial" w:cs="Arial"/>
          <w:sz w:val="18"/>
        </w:rPr>
      </w:pPr>
    </w:p>
    <w:p w14:paraId="5F045945" w14:textId="77777777" w:rsidR="00E45EB5" w:rsidRPr="004725AF" w:rsidRDefault="00E45EB5" w:rsidP="00E45EB5">
      <w:pPr>
        <w:spacing w:line="360" w:lineRule="auto"/>
        <w:jc w:val="both"/>
        <w:rPr>
          <w:rFonts w:ascii="Arial" w:hAnsi="Arial" w:cs="Arial"/>
          <w:sz w:val="18"/>
        </w:rPr>
      </w:pPr>
      <w:r w:rsidRPr="004725AF">
        <w:rPr>
          <w:rFonts w:ascii="Arial" w:hAnsi="Arial" w:cs="Arial"/>
          <w:sz w:val="18"/>
        </w:rPr>
        <w:t>_________________________________________(naziv ponudnika</w:t>
      </w:r>
      <w:r>
        <w:rPr>
          <w:rFonts w:ascii="Arial" w:hAnsi="Arial" w:cs="Arial"/>
          <w:sz w:val="18"/>
        </w:rPr>
        <w:t xml:space="preserve"> </w:t>
      </w:r>
      <w:r w:rsidRPr="004725AF">
        <w:rPr>
          <w:rFonts w:ascii="Arial" w:hAnsi="Arial" w:cs="Arial"/>
          <w:sz w:val="18"/>
        </w:rPr>
        <w:t>/</w:t>
      </w:r>
      <w:r>
        <w:rPr>
          <w:rFonts w:ascii="Arial" w:hAnsi="Arial" w:cs="Arial"/>
          <w:sz w:val="18"/>
        </w:rPr>
        <w:t xml:space="preserve"> </w:t>
      </w:r>
      <w:r w:rsidRPr="004725AF">
        <w:rPr>
          <w:rFonts w:ascii="Arial" w:hAnsi="Arial" w:cs="Arial"/>
          <w:sz w:val="18"/>
        </w:rPr>
        <w:t>partnerja</w:t>
      </w:r>
      <w:r>
        <w:rPr>
          <w:rFonts w:ascii="Arial" w:hAnsi="Arial" w:cs="Arial"/>
          <w:sz w:val="18"/>
        </w:rPr>
        <w:t xml:space="preserve"> </w:t>
      </w:r>
      <w:r w:rsidRPr="004725AF">
        <w:rPr>
          <w:rFonts w:ascii="Arial" w:hAnsi="Arial" w:cs="Arial"/>
          <w:sz w:val="18"/>
        </w:rPr>
        <w:t>/</w:t>
      </w:r>
      <w:r>
        <w:rPr>
          <w:rFonts w:ascii="Arial" w:hAnsi="Arial" w:cs="Arial"/>
          <w:sz w:val="18"/>
        </w:rPr>
        <w:t xml:space="preserve"> </w:t>
      </w:r>
      <w:r w:rsidRPr="004725AF">
        <w:rPr>
          <w:rFonts w:ascii="Arial" w:hAnsi="Arial" w:cs="Arial"/>
          <w:sz w:val="18"/>
        </w:rPr>
        <w:t>podizvajalca)</w:t>
      </w:r>
    </w:p>
    <w:p w14:paraId="44E1A693" w14:textId="77777777" w:rsidR="00E45EB5" w:rsidRPr="004725AF" w:rsidRDefault="00E45EB5" w:rsidP="00E45EB5">
      <w:pPr>
        <w:spacing w:line="360" w:lineRule="auto"/>
        <w:jc w:val="both"/>
        <w:rPr>
          <w:rFonts w:ascii="Arial" w:hAnsi="Arial" w:cs="Arial"/>
          <w:sz w:val="18"/>
        </w:rPr>
      </w:pPr>
      <w:r w:rsidRPr="004725AF">
        <w:rPr>
          <w:rFonts w:ascii="Arial" w:hAnsi="Arial" w:cs="Arial"/>
          <w:sz w:val="18"/>
        </w:rPr>
        <w:t>_________________________________________(naslov)</w:t>
      </w:r>
    </w:p>
    <w:p w14:paraId="1FC02E92" w14:textId="77777777" w:rsidR="00E45EB5" w:rsidRPr="004725AF" w:rsidRDefault="00E45EB5" w:rsidP="00E45EB5">
      <w:pPr>
        <w:spacing w:line="360" w:lineRule="auto"/>
        <w:jc w:val="both"/>
        <w:rPr>
          <w:rFonts w:ascii="Arial" w:hAnsi="Arial" w:cs="Arial"/>
          <w:sz w:val="18"/>
        </w:rPr>
      </w:pPr>
    </w:p>
    <w:p w14:paraId="2AC7505C" w14:textId="77777777" w:rsidR="00E45EB5" w:rsidRPr="004725AF" w:rsidRDefault="00E45EB5" w:rsidP="00E45EB5">
      <w:pPr>
        <w:spacing w:line="360" w:lineRule="auto"/>
        <w:jc w:val="both"/>
        <w:rPr>
          <w:rFonts w:ascii="Arial" w:hAnsi="Arial" w:cs="Arial"/>
          <w:sz w:val="18"/>
        </w:rPr>
      </w:pPr>
      <w:r w:rsidRPr="004725AF">
        <w:rPr>
          <w:rFonts w:ascii="Arial" w:hAnsi="Arial" w:cs="Arial"/>
          <w:sz w:val="18"/>
        </w:rPr>
        <w:t>Pod kazensko in materialno odgovornostjo Izjavljamo, da zagotavljamo garancijo za izvedena de</w:t>
      </w:r>
      <w:r>
        <w:rPr>
          <w:rFonts w:ascii="Arial" w:hAnsi="Arial" w:cs="Arial"/>
          <w:sz w:val="18"/>
        </w:rPr>
        <w:t>la in sicer za obdobje najmanj petih (5</w:t>
      </w:r>
      <w:r w:rsidRPr="008A6D43">
        <w:rPr>
          <w:rFonts w:ascii="Arial" w:hAnsi="Arial" w:cs="Arial"/>
          <w:sz w:val="18"/>
        </w:rPr>
        <w:t>) let splošnega garancijskega roka za kakovost izvedenih del, od podpisa primopredajnega zapisnika o prevzemu del.</w:t>
      </w:r>
    </w:p>
    <w:p w14:paraId="3B62B18A" w14:textId="77777777" w:rsidR="00E45EB5" w:rsidRPr="004725AF" w:rsidRDefault="00E45EB5" w:rsidP="00E45EB5">
      <w:pPr>
        <w:spacing w:line="360" w:lineRule="auto"/>
        <w:contextualSpacing/>
        <w:jc w:val="both"/>
        <w:rPr>
          <w:rFonts w:ascii="Arial" w:hAnsi="Arial" w:cs="Arial"/>
          <w:b/>
        </w:rPr>
      </w:pPr>
      <w:r w:rsidRPr="004725AF">
        <w:rPr>
          <w:rFonts w:ascii="Arial" w:hAnsi="Arial" w:cs="Arial"/>
          <w:sz w:val="18"/>
          <w:szCs w:val="18"/>
        </w:rPr>
        <w:t>V garancijskem roku bomo za izvedena dela, na pozi</w:t>
      </w:r>
      <w:r>
        <w:rPr>
          <w:rFonts w:ascii="Arial" w:hAnsi="Arial" w:cs="Arial"/>
          <w:sz w:val="18"/>
          <w:szCs w:val="18"/>
        </w:rPr>
        <w:t>v naročnika odpravili napake v t</w:t>
      </w:r>
      <w:r w:rsidRPr="004725AF">
        <w:rPr>
          <w:rFonts w:ascii="Arial" w:hAnsi="Arial" w:cs="Arial"/>
          <w:sz w:val="18"/>
          <w:szCs w:val="18"/>
        </w:rPr>
        <w:t>ehnično sprejemljivem roku, ki nam ga odredi naročnik, in sicer:</w:t>
      </w:r>
    </w:p>
    <w:p w14:paraId="5441C5FC" w14:textId="77777777" w:rsidR="00E45EB5" w:rsidRPr="00532E9D" w:rsidRDefault="00E45EB5" w:rsidP="00C92810">
      <w:pPr>
        <w:pStyle w:val="Odstavekseznama"/>
        <w:numPr>
          <w:ilvl w:val="0"/>
          <w:numId w:val="47"/>
        </w:numPr>
        <w:spacing w:line="360" w:lineRule="auto"/>
        <w:jc w:val="both"/>
        <w:rPr>
          <w:rFonts w:ascii="Arial" w:hAnsi="Arial" w:cs="Arial"/>
          <w:sz w:val="18"/>
        </w:rPr>
      </w:pPr>
      <w:r w:rsidRPr="00532E9D">
        <w:rPr>
          <w:rFonts w:ascii="Arial" w:hAnsi="Arial" w:cs="Arial"/>
          <w:sz w:val="18"/>
        </w:rPr>
        <w:t>takoj za napake, ki lahko vplivajo na povečanje škode,</w:t>
      </w:r>
    </w:p>
    <w:p w14:paraId="7A553FFE" w14:textId="77777777" w:rsidR="00E45EB5" w:rsidRPr="00532E9D" w:rsidRDefault="00E45EB5" w:rsidP="00C92810">
      <w:pPr>
        <w:pStyle w:val="Odstavekseznama"/>
        <w:numPr>
          <w:ilvl w:val="0"/>
          <w:numId w:val="47"/>
        </w:numPr>
        <w:spacing w:line="360" w:lineRule="auto"/>
        <w:jc w:val="both"/>
        <w:rPr>
          <w:rFonts w:ascii="Arial" w:hAnsi="Arial" w:cs="Arial"/>
          <w:sz w:val="18"/>
        </w:rPr>
      </w:pPr>
      <w:r w:rsidRPr="00532E9D">
        <w:rPr>
          <w:rFonts w:ascii="Arial" w:hAnsi="Arial" w:cs="Arial"/>
          <w:sz w:val="18"/>
        </w:rPr>
        <w:t xml:space="preserve">v najkrajšem možnem času in v roku, ki ga bomo dogovorili z naročnikom, za ostale ugotovljene napake  </w:t>
      </w:r>
    </w:p>
    <w:p w14:paraId="3384DF3F" w14:textId="77777777" w:rsidR="00E45EB5" w:rsidRPr="004725AF" w:rsidRDefault="00E45EB5" w:rsidP="00E45EB5">
      <w:pPr>
        <w:jc w:val="both"/>
        <w:rPr>
          <w:rFonts w:ascii="Arial" w:hAnsi="Arial" w:cs="Arial"/>
          <w:sz w:val="18"/>
        </w:rPr>
      </w:pPr>
      <w:r w:rsidRPr="004725AF">
        <w:rPr>
          <w:rFonts w:ascii="Arial" w:hAnsi="Arial" w:cs="Arial"/>
          <w:sz w:val="18"/>
        </w:rPr>
        <w:t>V primeru, da napake ne bomo odpravili v dogovorjenem roku, lahko naročnik odredi popravilo drugemu izvajalcu, na naše stroške oziroma unovči finančno zavarovanje (bančno garancijo ali kavcijsko zavarovanje pri zavarovalnici) za odpravo napak v garancijskem roku, ob čemer bo naročnik zaračunal v naše breme 5</w:t>
      </w:r>
      <w:r>
        <w:rPr>
          <w:rFonts w:ascii="Arial" w:hAnsi="Arial" w:cs="Arial"/>
          <w:sz w:val="18"/>
        </w:rPr>
        <w:t xml:space="preserve"> </w:t>
      </w:r>
      <w:r w:rsidRPr="004725AF">
        <w:rPr>
          <w:rFonts w:ascii="Arial" w:hAnsi="Arial" w:cs="Arial"/>
          <w:sz w:val="18"/>
        </w:rPr>
        <w:t xml:space="preserve">% pribitek na vrednost teh del za kritje svojih režijskih stroškov. </w:t>
      </w:r>
    </w:p>
    <w:p w14:paraId="0B7543FD" w14:textId="77777777" w:rsidR="00E45EB5" w:rsidRPr="004725AF" w:rsidRDefault="00E45EB5" w:rsidP="00E45EB5">
      <w:pPr>
        <w:spacing w:line="360" w:lineRule="auto"/>
        <w:jc w:val="both"/>
        <w:rPr>
          <w:rFonts w:ascii="Arial" w:hAnsi="Arial" w:cs="Arial"/>
          <w:sz w:val="18"/>
        </w:rPr>
      </w:pPr>
      <w:r w:rsidRPr="004725AF">
        <w:rPr>
          <w:rFonts w:ascii="Arial" w:hAnsi="Arial" w:cs="Arial"/>
          <w:sz w:val="18"/>
        </w:rPr>
        <w:t>Za vsa popravila in odpravo napak, ki se izvajajo v garancijski dobi po garancijskih pogojih prične teči nov garancijski rok z dnem zamenjave.</w:t>
      </w:r>
    </w:p>
    <w:p w14:paraId="2CBDFB0E" w14:textId="77777777" w:rsidR="00E45EB5" w:rsidRPr="004725AF" w:rsidRDefault="00E45EB5" w:rsidP="00E45EB5">
      <w:pPr>
        <w:spacing w:line="360" w:lineRule="auto"/>
        <w:jc w:val="both"/>
        <w:rPr>
          <w:rFonts w:ascii="Arial" w:hAnsi="Arial" w:cs="Arial"/>
          <w:b/>
        </w:rPr>
      </w:pPr>
    </w:p>
    <w:p w14:paraId="0F552021" w14:textId="77777777" w:rsidR="00E45EB5" w:rsidRPr="004725AF" w:rsidRDefault="00E45EB5" w:rsidP="00E45EB5">
      <w:pPr>
        <w:spacing w:before="225" w:after="0" w:line="240" w:lineRule="auto"/>
        <w:jc w:val="both"/>
        <w:rPr>
          <w:rFonts w:ascii="Arial" w:hAnsi="Arial" w:cs="Arial"/>
          <w:sz w:val="18"/>
          <w:szCs w:val="18"/>
        </w:rPr>
      </w:pPr>
    </w:p>
    <w:p w14:paraId="4FBE55DF" w14:textId="77777777" w:rsidR="00E45EB5" w:rsidRPr="004725AF" w:rsidRDefault="00E45EB5" w:rsidP="00E45EB5">
      <w:pPr>
        <w:spacing w:before="225" w:after="0" w:line="240" w:lineRule="auto"/>
        <w:jc w:val="both"/>
        <w:rPr>
          <w:rFonts w:ascii="Arial" w:hAnsi="Arial" w:cs="Arial"/>
          <w:sz w:val="18"/>
          <w:szCs w:val="18"/>
        </w:rPr>
      </w:pPr>
    </w:p>
    <w:tbl>
      <w:tblPr>
        <w:tblStyle w:val="NormalTablePHPDOCX"/>
        <w:tblW w:w="5000" w:type="pct"/>
        <w:tblLook w:val="04A0" w:firstRow="1" w:lastRow="0" w:firstColumn="1" w:lastColumn="0" w:noHBand="0" w:noVBand="1"/>
      </w:tblPr>
      <w:tblGrid>
        <w:gridCol w:w="4643"/>
        <w:gridCol w:w="4643"/>
      </w:tblGrid>
      <w:tr w:rsidR="00E45EB5" w:rsidRPr="004725AF" w14:paraId="069623AA" w14:textId="77777777" w:rsidTr="00917383">
        <w:tc>
          <w:tcPr>
            <w:tcW w:w="2500" w:type="pct"/>
            <w:hideMark/>
          </w:tcPr>
          <w:p w14:paraId="53F13B94" w14:textId="77777777" w:rsidR="00E45EB5" w:rsidRPr="004725AF" w:rsidRDefault="00E45EB5" w:rsidP="00917383">
            <w:pPr>
              <w:rPr>
                <w:rFonts w:ascii="Arial" w:hAnsi="Arial" w:cs="Arial"/>
                <w:color w:val="000000"/>
                <w:position w:val="-2"/>
                <w:sz w:val="18"/>
                <w:szCs w:val="18"/>
              </w:rPr>
            </w:pPr>
          </w:p>
          <w:p w14:paraId="6887885C" w14:textId="77777777" w:rsidR="00E45EB5" w:rsidRPr="004725AF" w:rsidRDefault="00E45EB5" w:rsidP="00917383">
            <w:pPr>
              <w:rPr>
                <w:rFonts w:ascii="Arial" w:hAnsi="Arial" w:cs="Arial"/>
              </w:rPr>
            </w:pPr>
            <w:r w:rsidRPr="004725AF">
              <w:rPr>
                <w:rFonts w:ascii="Arial" w:hAnsi="Arial" w:cs="Arial"/>
                <w:color w:val="000000"/>
                <w:position w:val="-2"/>
                <w:sz w:val="18"/>
                <w:szCs w:val="18"/>
              </w:rPr>
              <w:t>Kraj in datum:</w:t>
            </w:r>
          </w:p>
        </w:tc>
        <w:tc>
          <w:tcPr>
            <w:tcW w:w="0" w:type="auto"/>
            <w:hideMark/>
          </w:tcPr>
          <w:p w14:paraId="32872B55" w14:textId="77777777" w:rsidR="00E45EB5" w:rsidRPr="004725AF" w:rsidRDefault="00E45EB5" w:rsidP="00917383">
            <w:pPr>
              <w:rPr>
                <w:rFonts w:ascii="Arial" w:hAnsi="Arial" w:cs="Arial"/>
              </w:rPr>
            </w:pPr>
            <w:r w:rsidRPr="004725AF">
              <w:rPr>
                <w:rFonts w:ascii="Arial" w:hAnsi="Arial" w:cs="Arial"/>
                <w:color w:val="000000"/>
                <w:position w:val="-2"/>
                <w:sz w:val="18"/>
                <w:szCs w:val="18"/>
              </w:rPr>
              <w:t>Naziv:____________________________________</w:t>
            </w:r>
          </w:p>
        </w:tc>
      </w:tr>
      <w:tr w:rsidR="00E45EB5" w:rsidRPr="004725AF" w14:paraId="062871FE" w14:textId="77777777" w:rsidTr="00917383">
        <w:tc>
          <w:tcPr>
            <w:tcW w:w="2500" w:type="pct"/>
            <w:hideMark/>
          </w:tcPr>
          <w:p w14:paraId="48E2E4AF" w14:textId="77777777" w:rsidR="00E45EB5" w:rsidRPr="004725AF" w:rsidRDefault="00E45EB5" w:rsidP="00917383">
            <w:pPr>
              <w:jc w:val="right"/>
              <w:rPr>
                <w:rFonts w:ascii="Arial" w:hAnsi="Arial" w:cs="Arial"/>
              </w:rPr>
            </w:pPr>
            <w:r w:rsidRPr="004725AF">
              <w:rPr>
                <w:rFonts w:ascii="Arial" w:hAnsi="Arial" w:cs="Arial"/>
                <w:color w:val="A9A9A9"/>
                <w:position w:val="-2"/>
                <w:sz w:val="18"/>
                <w:szCs w:val="18"/>
              </w:rPr>
              <w:t>(žig)</w:t>
            </w:r>
          </w:p>
        </w:tc>
        <w:tc>
          <w:tcPr>
            <w:tcW w:w="0" w:type="auto"/>
            <w:hideMark/>
          </w:tcPr>
          <w:p w14:paraId="436BE2B1" w14:textId="77777777" w:rsidR="00E45EB5" w:rsidRPr="004725AF" w:rsidRDefault="00E45EB5" w:rsidP="00917383">
            <w:pPr>
              <w:rPr>
                <w:rFonts w:ascii="Arial" w:hAnsi="Arial" w:cs="Arial"/>
              </w:rPr>
            </w:pPr>
            <w:r w:rsidRPr="004725AF">
              <w:rPr>
                <w:rFonts w:ascii="Arial" w:hAnsi="Arial" w:cs="Arial"/>
                <w:color w:val="FFFFFF"/>
              </w:rPr>
              <w:t>____</w:t>
            </w:r>
            <w:r w:rsidRPr="004725AF">
              <w:rPr>
                <w:rFonts w:ascii="Arial" w:hAnsi="Arial" w:cs="Arial"/>
                <w:color w:val="000000"/>
                <w:position w:val="-2"/>
                <w:sz w:val="18"/>
                <w:szCs w:val="18"/>
              </w:rPr>
              <w:t>____________________________________</w:t>
            </w:r>
          </w:p>
          <w:p w14:paraId="1CE48754" w14:textId="77777777" w:rsidR="00E45EB5" w:rsidRPr="004725AF" w:rsidRDefault="00E45EB5" w:rsidP="00917383">
            <w:pPr>
              <w:jc w:val="center"/>
              <w:rPr>
                <w:rFonts w:ascii="Arial" w:hAnsi="Arial" w:cs="Arial"/>
              </w:rPr>
            </w:pPr>
            <w:r w:rsidRPr="004725AF">
              <w:rPr>
                <w:rFonts w:ascii="Arial" w:hAnsi="Arial" w:cs="Arial"/>
                <w:color w:val="A9A9A9"/>
                <w:position w:val="-2"/>
                <w:sz w:val="18"/>
                <w:szCs w:val="18"/>
              </w:rPr>
              <w:t>(Ime in priimek ter podpis)</w:t>
            </w:r>
          </w:p>
        </w:tc>
      </w:tr>
    </w:tbl>
    <w:p w14:paraId="58A9D3E5" w14:textId="77777777" w:rsidR="00E45EB5" w:rsidRPr="004725AF" w:rsidRDefault="00E45EB5" w:rsidP="00E45EB5">
      <w:pPr>
        <w:spacing w:before="225" w:after="0" w:line="240" w:lineRule="auto"/>
        <w:jc w:val="both"/>
        <w:rPr>
          <w:rFonts w:ascii="Arial" w:hAnsi="Arial" w:cs="Arial"/>
          <w:sz w:val="18"/>
          <w:szCs w:val="18"/>
        </w:rPr>
      </w:pPr>
    </w:p>
    <w:p w14:paraId="0632E1FE" w14:textId="77777777" w:rsidR="00E45EB5" w:rsidRPr="004725AF" w:rsidRDefault="00E45EB5" w:rsidP="00E45EB5">
      <w:pPr>
        <w:spacing w:before="225" w:after="0" w:line="240" w:lineRule="auto"/>
        <w:jc w:val="both"/>
        <w:rPr>
          <w:rFonts w:ascii="Arial" w:hAnsi="Arial" w:cs="Arial"/>
          <w:sz w:val="18"/>
          <w:szCs w:val="18"/>
        </w:rPr>
      </w:pPr>
    </w:p>
    <w:p w14:paraId="69149308" w14:textId="77777777" w:rsidR="00E45EB5" w:rsidRPr="00836539" w:rsidRDefault="00E45EB5" w:rsidP="00E45EB5">
      <w:pPr>
        <w:rPr>
          <w:rFonts w:ascii="Arial" w:hAnsi="Arial" w:cs="Arial"/>
          <w:sz w:val="18"/>
          <w:szCs w:val="18"/>
        </w:rPr>
        <w:sectPr w:rsidR="00E45EB5" w:rsidRPr="00836539" w:rsidSect="00917383">
          <w:footerReference w:type="default" r:id="rId22"/>
          <w:pgSz w:w="11906" w:h="16838"/>
          <w:pgMar w:top="1418" w:right="1418" w:bottom="1418" w:left="1418" w:header="567" w:footer="596" w:gutter="0"/>
          <w:cols w:space="708"/>
          <w:docGrid w:linePitch="360"/>
        </w:sectPr>
      </w:pPr>
    </w:p>
    <w:p w14:paraId="555977DE" w14:textId="77777777" w:rsidR="00E45EB5" w:rsidRDefault="00E45EB5" w:rsidP="004948A4">
      <w:pPr>
        <w:jc w:val="right"/>
        <w:rPr>
          <w:rFonts w:ascii="Arial" w:hAnsi="Arial" w:cs="Arial"/>
          <w:i/>
          <w:sz w:val="18"/>
          <w:szCs w:val="20"/>
        </w:rPr>
      </w:pPr>
    </w:p>
    <w:p w14:paraId="645850F2" w14:textId="77777777" w:rsidR="004948A4" w:rsidRPr="004948A4" w:rsidRDefault="001626D8" w:rsidP="004948A4">
      <w:pPr>
        <w:jc w:val="right"/>
        <w:rPr>
          <w:rFonts w:ascii="Arial" w:hAnsi="Arial" w:cs="Arial"/>
          <w:i/>
          <w:sz w:val="18"/>
          <w:szCs w:val="20"/>
        </w:rPr>
      </w:pPr>
      <w:r>
        <w:rPr>
          <w:rFonts w:ascii="Arial" w:hAnsi="Arial" w:cs="Arial"/>
          <w:i/>
          <w:sz w:val="18"/>
          <w:szCs w:val="20"/>
        </w:rPr>
        <w:t>Obrazec št. 12</w:t>
      </w:r>
    </w:p>
    <w:p w14:paraId="2B2630D4" w14:textId="77777777" w:rsidR="00FE1EB2" w:rsidRPr="004948A4" w:rsidRDefault="00FE1EB2" w:rsidP="00FE1EB2">
      <w:pPr>
        <w:spacing w:after="0"/>
        <w:jc w:val="both"/>
        <w:rPr>
          <w:rFonts w:ascii="Arial" w:hAnsi="Arial" w:cs="Arial"/>
          <w:i/>
          <w:sz w:val="20"/>
          <w:szCs w:val="20"/>
        </w:rPr>
      </w:pPr>
    </w:p>
    <w:p w14:paraId="732BF17B" w14:textId="77777777" w:rsidR="00766ABB" w:rsidRPr="004948A4" w:rsidRDefault="00766ABB" w:rsidP="00766ABB">
      <w:pPr>
        <w:spacing w:after="0"/>
        <w:rPr>
          <w:rFonts w:ascii="Arial" w:hAnsi="Arial" w:cs="Arial"/>
          <w:sz w:val="20"/>
          <w:szCs w:val="20"/>
        </w:rPr>
      </w:pPr>
    </w:p>
    <w:p w14:paraId="77DBEBEC" w14:textId="77777777" w:rsidR="00766ABB" w:rsidRPr="004948A4" w:rsidRDefault="00766ABB" w:rsidP="00766ABB">
      <w:pPr>
        <w:pStyle w:val="Naslov3"/>
        <w:rPr>
          <w:rFonts w:ascii="Arial" w:hAnsi="Arial" w:cs="Arial"/>
          <w:color w:val="auto"/>
          <w:sz w:val="24"/>
          <w:szCs w:val="24"/>
          <w:u w:val="single"/>
        </w:rPr>
      </w:pPr>
      <w:bookmarkStart w:id="53" w:name="_Toc473884270"/>
      <w:r w:rsidRPr="004948A4">
        <w:rPr>
          <w:rFonts w:ascii="Arial" w:hAnsi="Arial" w:cs="Arial"/>
          <w:color w:val="auto"/>
          <w:sz w:val="24"/>
          <w:szCs w:val="24"/>
          <w:u w:val="single"/>
        </w:rPr>
        <w:t>IZJAVA, DA PONUDNIK NE NASTOPA S PODIZVAJALCI</w:t>
      </w:r>
      <w:bookmarkEnd w:id="53"/>
    </w:p>
    <w:p w14:paraId="4AF6C0D5" w14:textId="77777777" w:rsidR="00766ABB" w:rsidRPr="004948A4" w:rsidRDefault="00766ABB" w:rsidP="00EC0897">
      <w:pPr>
        <w:spacing w:after="0"/>
        <w:jc w:val="both"/>
        <w:rPr>
          <w:rFonts w:ascii="Arial" w:hAnsi="Arial" w:cs="Arial"/>
          <w:sz w:val="18"/>
          <w:szCs w:val="18"/>
        </w:rPr>
      </w:pPr>
    </w:p>
    <w:p w14:paraId="77508E35" w14:textId="77777777" w:rsidR="00766ABB" w:rsidRPr="004948A4" w:rsidRDefault="00766ABB" w:rsidP="00EC0897">
      <w:pPr>
        <w:spacing w:after="0"/>
        <w:jc w:val="both"/>
        <w:rPr>
          <w:rFonts w:ascii="Arial" w:hAnsi="Arial" w:cs="Arial"/>
          <w:sz w:val="18"/>
          <w:szCs w:val="18"/>
        </w:rPr>
      </w:pPr>
      <w:r w:rsidRPr="004948A4">
        <w:rPr>
          <w:rFonts w:ascii="Arial" w:hAnsi="Arial" w:cs="Arial"/>
          <w:sz w:val="18"/>
          <w:szCs w:val="18"/>
        </w:rPr>
        <w:t>Pri ponudbi za izvedbo javnega naročila »</w:t>
      </w:r>
      <w:r w:rsidR="00E45EB5" w:rsidRPr="00E45EB5">
        <w:rPr>
          <w:rFonts w:ascii="Arial" w:hAnsi="Arial" w:cs="Arial"/>
          <w:sz w:val="18"/>
          <w:szCs w:val="18"/>
        </w:rPr>
        <w:t>ZAMENJAVA RAZSVETLJAVE V RDE</w:t>
      </w:r>
      <w:r w:rsidR="00E45EB5" w:rsidRPr="00E45EB5">
        <w:rPr>
          <w:rFonts w:ascii="Arial" w:hAnsi="Arial" w:cs="Arial" w:hint="eastAsia"/>
          <w:sz w:val="18"/>
          <w:szCs w:val="18"/>
        </w:rPr>
        <w:t>Č</w:t>
      </w:r>
      <w:r w:rsidR="00E45EB5" w:rsidRPr="00E45EB5">
        <w:rPr>
          <w:rFonts w:ascii="Arial" w:hAnsi="Arial" w:cs="Arial"/>
          <w:sz w:val="18"/>
          <w:szCs w:val="18"/>
        </w:rPr>
        <w:t>I DVORANI</w:t>
      </w:r>
      <w:r w:rsidRPr="004948A4">
        <w:rPr>
          <w:rFonts w:ascii="Arial" w:hAnsi="Arial" w:cs="Arial"/>
          <w:sz w:val="18"/>
          <w:szCs w:val="18"/>
        </w:rPr>
        <w:t>«,</w:t>
      </w:r>
    </w:p>
    <w:p w14:paraId="686C777F" w14:textId="77777777" w:rsidR="007745FB" w:rsidRPr="004948A4" w:rsidRDefault="007745FB" w:rsidP="00EC0897">
      <w:pPr>
        <w:spacing w:after="0"/>
        <w:jc w:val="both"/>
        <w:rPr>
          <w:rFonts w:ascii="Arial" w:hAnsi="Arial" w:cs="Arial"/>
          <w:sz w:val="18"/>
          <w:szCs w:val="18"/>
        </w:rPr>
      </w:pPr>
    </w:p>
    <w:p w14:paraId="243120E0" w14:textId="77777777" w:rsidR="00766ABB" w:rsidRPr="004948A4" w:rsidRDefault="00766ABB" w:rsidP="00EC0897">
      <w:pPr>
        <w:spacing w:after="0"/>
        <w:jc w:val="both"/>
        <w:rPr>
          <w:rFonts w:ascii="Arial" w:hAnsi="Arial" w:cs="Arial"/>
          <w:sz w:val="18"/>
          <w:szCs w:val="18"/>
        </w:rPr>
      </w:pPr>
      <w:r w:rsidRPr="004948A4">
        <w:rPr>
          <w:rFonts w:ascii="Arial" w:hAnsi="Arial" w:cs="Arial"/>
          <w:sz w:val="18"/>
          <w:szCs w:val="18"/>
        </w:rPr>
        <w:t>izjavljamo, da ne nastopamo s podizvajalcem/ci.</w:t>
      </w:r>
    </w:p>
    <w:p w14:paraId="0BC6EDC5" w14:textId="77777777" w:rsidR="007745FB" w:rsidRPr="004948A4" w:rsidRDefault="007745FB" w:rsidP="00EC0897">
      <w:pPr>
        <w:spacing w:after="0"/>
        <w:jc w:val="both"/>
        <w:rPr>
          <w:rFonts w:ascii="Arial" w:hAnsi="Arial" w:cs="Arial"/>
          <w:sz w:val="18"/>
          <w:szCs w:val="18"/>
        </w:rPr>
      </w:pPr>
    </w:p>
    <w:p w14:paraId="699C617A" w14:textId="77777777" w:rsidR="00766ABB" w:rsidRPr="004948A4" w:rsidRDefault="00766ABB" w:rsidP="00EC0897">
      <w:pPr>
        <w:spacing w:after="0"/>
        <w:jc w:val="both"/>
        <w:rPr>
          <w:rFonts w:ascii="Arial" w:hAnsi="Arial" w:cs="Arial"/>
          <w:sz w:val="18"/>
          <w:szCs w:val="18"/>
        </w:rPr>
      </w:pPr>
      <w:r w:rsidRPr="004948A4">
        <w:rPr>
          <w:rFonts w:ascii="Arial" w:hAnsi="Arial" w:cs="Arial"/>
          <w:sz w:val="18"/>
          <w:szCs w:val="18"/>
        </w:rPr>
        <w:t>Seznanjeni smo z dejstvom, da ima naročnik, če ponudnik ne bo priglasil vseh podizvajalcev, iz tega razloga pravico krivdno odpovedati sklenjeno pogodbo, če naknadno ugotovi, da ponudnik nastopa s podizvajalci ali s podizvajalci, ki jih ponudnik ni priglasil.</w:t>
      </w:r>
    </w:p>
    <w:p w14:paraId="2F546707" w14:textId="77777777" w:rsidR="007745FB" w:rsidRPr="004948A4" w:rsidRDefault="007745FB" w:rsidP="00766ABB">
      <w:pPr>
        <w:spacing w:after="0"/>
        <w:rPr>
          <w:rFonts w:ascii="Arial" w:hAnsi="Arial" w:cs="Arial"/>
          <w:sz w:val="18"/>
          <w:szCs w:val="18"/>
        </w:rPr>
      </w:pPr>
    </w:p>
    <w:p w14:paraId="54014BFC" w14:textId="77777777" w:rsidR="007745FB" w:rsidRPr="004948A4" w:rsidRDefault="007745FB" w:rsidP="00766ABB">
      <w:pPr>
        <w:spacing w:after="0"/>
        <w:rPr>
          <w:rFonts w:ascii="Arial" w:hAnsi="Arial" w:cs="Arial"/>
          <w:sz w:val="18"/>
          <w:szCs w:val="18"/>
        </w:rPr>
      </w:pPr>
    </w:p>
    <w:tbl>
      <w:tblPr>
        <w:tblStyle w:val="NormalTablePHPDOCX"/>
        <w:tblW w:w="5000" w:type="pct"/>
        <w:tblLook w:val="04A0" w:firstRow="1" w:lastRow="0" w:firstColumn="1" w:lastColumn="0" w:noHBand="0" w:noVBand="1"/>
      </w:tblPr>
      <w:tblGrid>
        <w:gridCol w:w="4643"/>
        <w:gridCol w:w="4643"/>
      </w:tblGrid>
      <w:tr w:rsidR="007745FB" w:rsidRPr="004948A4" w14:paraId="4017D3EA" w14:textId="77777777" w:rsidTr="00D11E5C">
        <w:tc>
          <w:tcPr>
            <w:tcW w:w="2500" w:type="pct"/>
            <w:tcMar>
              <w:top w:w="75" w:type="dxa"/>
              <w:bottom w:w="75" w:type="dxa"/>
            </w:tcMar>
            <w:vAlign w:val="center"/>
          </w:tcPr>
          <w:p w14:paraId="50CCF796" w14:textId="77777777" w:rsidR="007745FB" w:rsidRPr="004948A4" w:rsidRDefault="007745FB" w:rsidP="00D11E5C">
            <w:pPr>
              <w:rPr>
                <w:rFonts w:ascii="Arial" w:hAnsi="Arial" w:cs="Arial"/>
              </w:rPr>
            </w:pPr>
            <w:r w:rsidRPr="004948A4">
              <w:rPr>
                <w:rFonts w:ascii="Arial" w:hAnsi="Arial" w:cs="Arial"/>
                <w:color w:val="000000"/>
                <w:position w:val="-2"/>
                <w:sz w:val="18"/>
                <w:szCs w:val="18"/>
              </w:rPr>
              <w:t>Kraj in datum:</w:t>
            </w:r>
          </w:p>
        </w:tc>
        <w:tc>
          <w:tcPr>
            <w:tcW w:w="0" w:type="auto"/>
            <w:tcMar>
              <w:top w:w="75" w:type="dxa"/>
              <w:bottom w:w="75" w:type="dxa"/>
            </w:tcMar>
            <w:vAlign w:val="center"/>
          </w:tcPr>
          <w:p w14:paraId="624304B1" w14:textId="77777777" w:rsidR="007745FB" w:rsidRPr="004948A4" w:rsidRDefault="007745FB" w:rsidP="00D11E5C">
            <w:pPr>
              <w:rPr>
                <w:rFonts w:ascii="Arial" w:hAnsi="Arial" w:cs="Arial"/>
              </w:rPr>
            </w:pPr>
            <w:r w:rsidRPr="004948A4">
              <w:rPr>
                <w:rFonts w:ascii="Arial" w:hAnsi="Arial" w:cs="Arial"/>
                <w:color w:val="000000"/>
                <w:position w:val="-2"/>
                <w:sz w:val="18"/>
                <w:szCs w:val="18"/>
              </w:rPr>
              <w:t>Naziv:____________________________________</w:t>
            </w:r>
          </w:p>
        </w:tc>
      </w:tr>
      <w:tr w:rsidR="007745FB" w:rsidRPr="004948A4" w14:paraId="6CC635CC" w14:textId="77777777" w:rsidTr="00D11E5C">
        <w:tc>
          <w:tcPr>
            <w:tcW w:w="2500" w:type="pct"/>
            <w:tcMar>
              <w:top w:w="75" w:type="dxa"/>
              <w:bottom w:w="75" w:type="dxa"/>
            </w:tcMar>
            <w:vAlign w:val="center"/>
          </w:tcPr>
          <w:p w14:paraId="6D299B23" w14:textId="77777777" w:rsidR="007745FB" w:rsidRPr="004948A4" w:rsidRDefault="007745FB" w:rsidP="00D11E5C">
            <w:pPr>
              <w:jc w:val="right"/>
              <w:rPr>
                <w:rFonts w:ascii="Arial" w:hAnsi="Arial" w:cs="Arial"/>
              </w:rPr>
            </w:pPr>
            <w:r w:rsidRPr="004948A4">
              <w:rPr>
                <w:rFonts w:ascii="Arial" w:hAnsi="Arial" w:cs="Arial"/>
                <w:color w:val="A9A9A9"/>
                <w:position w:val="-2"/>
                <w:sz w:val="18"/>
                <w:szCs w:val="18"/>
              </w:rPr>
              <w:t>(žig)</w:t>
            </w:r>
          </w:p>
        </w:tc>
        <w:tc>
          <w:tcPr>
            <w:tcW w:w="0" w:type="auto"/>
            <w:tcMar>
              <w:top w:w="75" w:type="dxa"/>
              <w:bottom w:w="75" w:type="dxa"/>
            </w:tcMar>
            <w:vAlign w:val="center"/>
          </w:tcPr>
          <w:p w14:paraId="70317377" w14:textId="77777777" w:rsidR="007745FB" w:rsidRPr="004948A4" w:rsidRDefault="007745FB" w:rsidP="00D11E5C">
            <w:pPr>
              <w:rPr>
                <w:rFonts w:ascii="Arial" w:hAnsi="Arial" w:cs="Arial"/>
              </w:rPr>
            </w:pPr>
            <w:r w:rsidRPr="004948A4">
              <w:rPr>
                <w:rFonts w:ascii="Arial" w:hAnsi="Arial" w:cs="Arial"/>
                <w:color w:val="FFFFFF" w:themeColor="background1"/>
              </w:rPr>
              <w:t>____</w:t>
            </w:r>
            <w:r w:rsidRPr="004948A4">
              <w:rPr>
                <w:rFonts w:ascii="Arial" w:hAnsi="Arial" w:cs="Arial"/>
                <w:color w:val="000000"/>
                <w:position w:val="-2"/>
                <w:sz w:val="18"/>
                <w:szCs w:val="18"/>
              </w:rPr>
              <w:t>____________________________________</w:t>
            </w:r>
          </w:p>
          <w:p w14:paraId="34278FD9" w14:textId="77777777" w:rsidR="007745FB" w:rsidRPr="004948A4" w:rsidRDefault="007745FB" w:rsidP="00D11E5C">
            <w:pPr>
              <w:jc w:val="center"/>
              <w:rPr>
                <w:rFonts w:ascii="Arial" w:hAnsi="Arial" w:cs="Arial"/>
              </w:rPr>
            </w:pPr>
            <w:r w:rsidRPr="004948A4">
              <w:rPr>
                <w:rFonts w:ascii="Arial" w:hAnsi="Arial" w:cs="Arial"/>
                <w:color w:val="A9A9A9"/>
                <w:position w:val="-2"/>
                <w:sz w:val="18"/>
                <w:szCs w:val="18"/>
              </w:rPr>
              <w:t>(Ime in priimek ter podpis)</w:t>
            </w:r>
          </w:p>
        </w:tc>
      </w:tr>
    </w:tbl>
    <w:p w14:paraId="0B0AB545" w14:textId="77777777" w:rsidR="007745FB" w:rsidRPr="004948A4" w:rsidRDefault="007745FB" w:rsidP="00766ABB">
      <w:pPr>
        <w:spacing w:after="0"/>
        <w:rPr>
          <w:rFonts w:ascii="Arial" w:hAnsi="Arial" w:cs="Arial"/>
          <w:sz w:val="18"/>
          <w:szCs w:val="18"/>
        </w:rPr>
      </w:pPr>
    </w:p>
    <w:p w14:paraId="34D8C9BF" w14:textId="77777777" w:rsidR="007745FB" w:rsidRPr="004948A4" w:rsidRDefault="007745FB" w:rsidP="00766ABB">
      <w:pPr>
        <w:spacing w:after="0"/>
        <w:rPr>
          <w:rFonts w:ascii="Arial" w:hAnsi="Arial" w:cs="Arial"/>
          <w:sz w:val="18"/>
          <w:szCs w:val="18"/>
        </w:rPr>
      </w:pPr>
    </w:p>
    <w:p w14:paraId="7BC06845" w14:textId="77777777" w:rsidR="00766ABB" w:rsidRPr="004948A4" w:rsidRDefault="00766ABB" w:rsidP="00766ABB">
      <w:pPr>
        <w:spacing w:after="0"/>
        <w:rPr>
          <w:rFonts w:ascii="Arial" w:hAnsi="Arial" w:cs="Arial"/>
          <w:i/>
          <w:sz w:val="18"/>
          <w:szCs w:val="18"/>
          <w:u w:val="single"/>
        </w:rPr>
      </w:pPr>
      <w:r w:rsidRPr="004948A4">
        <w:rPr>
          <w:rFonts w:ascii="Arial" w:hAnsi="Arial" w:cs="Arial"/>
          <w:i/>
          <w:sz w:val="18"/>
          <w:szCs w:val="18"/>
          <w:u w:val="single"/>
        </w:rPr>
        <w:t>Opomba:</w:t>
      </w:r>
    </w:p>
    <w:p w14:paraId="1F6D0EA3" w14:textId="77777777" w:rsidR="00766ABB" w:rsidRPr="004948A4" w:rsidRDefault="00766ABB" w:rsidP="00766ABB">
      <w:pPr>
        <w:spacing w:after="0"/>
        <w:rPr>
          <w:rFonts w:ascii="Arial" w:hAnsi="Arial" w:cs="Arial"/>
          <w:i/>
          <w:sz w:val="18"/>
          <w:szCs w:val="18"/>
        </w:rPr>
      </w:pPr>
      <w:r w:rsidRPr="004948A4">
        <w:rPr>
          <w:rFonts w:ascii="Arial" w:hAnsi="Arial" w:cs="Arial"/>
          <w:i/>
          <w:sz w:val="18"/>
          <w:szCs w:val="18"/>
        </w:rPr>
        <w:t>Izjava se izpolni le, če ponudnik ne nastopa s podizvajalcem.</w:t>
      </w:r>
    </w:p>
    <w:p w14:paraId="35D74886" w14:textId="77777777" w:rsidR="00766ABB" w:rsidRPr="004948A4" w:rsidRDefault="00766ABB" w:rsidP="00766ABB">
      <w:pPr>
        <w:spacing w:after="0"/>
        <w:rPr>
          <w:rFonts w:ascii="Arial" w:hAnsi="Arial" w:cs="Arial"/>
          <w:sz w:val="18"/>
          <w:szCs w:val="18"/>
        </w:rPr>
      </w:pPr>
      <w:r w:rsidRPr="004948A4">
        <w:rPr>
          <w:rFonts w:ascii="Arial" w:hAnsi="Arial" w:cs="Arial"/>
          <w:sz w:val="18"/>
          <w:szCs w:val="18"/>
        </w:rPr>
        <w:t xml:space="preserve"> </w:t>
      </w:r>
    </w:p>
    <w:p w14:paraId="1F061732" w14:textId="77777777" w:rsidR="007745FB" w:rsidRPr="004948A4" w:rsidRDefault="007745FB" w:rsidP="00766ABB">
      <w:pPr>
        <w:spacing w:after="0"/>
        <w:rPr>
          <w:rFonts w:ascii="Arial" w:hAnsi="Arial" w:cs="Arial"/>
          <w:sz w:val="18"/>
          <w:szCs w:val="18"/>
        </w:rPr>
      </w:pPr>
    </w:p>
    <w:p w14:paraId="47B49CD3" w14:textId="77777777" w:rsidR="007745FB" w:rsidRPr="004948A4" w:rsidRDefault="007745FB" w:rsidP="00766ABB">
      <w:pPr>
        <w:spacing w:after="0"/>
        <w:rPr>
          <w:rFonts w:ascii="Arial" w:hAnsi="Arial" w:cs="Arial"/>
          <w:sz w:val="18"/>
          <w:szCs w:val="18"/>
        </w:rPr>
      </w:pPr>
    </w:p>
    <w:p w14:paraId="76F12550" w14:textId="77777777" w:rsidR="007745FB" w:rsidRPr="004948A4" w:rsidRDefault="007745FB" w:rsidP="00766ABB">
      <w:pPr>
        <w:spacing w:after="0"/>
        <w:rPr>
          <w:rFonts w:ascii="Arial" w:hAnsi="Arial" w:cs="Arial"/>
          <w:sz w:val="18"/>
          <w:szCs w:val="18"/>
        </w:rPr>
      </w:pPr>
    </w:p>
    <w:p w14:paraId="1C316606" w14:textId="77777777" w:rsidR="007745FB" w:rsidRPr="004948A4" w:rsidRDefault="007745FB" w:rsidP="00766ABB">
      <w:pPr>
        <w:spacing w:after="0"/>
        <w:rPr>
          <w:rFonts w:ascii="Arial" w:hAnsi="Arial" w:cs="Arial"/>
          <w:sz w:val="18"/>
          <w:szCs w:val="18"/>
        </w:rPr>
      </w:pPr>
    </w:p>
    <w:p w14:paraId="2E23C6AD" w14:textId="77777777" w:rsidR="007745FB" w:rsidRPr="004948A4" w:rsidRDefault="007745FB" w:rsidP="00766ABB">
      <w:pPr>
        <w:spacing w:after="0"/>
        <w:rPr>
          <w:rFonts w:ascii="Arial" w:hAnsi="Arial" w:cs="Arial"/>
          <w:sz w:val="18"/>
          <w:szCs w:val="18"/>
        </w:rPr>
      </w:pPr>
    </w:p>
    <w:p w14:paraId="2D89B42A" w14:textId="77777777" w:rsidR="007745FB" w:rsidRPr="004948A4" w:rsidRDefault="007745FB" w:rsidP="00766ABB">
      <w:pPr>
        <w:spacing w:after="0"/>
        <w:rPr>
          <w:rFonts w:ascii="Arial" w:hAnsi="Arial" w:cs="Arial"/>
          <w:sz w:val="18"/>
          <w:szCs w:val="18"/>
        </w:rPr>
      </w:pPr>
    </w:p>
    <w:p w14:paraId="16D17684" w14:textId="77777777" w:rsidR="007745FB" w:rsidRPr="004948A4" w:rsidRDefault="007745FB" w:rsidP="00766ABB">
      <w:pPr>
        <w:spacing w:after="0"/>
        <w:rPr>
          <w:rFonts w:ascii="Arial" w:hAnsi="Arial" w:cs="Arial"/>
          <w:sz w:val="18"/>
          <w:szCs w:val="18"/>
        </w:rPr>
      </w:pPr>
    </w:p>
    <w:p w14:paraId="7CBC75D3" w14:textId="77777777" w:rsidR="007745FB" w:rsidRPr="004948A4" w:rsidRDefault="007745FB" w:rsidP="00766ABB">
      <w:pPr>
        <w:spacing w:after="0"/>
        <w:rPr>
          <w:rFonts w:ascii="Arial" w:hAnsi="Arial" w:cs="Arial"/>
          <w:sz w:val="18"/>
          <w:szCs w:val="18"/>
        </w:rPr>
      </w:pPr>
    </w:p>
    <w:p w14:paraId="6501119E" w14:textId="77777777" w:rsidR="007745FB" w:rsidRPr="004948A4" w:rsidRDefault="007745FB" w:rsidP="00766ABB">
      <w:pPr>
        <w:spacing w:after="0"/>
        <w:rPr>
          <w:rFonts w:ascii="Arial" w:hAnsi="Arial" w:cs="Arial"/>
          <w:sz w:val="18"/>
          <w:szCs w:val="18"/>
        </w:rPr>
      </w:pPr>
    </w:p>
    <w:p w14:paraId="750DBEE0" w14:textId="77777777" w:rsidR="007745FB" w:rsidRPr="004948A4" w:rsidRDefault="007745FB" w:rsidP="00766ABB">
      <w:pPr>
        <w:spacing w:after="0"/>
        <w:rPr>
          <w:rFonts w:ascii="Arial" w:hAnsi="Arial" w:cs="Arial"/>
          <w:sz w:val="18"/>
          <w:szCs w:val="18"/>
        </w:rPr>
      </w:pPr>
    </w:p>
    <w:p w14:paraId="2B608778" w14:textId="77777777" w:rsidR="007745FB" w:rsidRPr="004948A4" w:rsidRDefault="007745FB" w:rsidP="00766ABB">
      <w:pPr>
        <w:spacing w:after="0"/>
        <w:rPr>
          <w:rFonts w:ascii="Arial" w:hAnsi="Arial" w:cs="Arial"/>
          <w:sz w:val="18"/>
          <w:szCs w:val="18"/>
        </w:rPr>
      </w:pPr>
    </w:p>
    <w:p w14:paraId="3139D63E" w14:textId="77777777" w:rsidR="007745FB" w:rsidRPr="004948A4" w:rsidRDefault="007745FB" w:rsidP="00766ABB">
      <w:pPr>
        <w:spacing w:after="0"/>
        <w:rPr>
          <w:rFonts w:ascii="Arial" w:hAnsi="Arial" w:cs="Arial"/>
          <w:sz w:val="18"/>
          <w:szCs w:val="18"/>
        </w:rPr>
      </w:pPr>
    </w:p>
    <w:p w14:paraId="12DCE596" w14:textId="77777777" w:rsidR="007745FB" w:rsidRPr="004948A4" w:rsidRDefault="007745FB" w:rsidP="00766ABB">
      <w:pPr>
        <w:spacing w:after="0"/>
        <w:rPr>
          <w:rFonts w:ascii="Arial" w:hAnsi="Arial" w:cs="Arial"/>
          <w:sz w:val="18"/>
          <w:szCs w:val="18"/>
        </w:rPr>
      </w:pPr>
    </w:p>
    <w:p w14:paraId="3F6075E5" w14:textId="77777777" w:rsidR="007745FB" w:rsidRPr="004948A4" w:rsidRDefault="007745FB" w:rsidP="00766ABB">
      <w:pPr>
        <w:spacing w:after="0"/>
        <w:rPr>
          <w:rFonts w:ascii="Arial" w:hAnsi="Arial" w:cs="Arial"/>
          <w:sz w:val="18"/>
          <w:szCs w:val="18"/>
        </w:rPr>
      </w:pPr>
    </w:p>
    <w:p w14:paraId="7297BA30" w14:textId="77777777" w:rsidR="007745FB" w:rsidRPr="004948A4" w:rsidRDefault="007745FB" w:rsidP="00766ABB">
      <w:pPr>
        <w:spacing w:after="0"/>
        <w:rPr>
          <w:rFonts w:ascii="Arial" w:hAnsi="Arial" w:cs="Arial"/>
          <w:sz w:val="18"/>
          <w:szCs w:val="18"/>
        </w:rPr>
      </w:pPr>
    </w:p>
    <w:p w14:paraId="41CEC823" w14:textId="77777777" w:rsidR="007745FB" w:rsidRPr="004948A4" w:rsidRDefault="007745FB" w:rsidP="00766ABB">
      <w:pPr>
        <w:spacing w:after="0"/>
        <w:rPr>
          <w:rFonts w:ascii="Arial" w:hAnsi="Arial" w:cs="Arial"/>
          <w:sz w:val="18"/>
          <w:szCs w:val="18"/>
        </w:rPr>
      </w:pPr>
    </w:p>
    <w:p w14:paraId="34E0B491" w14:textId="77777777" w:rsidR="007745FB" w:rsidRPr="004948A4" w:rsidRDefault="007745FB" w:rsidP="00766ABB">
      <w:pPr>
        <w:spacing w:after="0"/>
        <w:rPr>
          <w:rFonts w:ascii="Arial" w:hAnsi="Arial" w:cs="Arial"/>
          <w:sz w:val="18"/>
          <w:szCs w:val="18"/>
        </w:rPr>
      </w:pPr>
    </w:p>
    <w:p w14:paraId="2B7BEDF4" w14:textId="77777777" w:rsidR="007745FB" w:rsidRPr="004948A4" w:rsidRDefault="007745FB" w:rsidP="00766ABB">
      <w:pPr>
        <w:spacing w:after="0"/>
        <w:rPr>
          <w:rFonts w:ascii="Arial" w:hAnsi="Arial" w:cs="Arial"/>
          <w:sz w:val="18"/>
          <w:szCs w:val="18"/>
        </w:rPr>
      </w:pPr>
    </w:p>
    <w:p w14:paraId="4C6463DC" w14:textId="77777777" w:rsidR="007745FB" w:rsidRPr="004948A4" w:rsidRDefault="007745FB" w:rsidP="00766ABB">
      <w:pPr>
        <w:spacing w:after="0"/>
        <w:rPr>
          <w:rFonts w:ascii="Arial" w:hAnsi="Arial" w:cs="Arial"/>
          <w:sz w:val="18"/>
          <w:szCs w:val="18"/>
        </w:rPr>
      </w:pPr>
    </w:p>
    <w:p w14:paraId="4257CDEE" w14:textId="77777777" w:rsidR="007745FB" w:rsidRPr="004948A4" w:rsidRDefault="007745FB" w:rsidP="00766ABB">
      <w:pPr>
        <w:spacing w:after="0"/>
        <w:rPr>
          <w:rFonts w:ascii="Arial" w:hAnsi="Arial" w:cs="Arial"/>
          <w:sz w:val="18"/>
          <w:szCs w:val="18"/>
        </w:rPr>
      </w:pPr>
    </w:p>
    <w:p w14:paraId="3D840997" w14:textId="77777777" w:rsidR="007745FB" w:rsidRPr="004948A4" w:rsidRDefault="007745FB" w:rsidP="00766ABB">
      <w:pPr>
        <w:spacing w:after="0"/>
        <w:rPr>
          <w:rFonts w:ascii="Arial" w:hAnsi="Arial" w:cs="Arial"/>
          <w:sz w:val="18"/>
          <w:szCs w:val="18"/>
        </w:rPr>
      </w:pPr>
    </w:p>
    <w:p w14:paraId="0D70AF70" w14:textId="77777777" w:rsidR="007745FB" w:rsidRPr="004948A4" w:rsidRDefault="007745FB" w:rsidP="00766ABB">
      <w:pPr>
        <w:spacing w:after="0"/>
        <w:rPr>
          <w:rFonts w:ascii="Arial" w:hAnsi="Arial" w:cs="Arial"/>
          <w:sz w:val="18"/>
          <w:szCs w:val="18"/>
        </w:rPr>
      </w:pPr>
    </w:p>
    <w:p w14:paraId="37071D67" w14:textId="77777777" w:rsidR="007745FB" w:rsidRPr="004948A4" w:rsidRDefault="007745FB" w:rsidP="00766ABB">
      <w:pPr>
        <w:spacing w:after="0"/>
        <w:rPr>
          <w:rFonts w:ascii="Arial" w:hAnsi="Arial" w:cs="Arial"/>
          <w:sz w:val="18"/>
          <w:szCs w:val="18"/>
        </w:rPr>
      </w:pPr>
    </w:p>
    <w:p w14:paraId="26FFB75C" w14:textId="77777777" w:rsidR="007745FB" w:rsidRPr="004948A4" w:rsidRDefault="007745FB" w:rsidP="00766ABB">
      <w:pPr>
        <w:spacing w:after="0"/>
        <w:rPr>
          <w:rFonts w:ascii="Arial" w:hAnsi="Arial" w:cs="Arial"/>
          <w:sz w:val="18"/>
          <w:szCs w:val="18"/>
        </w:rPr>
      </w:pPr>
    </w:p>
    <w:p w14:paraId="3B2A0E14" w14:textId="77777777" w:rsidR="007745FB" w:rsidRPr="004948A4" w:rsidRDefault="007745FB" w:rsidP="00766ABB">
      <w:pPr>
        <w:spacing w:after="0"/>
        <w:rPr>
          <w:rFonts w:ascii="Arial" w:hAnsi="Arial" w:cs="Arial"/>
          <w:sz w:val="18"/>
          <w:szCs w:val="18"/>
        </w:rPr>
      </w:pPr>
    </w:p>
    <w:p w14:paraId="576ADDF2" w14:textId="77777777" w:rsidR="007745FB" w:rsidRPr="004948A4" w:rsidRDefault="007745FB" w:rsidP="00766ABB">
      <w:pPr>
        <w:spacing w:after="0"/>
        <w:rPr>
          <w:rFonts w:ascii="Arial" w:hAnsi="Arial" w:cs="Arial"/>
          <w:sz w:val="18"/>
          <w:szCs w:val="18"/>
        </w:rPr>
      </w:pPr>
    </w:p>
    <w:p w14:paraId="39D16E19" w14:textId="77777777" w:rsidR="004D6B45" w:rsidRPr="004948A4" w:rsidRDefault="004D6B45" w:rsidP="00766ABB">
      <w:pPr>
        <w:spacing w:after="0"/>
        <w:rPr>
          <w:rFonts w:ascii="Arial" w:hAnsi="Arial" w:cs="Arial"/>
          <w:sz w:val="18"/>
          <w:szCs w:val="18"/>
        </w:rPr>
      </w:pPr>
    </w:p>
    <w:p w14:paraId="32797F1D" w14:textId="77777777" w:rsidR="006A67B3" w:rsidRPr="004948A4" w:rsidRDefault="006A67B3" w:rsidP="00766ABB">
      <w:pPr>
        <w:spacing w:after="0"/>
        <w:rPr>
          <w:rFonts w:ascii="Arial" w:hAnsi="Arial" w:cs="Arial"/>
          <w:sz w:val="18"/>
          <w:szCs w:val="18"/>
        </w:rPr>
      </w:pPr>
    </w:p>
    <w:p w14:paraId="7A0E40B1" w14:textId="77777777" w:rsidR="007745FB" w:rsidRPr="004948A4" w:rsidRDefault="007745FB" w:rsidP="007745FB">
      <w:pPr>
        <w:spacing w:after="0"/>
        <w:rPr>
          <w:rFonts w:ascii="Arial" w:hAnsi="Arial" w:cs="Arial"/>
          <w:sz w:val="18"/>
          <w:szCs w:val="18"/>
        </w:rPr>
      </w:pPr>
    </w:p>
    <w:p w14:paraId="0FD4B93E" w14:textId="77777777" w:rsidR="007745FB" w:rsidRPr="004948A4" w:rsidRDefault="007745FB" w:rsidP="007745FB">
      <w:pPr>
        <w:spacing w:after="0"/>
        <w:jc w:val="right"/>
        <w:rPr>
          <w:rFonts w:ascii="Arial" w:hAnsi="Arial" w:cs="Arial"/>
          <w:i/>
          <w:sz w:val="18"/>
          <w:szCs w:val="18"/>
        </w:rPr>
      </w:pPr>
    </w:p>
    <w:p w14:paraId="6ED34B93" w14:textId="77777777" w:rsidR="007745FB" w:rsidRPr="004948A4" w:rsidRDefault="007745FB" w:rsidP="007745FB">
      <w:pPr>
        <w:spacing w:after="0"/>
        <w:jc w:val="right"/>
        <w:rPr>
          <w:rFonts w:ascii="Arial" w:hAnsi="Arial" w:cs="Arial"/>
          <w:i/>
          <w:sz w:val="18"/>
          <w:szCs w:val="18"/>
        </w:rPr>
      </w:pPr>
    </w:p>
    <w:p w14:paraId="3B072E41" w14:textId="77777777" w:rsidR="007745FB" w:rsidRPr="004948A4" w:rsidRDefault="007745FB" w:rsidP="007745FB">
      <w:pPr>
        <w:spacing w:after="0"/>
        <w:jc w:val="right"/>
        <w:rPr>
          <w:rFonts w:ascii="Arial" w:hAnsi="Arial" w:cs="Arial"/>
          <w:i/>
          <w:sz w:val="18"/>
          <w:szCs w:val="18"/>
        </w:rPr>
      </w:pPr>
    </w:p>
    <w:p w14:paraId="1D86442A" w14:textId="77777777" w:rsidR="007745FB" w:rsidRPr="004948A4" w:rsidRDefault="001626D8" w:rsidP="007745FB">
      <w:pPr>
        <w:spacing w:after="0"/>
        <w:jc w:val="right"/>
        <w:rPr>
          <w:rFonts w:ascii="Arial" w:hAnsi="Arial" w:cs="Arial"/>
          <w:i/>
          <w:sz w:val="18"/>
          <w:szCs w:val="18"/>
        </w:rPr>
      </w:pPr>
      <w:r>
        <w:rPr>
          <w:rFonts w:ascii="Arial" w:hAnsi="Arial" w:cs="Arial"/>
          <w:i/>
          <w:sz w:val="18"/>
          <w:szCs w:val="18"/>
        </w:rPr>
        <w:t>Obrazec št: 13</w:t>
      </w:r>
    </w:p>
    <w:p w14:paraId="42F1BCD9" w14:textId="77777777" w:rsidR="007745FB" w:rsidRPr="004948A4" w:rsidRDefault="007745FB" w:rsidP="007745FB">
      <w:pPr>
        <w:pStyle w:val="Naslov3"/>
        <w:rPr>
          <w:rFonts w:ascii="Arial" w:hAnsi="Arial" w:cs="Arial"/>
          <w:color w:val="auto"/>
          <w:u w:val="single"/>
        </w:rPr>
      </w:pPr>
      <w:bookmarkStart w:id="54" w:name="_Toc455400509"/>
      <w:bookmarkStart w:id="55" w:name="_Toc473884271"/>
      <w:r w:rsidRPr="004948A4">
        <w:rPr>
          <w:rFonts w:ascii="Arial" w:hAnsi="Arial" w:cs="Arial"/>
          <w:color w:val="auto"/>
          <w:u w:val="single"/>
        </w:rPr>
        <w:t>PODATKI IN UDELEŽBA PODIZVAJALCEV</w:t>
      </w:r>
      <w:bookmarkEnd w:id="54"/>
      <w:bookmarkEnd w:id="55"/>
    </w:p>
    <w:p w14:paraId="4EE6B682" w14:textId="77777777" w:rsidR="007745FB" w:rsidRPr="004948A4" w:rsidRDefault="007745FB" w:rsidP="007745FB">
      <w:pPr>
        <w:spacing w:before="225" w:after="225" w:line="240" w:lineRule="auto"/>
        <w:jc w:val="both"/>
        <w:rPr>
          <w:rFonts w:ascii="Arial" w:hAnsi="Arial" w:cs="Arial"/>
        </w:rPr>
      </w:pPr>
      <w:r w:rsidRPr="004948A4">
        <w:rPr>
          <w:rFonts w:ascii="Arial" w:hAnsi="Arial" w:cs="Arial"/>
          <w:color w:val="000000"/>
          <w:sz w:val="18"/>
          <w:szCs w:val="18"/>
        </w:rPr>
        <w:t>V zvezi z javnim naročilom »</w:t>
      </w:r>
      <w:r w:rsidR="00E45EB5" w:rsidRPr="00E45EB5">
        <w:rPr>
          <w:rFonts w:ascii="Arial" w:hAnsi="Arial" w:cs="Arial"/>
          <w:color w:val="000000"/>
          <w:sz w:val="18"/>
          <w:szCs w:val="18"/>
        </w:rPr>
        <w:t>ZAMENJAVA RAZSVETLJAVE V RDE</w:t>
      </w:r>
      <w:r w:rsidR="00E45EB5" w:rsidRPr="00E45EB5">
        <w:rPr>
          <w:rFonts w:ascii="Arial" w:hAnsi="Arial" w:cs="Arial" w:hint="eastAsia"/>
          <w:color w:val="000000"/>
          <w:sz w:val="18"/>
          <w:szCs w:val="18"/>
        </w:rPr>
        <w:t>Č</w:t>
      </w:r>
      <w:r w:rsidR="00E45EB5" w:rsidRPr="00E45EB5">
        <w:rPr>
          <w:rFonts w:ascii="Arial" w:hAnsi="Arial" w:cs="Arial"/>
          <w:color w:val="000000"/>
          <w:sz w:val="18"/>
          <w:szCs w:val="18"/>
        </w:rPr>
        <w:t>I DVORANI</w:t>
      </w:r>
      <w:r w:rsidRPr="004948A4">
        <w:rPr>
          <w:rFonts w:ascii="Arial" w:hAnsi="Arial" w:cs="Arial"/>
          <w:color w:val="000000"/>
          <w:sz w:val="18"/>
          <w:szCs w:val="18"/>
        </w:rPr>
        <w:t>« izjavljamo, da nastopamo s podizvajalci, in sicer v nadaljevanju navajamo njihovo vrednostno udeležbo:</w:t>
      </w:r>
    </w:p>
    <w:tbl>
      <w:tblPr>
        <w:tblStyle w:val="TableGridPHPDOCX"/>
        <w:tblW w:w="5000"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510"/>
        <w:gridCol w:w="5776"/>
      </w:tblGrid>
      <w:tr w:rsidR="007745FB" w:rsidRPr="004948A4" w14:paraId="5AE270FF" w14:textId="77777777" w:rsidTr="00D11E5C">
        <w:tc>
          <w:tcPr>
            <w:tcW w:w="189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3F485BA" w14:textId="77777777" w:rsidR="007745FB" w:rsidRPr="004948A4" w:rsidRDefault="004B21EE" w:rsidP="00D11E5C">
            <w:pPr>
              <w:rPr>
                <w:rFonts w:ascii="Arial" w:hAnsi="Arial" w:cs="Arial"/>
              </w:rPr>
            </w:pPr>
            <w:r>
              <w:rPr>
                <w:rFonts w:ascii="Arial" w:hAnsi="Arial" w:cs="Arial"/>
                <w:b/>
                <w:bCs/>
                <w:color w:val="000000"/>
                <w:position w:val="-2"/>
                <w:sz w:val="18"/>
                <w:szCs w:val="18"/>
              </w:rPr>
              <w:t>PODIZVAJALEC</w:t>
            </w:r>
          </w:p>
        </w:tc>
        <w:tc>
          <w:tcPr>
            <w:tcW w:w="311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6BAE4A5" w14:textId="77777777" w:rsidR="007745FB" w:rsidRPr="004948A4" w:rsidRDefault="007745FB" w:rsidP="00D11E5C">
            <w:pPr>
              <w:rPr>
                <w:rFonts w:ascii="Arial" w:hAnsi="Arial" w:cs="Arial"/>
              </w:rPr>
            </w:pPr>
            <w:r w:rsidRPr="004948A4">
              <w:rPr>
                <w:rFonts w:ascii="Arial" w:hAnsi="Arial" w:cs="Arial"/>
                <w:color w:val="000000"/>
                <w:position w:val="-2"/>
                <w:sz w:val="18"/>
                <w:szCs w:val="18"/>
              </w:rPr>
              <w:t> </w:t>
            </w:r>
          </w:p>
        </w:tc>
      </w:tr>
      <w:tr w:rsidR="007745FB" w:rsidRPr="004948A4" w14:paraId="7D300B71" w14:textId="77777777" w:rsidTr="00D11E5C">
        <w:tc>
          <w:tcPr>
            <w:tcW w:w="189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C15C56C" w14:textId="77777777" w:rsidR="007745FB" w:rsidRPr="004948A4" w:rsidRDefault="004B21EE" w:rsidP="00D11E5C">
            <w:pPr>
              <w:rPr>
                <w:rFonts w:ascii="Arial" w:hAnsi="Arial" w:cs="Arial"/>
              </w:rPr>
            </w:pPr>
            <w:r>
              <w:rPr>
                <w:rFonts w:ascii="Arial" w:hAnsi="Arial" w:cs="Arial"/>
                <w:color w:val="000000"/>
                <w:position w:val="-2"/>
                <w:sz w:val="18"/>
                <w:szCs w:val="18"/>
              </w:rPr>
              <w:t>Naslov</w:t>
            </w:r>
          </w:p>
        </w:tc>
        <w:tc>
          <w:tcPr>
            <w:tcW w:w="311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A439175" w14:textId="77777777" w:rsidR="007745FB" w:rsidRPr="004948A4" w:rsidRDefault="007745FB" w:rsidP="00D11E5C">
            <w:pPr>
              <w:rPr>
                <w:rFonts w:ascii="Arial" w:hAnsi="Arial" w:cs="Arial"/>
              </w:rPr>
            </w:pPr>
            <w:r w:rsidRPr="004948A4">
              <w:rPr>
                <w:rFonts w:ascii="Arial" w:hAnsi="Arial" w:cs="Arial"/>
                <w:color w:val="000000"/>
                <w:position w:val="-2"/>
                <w:sz w:val="18"/>
                <w:szCs w:val="18"/>
              </w:rPr>
              <w:t> </w:t>
            </w:r>
          </w:p>
        </w:tc>
      </w:tr>
      <w:tr w:rsidR="007745FB" w:rsidRPr="004948A4" w14:paraId="6E27BD84" w14:textId="77777777" w:rsidTr="00D11E5C">
        <w:tc>
          <w:tcPr>
            <w:tcW w:w="189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733FB5E" w14:textId="77777777" w:rsidR="007745FB" w:rsidRPr="004948A4" w:rsidRDefault="007745FB" w:rsidP="00D11E5C">
            <w:pPr>
              <w:rPr>
                <w:rFonts w:ascii="Arial" w:hAnsi="Arial" w:cs="Arial"/>
                <w:color w:val="000000"/>
                <w:position w:val="-2"/>
                <w:sz w:val="18"/>
                <w:szCs w:val="18"/>
              </w:rPr>
            </w:pPr>
            <w:r w:rsidRPr="004948A4">
              <w:rPr>
                <w:rFonts w:ascii="Arial" w:hAnsi="Arial" w:cs="Arial"/>
                <w:color w:val="000000"/>
                <w:position w:val="-2"/>
                <w:sz w:val="18"/>
                <w:szCs w:val="18"/>
              </w:rPr>
              <w:t>Kontaktna o</w:t>
            </w:r>
            <w:r w:rsidR="004B21EE">
              <w:rPr>
                <w:rFonts w:ascii="Arial" w:hAnsi="Arial" w:cs="Arial"/>
                <w:color w:val="000000"/>
                <w:position w:val="-2"/>
                <w:sz w:val="18"/>
                <w:szCs w:val="18"/>
              </w:rPr>
              <w:t>seba (Ime in priimek, tel. št.)</w:t>
            </w:r>
          </w:p>
        </w:tc>
        <w:tc>
          <w:tcPr>
            <w:tcW w:w="311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03F0ECD" w14:textId="77777777" w:rsidR="007745FB" w:rsidRPr="004948A4" w:rsidRDefault="007745FB" w:rsidP="00D11E5C">
            <w:pPr>
              <w:rPr>
                <w:rFonts w:ascii="Arial" w:hAnsi="Arial" w:cs="Arial"/>
                <w:color w:val="000000"/>
                <w:position w:val="-2"/>
                <w:sz w:val="18"/>
                <w:szCs w:val="18"/>
              </w:rPr>
            </w:pPr>
          </w:p>
        </w:tc>
      </w:tr>
      <w:tr w:rsidR="007745FB" w:rsidRPr="004948A4" w14:paraId="17C18E6B" w14:textId="77777777" w:rsidTr="00D11E5C">
        <w:tc>
          <w:tcPr>
            <w:tcW w:w="189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59E5224" w14:textId="77777777" w:rsidR="007745FB" w:rsidRPr="004948A4" w:rsidRDefault="004B21EE" w:rsidP="00D11E5C">
            <w:pPr>
              <w:rPr>
                <w:rFonts w:ascii="Arial" w:hAnsi="Arial" w:cs="Arial"/>
              </w:rPr>
            </w:pPr>
            <w:r>
              <w:rPr>
                <w:rFonts w:ascii="Arial" w:hAnsi="Arial" w:cs="Arial"/>
                <w:color w:val="000000"/>
                <w:position w:val="-2"/>
                <w:sz w:val="18"/>
                <w:szCs w:val="18"/>
              </w:rPr>
              <w:t>Matična št.</w:t>
            </w:r>
          </w:p>
        </w:tc>
        <w:tc>
          <w:tcPr>
            <w:tcW w:w="311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5C1D2D2" w14:textId="77777777" w:rsidR="007745FB" w:rsidRPr="004948A4" w:rsidRDefault="007745FB" w:rsidP="00D11E5C">
            <w:pPr>
              <w:rPr>
                <w:rFonts w:ascii="Arial" w:hAnsi="Arial" w:cs="Arial"/>
              </w:rPr>
            </w:pPr>
            <w:r w:rsidRPr="004948A4">
              <w:rPr>
                <w:rFonts w:ascii="Arial" w:hAnsi="Arial" w:cs="Arial"/>
                <w:color w:val="000000"/>
                <w:position w:val="-2"/>
                <w:sz w:val="18"/>
                <w:szCs w:val="18"/>
              </w:rPr>
              <w:t> </w:t>
            </w:r>
          </w:p>
        </w:tc>
      </w:tr>
      <w:tr w:rsidR="007745FB" w:rsidRPr="004948A4" w14:paraId="6E94BB49" w14:textId="77777777" w:rsidTr="00D11E5C">
        <w:tc>
          <w:tcPr>
            <w:tcW w:w="189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7816753" w14:textId="77777777" w:rsidR="007745FB" w:rsidRPr="004948A4" w:rsidRDefault="004B21EE" w:rsidP="00D11E5C">
            <w:pPr>
              <w:rPr>
                <w:rFonts w:ascii="Arial" w:hAnsi="Arial" w:cs="Arial"/>
              </w:rPr>
            </w:pPr>
            <w:r>
              <w:rPr>
                <w:rFonts w:ascii="Arial" w:hAnsi="Arial" w:cs="Arial"/>
                <w:color w:val="000000"/>
                <w:position w:val="-2"/>
                <w:sz w:val="18"/>
                <w:szCs w:val="18"/>
              </w:rPr>
              <w:t>Davčna št</w:t>
            </w:r>
            <w:r w:rsidR="007745FB" w:rsidRPr="004948A4">
              <w:rPr>
                <w:rFonts w:ascii="Arial" w:hAnsi="Arial" w:cs="Arial"/>
                <w:color w:val="000000"/>
                <w:position w:val="-2"/>
                <w:sz w:val="18"/>
                <w:szCs w:val="18"/>
              </w:rPr>
              <w:t>:</w:t>
            </w:r>
          </w:p>
        </w:tc>
        <w:tc>
          <w:tcPr>
            <w:tcW w:w="311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65CDCB" w14:textId="77777777" w:rsidR="007745FB" w:rsidRPr="004948A4" w:rsidRDefault="007745FB" w:rsidP="00D11E5C">
            <w:pPr>
              <w:rPr>
                <w:rFonts w:ascii="Arial" w:hAnsi="Arial" w:cs="Arial"/>
              </w:rPr>
            </w:pPr>
            <w:r w:rsidRPr="004948A4">
              <w:rPr>
                <w:rFonts w:ascii="Arial" w:hAnsi="Arial" w:cs="Arial"/>
                <w:color w:val="000000"/>
                <w:position w:val="-2"/>
                <w:sz w:val="18"/>
                <w:szCs w:val="18"/>
              </w:rPr>
              <w:t> </w:t>
            </w:r>
          </w:p>
        </w:tc>
      </w:tr>
      <w:tr w:rsidR="007745FB" w:rsidRPr="004948A4" w14:paraId="40841B5A" w14:textId="77777777" w:rsidTr="00D11E5C">
        <w:tc>
          <w:tcPr>
            <w:tcW w:w="189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AE1D7DA" w14:textId="77777777" w:rsidR="007745FB" w:rsidRPr="004948A4" w:rsidRDefault="004B21EE" w:rsidP="00D11E5C">
            <w:pPr>
              <w:rPr>
                <w:rFonts w:ascii="Arial" w:hAnsi="Arial" w:cs="Arial"/>
              </w:rPr>
            </w:pPr>
            <w:r>
              <w:rPr>
                <w:rFonts w:ascii="Arial" w:hAnsi="Arial" w:cs="Arial"/>
                <w:color w:val="000000"/>
                <w:position w:val="-2"/>
                <w:sz w:val="18"/>
                <w:szCs w:val="18"/>
              </w:rPr>
              <w:t>Št. TRR z navedbo bank</w:t>
            </w:r>
          </w:p>
        </w:tc>
        <w:tc>
          <w:tcPr>
            <w:tcW w:w="311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522BB9C" w14:textId="77777777" w:rsidR="007745FB" w:rsidRPr="004948A4" w:rsidRDefault="007745FB" w:rsidP="00D11E5C">
            <w:pPr>
              <w:rPr>
                <w:rFonts w:ascii="Arial" w:hAnsi="Arial" w:cs="Arial"/>
              </w:rPr>
            </w:pPr>
            <w:r w:rsidRPr="004948A4">
              <w:rPr>
                <w:rFonts w:ascii="Arial" w:hAnsi="Arial" w:cs="Arial"/>
                <w:color w:val="000000"/>
                <w:position w:val="-2"/>
                <w:sz w:val="18"/>
                <w:szCs w:val="18"/>
              </w:rPr>
              <w:t> </w:t>
            </w:r>
          </w:p>
        </w:tc>
      </w:tr>
      <w:tr w:rsidR="007745FB" w:rsidRPr="004948A4" w14:paraId="44D22CD6" w14:textId="77777777" w:rsidTr="00D11E5C">
        <w:tc>
          <w:tcPr>
            <w:tcW w:w="189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71A10B5" w14:textId="77777777" w:rsidR="007745FB" w:rsidRPr="004948A4" w:rsidRDefault="007745FB" w:rsidP="00D11E5C">
            <w:pPr>
              <w:rPr>
                <w:rFonts w:ascii="Arial" w:hAnsi="Arial" w:cs="Arial"/>
                <w:color w:val="000000"/>
                <w:position w:val="-2"/>
                <w:sz w:val="18"/>
                <w:szCs w:val="18"/>
              </w:rPr>
            </w:pPr>
            <w:r w:rsidRPr="004948A4">
              <w:rPr>
                <w:rFonts w:ascii="Arial" w:hAnsi="Arial" w:cs="Arial"/>
                <w:color w:val="000000"/>
                <w:position w:val="-2"/>
                <w:sz w:val="18"/>
                <w:szCs w:val="18"/>
              </w:rPr>
              <w:t>Zakoniti zastop</w:t>
            </w:r>
            <w:r w:rsidR="004B21EE">
              <w:rPr>
                <w:rFonts w:ascii="Arial" w:hAnsi="Arial" w:cs="Arial"/>
                <w:color w:val="000000"/>
                <w:position w:val="-2"/>
                <w:sz w:val="18"/>
                <w:szCs w:val="18"/>
              </w:rPr>
              <w:t>niki</w:t>
            </w:r>
          </w:p>
        </w:tc>
        <w:tc>
          <w:tcPr>
            <w:tcW w:w="311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DFFAE65" w14:textId="77777777" w:rsidR="007745FB" w:rsidRPr="004948A4" w:rsidRDefault="007745FB" w:rsidP="00D11E5C">
            <w:pPr>
              <w:rPr>
                <w:rFonts w:ascii="Arial" w:hAnsi="Arial" w:cs="Arial"/>
                <w:color w:val="000000"/>
                <w:position w:val="-2"/>
                <w:sz w:val="18"/>
                <w:szCs w:val="18"/>
              </w:rPr>
            </w:pPr>
          </w:p>
        </w:tc>
      </w:tr>
      <w:tr w:rsidR="004B21EE" w:rsidRPr="004948A4" w14:paraId="7132A8D8" w14:textId="77777777" w:rsidTr="00D11E5C">
        <w:tc>
          <w:tcPr>
            <w:tcW w:w="189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E0EE6E8" w14:textId="77777777" w:rsidR="004B21EE" w:rsidRPr="004948A4" w:rsidRDefault="004B21EE" w:rsidP="00D11E5C">
            <w:pPr>
              <w:rPr>
                <w:rFonts w:ascii="Arial" w:hAnsi="Arial" w:cs="Arial"/>
                <w:color w:val="000000"/>
                <w:position w:val="-2"/>
                <w:sz w:val="18"/>
                <w:szCs w:val="18"/>
              </w:rPr>
            </w:pPr>
            <w:r>
              <w:rPr>
                <w:rFonts w:ascii="Arial" w:hAnsi="Arial" w:cs="Arial"/>
                <w:color w:val="000000"/>
                <w:position w:val="-2"/>
                <w:sz w:val="18"/>
                <w:szCs w:val="18"/>
              </w:rPr>
              <w:t>Pristojni davčni urad</w:t>
            </w:r>
          </w:p>
        </w:tc>
        <w:tc>
          <w:tcPr>
            <w:tcW w:w="311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CBD31F7" w14:textId="77777777" w:rsidR="004B21EE" w:rsidRPr="004948A4" w:rsidRDefault="004B21EE" w:rsidP="00D11E5C">
            <w:pPr>
              <w:rPr>
                <w:rFonts w:ascii="Arial" w:hAnsi="Arial" w:cs="Arial"/>
                <w:color w:val="000000"/>
                <w:position w:val="-2"/>
                <w:sz w:val="18"/>
                <w:szCs w:val="18"/>
              </w:rPr>
            </w:pPr>
          </w:p>
        </w:tc>
      </w:tr>
      <w:tr w:rsidR="007745FB" w:rsidRPr="004948A4" w14:paraId="43EA4BA9" w14:textId="77777777" w:rsidTr="00D11E5C">
        <w:tc>
          <w:tcPr>
            <w:tcW w:w="1890" w:type="pct"/>
            <w:vMerge w:val="restart"/>
            <w:tcBorders>
              <w:top w:val="inset" w:sz="7" w:space="0" w:color="000000"/>
              <w:left w:val="inset" w:sz="7" w:space="0" w:color="000000"/>
              <w:bottom w:val="inset" w:sz="7" w:space="0" w:color="000000"/>
              <w:right w:val="inset" w:sz="7" w:space="0" w:color="000000"/>
            </w:tcBorders>
            <w:tcMar>
              <w:top w:w="135" w:type="dxa"/>
              <w:bottom w:w="135" w:type="dxa"/>
            </w:tcMar>
          </w:tcPr>
          <w:p w14:paraId="3F8457B0" w14:textId="77777777" w:rsidR="007745FB" w:rsidRPr="004948A4" w:rsidRDefault="007745FB" w:rsidP="00D11E5C">
            <w:pPr>
              <w:rPr>
                <w:rFonts w:ascii="Arial" w:hAnsi="Arial" w:cs="Arial"/>
              </w:rPr>
            </w:pPr>
            <w:r w:rsidRPr="004948A4">
              <w:rPr>
                <w:rFonts w:ascii="Arial" w:hAnsi="Arial" w:cs="Arial"/>
                <w:b/>
                <w:bCs/>
                <w:color w:val="000000"/>
                <w:sz w:val="18"/>
                <w:szCs w:val="18"/>
              </w:rPr>
              <w:t>VRSTA DEL</w:t>
            </w:r>
            <w:r w:rsidRPr="004948A4">
              <w:rPr>
                <w:rFonts w:ascii="Arial" w:hAnsi="Arial" w:cs="Arial"/>
                <w:color w:val="000000"/>
                <w:sz w:val="18"/>
                <w:szCs w:val="18"/>
              </w:rPr>
              <w:t xml:space="preserve"> (predmet, količina):</w:t>
            </w:r>
          </w:p>
        </w:tc>
        <w:tc>
          <w:tcPr>
            <w:tcW w:w="311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324C018" w14:textId="77777777" w:rsidR="007745FB" w:rsidRPr="004948A4" w:rsidRDefault="007745FB" w:rsidP="00D11E5C">
            <w:pPr>
              <w:rPr>
                <w:rFonts w:ascii="Arial" w:hAnsi="Arial" w:cs="Arial"/>
              </w:rPr>
            </w:pPr>
            <w:r w:rsidRPr="004948A4">
              <w:rPr>
                <w:rFonts w:ascii="Arial" w:hAnsi="Arial" w:cs="Arial"/>
                <w:color w:val="000000"/>
                <w:position w:val="-2"/>
                <w:sz w:val="18"/>
                <w:szCs w:val="18"/>
              </w:rPr>
              <w:t> </w:t>
            </w:r>
          </w:p>
        </w:tc>
      </w:tr>
      <w:tr w:rsidR="007745FB" w:rsidRPr="004948A4" w14:paraId="51F9E452" w14:textId="77777777" w:rsidTr="00D11E5C">
        <w:tc>
          <w:tcPr>
            <w:tcW w:w="1890" w:type="pct"/>
            <w:vMerge/>
            <w:tcBorders>
              <w:top w:val="inset" w:sz="7" w:space="0" w:color="000000"/>
              <w:left w:val="inset" w:sz="7" w:space="0" w:color="000000"/>
              <w:bottom w:val="inset" w:sz="7" w:space="0" w:color="000000"/>
              <w:right w:val="inset" w:sz="7" w:space="0" w:color="000000"/>
            </w:tcBorders>
          </w:tcPr>
          <w:p w14:paraId="0E655E4D" w14:textId="77777777" w:rsidR="007745FB" w:rsidRPr="004948A4" w:rsidRDefault="007745FB" w:rsidP="00D11E5C">
            <w:pPr>
              <w:rPr>
                <w:rFonts w:ascii="Arial" w:hAnsi="Arial" w:cs="Arial"/>
              </w:rPr>
            </w:pPr>
          </w:p>
        </w:tc>
        <w:tc>
          <w:tcPr>
            <w:tcW w:w="311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1DF6386" w14:textId="77777777" w:rsidR="007745FB" w:rsidRPr="004948A4" w:rsidRDefault="007745FB" w:rsidP="00D11E5C">
            <w:pPr>
              <w:rPr>
                <w:rFonts w:ascii="Arial" w:hAnsi="Arial" w:cs="Arial"/>
              </w:rPr>
            </w:pPr>
            <w:r w:rsidRPr="004948A4">
              <w:rPr>
                <w:rFonts w:ascii="Arial" w:hAnsi="Arial" w:cs="Arial"/>
                <w:color w:val="000000"/>
                <w:position w:val="-2"/>
                <w:sz w:val="18"/>
                <w:szCs w:val="18"/>
              </w:rPr>
              <w:t> </w:t>
            </w:r>
          </w:p>
        </w:tc>
      </w:tr>
      <w:tr w:rsidR="007745FB" w:rsidRPr="004948A4" w14:paraId="5F389C07" w14:textId="77777777" w:rsidTr="00D11E5C">
        <w:tc>
          <w:tcPr>
            <w:tcW w:w="1890" w:type="pct"/>
            <w:vMerge/>
            <w:tcBorders>
              <w:top w:val="inset" w:sz="7" w:space="0" w:color="000000"/>
              <w:left w:val="inset" w:sz="7" w:space="0" w:color="000000"/>
              <w:bottom w:val="inset" w:sz="7" w:space="0" w:color="000000"/>
              <w:right w:val="inset" w:sz="7" w:space="0" w:color="000000"/>
            </w:tcBorders>
          </w:tcPr>
          <w:p w14:paraId="7AB8F30E" w14:textId="77777777" w:rsidR="007745FB" w:rsidRPr="004948A4" w:rsidRDefault="007745FB" w:rsidP="00D11E5C">
            <w:pPr>
              <w:rPr>
                <w:rFonts w:ascii="Arial" w:hAnsi="Arial" w:cs="Arial"/>
              </w:rPr>
            </w:pPr>
          </w:p>
        </w:tc>
        <w:tc>
          <w:tcPr>
            <w:tcW w:w="311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451550D" w14:textId="77777777" w:rsidR="007745FB" w:rsidRPr="004948A4" w:rsidRDefault="007745FB" w:rsidP="00D11E5C">
            <w:pPr>
              <w:rPr>
                <w:rFonts w:ascii="Arial" w:hAnsi="Arial" w:cs="Arial"/>
              </w:rPr>
            </w:pPr>
            <w:r w:rsidRPr="004948A4">
              <w:rPr>
                <w:rFonts w:ascii="Arial" w:hAnsi="Arial" w:cs="Arial"/>
                <w:color w:val="000000"/>
                <w:position w:val="-2"/>
                <w:sz w:val="18"/>
                <w:szCs w:val="18"/>
              </w:rPr>
              <w:t> </w:t>
            </w:r>
          </w:p>
        </w:tc>
      </w:tr>
      <w:tr w:rsidR="007745FB" w:rsidRPr="004948A4" w14:paraId="43CFCFF7" w14:textId="77777777" w:rsidTr="00D11E5C">
        <w:tc>
          <w:tcPr>
            <w:tcW w:w="1890" w:type="pct"/>
            <w:vMerge/>
            <w:tcBorders>
              <w:top w:val="inset" w:sz="7" w:space="0" w:color="000000"/>
              <w:left w:val="inset" w:sz="7" w:space="0" w:color="000000"/>
              <w:bottom w:val="inset" w:sz="7" w:space="0" w:color="000000"/>
              <w:right w:val="inset" w:sz="7" w:space="0" w:color="000000"/>
            </w:tcBorders>
          </w:tcPr>
          <w:p w14:paraId="19C69D40" w14:textId="77777777" w:rsidR="007745FB" w:rsidRPr="004948A4" w:rsidRDefault="007745FB" w:rsidP="00D11E5C">
            <w:pPr>
              <w:rPr>
                <w:rFonts w:ascii="Arial" w:hAnsi="Arial" w:cs="Arial"/>
              </w:rPr>
            </w:pPr>
          </w:p>
        </w:tc>
        <w:tc>
          <w:tcPr>
            <w:tcW w:w="311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38B5885" w14:textId="77777777" w:rsidR="007745FB" w:rsidRPr="004948A4" w:rsidRDefault="007745FB" w:rsidP="00D11E5C">
            <w:pPr>
              <w:rPr>
                <w:rFonts w:ascii="Arial" w:hAnsi="Arial" w:cs="Arial"/>
              </w:rPr>
            </w:pPr>
            <w:r w:rsidRPr="004948A4">
              <w:rPr>
                <w:rFonts w:ascii="Arial" w:hAnsi="Arial" w:cs="Arial"/>
                <w:color w:val="000000"/>
                <w:position w:val="-2"/>
                <w:sz w:val="18"/>
                <w:szCs w:val="18"/>
              </w:rPr>
              <w:t> </w:t>
            </w:r>
          </w:p>
        </w:tc>
      </w:tr>
      <w:tr w:rsidR="007745FB" w:rsidRPr="004948A4" w14:paraId="4CC62AF2" w14:textId="77777777" w:rsidTr="00D11E5C">
        <w:tc>
          <w:tcPr>
            <w:tcW w:w="189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66A1511" w14:textId="77777777" w:rsidR="007745FB" w:rsidRPr="004948A4" w:rsidRDefault="007745FB" w:rsidP="00D11E5C">
            <w:pPr>
              <w:rPr>
                <w:rFonts w:ascii="Arial" w:hAnsi="Arial" w:cs="Arial"/>
              </w:rPr>
            </w:pPr>
            <w:r w:rsidRPr="004948A4">
              <w:rPr>
                <w:rFonts w:ascii="Arial" w:hAnsi="Arial" w:cs="Arial"/>
                <w:b/>
                <w:bCs/>
                <w:color w:val="000000"/>
                <w:position w:val="-2"/>
                <w:sz w:val="18"/>
                <w:szCs w:val="18"/>
              </w:rPr>
              <w:t>VREDNOST DEL (v EUR brez DDV)</w:t>
            </w:r>
          </w:p>
        </w:tc>
        <w:tc>
          <w:tcPr>
            <w:tcW w:w="311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EB6FAF3" w14:textId="77777777" w:rsidR="007745FB" w:rsidRPr="004948A4" w:rsidRDefault="007745FB" w:rsidP="00D11E5C">
            <w:pPr>
              <w:rPr>
                <w:rFonts w:ascii="Arial" w:hAnsi="Arial" w:cs="Arial"/>
              </w:rPr>
            </w:pPr>
            <w:r w:rsidRPr="004948A4">
              <w:rPr>
                <w:rFonts w:ascii="Arial" w:hAnsi="Arial" w:cs="Arial"/>
                <w:color w:val="000000"/>
                <w:position w:val="-2"/>
                <w:sz w:val="18"/>
                <w:szCs w:val="18"/>
              </w:rPr>
              <w:t> </w:t>
            </w:r>
          </w:p>
        </w:tc>
      </w:tr>
      <w:tr w:rsidR="007745FB" w:rsidRPr="004948A4" w14:paraId="3D329C72" w14:textId="77777777" w:rsidTr="00D11E5C">
        <w:tc>
          <w:tcPr>
            <w:tcW w:w="189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96A6AB1" w14:textId="77777777" w:rsidR="007745FB" w:rsidRPr="004948A4" w:rsidRDefault="007745FB" w:rsidP="00D11E5C">
            <w:pPr>
              <w:rPr>
                <w:rFonts w:ascii="Arial" w:hAnsi="Arial" w:cs="Arial"/>
              </w:rPr>
            </w:pPr>
            <w:r w:rsidRPr="004948A4">
              <w:rPr>
                <w:rFonts w:ascii="Arial" w:hAnsi="Arial" w:cs="Arial"/>
                <w:b/>
                <w:bCs/>
                <w:color w:val="000000"/>
                <w:position w:val="-2"/>
                <w:sz w:val="18"/>
                <w:szCs w:val="18"/>
              </w:rPr>
              <w:t>% SKUPNE PONUDBENE VREDNOSTI</w:t>
            </w:r>
          </w:p>
        </w:tc>
        <w:tc>
          <w:tcPr>
            <w:tcW w:w="311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28BEDE8" w14:textId="77777777" w:rsidR="007745FB" w:rsidRPr="004948A4" w:rsidRDefault="007745FB" w:rsidP="00D11E5C">
            <w:pPr>
              <w:rPr>
                <w:rFonts w:ascii="Arial" w:hAnsi="Arial" w:cs="Arial"/>
              </w:rPr>
            </w:pPr>
            <w:r w:rsidRPr="004948A4">
              <w:rPr>
                <w:rFonts w:ascii="Arial" w:hAnsi="Arial" w:cs="Arial"/>
                <w:color w:val="000000"/>
                <w:position w:val="-2"/>
                <w:sz w:val="18"/>
                <w:szCs w:val="18"/>
              </w:rPr>
              <w:t> </w:t>
            </w:r>
          </w:p>
        </w:tc>
      </w:tr>
      <w:tr w:rsidR="007745FB" w:rsidRPr="004948A4" w14:paraId="73A87F05" w14:textId="77777777" w:rsidTr="00D11E5C">
        <w:tc>
          <w:tcPr>
            <w:tcW w:w="189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9A89FF9" w14:textId="77777777" w:rsidR="007745FB" w:rsidRPr="004948A4" w:rsidRDefault="004B21EE" w:rsidP="00D11E5C">
            <w:pPr>
              <w:rPr>
                <w:rFonts w:ascii="Arial" w:hAnsi="Arial" w:cs="Arial"/>
              </w:rPr>
            </w:pPr>
            <w:r>
              <w:rPr>
                <w:rFonts w:ascii="Arial" w:hAnsi="Arial" w:cs="Arial"/>
                <w:color w:val="000000"/>
                <w:position w:val="-2"/>
                <w:sz w:val="18"/>
                <w:szCs w:val="18"/>
              </w:rPr>
              <w:t>Kraj izvedbe</w:t>
            </w:r>
          </w:p>
        </w:tc>
        <w:tc>
          <w:tcPr>
            <w:tcW w:w="311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50DF623" w14:textId="77777777" w:rsidR="007745FB" w:rsidRPr="004948A4" w:rsidRDefault="007745FB" w:rsidP="00D11E5C">
            <w:pPr>
              <w:rPr>
                <w:rFonts w:ascii="Arial" w:hAnsi="Arial" w:cs="Arial"/>
              </w:rPr>
            </w:pPr>
            <w:r w:rsidRPr="004948A4">
              <w:rPr>
                <w:rFonts w:ascii="Arial" w:hAnsi="Arial" w:cs="Arial"/>
                <w:color w:val="000000"/>
                <w:position w:val="-2"/>
                <w:sz w:val="18"/>
                <w:szCs w:val="18"/>
              </w:rPr>
              <w:t> </w:t>
            </w:r>
          </w:p>
        </w:tc>
      </w:tr>
      <w:tr w:rsidR="007745FB" w:rsidRPr="004948A4" w14:paraId="08D2C329" w14:textId="77777777" w:rsidTr="00D11E5C">
        <w:tc>
          <w:tcPr>
            <w:tcW w:w="189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21DC8A5" w14:textId="77777777" w:rsidR="007745FB" w:rsidRPr="004948A4" w:rsidRDefault="004B21EE" w:rsidP="00D11E5C">
            <w:pPr>
              <w:rPr>
                <w:rFonts w:ascii="Arial" w:hAnsi="Arial" w:cs="Arial"/>
              </w:rPr>
            </w:pPr>
            <w:r>
              <w:rPr>
                <w:rFonts w:ascii="Arial" w:hAnsi="Arial" w:cs="Arial"/>
                <w:color w:val="000000"/>
                <w:position w:val="-2"/>
                <w:sz w:val="18"/>
                <w:szCs w:val="18"/>
              </w:rPr>
              <w:t>Rok izvedbe</w:t>
            </w:r>
          </w:p>
        </w:tc>
        <w:tc>
          <w:tcPr>
            <w:tcW w:w="311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BA73615" w14:textId="77777777" w:rsidR="007745FB" w:rsidRPr="004948A4" w:rsidRDefault="007745FB" w:rsidP="00D11E5C">
            <w:pPr>
              <w:rPr>
                <w:rFonts w:ascii="Arial" w:hAnsi="Arial" w:cs="Arial"/>
              </w:rPr>
            </w:pPr>
            <w:r w:rsidRPr="004948A4">
              <w:rPr>
                <w:rFonts w:ascii="Arial" w:hAnsi="Arial" w:cs="Arial"/>
                <w:color w:val="000000"/>
                <w:position w:val="-2"/>
                <w:sz w:val="18"/>
                <w:szCs w:val="18"/>
              </w:rPr>
              <w:t> </w:t>
            </w:r>
          </w:p>
        </w:tc>
      </w:tr>
    </w:tbl>
    <w:p w14:paraId="1895B55E" w14:textId="77777777" w:rsidR="007745FB" w:rsidRPr="004948A4" w:rsidRDefault="007745FB" w:rsidP="007745FB">
      <w:pPr>
        <w:spacing w:before="225" w:after="225" w:line="240" w:lineRule="auto"/>
        <w:jc w:val="both"/>
        <w:rPr>
          <w:rFonts w:ascii="Arial" w:hAnsi="Arial" w:cs="Arial"/>
          <w:color w:val="000000"/>
          <w:sz w:val="18"/>
          <w:szCs w:val="18"/>
        </w:rPr>
      </w:pPr>
      <w:r w:rsidRPr="004948A4">
        <w:rPr>
          <w:rFonts w:ascii="Arial" w:hAnsi="Arial" w:cs="Arial"/>
          <w:color w:val="000000"/>
          <w:sz w:val="18"/>
          <w:szCs w:val="18"/>
        </w:rPr>
        <w:t>Izjavljamo, da bomo ob morebitni zamenjavi podizvajalca ali uvedbi novega podizvajalca, ki ni priglašen v ponudbeni dokumentaciji, predhodno pridobili pisno soglasje naročnika.</w:t>
      </w:r>
    </w:p>
    <w:p w14:paraId="425B96D6" w14:textId="77777777" w:rsidR="007745FB" w:rsidRPr="004948A4" w:rsidRDefault="007745FB" w:rsidP="007745FB">
      <w:pPr>
        <w:spacing w:before="225" w:after="225" w:line="240" w:lineRule="auto"/>
        <w:jc w:val="both"/>
        <w:rPr>
          <w:rFonts w:ascii="Arial" w:hAnsi="Arial" w:cs="Arial"/>
          <w:color w:val="000000"/>
          <w:sz w:val="18"/>
          <w:szCs w:val="18"/>
        </w:rPr>
      </w:pPr>
      <w:r w:rsidRPr="004948A4">
        <w:rPr>
          <w:rFonts w:ascii="Arial" w:hAnsi="Arial" w:cs="Arial"/>
          <w:color w:val="000000"/>
          <w:sz w:val="18"/>
          <w:szCs w:val="18"/>
        </w:rPr>
        <w:t xml:space="preserve">V kolikor </w:t>
      </w:r>
      <w:r w:rsidR="004C3458" w:rsidRPr="004948A4">
        <w:rPr>
          <w:rFonts w:ascii="Arial" w:hAnsi="Arial" w:cs="Arial"/>
          <w:color w:val="000000"/>
          <w:sz w:val="18"/>
          <w:szCs w:val="18"/>
        </w:rPr>
        <w:t>izv</w:t>
      </w:r>
      <w:r w:rsidR="005B1756" w:rsidRPr="004948A4">
        <w:rPr>
          <w:rFonts w:ascii="Arial" w:hAnsi="Arial" w:cs="Arial"/>
          <w:color w:val="000000"/>
          <w:sz w:val="18"/>
          <w:szCs w:val="18"/>
        </w:rPr>
        <w:t>ajalec</w:t>
      </w:r>
      <w:r w:rsidRPr="004948A4">
        <w:rPr>
          <w:rFonts w:ascii="Arial" w:hAnsi="Arial" w:cs="Arial"/>
          <w:color w:val="000000"/>
          <w:sz w:val="18"/>
          <w:szCs w:val="18"/>
        </w:rPr>
        <w:t xml:space="preserve"> zahteva neposredna plačila naročnika, se na e-naslov:_______________________ pošlje obvestilo o izvedenem plačilu. </w:t>
      </w:r>
    </w:p>
    <w:p w14:paraId="4EB678B7" w14:textId="77777777" w:rsidR="00EC0897" w:rsidRPr="004948A4" w:rsidRDefault="00EC0897" w:rsidP="007745FB">
      <w:pPr>
        <w:spacing w:before="225" w:after="225" w:line="240" w:lineRule="auto"/>
        <w:jc w:val="both"/>
        <w:rPr>
          <w:rFonts w:ascii="Arial" w:hAnsi="Arial" w:cs="Arial"/>
          <w:color w:val="000000"/>
          <w:sz w:val="18"/>
          <w:szCs w:val="18"/>
        </w:rPr>
      </w:pPr>
    </w:p>
    <w:p w14:paraId="4941F0AD" w14:textId="77777777" w:rsidR="00D71B4A" w:rsidRPr="004948A4" w:rsidRDefault="00D71B4A" w:rsidP="007745FB">
      <w:pPr>
        <w:spacing w:before="225" w:after="225" w:line="240" w:lineRule="auto"/>
        <w:jc w:val="both"/>
        <w:rPr>
          <w:rFonts w:ascii="Arial" w:hAnsi="Arial" w:cs="Arial"/>
          <w:color w:val="000000"/>
          <w:sz w:val="18"/>
          <w:szCs w:val="18"/>
        </w:rPr>
      </w:pPr>
    </w:p>
    <w:tbl>
      <w:tblPr>
        <w:tblStyle w:val="NormalTablePHPDOCX"/>
        <w:tblW w:w="5000" w:type="pct"/>
        <w:tblLook w:val="04A0" w:firstRow="1" w:lastRow="0" w:firstColumn="1" w:lastColumn="0" w:noHBand="0" w:noVBand="1"/>
      </w:tblPr>
      <w:tblGrid>
        <w:gridCol w:w="4643"/>
        <w:gridCol w:w="4643"/>
      </w:tblGrid>
      <w:tr w:rsidR="007745FB" w:rsidRPr="004948A4" w14:paraId="77C564E1" w14:textId="77777777" w:rsidTr="00D71B4A">
        <w:tc>
          <w:tcPr>
            <w:tcW w:w="2500" w:type="pct"/>
            <w:tcMar>
              <w:top w:w="75" w:type="dxa"/>
              <w:bottom w:w="75" w:type="dxa"/>
            </w:tcMar>
            <w:vAlign w:val="center"/>
          </w:tcPr>
          <w:p w14:paraId="01BB01C8" w14:textId="77777777" w:rsidR="007745FB" w:rsidRPr="004948A4" w:rsidRDefault="007745FB" w:rsidP="00D11E5C">
            <w:pPr>
              <w:rPr>
                <w:rFonts w:ascii="Arial" w:hAnsi="Arial" w:cs="Arial"/>
              </w:rPr>
            </w:pPr>
            <w:r w:rsidRPr="004948A4">
              <w:rPr>
                <w:rFonts w:ascii="Arial" w:hAnsi="Arial" w:cs="Arial"/>
                <w:color w:val="000000"/>
                <w:position w:val="-2"/>
                <w:sz w:val="18"/>
                <w:szCs w:val="18"/>
              </w:rPr>
              <w:t>Kraj in datum:</w:t>
            </w:r>
          </w:p>
        </w:tc>
        <w:tc>
          <w:tcPr>
            <w:tcW w:w="0" w:type="auto"/>
            <w:tcMar>
              <w:top w:w="75" w:type="dxa"/>
              <w:bottom w:w="75" w:type="dxa"/>
            </w:tcMar>
            <w:vAlign w:val="center"/>
          </w:tcPr>
          <w:p w14:paraId="7E3FFC77" w14:textId="77777777" w:rsidR="007745FB" w:rsidRPr="004948A4" w:rsidRDefault="007745FB" w:rsidP="00D11E5C">
            <w:pPr>
              <w:rPr>
                <w:rFonts w:ascii="Arial" w:hAnsi="Arial" w:cs="Arial"/>
              </w:rPr>
            </w:pPr>
            <w:r w:rsidRPr="004948A4">
              <w:rPr>
                <w:rFonts w:ascii="Arial" w:hAnsi="Arial" w:cs="Arial"/>
                <w:color w:val="000000"/>
                <w:position w:val="-2"/>
                <w:sz w:val="18"/>
                <w:szCs w:val="18"/>
              </w:rPr>
              <w:t>Naziv:____________________________________</w:t>
            </w:r>
          </w:p>
        </w:tc>
      </w:tr>
      <w:tr w:rsidR="007745FB" w:rsidRPr="004948A4" w14:paraId="33BDCE6F" w14:textId="77777777" w:rsidTr="00D71B4A">
        <w:tc>
          <w:tcPr>
            <w:tcW w:w="2500" w:type="pct"/>
            <w:tcMar>
              <w:top w:w="75" w:type="dxa"/>
              <w:bottom w:w="75" w:type="dxa"/>
            </w:tcMar>
            <w:vAlign w:val="center"/>
          </w:tcPr>
          <w:p w14:paraId="6ABC020C" w14:textId="77777777" w:rsidR="007745FB" w:rsidRPr="004948A4" w:rsidRDefault="007745FB" w:rsidP="00D11E5C">
            <w:pPr>
              <w:jc w:val="right"/>
              <w:rPr>
                <w:rFonts w:ascii="Arial" w:hAnsi="Arial" w:cs="Arial"/>
              </w:rPr>
            </w:pPr>
            <w:r w:rsidRPr="004948A4">
              <w:rPr>
                <w:rFonts w:ascii="Arial" w:hAnsi="Arial" w:cs="Arial"/>
                <w:color w:val="A9A9A9"/>
                <w:position w:val="-2"/>
                <w:sz w:val="18"/>
                <w:szCs w:val="18"/>
              </w:rPr>
              <w:t>(žig)</w:t>
            </w:r>
          </w:p>
        </w:tc>
        <w:tc>
          <w:tcPr>
            <w:tcW w:w="0" w:type="auto"/>
            <w:tcMar>
              <w:top w:w="75" w:type="dxa"/>
              <w:bottom w:w="75" w:type="dxa"/>
            </w:tcMar>
            <w:vAlign w:val="center"/>
          </w:tcPr>
          <w:p w14:paraId="49A77F5E" w14:textId="77777777" w:rsidR="007745FB" w:rsidRPr="004948A4" w:rsidRDefault="007745FB" w:rsidP="00D11E5C">
            <w:pPr>
              <w:rPr>
                <w:rFonts w:ascii="Arial" w:hAnsi="Arial" w:cs="Arial"/>
              </w:rPr>
            </w:pPr>
            <w:r w:rsidRPr="004948A4">
              <w:rPr>
                <w:rFonts w:ascii="Arial" w:hAnsi="Arial" w:cs="Arial"/>
                <w:color w:val="FFFFFF" w:themeColor="background1"/>
              </w:rPr>
              <w:t>____</w:t>
            </w:r>
            <w:r w:rsidRPr="004948A4">
              <w:rPr>
                <w:rFonts w:ascii="Arial" w:hAnsi="Arial" w:cs="Arial"/>
                <w:color w:val="000000"/>
                <w:position w:val="-2"/>
                <w:sz w:val="18"/>
                <w:szCs w:val="18"/>
              </w:rPr>
              <w:t>____________________________________</w:t>
            </w:r>
          </w:p>
          <w:p w14:paraId="39CE2066" w14:textId="77777777" w:rsidR="007745FB" w:rsidRPr="004948A4" w:rsidRDefault="007745FB" w:rsidP="00D11E5C">
            <w:pPr>
              <w:jc w:val="center"/>
              <w:rPr>
                <w:rFonts w:ascii="Arial" w:hAnsi="Arial" w:cs="Arial"/>
              </w:rPr>
            </w:pPr>
            <w:r w:rsidRPr="004948A4">
              <w:rPr>
                <w:rFonts w:ascii="Arial" w:hAnsi="Arial" w:cs="Arial"/>
                <w:color w:val="A9A9A9"/>
                <w:position w:val="-2"/>
                <w:sz w:val="18"/>
                <w:szCs w:val="18"/>
              </w:rPr>
              <w:t>(Ime in priimek ter podpis)</w:t>
            </w:r>
          </w:p>
        </w:tc>
      </w:tr>
    </w:tbl>
    <w:p w14:paraId="13A548F3" w14:textId="77777777" w:rsidR="00D71B4A" w:rsidRPr="004948A4" w:rsidRDefault="00D71B4A" w:rsidP="007745FB">
      <w:pPr>
        <w:spacing w:after="0"/>
        <w:rPr>
          <w:rFonts w:ascii="Arial" w:hAnsi="Arial" w:cs="Arial"/>
        </w:rPr>
      </w:pPr>
    </w:p>
    <w:p w14:paraId="46EC56D6" w14:textId="77777777" w:rsidR="00D71B4A" w:rsidRPr="004948A4" w:rsidRDefault="00D71B4A" w:rsidP="007745FB">
      <w:pPr>
        <w:spacing w:after="0"/>
        <w:rPr>
          <w:rFonts w:ascii="Arial" w:hAnsi="Arial" w:cs="Arial"/>
        </w:rPr>
      </w:pPr>
      <w:r w:rsidRPr="004948A4">
        <w:rPr>
          <w:rFonts w:ascii="Arial" w:hAnsi="Arial" w:cs="Arial"/>
          <w:i/>
          <w:iCs/>
          <w:color w:val="000000"/>
          <w:sz w:val="18"/>
          <w:szCs w:val="18"/>
          <w:u w:val="single"/>
        </w:rPr>
        <w:t>Opomba:</w:t>
      </w:r>
      <w:r w:rsidRPr="004948A4">
        <w:rPr>
          <w:rFonts w:ascii="Arial" w:hAnsi="Arial" w:cs="Arial"/>
          <w:i/>
          <w:iCs/>
          <w:color w:val="000000"/>
          <w:sz w:val="18"/>
          <w:szCs w:val="18"/>
        </w:rPr>
        <w:t xml:space="preserve"> Izjav</w:t>
      </w:r>
      <w:r w:rsidR="00120144">
        <w:rPr>
          <w:rFonts w:ascii="Arial" w:hAnsi="Arial" w:cs="Arial"/>
          <w:i/>
          <w:iCs/>
          <w:color w:val="000000"/>
          <w:sz w:val="18"/>
          <w:szCs w:val="18"/>
        </w:rPr>
        <w:t xml:space="preserve">a se izpolni le, če ponudnik </w:t>
      </w:r>
      <w:r w:rsidRPr="004948A4">
        <w:rPr>
          <w:rFonts w:ascii="Arial" w:hAnsi="Arial" w:cs="Arial"/>
          <w:i/>
          <w:iCs/>
          <w:color w:val="000000"/>
          <w:sz w:val="18"/>
          <w:szCs w:val="18"/>
        </w:rPr>
        <w:t>nastopa s podizvajalcem</w:t>
      </w:r>
      <w:r w:rsidR="00120144">
        <w:rPr>
          <w:rFonts w:ascii="Arial" w:hAnsi="Arial" w:cs="Arial"/>
          <w:i/>
          <w:iCs/>
          <w:color w:val="000000"/>
          <w:sz w:val="18"/>
          <w:szCs w:val="18"/>
        </w:rPr>
        <w:t>/ci</w:t>
      </w:r>
      <w:r w:rsidRPr="004948A4">
        <w:rPr>
          <w:rFonts w:ascii="Arial" w:hAnsi="Arial" w:cs="Arial"/>
          <w:i/>
          <w:iCs/>
          <w:color w:val="000000"/>
          <w:sz w:val="18"/>
          <w:szCs w:val="18"/>
        </w:rPr>
        <w:t>.</w:t>
      </w:r>
    </w:p>
    <w:p w14:paraId="73CC314C" w14:textId="77777777" w:rsidR="007745FB" w:rsidRPr="004948A4" w:rsidRDefault="007745FB" w:rsidP="007745FB">
      <w:pPr>
        <w:spacing w:before="225" w:after="225" w:line="240" w:lineRule="auto"/>
        <w:jc w:val="both"/>
        <w:rPr>
          <w:rFonts w:ascii="Arial" w:hAnsi="Arial" w:cs="Arial"/>
        </w:rPr>
        <w:sectPr w:rsidR="007745FB" w:rsidRPr="004948A4" w:rsidSect="003B2CEB">
          <w:footerReference w:type="default" r:id="rId23"/>
          <w:pgSz w:w="11906" w:h="16838"/>
          <w:pgMar w:top="1418" w:right="1418" w:bottom="1418" w:left="1418" w:header="567" w:footer="596" w:gutter="0"/>
          <w:cols w:space="708"/>
          <w:docGrid w:linePitch="360"/>
        </w:sectPr>
      </w:pPr>
    </w:p>
    <w:p w14:paraId="7B8C1D7A" w14:textId="77777777" w:rsidR="007745FB" w:rsidRPr="004948A4" w:rsidRDefault="001626D8" w:rsidP="007745FB">
      <w:pPr>
        <w:spacing w:after="0"/>
        <w:jc w:val="right"/>
        <w:rPr>
          <w:rFonts w:ascii="Arial" w:hAnsi="Arial" w:cs="Arial"/>
          <w:i/>
          <w:sz w:val="18"/>
          <w:szCs w:val="18"/>
        </w:rPr>
      </w:pPr>
      <w:r>
        <w:rPr>
          <w:rFonts w:ascii="Arial" w:hAnsi="Arial" w:cs="Arial"/>
          <w:i/>
          <w:sz w:val="18"/>
          <w:szCs w:val="18"/>
        </w:rPr>
        <w:lastRenderedPageBreak/>
        <w:t>Obrazec št: 14</w:t>
      </w:r>
    </w:p>
    <w:p w14:paraId="4953CEAD" w14:textId="77777777" w:rsidR="007745FB" w:rsidRPr="004948A4" w:rsidRDefault="007745FB" w:rsidP="007745FB">
      <w:pPr>
        <w:pStyle w:val="Naslov3"/>
        <w:rPr>
          <w:rFonts w:ascii="Arial" w:hAnsi="Arial" w:cs="Arial"/>
          <w:color w:val="auto"/>
          <w:u w:val="single"/>
        </w:rPr>
      </w:pPr>
      <w:bookmarkStart w:id="56" w:name="_Toc473884272"/>
      <w:bookmarkStart w:id="57" w:name="_Toc455400510"/>
      <w:r w:rsidRPr="004948A4">
        <w:rPr>
          <w:rFonts w:ascii="Arial" w:hAnsi="Arial" w:cs="Arial"/>
          <w:color w:val="auto"/>
          <w:u w:val="single"/>
        </w:rPr>
        <w:t>IZJAVA PODIZVAJALCA</w:t>
      </w:r>
      <w:bookmarkEnd w:id="56"/>
      <w:r w:rsidRPr="004948A4">
        <w:rPr>
          <w:rFonts w:ascii="Arial" w:hAnsi="Arial" w:cs="Arial"/>
          <w:color w:val="auto"/>
          <w:u w:val="single"/>
        </w:rPr>
        <w:t xml:space="preserve"> </w:t>
      </w:r>
      <w:bookmarkEnd w:id="57"/>
    </w:p>
    <w:p w14:paraId="2F2C9858" w14:textId="77777777" w:rsidR="007745FB" w:rsidRPr="004948A4" w:rsidRDefault="007745FB" w:rsidP="007745FB">
      <w:pPr>
        <w:pStyle w:val="Naslov3"/>
        <w:rPr>
          <w:rFonts w:ascii="Arial" w:hAnsi="Arial" w:cs="Arial"/>
          <w:b w:val="0"/>
          <w:color w:val="auto"/>
          <w:sz w:val="20"/>
        </w:rPr>
      </w:pPr>
    </w:p>
    <w:p w14:paraId="5CDD251C" w14:textId="77777777" w:rsidR="007745FB" w:rsidRPr="004948A4" w:rsidRDefault="007745FB" w:rsidP="007745FB">
      <w:pPr>
        <w:pStyle w:val="Paragraf"/>
        <w:rPr>
          <w:rFonts w:ascii="Arial" w:hAnsi="Arial" w:cs="Arial"/>
        </w:rPr>
      </w:pPr>
      <w:r w:rsidRPr="004948A4">
        <w:rPr>
          <w:rFonts w:ascii="Arial" w:hAnsi="Arial" w:cs="Arial"/>
        </w:rPr>
        <w:t>Podizvajalec (naziv, naslov):___________________________________, matična št.______________</w:t>
      </w:r>
      <w:r w:rsidR="00D71B4A" w:rsidRPr="004948A4">
        <w:rPr>
          <w:rFonts w:ascii="Arial" w:hAnsi="Arial" w:cs="Arial"/>
        </w:rPr>
        <w:t>_________</w:t>
      </w:r>
    </w:p>
    <w:p w14:paraId="2AE58568" w14:textId="77777777" w:rsidR="007745FB" w:rsidRPr="004948A4" w:rsidRDefault="007745FB" w:rsidP="007745FB">
      <w:pPr>
        <w:spacing w:before="225" w:after="225" w:line="240" w:lineRule="auto"/>
        <w:jc w:val="both"/>
        <w:rPr>
          <w:rFonts w:ascii="Arial" w:hAnsi="Arial" w:cs="Arial"/>
          <w:color w:val="000000"/>
          <w:sz w:val="18"/>
          <w:szCs w:val="18"/>
        </w:rPr>
      </w:pPr>
      <w:r w:rsidRPr="004948A4">
        <w:rPr>
          <w:rFonts w:ascii="Arial" w:hAnsi="Arial" w:cs="Arial"/>
          <w:color w:val="000000"/>
          <w:sz w:val="18"/>
          <w:szCs w:val="18"/>
        </w:rPr>
        <w:t>pod kazensko in materialno odgovornostjo v zvezi z javnim naročilom »</w:t>
      </w:r>
      <w:r w:rsidR="00E45EB5" w:rsidRPr="00E45EB5">
        <w:rPr>
          <w:rFonts w:ascii="Arial" w:hAnsi="Arial" w:cs="Arial"/>
          <w:b/>
          <w:bCs/>
          <w:color w:val="000000"/>
          <w:sz w:val="18"/>
          <w:szCs w:val="18"/>
        </w:rPr>
        <w:t>ZAMENJAVA RAZSVETLJAVE V RDE</w:t>
      </w:r>
      <w:r w:rsidR="00E45EB5" w:rsidRPr="00E45EB5">
        <w:rPr>
          <w:rFonts w:ascii="Arial" w:hAnsi="Arial" w:cs="Arial" w:hint="eastAsia"/>
          <w:b/>
          <w:bCs/>
          <w:color w:val="000000"/>
          <w:sz w:val="18"/>
          <w:szCs w:val="18"/>
        </w:rPr>
        <w:t>Č</w:t>
      </w:r>
      <w:r w:rsidR="00E45EB5" w:rsidRPr="00E45EB5">
        <w:rPr>
          <w:rFonts w:ascii="Arial" w:hAnsi="Arial" w:cs="Arial"/>
          <w:b/>
          <w:bCs/>
          <w:color w:val="000000"/>
          <w:sz w:val="18"/>
          <w:szCs w:val="18"/>
        </w:rPr>
        <w:t>I DVORANI</w:t>
      </w:r>
      <w:r w:rsidRPr="004948A4">
        <w:rPr>
          <w:rFonts w:ascii="Arial" w:hAnsi="Arial" w:cs="Arial"/>
          <w:color w:val="000000"/>
          <w:sz w:val="18"/>
          <w:szCs w:val="18"/>
        </w:rPr>
        <w:t>« izjavljamo:</w:t>
      </w:r>
    </w:p>
    <w:p w14:paraId="423B9F47" w14:textId="77777777" w:rsidR="007745FB" w:rsidRPr="004948A4" w:rsidRDefault="007745FB" w:rsidP="001E5D1F">
      <w:pPr>
        <w:pStyle w:val="Odstavekseznama"/>
        <w:numPr>
          <w:ilvl w:val="0"/>
          <w:numId w:val="10"/>
        </w:numPr>
        <w:spacing w:before="225" w:after="225" w:line="240" w:lineRule="auto"/>
        <w:jc w:val="both"/>
        <w:rPr>
          <w:rFonts w:ascii="Arial" w:hAnsi="Arial" w:cs="Arial"/>
          <w:color w:val="000000"/>
          <w:sz w:val="18"/>
          <w:szCs w:val="18"/>
        </w:rPr>
      </w:pPr>
      <w:r w:rsidRPr="004948A4">
        <w:rPr>
          <w:rFonts w:ascii="Arial" w:hAnsi="Arial" w:cs="Arial"/>
          <w:color w:val="000000"/>
          <w:sz w:val="18"/>
          <w:szCs w:val="18"/>
        </w:rPr>
        <w:t xml:space="preserve">da bomo v primeru izbire ponudnika sodelovali pri izvedbi predmeta javnega naročila z deli v vrednosti _______________ EUR </w:t>
      </w:r>
      <w:r w:rsidR="00D71B4A" w:rsidRPr="004948A4">
        <w:rPr>
          <w:rFonts w:ascii="Arial" w:hAnsi="Arial" w:cs="Arial"/>
          <w:color w:val="000000"/>
          <w:sz w:val="18"/>
          <w:szCs w:val="18"/>
        </w:rPr>
        <w:t xml:space="preserve">z DDV </w:t>
      </w:r>
      <w:r w:rsidRPr="004948A4">
        <w:rPr>
          <w:rFonts w:ascii="Arial" w:hAnsi="Arial" w:cs="Arial"/>
          <w:color w:val="000000"/>
          <w:sz w:val="18"/>
          <w:szCs w:val="18"/>
        </w:rPr>
        <w:t>v skladu z razpisnimi pogoji;</w:t>
      </w:r>
    </w:p>
    <w:tbl>
      <w:tblPr>
        <w:tblStyle w:val="NormalTablePHPDOCX"/>
        <w:tblW w:w="0" w:type="auto"/>
        <w:tblLook w:val="04A0" w:firstRow="1" w:lastRow="0" w:firstColumn="1" w:lastColumn="0" w:noHBand="0" w:noVBand="1"/>
      </w:tblPr>
      <w:tblGrid>
        <w:gridCol w:w="9286"/>
      </w:tblGrid>
      <w:tr w:rsidR="007745FB" w:rsidRPr="004948A4" w14:paraId="516568E9" w14:textId="77777777" w:rsidTr="00D11E5C">
        <w:tc>
          <w:tcPr>
            <w:tcW w:w="0" w:type="auto"/>
            <w:tcMar>
              <w:top w:w="0" w:type="auto"/>
              <w:bottom w:w="0" w:type="auto"/>
            </w:tcMar>
          </w:tcPr>
          <w:p w14:paraId="045A3EFD" w14:textId="77777777" w:rsidR="007745FB" w:rsidRPr="004948A4" w:rsidRDefault="007745FB" w:rsidP="001E5D1F">
            <w:pPr>
              <w:pStyle w:val="Odstavekseznama"/>
              <w:numPr>
                <w:ilvl w:val="0"/>
                <w:numId w:val="10"/>
              </w:numPr>
              <w:jc w:val="both"/>
              <w:rPr>
                <w:rFonts w:ascii="Arial" w:hAnsi="Arial" w:cs="Arial"/>
                <w:color w:val="000000"/>
                <w:sz w:val="18"/>
                <w:szCs w:val="18"/>
              </w:rPr>
            </w:pPr>
            <w:r w:rsidRPr="004948A4">
              <w:rPr>
                <w:rFonts w:ascii="Arial" w:hAnsi="Arial" w:cs="Arial"/>
                <w:color w:val="000000"/>
                <w:sz w:val="18"/>
                <w:szCs w:val="18"/>
              </w:rPr>
              <w:t>da nimamo na dan, ko je bila oddana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152F1B5F" w14:textId="77777777" w:rsidR="007745FB" w:rsidRPr="004948A4" w:rsidRDefault="007745FB" w:rsidP="001E5D1F">
            <w:pPr>
              <w:numPr>
                <w:ilvl w:val="0"/>
                <w:numId w:val="7"/>
              </w:numPr>
              <w:jc w:val="both"/>
              <w:rPr>
                <w:rFonts w:ascii="Arial" w:hAnsi="Arial" w:cs="Arial"/>
                <w:color w:val="000000"/>
                <w:sz w:val="18"/>
                <w:szCs w:val="18"/>
              </w:rPr>
            </w:pPr>
            <w:r w:rsidRPr="004948A4">
              <w:rPr>
                <w:rFonts w:ascii="Arial" w:hAnsi="Arial" w:cs="Arial"/>
                <w:color w:val="000000"/>
                <w:sz w:val="18"/>
                <w:szCs w:val="18"/>
              </w:rPr>
              <w:t>da na dan oddaje ponudbe nimamo nepredloženih obračunov davčnih odtegljajev za dohodke iz delovnega razmerja za obdobje zadnjih petih let do dne oddaje ponudbe ali prijave,</w:t>
            </w:r>
          </w:p>
          <w:p w14:paraId="4B39CC79" w14:textId="77777777" w:rsidR="007745FB" w:rsidRPr="004948A4" w:rsidRDefault="007745FB" w:rsidP="001E5D1F">
            <w:pPr>
              <w:numPr>
                <w:ilvl w:val="0"/>
                <w:numId w:val="7"/>
              </w:numPr>
              <w:jc w:val="both"/>
              <w:rPr>
                <w:rFonts w:ascii="Arial" w:hAnsi="Arial" w:cs="Arial"/>
                <w:color w:val="000000"/>
                <w:sz w:val="18"/>
                <w:szCs w:val="18"/>
              </w:rPr>
            </w:pPr>
            <w:r w:rsidRPr="004948A4">
              <w:rPr>
                <w:rFonts w:ascii="Arial" w:hAnsi="Arial" w:cs="Arial"/>
                <w:color w:val="000000"/>
                <w:sz w:val="18"/>
                <w:szCs w:val="18"/>
              </w:rPr>
              <w:t>smo vpisani v poklicni oziroma poslovni register v državi sedeža,</w:t>
            </w:r>
          </w:p>
          <w:p w14:paraId="03662A4F" w14:textId="77777777" w:rsidR="007745FB" w:rsidRPr="004948A4" w:rsidRDefault="007745FB" w:rsidP="001E5D1F">
            <w:pPr>
              <w:numPr>
                <w:ilvl w:val="0"/>
                <w:numId w:val="7"/>
              </w:numPr>
              <w:jc w:val="both"/>
              <w:rPr>
                <w:rFonts w:ascii="Arial" w:hAnsi="Arial" w:cs="Arial"/>
                <w:color w:val="000000"/>
                <w:sz w:val="18"/>
                <w:szCs w:val="18"/>
              </w:rPr>
            </w:pPr>
            <w:r w:rsidRPr="004948A4">
              <w:rPr>
                <w:rFonts w:ascii="Arial" w:hAnsi="Arial" w:cs="Arial"/>
                <w:color w:val="000000"/>
                <w:sz w:val="18"/>
                <w:szCs w:val="18"/>
              </w:rPr>
              <w:t>da na dan, ko poteče rok za oddajo ponudb nismo uvrščeni v evidenco gospodarskih subjektov z negativnimi referencami iz a) točke četrtega odstavka 75. člena ZJN-3.</w:t>
            </w:r>
          </w:p>
          <w:p w14:paraId="0171BED8" w14:textId="77777777" w:rsidR="007745FB" w:rsidRPr="004948A4" w:rsidRDefault="007745FB" w:rsidP="001E5D1F">
            <w:pPr>
              <w:numPr>
                <w:ilvl w:val="0"/>
                <w:numId w:val="7"/>
              </w:numPr>
              <w:jc w:val="both"/>
              <w:rPr>
                <w:rFonts w:ascii="Arial" w:hAnsi="Arial" w:cs="Arial"/>
                <w:color w:val="000000"/>
                <w:sz w:val="18"/>
                <w:szCs w:val="18"/>
              </w:rPr>
            </w:pPr>
            <w:r w:rsidRPr="004948A4">
              <w:rPr>
                <w:rFonts w:ascii="Arial" w:hAnsi="Arial" w:cs="Arial"/>
                <w:color w:val="000000"/>
                <w:sz w:val="18"/>
                <w:szCs w:val="18"/>
              </w:rPr>
              <w:t>da naši družbi kot gospodarskemu subjektu ali osebi, ki je članica upravnega, vodstvenega ali nadzornega organa gospodarskega subjekta ali ki ima pooblastila za njegovo zastopanje ali odločanje ali nadzor v njem, ni bila izrečena pravnomočna sodba za dejanje, ki ima elemente kaznivih dejanj opredeljenih v prvem odstavku 75. člena ZJN-3</w:t>
            </w:r>
          </w:p>
          <w:p w14:paraId="03B3030B" w14:textId="77777777" w:rsidR="007745FB" w:rsidRPr="004948A4" w:rsidRDefault="007745FB" w:rsidP="001E5D1F">
            <w:pPr>
              <w:numPr>
                <w:ilvl w:val="0"/>
                <w:numId w:val="7"/>
              </w:numPr>
              <w:jc w:val="both"/>
              <w:rPr>
                <w:rFonts w:ascii="Arial" w:hAnsi="Arial" w:cs="Arial"/>
                <w:color w:val="000000"/>
                <w:sz w:val="18"/>
                <w:szCs w:val="18"/>
              </w:rPr>
            </w:pPr>
            <w:r w:rsidRPr="004948A4">
              <w:rPr>
                <w:rFonts w:ascii="Arial" w:hAnsi="Arial" w:cs="Arial"/>
                <w:color w:val="000000"/>
                <w:sz w:val="18"/>
                <w:szCs w:val="18"/>
              </w:rPr>
              <w:t>nam v zadnjih treh letih pred potekom roka za oddajo ponudb ni bila s pravnomočno odločbo pristojnega organa Republike Slovenije ali druge države članice ali tretje države dvakrat izrečena globa zaradi prekrška v zvezi s plačilom za delo</w:t>
            </w:r>
            <w:r w:rsidRPr="004948A4">
              <w:rPr>
                <w:rFonts w:ascii="Arial" w:hAnsi="Arial" w:cs="Arial"/>
                <w:b/>
                <w:color w:val="000000"/>
                <w:sz w:val="18"/>
                <w:szCs w:val="18"/>
                <w:u w:val="single"/>
              </w:rPr>
              <w:t xml:space="preserve"> in</w:t>
            </w:r>
          </w:p>
          <w:p w14:paraId="058874AC" w14:textId="77777777" w:rsidR="007745FB" w:rsidRPr="004948A4" w:rsidRDefault="007745FB" w:rsidP="00D11E5C">
            <w:pPr>
              <w:ind w:left="360"/>
              <w:jc w:val="both"/>
              <w:rPr>
                <w:rFonts w:ascii="Arial" w:hAnsi="Arial" w:cs="Arial"/>
                <w:color w:val="000000"/>
                <w:sz w:val="18"/>
                <w:szCs w:val="18"/>
              </w:rPr>
            </w:pPr>
          </w:p>
          <w:p w14:paraId="5EF0A7E2" w14:textId="77777777" w:rsidR="007745FB" w:rsidRPr="004948A4" w:rsidRDefault="007745FB" w:rsidP="00D11E5C">
            <w:pPr>
              <w:ind w:left="360"/>
              <w:jc w:val="both"/>
              <w:rPr>
                <w:rFonts w:ascii="Arial" w:hAnsi="Arial" w:cs="Arial"/>
                <w:b/>
                <w:color w:val="000000"/>
                <w:sz w:val="18"/>
                <w:szCs w:val="18"/>
                <w:u w:val="single"/>
              </w:rPr>
            </w:pPr>
            <w:r w:rsidRPr="004948A4">
              <w:rPr>
                <w:rFonts w:ascii="Arial" w:hAnsi="Arial" w:cs="Arial"/>
                <w:b/>
                <w:color w:val="000000"/>
                <w:sz w:val="18"/>
                <w:szCs w:val="18"/>
                <w:u w:val="single"/>
              </w:rPr>
              <w:t>(ustrezno označite):</w:t>
            </w:r>
          </w:p>
        </w:tc>
      </w:tr>
    </w:tbl>
    <w:p w14:paraId="3A7698EC" w14:textId="77777777" w:rsidR="007745FB" w:rsidRPr="004948A4" w:rsidRDefault="007745FB" w:rsidP="007745FB">
      <w:pPr>
        <w:spacing w:before="225" w:after="225" w:line="240" w:lineRule="auto"/>
        <w:jc w:val="both"/>
        <w:rPr>
          <w:rFonts w:ascii="Arial" w:hAnsi="Arial" w:cs="Arial"/>
          <w:b/>
          <w:sz w:val="18"/>
        </w:rPr>
      </w:pPr>
      <w:r w:rsidRPr="004948A4">
        <w:rPr>
          <w:rFonts w:ascii="Arial" w:hAnsi="Arial" w:cs="Arial"/>
          <w:b/>
          <w:sz w:val="18"/>
        </w:rPr>
        <w:t>[  ] DA zahtevamo izvedbo neposrednih plačil, in zato podajamo soglasje, da sme naročnik namesto glavnega izvajalca poravnati obveznosti glavnega izvajalca, ki nastanejo pri izvajanju javnega naročila do nas kot podizvajalca;</w:t>
      </w:r>
    </w:p>
    <w:p w14:paraId="72D56D3F" w14:textId="77777777" w:rsidR="007745FB" w:rsidRPr="004948A4" w:rsidRDefault="007745FB" w:rsidP="007745FB">
      <w:pPr>
        <w:spacing w:before="225" w:after="225" w:line="240" w:lineRule="auto"/>
        <w:ind w:left="708"/>
        <w:jc w:val="both"/>
        <w:rPr>
          <w:rFonts w:ascii="Arial" w:hAnsi="Arial" w:cs="Arial"/>
          <w:b/>
          <w:sz w:val="18"/>
        </w:rPr>
      </w:pPr>
      <w:r w:rsidRPr="004948A4">
        <w:rPr>
          <w:rFonts w:ascii="Arial" w:hAnsi="Arial" w:cs="Arial"/>
          <w:b/>
          <w:sz w:val="18"/>
        </w:rPr>
        <w:t xml:space="preserve">hkrati dajemo soglasje, da naročnik naše terjatve do </w:t>
      </w:r>
      <w:r w:rsidR="004C3458" w:rsidRPr="004948A4">
        <w:rPr>
          <w:rFonts w:ascii="Arial" w:hAnsi="Arial" w:cs="Arial"/>
          <w:b/>
          <w:sz w:val="18"/>
        </w:rPr>
        <w:t>izv</w:t>
      </w:r>
      <w:r w:rsidR="005B1756" w:rsidRPr="004948A4">
        <w:rPr>
          <w:rFonts w:ascii="Arial" w:hAnsi="Arial" w:cs="Arial"/>
          <w:b/>
          <w:sz w:val="18"/>
        </w:rPr>
        <w:t>ajalca</w:t>
      </w:r>
      <w:r w:rsidRPr="004948A4">
        <w:rPr>
          <w:rFonts w:ascii="Arial" w:hAnsi="Arial" w:cs="Arial"/>
          <w:b/>
          <w:sz w:val="18"/>
        </w:rPr>
        <w:t xml:space="preserve"> (ponudnika, pri katerem bomo sodelovali kot podizvajalec), ki bodo izhajale iz opravljenega dela pri izvedbi naročila za </w:t>
      </w:r>
      <w:r w:rsidR="00E45EB5" w:rsidRPr="00E45EB5">
        <w:rPr>
          <w:rFonts w:ascii="Arial" w:hAnsi="Arial" w:cs="Arial"/>
          <w:b/>
          <w:bCs/>
          <w:color w:val="000000"/>
          <w:sz w:val="18"/>
          <w:szCs w:val="18"/>
        </w:rPr>
        <w:t>ZAMENJAVA RAZSVETLJAVE V RDE</w:t>
      </w:r>
      <w:r w:rsidR="00E45EB5" w:rsidRPr="00E45EB5">
        <w:rPr>
          <w:rFonts w:ascii="Arial" w:hAnsi="Arial" w:cs="Arial" w:hint="eastAsia"/>
          <w:b/>
          <w:bCs/>
          <w:color w:val="000000"/>
          <w:sz w:val="18"/>
          <w:szCs w:val="18"/>
        </w:rPr>
        <w:t>Č</w:t>
      </w:r>
      <w:r w:rsidR="00E45EB5" w:rsidRPr="00E45EB5">
        <w:rPr>
          <w:rFonts w:ascii="Arial" w:hAnsi="Arial" w:cs="Arial"/>
          <w:b/>
          <w:bCs/>
          <w:color w:val="000000"/>
          <w:sz w:val="18"/>
          <w:szCs w:val="18"/>
        </w:rPr>
        <w:t>I DVORANI</w:t>
      </w:r>
      <w:r w:rsidR="00E45EB5">
        <w:rPr>
          <w:rFonts w:ascii="Arial" w:hAnsi="Arial" w:cs="Arial"/>
          <w:b/>
          <w:bCs/>
          <w:color w:val="000000"/>
          <w:sz w:val="18"/>
          <w:szCs w:val="18"/>
        </w:rPr>
        <w:t xml:space="preserve"> </w:t>
      </w:r>
      <w:r w:rsidRPr="004948A4">
        <w:rPr>
          <w:rFonts w:ascii="Arial" w:hAnsi="Arial" w:cs="Arial"/>
          <w:b/>
          <w:sz w:val="18"/>
        </w:rPr>
        <w:t xml:space="preserve">plačuje neposredno na naš transakcijski račun, in sicer na podlagi izstavljenih računov oziroma situacij, ki jih bo predhodno potrdil </w:t>
      </w:r>
      <w:r w:rsidR="004C3458" w:rsidRPr="004948A4">
        <w:rPr>
          <w:rFonts w:ascii="Arial" w:hAnsi="Arial" w:cs="Arial"/>
          <w:b/>
          <w:sz w:val="18"/>
        </w:rPr>
        <w:t>izv</w:t>
      </w:r>
      <w:r w:rsidR="005B1756" w:rsidRPr="004948A4">
        <w:rPr>
          <w:rFonts w:ascii="Arial" w:hAnsi="Arial" w:cs="Arial"/>
          <w:b/>
          <w:sz w:val="18"/>
        </w:rPr>
        <w:t>ajalec</w:t>
      </w:r>
      <w:r w:rsidRPr="004948A4">
        <w:rPr>
          <w:rFonts w:ascii="Arial" w:hAnsi="Arial" w:cs="Arial"/>
          <w:b/>
          <w:sz w:val="18"/>
        </w:rPr>
        <w:t xml:space="preserve"> in bodo priloga računom oziroma situacijam, ki jih bo naročniku izstavil </w:t>
      </w:r>
      <w:r w:rsidR="004C3458" w:rsidRPr="004948A4">
        <w:rPr>
          <w:rFonts w:ascii="Arial" w:hAnsi="Arial" w:cs="Arial"/>
          <w:b/>
          <w:sz w:val="18"/>
        </w:rPr>
        <w:t>izv</w:t>
      </w:r>
      <w:r w:rsidR="005B1756" w:rsidRPr="004948A4">
        <w:rPr>
          <w:rFonts w:ascii="Arial" w:hAnsi="Arial" w:cs="Arial"/>
          <w:b/>
          <w:sz w:val="18"/>
        </w:rPr>
        <w:t>ajalec</w:t>
      </w:r>
      <w:r w:rsidRPr="004948A4">
        <w:rPr>
          <w:rFonts w:ascii="Arial" w:hAnsi="Arial" w:cs="Arial"/>
          <w:b/>
          <w:sz w:val="18"/>
        </w:rPr>
        <w:t>.</w:t>
      </w:r>
    </w:p>
    <w:p w14:paraId="00CD1016" w14:textId="77777777" w:rsidR="007745FB" w:rsidRPr="004948A4" w:rsidRDefault="007745FB" w:rsidP="007745FB">
      <w:pPr>
        <w:spacing w:before="225" w:after="225" w:line="240" w:lineRule="auto"/>
        <w:jc w:val="both"/>
        <w:rPr>
          <w:rFonts w:ascii="Arial" w:hAnsi="Arial" w:cs="Arial"/>
          <w:b/>
          <w:sz w:val="18"/>
        </w:rPr>
      </w:pPr>
      <w:r w:rsidRPr="004948A4">
        <w:rPr>
          <w:rFonts w:ascii="Arial" w:hAnsi="Arial" w:cs="Arial"/>
          <w:b/>
          <w:sz w:val="18"/>
        </w:rPr>
        <w:t>[   ] NE zahtevamo izvedbe neposrednih plačil.</w:t>
      </w:r>
    </w:p>
    <w:p w14:paraId="55EEDBC1" w14:textId="77777777" w:rsidR="007745FB" w:rsidRPr="004948A4" w:rsidRDefault="007745FB" w:rsidP="007745FB">
      <w:pPr>
        <w:spacing w:before="225" w:after="225" w:line="240" w:lineRule="auto"/>
        <w:jc w:val="both"/>
        <w:rPr>
          <w:rFonts w:ascii="Arial" w:hAnsi="Arial" w:cs="Arial"/>
        </w:rPr>
      </w:pPr>
    </w:p>
    <w:p w14:paraId="47716B0F" w14:textId="77777777" w:rsidR="007745FB" w:rsidRPr="004948A4" w:rsidRDefault="007745FB" w:rsidP="007745FB">
      <w:pPr>
        <w:spacing w:before="225" w:after="225" w:line="240" w:lineRule="auto"/>
        <w:jc w:val="both"/>
        <w:rPr>
          <w:rFonts w:ascii="Arial" w:hAnsi="Arial" w:cs="Arial"/>
        </w:rPr>
      </w:pPr>
    </w:p>
    <w:tbl>
      <w:tblPr>
        <w:tblStyle w:val="NormalTablePHPDOCX"/>
        <w:tblW w:w="5000" w:type="pct"/>
        <w:tblLook w:val="04A0" w:firstRow="1" w:lastRow="0" w:firstColumn="1" w:lastColumn="0" w:noHBand="0" w:noVBand="1"/>
      </w:tblPr>
      <w:tblGrid>
        <w:gridCol w:w="4643"/>
        <w:gridCol w:w="4643"/>
      </w:tblGrid>
      <w:tr w:rsidR="007745FB" w:rsidRPr="004948A4" w14:paraId="6FE43973" w14:textId="77777777" w:rsidTr="00D11E5C">
        <w:tc>
          <w:tcPr>
            <w:tcW w:w="2500" w:type="pct"/>
            <w:tcMar>
              <w:top w:w="75" w:type="dxa"/>
              <w:bottom w:w="75" w:type="dxa"/>
            </w:tcMar>
            <w:vAlign w:val="center"/>
          </w:tcPr>
          <w:p w14:paraId="6524EBA0" w14:textId="77777777" w:rsidR="007745FB" w:rsidRPr="004948A4" w:rsidRDefault="007745FB" w:rsidP="00D11E5C">
            <w:pPr>
              <w:rPr>
                <w:rFonts w:ascii="Arial" w:hAnsi="Arial" w:cs="Arial"/>
              </w:rPr>
            </w:pPr>
            <w:r w:rsidRPr="004948A4">
              <w:rPr>
                <w:rFonts w:ascii="Arial" w:hAnsi="Arial" w:cs="Arial"/>
                <w:color w:val="000000"/>
                <w:position w:val="-2"/>
                <w:sz w:val="18"/>
                <w:szCs w:val="18"/>
              </w:rPr>
              <w:t>Kraj in datum:</w:t>
            </w:r>
          </w:p>
        </w:tc>
        <w:tc>
          <w:tcPr>
            <w:tcW w:w="0" w:type="auto"/>
            <w:tcMar>
              <w:top w:w="75" w:type="dxa"/>
              <w:bottom w:w="75" w:type="dxa"/>
            </w:tcMar>
            <w:vAlign w:val="center"/>
          </w:tcPr>
          <w:p w14:paraId="54703669" w14:textId="77777777" w:rsidR="007745FB" w:rsidRPr="004948A4" w:rsidRDefault="007745FB" w:rsidP="00D11E5C">
            <w:pPr>
              <w:rPr>
                <w:rFonts w:ascii="Arial" w:hAnsi="Arial" w:cs="Arial"/>
              </w:rPr>
            </w:pPr>
            <w:r w:rsidRPr="004948A4">
              <w:rPr>
                <w:rFonts w:ascii="Arial" w:hAnsi="Arial" w:cs="Arial"/>
                <w:color w:val="000000"/>
                <w:position w:val="-2"/>
                <w:sz w:val="18"/>
                <w:szCs w:val="18"/>
              </w:rPr>
              <w:t>Naziv:____________________________________</w:t>
            </w:r>
          </w:p>
        </w:tc>
      </w:tr>
      <w:tr w:rsidR="007745FB" w:rsidRPr="004948A4" w14:paraId="3A30F743" w14:textId="77777777" w:rsidTr="00D11E5C">
        <w:tc>
          <w:tcPr>
            <w:tcW w:w="2500" w:type="pct"/>
            <w:tcMar>
              <w:top w:w="75" w:type="dxa"/>
              <w:bottom w:w="75" w:type="dxa"/>
            </w:tcMar>
            <w:vAlign w:val="center"/>
          </w:tcPr>
          <w:p w14:paraId="217CF2C8" w14:textId="77777777" w:rsidR="007745FB" w:rsidRPr="004948A4" w:rsidRDefault="007745FB" w:rsidP="00D11E5C">
            <w:pPr>
              <w:jc w:val="right"/>
              <w:rPr>
                <w:rFonts w:ascii="Arial" w:hAnsi="Arial" w:cs="Arial"/>
              </w:rPr>
            </w:pPr>
            <w:r w:rsidRPr="004948A4">
              <w:rPr>
                <w:rFonts w:ascii="Arial" w:hAnsi="Arial" w:cs="Arial"/>
                <w:color w:val="A9A9A9"/>
                <w:position w:val="-2"/>
                <w:sz w:val="18"/>
                <w:szCs w:val="18"/>
              </w:rPr>
              <w:t>(žig)</w:t>
            </w:r>
          </w:p>
        </w:tc>
        <w:tc>
          <w:tcPr>
            <w:tcW w:w="0" w:type="auto"/>
            <w:tcMar>
              <w:top w:w="75" w:type="dxa"/>
              <w:bottom w:w="75" w:type="dxa"/>
            </w:tcMar>
            <w:vAlign w:val="center"/>
          </w:tcPr>
          <w:p w14:paraId="517A9BD3" w14:textId="77777777" w:rsidR="007745FB" w:rsidRPr="004948A4" w:rsidRDefault="007745FB" w:rsidP="00D11E5C">
            <w:pPr>
              <w:rPr>
                <w:rFonts w:ascii="Arial" w:hAnsi="Arial" w:cs="Arial"/>
              </w:rPr>
            </w:pPr>
            <w:r w:rsidRPr="004948A4">
              <w:rPr>
                <w:rFonts w:ascii="Arial" w:hAnsi="Arial" w:cs="Arial"/>
                <w:color w:val="FFFFFF" w:themeColor="background1"/>
              </w:rPr>
              <w:t>____</w:t>
            </w:r>
            <w:r w:rsidRPr="004948A4">
              <w:rPr>
                <w:rFonts w:ascii="Arial" w:hAnsi="Arial" w:cs="Arial"/>
                <w:color w:val="000000"/>
                <w:position w:val="-2"/>
                <w:sz w:val="18"/>
                <w:szCs w:val="18"/>
              </w:rPr>
              <w:t>____________________________________</w:t>
            </w:r>
          </w:p>
          <w:p w14:paraId="67B8DE31" w14:textId="77777777" w:rsidR="007745FB" w:rsidRPr="004948A4" w:rsidRDefault="007745FB" w:rsidP="00D11E5C">
            <w:pPr>
              <w:jc w:val="center"/>
              <w:rPr>
                <w:rFonts w:ascii="Arial" w:hAnsi="Arial" w:cs="Arial"/>
              </w:rPr>
            </w:pPr>
            <w:r w:rsidRPr="004948A4">
              <w:rPr>
                <w:rFonts w:ascii="Arial" w:hAnsi="Arial" w:cs="Arial"/>
                <w:color w:val="A9A9A9"/>
                <w:position w:val="-2"/>
                <w:sz w:val="18"/>
                <w:szCs w:val="18"/>
              </w:rPr>
              <w:t>(Ime in priimek ter podpis)</w:t>
            </w:r>
          </w:p>
        </w:tc>
      </w:tr>
    </w:tbl>
    <w:p w14:paraId="038A89AE" w14:textId="77777777" w:rsidR="007745FB" w:rsidRPr="004948A4" w:rsidRDefault="007745FB" w:rsidP="007745FB">
      <w:pPr>
        <w:spacing w:before="225" w:after="225" w:line="240" w:lineRule="auto"/>
        <w:jc w:val="both"/>
        <w:rPr>
          <w:rFonts w:ascii="Arial" w:hAnsi="Arial" w:cs="Arial"/>
        </w:rPr>
      </w:pPr>
      <w:r w:rsidRPr="004948A4">
        <w:rPr>
          <w:rFonts w:ascii="Arial" w:hAnsi="Arial" w:cs="Arial"/>
          <w:color w:val="000000"/>
          <w:sz w:val="18"/>
          <w:szCs w:val="18"/>
        </w:rPr>
        <w:t> </w:t>
      </w:r>
    </w:p>
    <w:p w14:paraId="74D07E7F" w14:textId="77777777" w:rsidR="007745FB" w:rsidRPr="004948A4" w:rsidRDefault="007745FB" w:rsidP="007745FB">
      <w:pPr>
        <w:spacing w:after="0"/>
        <w:jc w:val="right"/>
        <w:rPr>
          <w:rFonts w:ascii="Arial" w:hAnsi="Arial" w:cs="Arial"/>
          <w:b/>
          <w:bCs/>
          <w:i/>
          <w:iCs/>
          <w:color w:val="000000"/>
          <w:sz w:val="18"/>
          <w:szCs w:val="18"/>
        </w:rPr>
      </w:pPr>
    </w:p>
    <w:p w14:paraId="7D91C75E" w14:textId="77777777" w:rsidR="007745FB" w:rsidRPr="004948A4" w:rsidRDefault="007745FB" w:rsidP="007745FB">
      <w:pPr>
        <w:spacing w:before="225" w:after="225" w:line="240" w:lineRule="auto"/>
        <w:jc w:val="both"/>
        <w:rPr>
          <w:rFonts w:ascii="Arial" w:hAnsi="Arial" w:cs="Arial"/>
        </w:rPr>
      </w:pPr>
      <w:r w:rsidRPr="004948A4">
        <w:rPr>
          <w:rFonts w:ascii="Arial" w:hAnsi="Arial" w:cs="Arial"/>
          <w:b/>
          <w:bCs/>
          <w:i/>
          <w:iCs/>
          <w:color w:val="000000"/>
          <w:sz w:val="18"/>
          <w:szCs w:val="18"/>
          <w:u w:val="single"/>
        </w:rPr>
        <w:t>Opomba:</w:t>
      </w:r>
      <w:r w:rsidRPr="004948A4">
        <w:rPr>
          <w:rFonts w:ascii="Arial" w:hAnsi="Arial" w:cs="Arial"/>
        </w:rPr>
        <w:t xml:space="preserve"> </w:t>
      </w:r>
      <w:r w:rsidR="00120144">
        <w:rPr>
          <w:rFonts w:ascii="Arial" w:hAnsi="Arial" w:cs="Arial"/>
          <w:i/>
          <w:iCs/>
          <w:color w:val="000000"/>
          <w:sz w:val="18"/>
          <w:szCs w:val="18"/>
        </w:rPr>
        <w:t>Obrazec izpolnijo vsi podizvajalci pri predmetnem javnem naročilu;</w:t>
      </w:r>
      <w:r w:rsidRPr="004948A4">
        <w:rPr>
          <w:rFonts w:ascii="Arial" w:hAnsi="Arial" w:cs="Arial"/>
          <w:i/>
          <w:iCs/>
          <w:color w:val="000000"/>
          <w:sz w:val="18"/>
          <w:szCs w:val="18"/>
        </w:rPr>
        <w:t xml:space="preserve"> </w:t>
      </w:r>
      <w:r w:rsidR="00120144">
        <w:rPr>
          <w:rFonts w:ascii="Arial" w:hAnsi="Arial" w:cs="Arial"/>
          <w:i/>
          <w:iCs/>
          <w:color w:val="000000"/>
          <w:sz w:val="18"/>
          <w:szCs w:val="18"/>
        </w:rPr>
        <w:t xml:space="preserve">v </w:t>
      </w:r>
      <w:r w:rsidRPr="004948A4">
        <w:rPr>
          <w:rFonts w:ascii="Arial" w:hAnsi="Arial" w:cs="Arial"/>
          <w:i/>
          <w:iCs/>
          <w:color w:val="000000"/>
          <w:sz w:val="18"/>
          <w:szCs w:val="18"/>
        </w:rPr>
        <w:t>primeru večjega števila podizvajalcev se obrazec fotokopira.</w:t>
      </w:r>
    </w:p>
    <w:p w14:paraId="5C9A5D74" w14:textId="77777777" w:rsidR="00766ABB" w:rsidRPr="004948A4" w:rsidRDefault="00766ABB" w:rsidP="00F54EE6">
      <w:pPr>
        <w:spacing w:after="0"/>
        <w:rPr>
          <w:rFonts w:ascii="Arial" w:hAnsi="Arial" w:cs="Arial"/>
          <w:i/>
          <w:sz w:val="18"/>
          <w:szCs w:val="18"/>
        </w:rPr>
      </w:pPr>
    </w:p>
    <w:p w14:paraId="2900122B" w14:textId="77777777" w:rsidR="00766ABB" w:rsidRPr="004948A4" w:rsidRDefault="00766ABB" w:rsidP="00433E9C">
      <w:pPr>
        <w:spacing w:after="0"/>
        <w:rPr>
          <w:rFonts w:ascii="Arial" w:hAnsi="Arial" w:cs="Arial"/>
          <w:i/>
          <w:sz w:val="18"/>
          <w:szCs w:val="18"/>
        </w:rPr>
      </w:pPr>
    </w:p>
    <w:p w14:paraId="02C5CC19" w14:textId="77777777" w:rsidR="00433E9C" w:rsidRPr="00433E9C" w:rsidRDefault="00766ABB" w:rsidP="00433E9C">
      <w:pPr>
        <w:spacing w:after="0"/>
        <w:jc w:val="right"/>
        <w:rPr>
          <w:rFonts w:ascii="Arial" w:hAnsi="Arial" w:cs="Arial"/>
          <w:i/>
          <w:sz w:val="18"/>
          <w:szCs w:val="18"/>
        </w:rPr>
      </w:pPr>
      <w:r w:rsidRPr="004948A4">
        <w:rPr>
          <w:rFonts w:ascii="Arial" w:hAnsi="Arial" w:cs="Arial"/>
          <w:i/>
          <w:sz w:val="18"/>
          <w:szCs w:val="18"/>
        </w:rPr>
        <w:lastRenderedPageBreak/>
        <w:t>Obrazec št.</w:t>
      </w:r>
      <w:r w:rsidR="00CF3AD2" w:rsidRPr="004948A4">
        <w:rPr>
          <w:rFonts w:ascii="Arial" w:hAnsi="Arial" w:cs="Arial"/>
          <w:i/>
          <w:sz w:val="18"/>
          <w:szCs w:val="18"/>
        </w:rPr>
        <w:t xml:space="preserve"> </w:t>
      </w:r>
      <w:r w:rsidR="001626D8">
        <w:rPr>
          <w:rFonts w:ascii="Arial" w:hAnsi="Arial" w:cs="Arial"/>
          <w:i/>
          <w:sz w:val="18"/>
          <w:szCs w:val="18"/>
        </w:rPr>
        <w:t>15</w:t>
      </w:r>
    </w:p>
    <w:p w14:paraId="793391B4" w14:textId="77777777" w:rsidR="00E45EB5" w:rsidRDefault="00E45EB5" w:rsidP="00433E9C">
      <w:pPr>
        <w:rPr>
          <w:rFonts w:ascii="Arial" w:eastAsia="Arial" w:hAnsi="Arial" w:cs="Arial"/>
          <w:sz w:val="20"/>
          <w:szCs w:val="20"/>
        </w:rPr>
      </w:pPr>
    </w:p>
    <w:p w14:paraId="4A699031" w14:textId="77777777" w:rsidR="00433E9C" w:rsidRPr="00433E9C" w:rsidRDefault="00433E9C" w:rsidP="00433E9C">
      <w:pPr>
        <w:rPr>
          <w:rFonts w:ascii="Arial" w:eastAsia="Arial" w:hAnsi="Arial" w:cs="Arial"/>
          <w:sz w:val="20"/>
          <w:szCs w:val="20"/>
        </w:rPr>
      </w:pPr>
      <w:r w:rsidRPr="00433E9C">
        <w:rPr>
          <w:rFonts w:ascii="Arial" w:eastAsia="Arial" w:hAnsi="Arial" w:cs="Arial"/>
          <w:sz w:val="20"/>
          <w:szCs w:val="20"/>
        </w:rPr>
        <w:t>Ponudnik:</w:t>
      </w:r>
    </w:p>
    <w:p w14:paraId="4ECD84A3" w14:textId="77777777" w:rsidR="00433E9C" w:rsidRPr="00433E9C" w:rsidRDefault="00433E9C" w:rsidP="00433E9C">
      <w:pPr>
        <w:rPr>
          <w:rFonts w:ascii="Arial" w:eastAsia="Arial" w:hAnsi="Arial" w:cs="Arial"/>
          <w:sz w:val="20"/>
          <w:szCs w:val="20"/>
        </w:rPr>
      </w:pPr>
      <w:r w:rsidRPr="00433E9C">
        <w:rPr>
          <w:rFonts w:ascii="Arial" w:eastAsia="Arial" w:hAnsi="Arial" w:cs="Arial"/>
          <w:sz w:val="20"/>
          <w:szCs w:val="20"/>
        </w:rPr>
        <w:t>__________________</w:t>
      </w:r>
    </w:p>
    <w:p w14:paraId="3D663D14" w14:textId="77777777" w:rsidR="00433E9C" w:rsidRPr="00433E9C" w:rsidRDefault="00433E9C" w:rsidP="00433E9C">
      <w:pPr>
        <w:rPr>
          <w:rFonts w:ascii="Arial" w:eastAsia="Arial" w:hAnsi="Arial" w:cs="Arial"/>
          <w:sz w:val="20"/>
          <w:szCs w:val="20"/>
        </w:rPr>
      </w:pPr>
      <w:r w:rsidRPr="00433E9C">
        <w:rPr>
          <w:rFonts w:ascii="Arial" w:eastAsia="Arial" w:hAnsi="Arial" w:cs="Arial"/>
          <w:sz w:val="20"/>
          <w:szCs w:val="20"/>
        </w:rPr>
        <w:t>__________________</w:t>
      </w:r>
    </w:p>
    <w:p w14:paraId="1641F645" w14:textId="77777777" w:rsidR="00433E9C" w:rsidRPr="00433E9C" w:rsidRDefault="00433E9C" w:rsidP="00433E9C">
      <w:pPr>
        <w:rPr>
          <w:rFonts w:ascii="Arial" w:eastAsia="Arial" w:hAnsi="Arial" w:cs="Arial"/>
          <w:sz w:val="20"/>
          <w:szCs w:val="20"/>
        </w:rPr>
      </w:pPr>
    </w:p>
    <w:p w14:paraId="7B916BE9" w14:textId="77777777" w:rsidR="00433E9C" w:rsidRDefault="00433E9C" w:rsidP="004A4982">
      <w:pPr>
        <w:pStyle w:val="Naslov3"/>
        <w:jc w:val="center"/>
        <w:rPr>
          <w:rFonts w:ascii="Arial" w:eastAsia="Arial" w:hAnsi="Arial" w:cs="Arial"/>
          <w:color w:val="auto"/>
          <w:u w:val="single"/>
        </w:rPr>
      </w:pPr>
      <w:bookmarkStart w:id="58" w:name="_Toc473884273"/>
      <w:r w:rsidRPr="004A4982">
        <w:rPr>
          <w:rFonts w:ascii="Arial" w:eastAsia="Arial" w:hAnsi="Arial" w:cs="Arial"/>
          <w:color w:val="auto"/>
          <w:u w:val="single"/>
        </w:rPr>
        <w:t>IZJAVA O UPOŠTEVANJU TEMELJNIH OKOLJSKIH ZAHTEV PO UREDBI O ZELENEM JAVNEM NAROČANJU</w:t>
      </w:r>
      <w:bookmarkEnd w:id="58"/>
    </w:p>
    <w:p w14:paraId="14E5C85A" w14:textId="77777777" w:rsidR="004A4982" w:rsidRPr="004A4982" w:rsidRDefault="004A4982" w:rsidP="004A4982"/>
    <w:p w14:paraId="4E43DE2A" w14:textId="77777777" w:rsidR="00E45EB5" w:rsidRDefault="00433E9C" w:rsidP="00433E9C">
      <w:pPr>
        <w:jc w:val="both"/>
        <w:rPr>
          <w:rFonts w:ascii="Arial" w:eastAsia="Arial" w:hAnsi="Arial" w:cs="Arial"/>
          <w:sz w:val="20"/>
          <w:szCs w:val="20"/>
        </w:rPr>
      </w:pPr>
      <w:r w:rsidRPr="00433E9C">
        <w:rPr>
          <w:rFonts w:ascii="Arial" w:eastAsia="Arial" w:hAnsi="Arial" w:cs="Arial"/>
          <w:sz w:val="20"/>
          <w:szCs w:val="20"/>
        </w:rPr>
        <w:t xml:space="preserve">V zvezi z javnim razpisom za oddajo javnega naročila po </w:t>
      </w:r>
      <w:r w:rsidR="00E45EB5">
        <w:rPr>
          <w:rFonts w:ascii="Arial" w:eastAsia="Arial" w:hAnsi="Arial" w:cs="Arial"/>
          <w:sz w:val="20"/>
          <w:szCs w:val="20"/>
        </w:rPr>
        <w:t xml:space="preserve">odprtem </w:t>
      </w:r>
      <w:r w:rsidRPr="00433E9C">
        <w:rPr>
          <w:rFonts w:ascii="Arial" w:eastAsia="Arial" w:hAnsi="Arial" w:cs="Arial"/>
          <w:sz w:val="20"/>
          <w:szCs w:val="20"/>
        </w:rPr>
        <w:t xml:space="preserve">postopku za </w:t>
      </w:r>
      <w:r w:rsidR="00E45EB5">
        <w:rPr>
          <w:rFonts w:ascii="Arial" w:eastAsia="Arial" w:hAnsi="Arial" w:cs="Arial"/>
          <w:sz w:val="20"/>
          <w:szCs w:val="20"/>
        </w:rPr>
        <w:t xml:space="preserve">javno naročilo: </w:t>
      </w:r>
      <w:r w:rsidR="00E45EB5" w:rsidRPr="00E45EB5">
        <w:rPr>
          <w:rFonts w:ascii="Arial" w:eastAsia="Arial" w:hAnsi="Arial" w:cs="Arial"/>
          <w:b/>
          <w:bCs/>
          <w:sz w:val="20"/>
          <w:szCs w:val="20"/>
        </w:rPr>
        <w:t>ZAMENJAVA RAZSVETLJAVE V RDE</w:t>
      </w:r>
      <w:r w:rsidR="00E45EB5" w:rsidRPr="00E45EB5">
        <w:rPr>
          <w:rFonts w:ascii="Arial" w:eastAsia="Arial" w:hAnsi="Arial" w:cs="Arial" w:hint="eastAsia"/>
          <w:b/>
          <w:bCs/>
          <w:sz w:val="20"/>
          <w:szCs w:val="20"/>
        </w:rPr>
        <w:t>Č</w:t>
      </w:r>
      <w:r w:rsidR="00E45EB5" w:rsidRPr="00E45EB5">
        <w:rPr>
          <w:rFonts w:ascii="Arial" w:eastAsia="Arial" w:hAnsi="Arial" w:cs="Arial"/>
          <w:b/>
          <w:bCs/>
          <w:sz w:val="20"/>
          <w:szCs w:val="20"/>
        </w:rPr>
        <w:t>I DVORANI</w:t>
      </w:r>
      <w:r w:rsidR="00E45EB5">
        <w:rPr>
          <w:rFonts w:ascii="Arial" w:eastAsia="Arial" w:hAnsi="Arial" w:cs="Arial"/>
          <w:b/>
          <w:bCs/>
          <w:sz w:val="20"/>
          <w:szCs w:val="20"/>
        </w:rPr>
        <w:t xml:space="preserve"> </w:t>
      </w:r>
      <w:r w:rsidRPr="00433E9C">
        <w:rPr>
          <w:rFonts w:ascii="Arial" w:eastAsia="Arial" w:hAnsi="Arial" w:cs="Arial"/>
          <w:sz w:val="20"/>
          <w:szCs w:val="20"/>
        </w:rPr>
        <w:t>pod kazensko in materialno odgovornostjo izjavljamo, da bomo upoštevali temeljne okoljske zahteve po Uredbi o zelenem javnem naročanju (Uradni list RS, št. 102/11, 18/12, 24/12</w:t>
      </w:r>
      <w:r>
        <w:rPr>
          <w:rFonts w:ascii="Arial" w:eastAsia="Arial" w:hAnsi="Arial" w:cs="Arial"/>
          <w:sz w:val="20"/>
          <w:szCs w:val="20"/>
        </w:rPr>
        <w:t>, 64/12, 2/13, 89/14 in 91/15–</w:t>
      </w:r>
      <w:r w:rsidRPr="00433E9C">
        <w:rPr>
          <w:rFonts w:ascii="Arial" w:eastAsia="Arial" w:hAnsi="Arial" w:cs="Arial"/>
          <w:sz w:val="20"/>
          <w:szCs w:val="20"/>
        </w:rPr>
        <w:t>ZJN-3)</w:t>
      </w:r>
      <w:r>
        <w:rPr>
          <w:rFonts w:ascii="Arial" w:eastAsia="Arial" w:hAnsi="Arial" w:cs="Arial"/>
          <w:sz w:val="20"/>
          <w:szCs w:val="20"/>
        </w:rPr>
        <w:t>,</w:t>
      </w:r>
      <w:r w:rsidRPr="00433E9C">
        <w:rPr>
          <w:rFonts w:ascii="Arial" w:eastAsia="Arial" w:hAnsi="Arial" w:cs="Arial"/>
          <w:sz w:val="20"/>
          <w:szCs w:val="20"/>
        </w:rPr>
        <w:t xml:space="preserve"> in sicer</w:t>
      </w:r>
      <w:r w:rsidR="00E45EB5">
        <w:rPr>
          <w:rFonts w:ascii="Arial" w:eastAsia="Arial" w:hAnsi="Arial" w:cs="Arial"/>
          <w:sz w:val="20"/>
          <w:szCs w:val="20"/>
        </w:rPr>
        <w:t>:</w:t>
      </w:r>
    </w:p>
    <w:p w14:paraId="1CAED750" w14:textId="77777777" w:rsidR="00E45EB5" w:rsidRDefault="00E45EB5" w:rsidP="00E45EB5">
      <w:pPr>
        <w:jc w:val="both"/>
        <w:rPr>
          <w:rFonts w:ascii="Arial" w:eastAsia="Arial" w:hAnsi="Arial" w:cs="Arial"/>
          <w:sz w:val="20"/>
          <w:szCs w:val="20"/>
        </w:rPr>
      </w:pPr>
      <w:r w:rsidRPr="00E45EB5">
        <w:rPr>
          <w:rFonts w:ascii="Arial" w:eastAsia="Arial" w:hAnsi="Arial" w:cs="Arial"/>
          <w:sz w:val="20"/>
          <w:szCs w:val="20"/>
        </w:rPr>
        <w:t>-</w:t>
      </w:r>
      <w:r w:rsidRPr="00E45EB5">
        <w:rPr>
          <w:rFonts w:ascii="Arial" w:eastAsia="Arial" w:hAnsi="Arial" w:cs="Arial"/>
          <w:sz w:val="20"/>
          <w:szCs w:val="20"/>
        </w:rPr>
        <w:tab/>
        <w:t>da imajo usmerjene sijalke, ki so predmet tega javnega naro</w:t>
      </w:r>
      <w:r w:rsidRPr="00E45EB5">
        <w:rPr>
          <w:rFonts w:ascii="Arial" w:eastAsia="Arial" w:hAnsi="Arial" w:cs="Arial" w:hint="eastAsia"/>
          <w:sz w:val="20"/>
          <w:szCs w:val="20"/>
        </w:rPr>
        <w:t>č</w:t>
      </w:r>
      <w:r w:rsidRPr="00E45EB5">
        <w:rPr>
          <w:rFonts w:ascii="Arial" w:eastAsia="Arial" w:hAnsi="Arial" w:cs="Arial"/>
          <w:sz w:val="20"/>
          <w:szCs w:val="20"/>
        </w:rPr>
        <w:t>ila, indeks energijske u</w:t>
      </w:r>
      <w:r w:rsidRPr="00E45EB5">
        <w:rPr>
          <w:rFonts w:ascii="Arial" w:eastAsia="Arial" w:hAnsi="Arial" w:cs="Arial" w:hint="eastAsia"/>
          <w:sz w:val="20"/>
          <w:szCs w:val="20"/>
        </w:rPr>
        <w:t>č</w:t>
      </w:r>
      <w:r w:rsidRPr="00E45EB5">
        <w:rPr>
          <w:rFonts w:ascii="Arial" w:eastAsia="Arial" w:hAnsi="Arial" w:cs="Arial"/>
          <w:sz w:val="20"/>
          <w:szCs w:val="20"/>
        </w:rPr>
        <w:t xml:space="preserve">inkovitosti EEI ≤ 0,40, zaradi </w:t>
      </w:r>
      <w:r w:rsidRPr="00E45EB5">
        <w:rPr>
          <w:rFonts w:ascii="Arial" w:eastAsia="Arial" w:hAnsi="Arial" w:cs="Arial" w:hint="eastAsia"/>
          <w:sz w:val="20"/>
          <w:szCs w:val="20"/>
        </w:rPr>
        <w:t>č</w:t>
      </w:r>
      <w:r w:rsidRPr="00E45EB5">
        <w:rPr>
          <w:rFonts w:ascii="Arial" w:eastAsia="Arial" w:hAnsi="Arial" w:cs="Arial"/>
          <w:sz w:val="20"/>
          <w:szCs w:val="20"/>
        </w:rPr>
        <w:t>esar so uvrš</w:t>
      </w:r>
      <w:r w:rsidRPr="00E45EB5">
        <w:rPr>
          <w:rFonts w:ascii="Arial" w:eastAsia="Arial" w:hAnsi="Arial" w:cs="Arial" w:hint="eastAsia"/>
          <w:sz w:val="20"/>
          <w:szCs w:val="20"/>
        </w:rPr>
        <w:t>č</w:t>
      </w:r>
      <w:r w:rsidRPr="00E45EB5">
        <w:rPr>
          <w:rFonts w:ascii="Arial" w:eastAsia="Arial" w:hAnsi="Arial" w:cs="Arial"/>
          <w:sz w:val="20"/>
          <w:szCs w:val="20"/>
        </w:rPr>
        <w:t>ene v razred energijske u</w:t>
      </w:r>
      <w:r w:rsidRPr="00E45EB5">
        <w:rPr>
          <w:rFonts w:ascii="Arial" w:eastAsia="Arial" w:hAnsi="Arial" w:cs="Arial" w:hint="eastAsia"/>
          <w:sz w:val="20"/>
          <w:szCs w:val="20"/>
        </w:rPr>
        <w:t>č</w:t>
      </w:r>
      <w:r w:rsidRPr="00E45EB5">
        <w:rPr>
          <w:rFonts w:ascii="Arial" w:eastAsia="Arial" w:hAnsi="Arial" w:cs="Arial"/>
          <w:sz w:val="20"/>
          <w:szCs w:val="20"/>
        </w:rPr>
        <w:t>inkovitosti A ali višji razred energijske u</w:t>
      </w:r>
      <w:r w:rsidRPr="00E45EB5">
        <w:rPr>
          <w:rFonts w:ascii="Arial" w:eastAsia="Arial" w:hAnsi="Arial" w:cs="Arial" w:hint="eastAsia"/>
          <w:sz w:val="20"/>
          <w:szCs w:val="20"/>
        </w:rPr>
        <w:t>č</w:t>
      </w:r>
      <w:r w:rsidRPr="00E45EB5">
        <w:rPr>
          <w:rFonts w:ascii="Arial" w:eastAsia="Arial" w:hAnsi="Arial" w:cs="Arial"/>
          <w:sz w:val="20"/>
          <w:szCs w:val="20"/>
        </w:rPr>
        <w:t>inkovitosti</w:t>
      </w:r>
    </w:p>
    <w:p w14:paraId="7A86DAAC" w14:textId="77777777" w:rsidR="005E21D1" w:rsidRDefault="005E21D1" w:rsidP="005E21D1">
      <w:pPr>
        <w:jc w:val="both"/>
        <w:rPr>
          <w:rFonts w:ascii="Arial" w:eastAsia="Arial" w:hAnsi="Arial" w:cs="Arial"/>
          <w:sz w:val="20"/>
          <w:szCs w:val="20"/>
        </w:rPr>
      </w:pPr>
      <w:r w:rsidRPr="00E45EB5">
        <w:rPr>
          <w:rFonts w:ascii="Arial" w:eastAsia="Arial" w:hAnsi="Arial" w:cs="Arial"/>
          <w:sz w:val="20"/>
          <w:szCs w:val="20"/>
        </w:rPr>
        <w:t>-</w:t>
      </w:r>
      <w:r w:rsidRPr="00E45EB5">
        <w:rPr>
          <w:rFonts w:ascii="Arial" w:eastAsia="Arial" w:hAnsi="Arial" w:cs="Arial"/>
          <w:sz w:val="20"/>
          <w:szCs w:val="20"/>
        </w:rPr>
        <w:tab/>
        <w:t xml:space="preserve">da imajo </w:t>
      </w:r>
      <w:r>
        <w:rPr>
          <w:rFonts w:ascii="Arial" w:eastAsia="Arial" w:hAnsi="Arial" w:cs="Arial"/>
          <w:sz w:val="20"/>
          <w:szCs w:val="20"/>
        </w:rPr>
        <w:t>ne</w:t>
      </w:r>
      <w:r w:rsidRPr="00E45EB5">
        <w:rPr>
          <w:rFonts w:ascii="Arial" w:eastAsia="Arial" w:hAnsi="Arial" w:cs="Arial"/>
          <w:sz w:val="20"/>
          <w:szCs w:val="20"/>
        </w:rPr>
        <w:t>usmerjene sijalke, ki so predmet tega javnega naro</w:t>
      </w:r>
      <w:r w:rsidRPr="00E45EB5">
        <w:rPr>
          <w:rFonts w:ascii="Arial" w:eastAsia="Arial" w:hAnsi="Arial" w:cs="Arial" w:hint="eastAsia"/>
          <w:sz w:val="20"/>
          <w:szCs w:val="20"/>
        </w:rPr>
        <w:t>č</w:t>
      </w:r>
      <w:r w:rsidRPr="00E45EB5">
        <w:rPr>
          <w:rFonts w:ascii="Arial" w:eastAsia="Arial" w:hAnsi="Arial" w:cs="Arial"/>
          <w:sz w:val="20"/>
          <w:szCs w:val="20"/>
        </w:rPr>
        <w:t>ila, indeks energijske u</w:t>
      </w:r>
      <w:r w:rsidRPr="00E45EB5">
        <w:rPr>
          <w:rFonts w:ascii="Arial" w:eastAsia="Arial" w:hAnsi="Arial" w:cs="Arial" w:hint="eastAsia"/>
          <w:sz w:val="20"/>
          <w:szCs w:val="20"/>
        </w:rPr>
        <w:t>č</w:t>
      </w:r>
      <w:r w:rsidRPr="00E45EB5">
        <w:rPr>
          <w:rFonts w:ascii="Arial" w:eastAsia="Arial" w:hAnsi="Arial" w:cs="Arial"/>
          <w:sz w:val="20"/>
          <w:szCs w:val="20"/>
        </w:rPr>
        <w:t>inkovitosti EEI ≤ 0,</w:t>
      </w:r>
      <w:r>
        <w:rPr>
          <w:rFonts w:ascii="Arial" w:eastAsia="Arial" w:hAnsi="Arial" w:cs="Arial"/>
          <w:sz w:val="20"/>
          <w:szCs w:val="20"/>
        </w:rPr>
        <w:t>24</w:t>
      </w:r>
      <w:r w:rsidRPr="00E45EB5">
        <w:rPr>
          <w:rFonts w:ascii="Arial" w:eastAsia="Arial" w:hAnsi="Arial" w:cs="Arial"/>
          <w:sz w:val="20"/>
          <w:szCs w:val="20"/>
        </w:rPr>
        <w:t xml:space="preserve">, zaradi </w:t>
      </w:r>
      <w:r w:rsidRPr="00E45EB5">
        <w:rPr>
          <w:rFonts w:ascii="Arial" w:eastAsia="Arial" w:hAnsi="Arial" w:cs="Arial" w:hint="eastAsia"/>
          <w:sz w:val="20"/>
          <w:szCs w:val="20"/>
        </w:rPr>
        <w:t>č</w:t>
      </w:r>
      <w:r w:rsidRPr="00E45EB5">
        <w:rPr>
          <w:rFonts w:ascii="Arial" w:eastAsia="Arial" w:hAnsi="Arial" w:cs="Arial"/>
          <w:sz w:val="20"/>
          <w:szCs w:val="20"/>
        </w:rPr>
        <w:t>esar so uvrš</w:t>
      </w:r>
      <w:r w:rsidRPr="00E45EB5">
        <w:rPr>
          <w:rFonts w:ascii="Arial" w:eastAsia="Arial" w:hAnsi="Arial" w:cs="Arial" w:hint="eastAsia"/>
          <w:sz w:val="20"/>
          <w:szCs w:val="20"/>
        </w:rPr>
        <w:t>č</w:t>
      </w:r>
      <w:r w:rsidRPr="00E45EB5">
        <w:rPr>
          <w:rFonts w:ascii="Arial" w:eastAsia="Arial" w:hAnsi="Arial" w:cs="Arial"/>
          <w:sz w:val="20"/>
          <w:szCs w:val="20"/>
        </w:rPr>
        <w:t>ene v razred energijske u</w:t>
      </w:r>
      <w:r w:rsidRPr="00E45EB5">
        <w:rPr>
          <w:rFonts w:ascii="Arial" w:eastAsia="Arial" w:hAnsi="Arial" w:cs="Arial" w:hint="eastAsia"/>
          <w:sz w:val="20"/>
          <w:szCs w:val="20"/>
        </w:rPr>
        <w:t>č</w:t>
      </w:r>
      <w:r w:rsidRPr="00E45EB5">
        <w:rPr>
          <w:rFonts w:ascii="Arial" w:eastAsia="Arial" w:hAnsi="Arial" w:cs="Arial"/>
          <w:sz w:val="20"/>
          <w:szCs w:val="20"/>
        </w:rPr>
        <w:t>inkovitosti A ali višji razred energijske u</w:t>
      </w:r>
      <w:r w:rsidRPr="00E45EB5">
        <w:rPr>
          <w:rFonts w:ascii="Arial" w:eastAsia="Arial" w:hAnsi="Arial" w:cs="Arial" w:hint="eastAsia"/>
          <w:sz w:val="20"/>
          <w:szCs w:val="20"/>
        </w:rPr>
        <w:t>č</w:t>
      </w:r>
      <w:r w:rsidRPr="00E45EB5">
        <w:rPr>
          <w:rFonts w:ascii="Arial" w:eastAsia="Arial" w:hAnsi="Arial" w:cs="Arial"/>
          <w:sz w:val="20"/>
          <w:szCs w:val="20"/>
        </w:rPr>
        <w:t>inkovitosti</w:t>
      </w:r>
    </w:p>
    <w:p w14:paraId="227FE4AF" w14:textId="77777777" w:rsidR="00E45EB5" w:rsidRDefault="00E45EB5" w:rsidP="00E45EB5">
      <w:pPr>
        <w:jc w:val="both"/>
        <w:rPr>
          <w:rFonts w:ascii="Arial" w:eastAsia="Arial" w:hAnsi="Arial" w:cs="Arial"/>
          <w:sz w:val="20"/>
          <w:szCs w:val="20"/>
        </w:rPr>
      </w:pPr>
      <w:r w:rsidRPr="00E45EB5">
        <w:rPr>
          <w:rFonts w:ascii="Arial" w:eastAsia="Arial" w:hAnsi="Arial" w:cs="Arial"/>
          <w:sz w:val="20"/>
          <w:szCs w:val="20"/>
        </w:rPr>
        <w:t>-</w:t>
      </w:r>
      <w:r w:rsidRPr="00E45EB5">
        <w:rPr>
          <w:rFonts w:ascii="Arial" w:eastAsia="Arial" w:hAnsi="Arial" w:cs="Arial"/>
          <w:sz w:val="20"/>
          <w:szCs w:val="20"/>
        </w:rPr>
        <w:tab/>
        <w:t>da svetilke, ki so predmet tega javnega naro</w:t>
      </w:r>
      <w:r w:rsidRPr="00E45EB5">
        <w:rPr>
          <w:rFonts w:ascii="Arial" w:eastAsia="Arial" w:hAnsi="Arial" w:cs="Arial" w:hint="eastAsia"/>
          <w:sz w:val="20"/>
          <w:szCs w:val="20"/>
        </w:rPr>
        <w:t>č</w:t>
      </w:r>
      <w:r w:rsidRPr="00E45EB5">
        <w:rPr>
          <w:rFonts w:ascii="Arial" w:eastAsia="Arial" w:hAnsi="Arial" w:cs="Arial"/>
          <w:sz w:val="20"/>
          <w:szCs w:val="20"/>
        </w:rPr>
        <w:t>ila, omogo</w:t>
      </w:r>
      <w:r w:rsidRPr="00E45EB5">
        <w:rPr>
          <w:rFonts w:ascii="Arial" w:eastAsia="Arial" w:hAnsi="Arial" w:cs="Arial" w:hint="eastAsia"/>
          <w:sz w:val="20"/>
          <w:szCs w:val="20"/>
        </w:rPr>
        <w:t>č</w:t>
      </w:r>
      <w:r w:rsidRPr="00E45EB5">
        <w:rPr>
          <w:rFonts w:ascii="Arial" w:eastAsia="Arial" w:hAnsi="Arial" w:cs="Arial"/>
          <w:sz w:val="20"/>
          <w:szCs w:val="20"/>
        </w:rPr>
        <w:t>ajo uporabo sijalk, ki izpolnjujejo tehni</w:t>
      </w:r>
      <w:r w:rsidRPr="00E45EB5">
        <w:rPr>
          <w:rFonts w:ascii="Arial" w:eastAsia="Arial" w:hAnsi="Arial" w:cs="Arial" w:hint="eastAsia"/>
          <w:sz w:val="20"/>
          <w:szCs w:val="20"/>
        </w:rPr>
        <w:t>č</w:t>
      </w:r>
      <w:r w:rsidRPr="00E45EB5">
        <w:rPr>
          <w:rFonts w:ascii="Arial" w:eastAsia="Arial" w:hAnsi="Arial" w:cs="Arial"/>
          <w:sz w:val="20"/>
          <w:szCs w:val="20"/>
        </w:rPr>
        <w:t>ne specifikacije, opredeljene v prejšnji alineji.</w:t>
      </w:r>
    </w:p>
    <w:p w14:paraId="1F74CC24" w14:textId="77777777" w:rsidR="00E45EB5" w:rsidRDefault="00E45EB5" w:rsidP="00E45EB5">
      <w:pPr>
        <w:rPr>
          <w:rFonts w:ascii="Arial" w:eastAsia="Arial" w:hAnsi="Arial" w:cs="Arial"/>
          <w:b/>
          <w:highlight w:val="green"/>
          <w:u w:val="single"/>
        </w:rPr>
      </w:pPr>
    </w:p>
    <w:p w14:paraId="5EC84E41" w14:textId="77777777" w:rsidR="00433E9C" w:rsidRPr="00433E9C" w:rsidRDefault="00433E9C" w:rsidP="00433E9C">
      <w:pPr>
        <w:rPr>
          <w:rFonts w:ascii="Arial" w:eastAsia="Arial" w:hAnsi="Arial" w:cs="Arial"/>
          <w:sz w:val="20"/>
          <w:szCs w:val="20"/>
        </w:rPr>
      </w:pPr>
    </w:p>
    <w:p w14:paraId="456EF0E6" w14:textId="77777777" w:rsidR="00433E9C" w:rsidRPr="00433E9C" w:rsidRDefault="00433E9C" w:rsidP="00433E9C">
      <w:pPr>
        <w:rPr>
          <w:rFonts w:ascii="Arial" w:eastAsia="Arial" w:hAnsi="Arial" w:cs="Arial"/>
          <w:sz w:val="20"/>
          <w:szCs w:val="20"/>
        </w:rPr>
      </w:pPr>
    </w:p>
    <w:p w14:paraId="4C1C86DD" w14:textId="77777777" w:rsidR="004948A4" w:rsidRPr="004948A4" w:rsidRDefault="004948A4" w:rsidP="004948A4">
      <w:pPr>
        <w:pStyle w:val="Default"/>
        <w:jc w:val="both"/>
        <w:rPr>
          <w:sz w:val="20"/>
          <w:szCs w:val="20"/>
        </w:rPr>
      </w:pPr>
    </w:p>
    <w:tbl>
      <w:tblPr>
        <w:tblStyle w:val="NormalTablePHPDOCX"/>
        <w:tblW w:w="5000" w:type="pct"/>
        <w:tblLook w:val="04A0" w:firstRow="1" w:lastRow="0" w:firstColumn="1" w:lastColumn="0" w:noHBand="0" w:noVBand="1"/>
      </w:tblPr>
      <w:tblGrid>
        <w:gridCol w:w="4643"/>
        <w:gridCol w:w="4643"/>
      </w:tblGrid>
      <w:tr w:rsidR="004948A4" w:rsidRPr="004948A4" w14:paraId="6AD48986" w14:textId="77777777" w:rsidTr="00433E9C">
        <w:tc>
          <w:tcPr>
            <w:tcW w:w="2500" w:type="pct"/>
            <w:tcMar>
              <w:top w:w="75" w:type="dxa"/>
              <w:bottom w:w="75" w:type="dxa"/>
            </w:tcMar>
            <w:vAlign w:val="center"/>
          </w:tcPr>
          <w:p w14:paraId="7D6EA7EB" w14:textId="77777777" w:rsidR="004948A4" w:rsidRPr="004948A4" w:rsidRDefault="004948A4" w:rsidP="00433E9C">
            <w:pPr>
              <w:rPr>
                <w:rFonts w:ascii="Arial" w:hAnsi="Arial" w:cs="Arial"/>
              </w:rPr>
            </w:pPr>
            <w:r w:rsidRPr="004948A4">
              <w:rPr>
                <w:rFonts w:ascii="Arial" w:hAnsi="Arial" w:cs="Arial"/>
                <w:color w:val="000000"/>
                <w:position w:val="-2"/>
                <w:sz w:val="18"/>
                <w:szCs w:val="18"/>
              </w:rPr>
              <w:t>Kraj in datum:</w:t>
            </w:r>
          </w:p>
        </w:tc>
        <w:tc>
          <w:tcPr>
            <w:tcW w:w="0" w:type="auto"/>
            <w:tcMar>
              <w:top w:w="75" w:type="dxa"/>
              <w:bottom w:w="75" w:type="dxa"/>
            </w:tcMar>
            <w:vAlign w:val="center"/>
          </w:tcPr>
          <w:p w14:paraId="192CE832" w14:textId="77777777" w:rsidR="004948A4" w:rsidRPr="004948A4" w:rsidRDefault="004948A4" w:rsidP="00433E9C">
            <w:pPr>
              <w:rPr>
                <w:rFonts w:ascii="Arial" w:hAnsi="Arial" w:cs="Arial"/>
              </w:rPr>
            </w:pPr>
            <w:r w:rsidRPr="004948A4">
              <w:rPr>
                <w:rFonts w:ascii="Arial" w:hAnsi="Arial" w:cs="Arial"/>
                <w:color w:val="000000"/>
                <w:position w:val="-2"/>
                <w:sz w:val="18"/>
                <w:szCs w:val="18"/>
              </w:rPr>
              <w:t>Naziv:____________________________________</w:t>
            </w:r>
          </w:p>
        </w:tc>
      </w:tr>
      <w:tr w:rsidR="004948A4" w:rsidRPr="004948A4" w14:paraId="14FEA778" w14:textId="77777777" w:rsidTr="00433E9C">
        <w:tc>
          <w:tcPr>
            <w:tcW w:w="2500" w:type="pct"/>
            <w:tcMar>
              <w:top w:w="75" w:type="dxa"/>
              <w:bottom w:w="75" w:type="dxa"/>
            </w:tcMar>
            <w:vAlign w:val="center"/>
          </w:tcPr>
          <w:p w14:paraId="76ACBED4" w14:textId="77777777" w:rsidR="004948A4" w:rsidRPr="004948A4" w:rsidRDefault="004948A4" w:rsidP="00433E9C">
            <w:pPr>
              <w:jc w:val="right"/>
              <w:rPr>
                <w:rFonts w:ascii="Arial" w:hAnsi="Arial" w:cs="Arial"/>
              </w:rPr>
            </w:pPr>
            <w:r w:rsidRPr="004948A4">
              <w:rPr>
                <w:rFonts w:ascii="Arial" w:hAnsi="Arial" w:cs="Arial"/>
                <w:color w:val="A9A9A9"/>
                <w:position w:val="-2"/>
                <w:sz w:val="18"/>
                <w:szCs w:val="18"/>
              </w:rPr>
              <w:t>(žig)</w:t>
            </w:r>
          </w:p>
        </w:tc>
        <w:tc>
          <w:tcPr>
            <w:tcW w:w="0" w:type="auto"/>
            <w:tcMar>
              <w:top w:w="75" w:type="dxa"/>
              <w:bottom w:w="75" w:type="dxa"/>
            </w:tcMar>
            <w:vAlign w:val="center"/>
          </w:tcPr>
          <w:p w14:paraId="5C21D39C" w14:textId="77777777" w:rsidR="004948A4" w:rsidRPr="004948A4" w:rsidRDefault="004948A4" w:rsidP="00433E9C">
            <w:pPr>
              <w:rPr>
                <w:rFonts w:ascii="Arial" w:hAnsi="Arial" w:cs="Arial"/>
              </w:rPr>
            </w:pPr>
            <w:r w:rsidRPr="004948A4">
              <w:rPr>
                <w:rFonts w:ascii="Arial" w:hAnsi="Arial" w:cs="Arial"/>
                <w:color w:val="FFFFFF" w:themeColor="background1"/>
              </w:rPr>
              <w:t>____</w:t>
            </w:r>
            <w:r w:rsidRPr="004948A4">
              <w:rPr>
                <w:rFonts w:ascii="Arial" w:hAnsi="Arial" w:cs="Arial"/>
                <w:color w:val="000000"/>
                <w:position w:val="-2"/>
                <w:sz w:val="18"/>
                <w:szCs w:val="18"/>
              </w:rPr>
              <w:t>____________________________________</w:t>
            </w:r>
          </w:p>
          <w:p w14:paraId="18BFE69C" w14:textId="77777777" w:rsidR="004948A4" w:rsidRPr="004948A4" w:rsidRDefault="004948A4" w:rsidP="00433E9C">
            <w:pPr>
              <w:jc w:val="center"/>
              <w:rPr>
                <w:rFonts w:ascii="Arial" w:hAnsi="Arial" w:cs="Arial"/>
              </w:rPr>
            </w:pPr>
            <w:r w:rsidRPr="004948A4">
              <w:rPr>
                <w:rFonts w:ascii="Arial" w:hAnsi="Arial" w:cs="Arial"/>
                <w:color w:val="A9A9A9"/>
                <w:position w:val="-2"/>
                <w:sz w:val="18"/>
                <w:szCs w:val="18"/>
              </w:rPr>
              <w:t>(Ime in priimek ter podpis)</w:t>
            </w:r>
          </w:p>
        </w:tc>
      </w:tr>
    </w:tbl>
    <w:p w14:paraId="086B744C" w14:textId="77777777" w:rsidR="004948A4" w:rsidRPr="004948A4" w:rsidRDefault="004948A4" w:rsidP="004948A4">
      <w:pPr>
        <w:rPr>
          <w:rFonts w:ascii="Arial" w:hAnsi="Arial" w:cs="Arial"/>
        </w:rPr>
      </w:pPr>
    </w:p>
    <w:p w14:paraId="1D5948F3" w14:textId="77777777" w:rsidR="00E45EB5" w:rsidRDefault="00E45EB5" w:rsidP="00E45EB5">
      <w:pPr>
        <w:rPr>
          <w:rFonts w:ascii="Arial" w:eastAsia="Arial" w:hAnsi="Arial" w:cs="Arial"/>
          <w:sz w:val="20"/>
          <w:u w:val="single"/>
        </w:rPr>
      </w:pPr>
    </w:p>
    <w:p w14:paraId="055054BE" w14:textId="77777777" w:rsidR="00E45EB5" w:rsidRDefault="00E45EB5" w:rsidP="00E45EB5">
      <w:pPr>
        <w:rPr>
          <w:rFonts w:ascii="Arial" w:eastAsia="Arial" w:hAnsi="Arial" w:cs="Arial"/>
          <w:sz w:val="20"/>
          <w:u w:val="single"/>
        </w:rPr>
      </w:pPr>
    </w:p>
    <w:p w14:paraId="75CFB4EB" w14:textId="77777777" w:rsidR="00E45EB5" w:rsidRDefault="00E45EB5" w:rsidP="00E45EB5">
      <w:pPr>
        <w:rPr>
          <w:rFonts w:ascii="Arial" w:eastAsia="Arial" w:hAnsi="Arial" w:cs="Arial"/>
          <w:sz w:val="20"/>
          <w:u w:val="single"/>
        </w:rPr>
      </w:pPr>
    </w:p>
    <w:p w14:paraId="3C5C888B" w14:textId="77777777" w:rsidR="00E45EB5" w:rsidRDefault="00E45EB5" w:rsidP="00E45EB5">
      <w:pPr>
        <w:rPr>
          <w:rFonts w:ascii="Arial" w:eastAsia="Arial" w:hAnsi="Arial" w:cs="Arial"/>
          <w:sz w:val="20"/>
          <w:u w:val="single"/>
        </w:rPr>
      </w:pPr>
    </w:p>
    <w:p w14:paraId="2FBADD07" w14:textId="7685FD20" w:rsidR="00CB37CB" w:rsidRPr="00B235A5" w:rsidRDefault="00E45EB5" w:rsidP="00CB37CB">
      <w:pPr>
        <w:rPr>
          <w:rFonts w:ascii="Arial" w:eastAsia="Arial" w:hAnsi="Arial" w:cs="Arial"/>
          <w:sz w:val="20"/>
          <w:u w:val="single"/>
        </w:rPr>
      </w:pPr>
      <w:r w:rsidRPr="00E45EB5">
        <w:rPr>
          <w:rFonts w:ascii="Arial" w:eastAsia="Arial" w:hAnsi="Arial" w:cs="Arial"/>
          <w:sz w:val="20"/>
          <w:u w:val="single"/>
        </w:rPr>
        <w:t xml:space="preserve">Ponudnik temu obrazcu obvezno priloži: </w:t>
      </w:r>
      <w:r w:rsidRPr="00E45EB5">
        <w:rPr>
          <w:rFonts w:ascii="Arial" w:eastAsia="Arial" w:hAnsi="Arial" w:cs="Arial"/>
          <w:sz w:val="20"/>
        </w:rPr>
        <w:t>tehnično dokumentacijo proizvajalca, nalepko o energijski učinkovitosti ali ustrezno dokazilo, iz katerega izhaja, da so izpolnjene zgoraj navedene zahteve.</w:t>
      </w:r>
    </w:p>
    <w:p w14:paraId="36E8825D" w14:textId="77777777" w:rsidR="004948A4" w:rsidRDefault="004948A4" w:rsidP="004948A4">
      <w:pPr>
        <w:spacing w:after="0"/>
        <w:jc w:val="right"/>
        <w:rPr>
          <w:rFonts w:ascii="Arial" w:hAnsi="Arial" w:cs="Arial"/>
          <w:i/>
          <w:sz w:val="18"/>
          <w:szCs w:val="18"/>
        </w:rPr>
      </w:pPr>
    </w:p>
    <w:p w14:paraId="10DDF3F8" w14:textId="29DA42E1" w:rsidR="004948A4" w:rsidRPr="004948A4" w:rsidRDefault="008A046E" w:rsidP="004948A4">
      <w:pPr>
        <w:spacing w:after="0"/>
        <w:jc w:val="right"/>
        <w:rPr>
          <w:rFonts w:ascii="Arial" w:hAnsi="Arial" w:cs="Arial"/>
          <w:i/>
          <w:sz w:val="18"/>
          <w:szCs w:val="18"/>
        </w:rPr>
      </w:pPr>
      <w:r>
        <w:rPr>
          <w:rFonts w:ascii="Arial" w:hAnsi="Arial" w:cs="Arial"/>
          <w:i/>
          <w:sz w:val="18"/>
          <w:szCs w:val="18"/>
        </w:rPr>
        <w:t>Ob</w:t>
      </w:r>
      <w:r w:rsidR="00B235A5">
        <w:rPr>
          <w:rFonts w:ascii="Arial" w:hAnsi="Arial" w:cs="Arial"/>
          <w:i/>
          <w:sz w:val="18"/>
          <w:szCs w:val="18"/>
        </w:rPr>
        <w:t>razec št. 16</w:t>
      </w:r>
    </w:p>
    <w:p w14:paraId="2DE51DD4" w14:textId="77777777" w:rsidR="003B2CEB" w:rsidRPr="004948A4" w:rsidRDefault="003B2CEB" w:rsidP="004948A4">
      <w:pPr>
        <w:jc w:val="right"/>
        <w:rPr>
          <w:rFonts w:ascii="Arial" w:hAnsi="Arial" w:cs="Arial"/>
        </w:rPr>
      </w:pPr>
    </w:p>
    <w:p w14:paraId="49B6125A" w14:textId="77777777" w:rsidR="003B2CEB" w:rsidRPr="004A4982" w:rsidRDefault="000D2CA6" w:rsidP="004A4982">
      <w:pPr>
        <w:pStyle w:val="Naslov3"/>
        <w:rPr>
          <w:rFonts w:ascii="Arial" w:hAnsi="Arial" w:cs="Arial"/>
          <w:color w:val="auto"/>
          <w:sz w:val="24"/>
        </w:rPr>
      </w:pPr>
      <w:bookmarkStart w:id="59" w:name="_Toc473884274"/>
      <w:r w:rsidRPr="004A4982">
        <w:rPr>
          <w:rFonts w:ascii="Arial" w:hAnsi="Arial" w:cs="Arial"/>
          <w:color w:val="auto"/>
          <w:sz w:val="24"/>
        </w:rPr>
        <w:t>OBRAZEC OVOJNICA</w:t>
      </w:r>
      <w:bookmarkEnd w:id="59"/>
    </w:p>
    <w:tbl>
      <w:tblPr>
        <w:tblStyle w:val="NormalTablePHPDOCX"/>
        <w:tblW w:w="0" w:type="auto"/>
        <w:tblLook w:val="04A0" w:firstRow="1" w:lastRow="0" w:firstColumn="1" w:lastColumn="0" w:noHBand="0" w:noVBand="1"/>
      </w:tblPr>
      <w:tblGrid>
        <w:gridCol w:w="707"/>
      </w:tblGrid>
      <w:tr w:rsidR="005A51CE" w:rsidRPr="004948A4" w14:paraId="1AA28297" w14:textId="77777777">
        <w:tc>
          <w:tcPr>
            <w:tcW w:w="0" w:type="auto"/>
            <w:tcMar>
              <w:top w:w="0" w:type="auto"/>
              <w:bottom w:w="0" w:type="auto"/>
            </w:tcMar>
          </w:tcPr>
          <w:p w14:paraId="68EAD358" w14:textId="77777777" w:rsidR="000D2CA6" w:rsidRPr="004948A4" w:rsidRDefault="000D2CA6">
            <w:pPr>
              <w:rPr>
                <w:rFonts w:ascii="Arial" w:hAnsi="Arial" w:cs="Arial"/>
                <w:color w:val="000000"/>
                <w:sz w:val="18"/>
                <w:szCs w:val="18"/>
              </w:rPr>
            </w:pPr>
          </w:p>
          <w:p w14:paraId="13BAD035" w14:textId="77777777" w:rsidR="000D2CA6" w:rsidRPr="004948A4" w:rsidRDefault="000D2CA6">
            <w:pPr>
              <w:rPr>
                <w:rFonts w:ascii="Arial" w:hAnsi="Arial" w:cs="Arial"/>
                <w:color w:val="000000"/>
                <w:sz w:val="18"/>
                <w:szCs w:val="18"/>
              </w:rPr>
            </w:pPr>
          </w:p>
          <w:p w14:paraId="00D230B0" w14:textId="77777777" w:rsidR="005A51CE" w:rsidRPr="004948A4" w:rsidRDefault="0009498C">
            <w:pPr>
              <w:rPr>
                <w:rFonts w:ascii="Arial" w:hAnsi="Arial" w:cs="Arial"/>
              </w:rPr>
            </w:pPr>
            <w:r w:rsidRPr="004948A4">
              <w:rPr>
                <w:rFonts w:ascii="Arial" w:hAnsi="Arial" w:cs="Arial"/>
                <w:color w:val="000000"/>
                <w:sz w:val="18"/>
                <w:szCs w:val="18"/>
              </w:rPr>
              <w:t>odreži</w:t>
            </w:r>
          </w:p>
        </w:tc>
      </w:tr>
    </w:tbl>
    <w:p w14:paraId="6778AC9A" w14:textId="77777777" w:rsidR="005A51CE" w:rsidRPr="004948A4" w:rsidRDefault="005A51CE">
      <w:pPr>
        <w:rPr>
          <w:rFonts w:ascii="Arial" w:hAnsi="Arial" w:cs="Arial"/>
        </w:rPr>
      </w:pPr>
    </w:p>
    <w:tbl>
      <w:tblPr>
        <w:tblStyle w:val="NormalTablePHPDOCX"/>
        <w:tblW w:w="0" w:type="auto"/>
        <w:tblLook w:val="04A0" w:firstRow="1" w:lastRow="0" w:firstColumn="1" w:lastColumn="0" w:noHBand="0" w:noVBand="1"/>
      </w:tblPr>
      <w:tblGrid>
        <w:gridCol w:w="5312"/>
      </w:tblGrid>
      <w:tr w:rsidR="005A51CE" w:rsidRPr="004948A4" w14:paraId="77D4668C" w14:textId="77777777">
        <w:tc>
          <w:tcPr>
            <w:tcW w:w="0" w:type="auto"/>
            <w:tcMar>
              <w:top w:w="0" w:type="auto"/>
              <w:bottom w:w="0" w:type="auto"/>
            </w:tcMar>
          </w:tcPr>
          <w:p w14:paraId="1B827BCF" w14:textId="77777777" w:rsidR="005A51CE" w:rsidRPr="004948A4" w:rsidRDefault="0009498C">
            <w:pPr>
              <w:rPr>
                <w:rFonts w:ascii="Arial" w:hAnsi="Arial" w:cs="Arial"/>
              </w:rPr>
            </w:pPr>
            <w:r w:rsidRPr="004948A4">
              <w:rPr>
                <w:rFonts w:ascii="Arial" w:hAnsi="Arial" w:cs="Arial"/>
                <w:color w:val="000000"/>
                <w:sz w:val="18"/>
                <w:szCs w:val="18"/>
              </w:rPr>
              <w:t>-------------------------------------------------------------------------------------</w:t>
            </w:r>
          </w:p>
        </w:tc>
      </w:tr>
    </w:tbl>
    <w:p w14:paraId="2A6F0B76" w14:textId="77777777" w:rsidR="005A51CE" w:rsidRPr="004948A4" w:rsidRDefault="005A51CE">
      <w:pPr>
        <w:rPr>
          <w:rFonts w:ascii="Arial" w:hAnsi="Arial" w:cs="Arial"/>
        </w:rPr>
      </w:pPr>
    </w:p>
    <w:tbl>
      <w:tblPr>
        <w:tblStyle w:val="NormalTablePHPDOCX"/>
        <w:tblW w:w="0" w:type="auto"/>
        <w:tblLook w:val="04A0" w:firstRow="1" w:lastRow="0" w:firstColumn="1" w:lastColumn="0" w:noHBand="0" w:noVBand="1"/>
      </w:tblPr>
      <w:tblGrid>
        <w:gridCol w:w="9159"/>
      </w:tblGrid>
      <w:tr w:rsidR="005A51CE" w:rsidRPr="004948A4" w14:paraId="660F9D06" w14:textId="77777777">
        <w:tc>
          <w:tcPr>
            <w:tcW w:w="0" w:type="auto"/>
            <w:tcMar>
              <w:top w:w="0" w:type="auto"/>
              <w:bottom w:w="0" w:type="auto"/>
            </w:tcMar>
          </w:tcPr>
          <w:tbl>
            <w:tblPr>
              <w:tblStyle w:val="TableGridPHPDOCX"/>
              <w:tblW w:w="8925" w:type="dxa"/>
              <w:tblCellSpacing w:w="1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5457"/>
              <w:gridCol w:w="3468"/>
            </w:tblGrid>
            <w:tr w:rsidR="005A51CE" w:rsidRPr="004948A4" w14:paraId="6B88777C" w14:textId="77777777">
              <w:trPr>
                <w:tblCellSpacing w:w="15" w:type="dxa"/>
              </w:trPr>
              <w:tc>
                <w:tcPr>
                  <w:tcW w:w="5100"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0117786D" w14:textId="77777777" w:rsidR="005A51CE" w:rsidRPr="004948A4" w:rsidRDefault="0009498C">
                  <w:pPr>
                    <w:spacing w:before="135" w:after="135"/>
                    <w:jc w:val="both"/>
                    <w:textAlignment w:val="center"/>
                    <w:rPr>
                      <w:rFonts w:ascii="Arial" w:hAnsi="Arial" w:cs="Arial"/>
                    </w:rPr>
                  </w:pPr>
                  <w:r w:rsidRPr="004948A4">
                    <w:rPr>
                      <w:rFonts w:ascii="Arial" w:hAnsi="Arial" w:cs="Arial"/>
                      <w:b/>
                      <w:bCs/>
                      <w:color w:val="000000"/>
                      <w:position w:val="-2"/>
                      <w:sz w:val="18"/>
                      <w:szCs w:val="18"/>
                    </w:rPr>
                    <w:t>NE ODPIRAJ – PONUDBA</w:t>
                  </w:r>
                </w:p>
                <w:p w14:paraId="7C7396CE" w14:textId="77777777" w:rsidR="005A51CE" w:rsidRPr="004948A4" w:rsidRDefault="0009498C">
                  <w:pPr>
                    <w:spacing w:before="135" w:after="135"/>
                    <w:jc w:val="both"/>
                    <w:textAlignment w:val="center"/>
                    <w:rPr>
                      <w:rFonts w:ascii="Arial" w:hAnsi="Arial" w:cs="Arial"/>
                    </w:rPr>
                  </w:pPr>
                  <w:r w:rsidRPr="004948A4">
                    <w:rPr>
                      <w:rFonts w:ascii="Arial" w:hAnsi="Arial" w:cs="Arial"/>
                      <w:color w:val="000000"/>
                      <w:position w:val="-2"/>
                      <w:sz w:val="18"/>
                      <w:szCs w:val="18"/>
                    </w:rPr>
                    <w:t>Predmet javnega naročila:</w:t>
                  </w:r>
                </w:p>
                <w:tbl>
                  <w:tblPr>
                    <w:tblStyle w:val="NormalTablePHPDOCX"/>
                    <w:tblW w:w="0" w:type="auto"/>
                    <w:tblLook w:val="04A0" w:firstRow="1" w:lastRow="0" w:firstColumn="1" w:lastColumn="0" w:noHBand="0" w:noVBand="1"/>
                  </w:tblPr>
                  <w:tblGrid>
                    <w:gridCol w:w="4467"/>
                  </w:tblGrid>
                  <w:tr w:rsidR="005A51CE" w:rsidRPr="004948A4" w14:paraId="73076C62" w14:textId="77777777">
                    <w:tc>
                      <w:tcPr>
                        <w:tcW w:w="0" w:type="auto"/>
                        <w:tcMar>
                          <w:top w:w="0" w:type="auto"/>
                          <w:bottom w:w="0" w:type="auto"/>
                        </w:tcMar>
                      </w:tcPr>
                      <w:p w14:paraId="796D594A" w14:textId="77777777" w:rsidR="005A51CE" w:rsidRPr="004948A4" w:rsidRDefault="00E45EB5" w:rsidP="005878CC">
                        <w:pPr>
                          <w:rPr>
                            <w:rFonts w:ascii="Arial" w:hAnsi="Arial" w:cs="Arial"/>
                          </w:rPr>
                        </w:pPr>
                        <w:r w:rsidRPr="00E45EB5">
                          <w:rPr>
                            <w:rFonts w:ascii="Arial" w:hAnsi="Arial" w:cs="Arial"/>
                            <w:b/>
                            <w:bCs/>
                            <w:color w:val="000000"/>
                            <w:sz w:val="18"/>
                            <w:szCs w:val="18"/>
                          </w:rPr>
                          <w:t>ZAMENJAVA RAZSVETLJAVE V RDE</w:t>
                        </w:r>
                        <w:r w:rsidRPr="00E45EB5">
                          <w:rPr>
                            <w:rFonts w:ascii="Arial" w:hAnsi="Arial" w:cs="Arial" w:hint="eastAsia"/>
                            <w:b/>
                            <w:bCs/>
                            <w:color w:val="000000"/>
                            <w:sz w:val="18"/>
                            <w:szCs w:val="18"/>
                          </w:rPr>
                          <w:t>Č</w:t>
                        </w:r>
                        <w:r w:rsidRPr="00E45EB5">
                          <w:rPr>
                            <w:rFonts w:ascii="Arial" w:hAnsi="Arial" w:cs="Arial"/>
                            <w:b/>
                            <w:bCs/>
                            <w:color w:val="000000"/>
                            <w:sz w:val="18"/>
                            <w:szCs w:val="18"/>
                          </w:rPr>
                          <w:t>I DVORANI</w:t>
                        </w:r>
                      </w:p>
                    </w:tc>
                  </w:tr>
                </w:tbl>
                <w:p w14:paraId="7ED5D938" w14:textId="77777777" w:rsidR="005A51CE" w:rsidRPr="004948A4" w:rsidRDefault="005A51CE">
                  <w:pPr>
                    <w:rPr>
                      <w:rFonts w:ascii="Arial" w:hAnsi="Arial" w:cs="Arial"/>
                    </w:rPr>
                  </w:pPr>
                </w:p>
                <w:p w14:paraId="6CFB2FA7" w14:textId="77777777" w:rsidR="005A51CE" w:rsidRPr="004948A4" w:rsidRDefault="0009498C">
                  <w:pPr>
                    <w:spacing w:before="135" w:after="135"/>
                    <w:jc w:val="both"/>
                    <w:textAlignment w:val="center"/>
                    <w:rPr>
                      <w:rFonts w:ascii="Arial" w:hAnsi="Arial" w:cs="Arial"/>
                    </w:rPr>
                  </w:pPr>
                  <w:r w:rsidRPr="004948A4">
                    <w:rPr>
                      <w:rFonts w:ascii="Arial" w:hAnsi="Arial" w:cs="Arial"/>
                      <w:color w:val="000000"/>
                      <w:position w:val="-2"/>
                      <w:sz w:val="18"/>
                      <w:szCs w:val="18"/>
                    </w:rPr>
                    <w:t> </w:t>
                  </w:r>
                </w:p>
                <w:p w14:paraId="7B6012AD" w14:textId="77777777" w:rsidR="005A51CE" w:rsidRPr="004948A4" w:rsidRDefault="0009498C">
                  <w:pPr>
                    <w:spacing w:before="135" w:after="135"/>
                    <w:jc w:val="both"/>
                    <w:textAlignment w:val="center"/>
                    <w:rPr>
                      <w:rFonts w:ascii="Arial" w:hAnsi="Arial" w:cs="Arial"/>
                    </w:rPr>
                  </w:pPr>
                  <w:r w:rsidRPr="004948A4">
                    <w:rPr>
                      <w:rFonts w:ascii="Arial" w:hAnsi="Arial" w:cs="Arial"/>
                      <w:b/>
                      <w:bCs/>
                      <w:color w:val="000000"/>
                      <w:position w:val="-2"/>
                      <w:sz w:val="18"/>
                      <w:szCs w:val="18"/>
                    </w:rPr>
                    <w:t>POŠILJATELJ:</w:t>
                  </w:r>
                </w:p>
                <w:p w14:paraId="2FB95E2D" w14:textId="77777777" w:rsidR="005A51CE" w:rsidRPr="004948A4" w:rsidRDefault="0009498C">
                  <w:pPr>
                    <w:spacing w:before="135" w:after="135"/>
                    <w:jc w:val="both"/>
                    <w:textAlignment w:val="center"/>
                    <w:rPr>
                      <w:rFonts w:ascii="Arial" w:hAnsi="Arial" w:cs="Arial"/>
                    </w:rPr>
                  </w:pPr>
                  <w:r w:rsidRPr="004948A4">
                    <w:rPr>
                      <w:rFonts w:ascii="Arial" w:hAnsi="Arial" w:cs="Arial"/>
                      <w:color w:val="000000"/>
                      <w:position w:val="-2"/>
                      <w:sz w:val="18"/>
                      <w:szCs w:val="18"/>
                    </w:rPr>
                    <w:t>______________________________</w:t>
                  </w:r>
                </w:p>
                <w:p w14:paraId="755EAA67" w14:textId="77777777" w:rsidR="005A51CE" w:rsidRPr="004948A4" w:rsidRDefault="0009498C">
                  <w:pPr>
                    <w:spacing w:before="135" w:after="135"/>
                    <w:jc w:val="both"/>
                    <w:textAlignment w:val="center"/>
                    <w:rPr>
                      <w:rFonts w:ascii="Arial" w:hAnsi="Arial" w:cs="Arial"/>
                    </w:rPr>
                  </w:pPr>
                  <w:r w:rsidRPr="004948A4">
                    <w:rPr>
                      <w:rFonts w:ascii="Arial" w:hAnsi="Arial" w:cs="Arial"/>
                      <w:color w:val="000000"/>
                      <w:position w:val="-2"/>
                      <w:sz w:val="18"/>
                      <w:szCs w:val="18"/>
                    </w:rPr>
                    <w:t>______________________________</w:t>
                  </w:r>
                </w:p>
                <w:p w14:paraId="4BBC2B40" w14:textId="77777777" w:rsidR="005A51CE" w:rsidRPr="004948A4" w:rsidRDefault="0009498C">
                  <w:pPr>
                    <w:spacing w:before="135" w:after="135"/>
                    <w:jc w:val="both"/>
                    <w:textAlignment w:val="center"/>
                    <w:rPr>
                      <w:rFonts w:ascii="Arial" w:hAnsi="Arial" w:cs="Arial"/>
                    </w:rPr>
                  </w:pPr>
                  <w:r w:rsidRPr="004948A4">
                    <w:rPr>
                      <w:rFonts w:ascii="Arial" w:hAnsi="Arial" w:cs="Arial"/>
                      <w:color w:val="000000"/>
                      <w:position w:val="-2"/>
                      <w:sz w:val="18"/>
                      <w:szCs w:val="18"/>
                    </w:rPr>
                    <w:t>Kontaktna oseba:________________</w:t>
                  </w:r>
                </w:p>
                <w:p w14:paraId="0CD41D94" w14:textId="77777777" w:rsidR="005A51CE" w:rsidRPr="004948A4" w:rsidRDefault="0009498C">
                  <w:pPr>
                    <w:spacing w:before="135" w:after="135"/>
                    <w:jc w:val="both"/>
                    <w:textAlignment w:val="center"/>
                    <w:rPr>
                      <w:rFonts w:ascii="Arial" w:hAnsi="Arial" w:cs="Arial"/>
                    </w:rPr>
                  </w:pPr>
                  <w:r w:rsidRPr="004948A4">
                    <w:rPr>
                      <w:rFonts w:ascii="Arial" w:hAnsi="Arial" w:cs="Arial"/>
                      <w:color w:val="000000"/>
                      <w:position w:val="-2"/>
                      <w:sz w:val="18"/>
                      <w:szCs w:val="18"/>
                    </w:rPr>
                    <w:t>Telefon:_______________________</w:t>
                  </w:r>
                </w:p>
                <w:p w14:paraId="407F7CC0" w14:textId="77777777" w:rsidR="005A51CE" w:rsidRPr="004948A4" w:rsidRDefault="0009498C">
                  <w:pPr>
                    <w:spacing w:before="135" w:after="135"/>
                    <w:jc w:val="both"/>
                    <w:textAlignment w:val="center"/>
                    <w:rPr>
                      <w:rFonts w:ascii="Arial" w:hAnsi="Arial" w:cs="Arial"/>
                    </w:rPr>
                  </w:pPr>
                  <w:r w:rsidRPr="004948A4">
                    <w:rPr>
                      <w:rFonts w:ascii="Arial" w:hAnsi="Arial" w:cs="Arial"/>
                      <w:color w:val="000000"/>
                      <w:position w:val="-2"/>
                      <w:sz w:val="18"/>
                      <w:szCs w:val="18"/>
                    </w:rPr>
                    <w:t>E-naslov:______________________</w:t>
                  </w:r>
                </w:p>
                <w:p w14:paraId="75E19E40" w14:textId="77777777" w:rsidR="005A51CE" w:rsidRPr="004948A4" w:rsidRDefault="0009498C">
                  <w:pPr>
                    <w:spacing w:before="135" w:after="135"/>
                    <w:jc w:val="both"/>
                    <w:textAlignment w:val="center"/>
                    <w:rPr>
                      <w:rFonts w:ascii="Arial" w:hAnsi="Arial" w:cs="Arial"/>
                    </w:rPr>
                  </w:pPr>
                  <w:r w:rsidRPr="004948A4">
                    <w:rPr>
                      <w:rFonts w:ascii="Arial" w:hAnsi="Arial" w:cs="Arial"/>
                      <w:color w:val="000000"/>
                      <w:position w:val="-2"/>
                      <w:sz w:val="18"/>
                      <w:szCs w:val="18"/>
                    </w:rPr>
                    <w:t> </w:t>
                  </w:r>
                </w:p>
                <w:p w14:paraId="6B80E88C" w14:textId="77777777" w:rsidR="005A51CE" w:rsidRPr="004948A4" w:rsidRDefault="0009498C">
                  <w:pPr>
                    <w:spacing w:before="135" w:after="135"/>
                    <w:jc w:val="both"/>
                    <w:textAlignment w:val="center"/>
                    <w:rPr>
                      <w:rFonts w:ascii="Arial" w:hAnsi="Arial" w:cs="Arial"/>
                    </w:rPr>
                  </w:pPr>
                  <w:r w:rsidRPr="004948A4">
                    <w:rPr>
                      <w:rFonts w:ascii="Arial" w:hAnsi="Arial" w:cs="Arial"/>
                      <w:color w:val="000000"/>
                      <w:position w:val="-2"/>
                      <w:sz w:val="18"/>
                      <w:szCs w:val="18"/>
                    </w:rPr>
                    <w:t>[  ] ponudba</w:t>
                  </w:r>
                </w:p>
                <w:p w14:paraId="4B6620E5" w14:textId="77777777" w:rsidR="005A51CE" w:rsidRPr="004948A4" w:rsidRDefault="0009498C">
                  <w:pPr>
                    <w:spacing w:before="135" w:after="135"/>
                    <w:jc w:val="both"/>
                    <w:textAlignment w:val="center"/>
                    <w:rPr>
                      <w:rFonts w:ascii="Arial" w:hAnsi="Arial" w:cs="Arial"/>
                    </w:rPr>
                  </w:pPr>
                  <w:r w:rsidRPr="004948A4">
                    <w:rPr>
                      <w:rFonts w:ascii="Arial" w:hAnsi="Arial" w:cs="Arial"/>
                      <w:color w:val="000000"/>
                      <w:position w:val="-2"/>
                      <w:sz w:val="18"/>
                      <w:szCs w:val="18"/>
                    </w:rPr>
                    <w:t>[  ] sprememba</w:t>
                  </w:r>
                </w:p>
                <w:p w14:paraId="2808C989" w14:textId="77777777" w:rsidR="005A51CE" w:rsidRPr="004948A4" w:rsidRDefault="0009498C">
                  <w:pPr>
                    <w:spacing w:before="135" w:after="135"/>
                    <w:jc w:val="both"/>
                    <w:textAlignment w:val="center"/>
                    <w:rPr>
                      <w:rFonts w:ascii="Arial" w:hAnsi="Arial" w:cs="Arial"/>
                    </w:rPr>
                  </w:pPr>
                  <w:r w:rsidRPr="004948A4">
                    <w:rPr>
                      <w:rFonts w:ascii="Arial" w:hAnsi="Arial" w:cs="Arial"/>
                      <w:color w:val="000000"/>
                      <w:position w:val="-2"/>
                      <w:sz w:val="18"/>
                      <w:szCs w:val="18"/>
                    </w:rPr>
                    <w:t>[  ] umik</w:t>
                  </w:r>
                </w:p>
              </w:tc>
              <w:tc>
                <w:tcPr>
                  <w:tcW w:w="322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74284629" w14:textId="77777777" w:rsidR="005A51CE" w:rsidRPr="004948A4" w:rsidRDefault="0009498C">
                  <w:pPr>
                    <w:spacing w:before="135" w:after="135"/>
                    <w:jc w:val="both"/>
                    <w:textAlignment w:val="center"/>
                    <w:rPr>
                      <w:rFonts w:ascii="Arial" w:hAnsi="Arial" w:cs="Arial"/>
                    </w:rPr>
                  </w:pPr>
                  <w:r w:rsidRPr="004948A4">
                    <w:rPr>
                      <w:rFonts w:ascii="Arial" w:hAnsi="Arial" w:cs="Arial"/>
                      <w:color w:val="000000"/>
                      <w:position w:val="-2"/>
                      <w:sz w:val="18"/>
                      <w:szCs w:val="18"/>
                    </w:rPr>
                    <w:t> </w:t>
                  </w:r>
                </w:p>
                <w:p w14:paraId="48189857" w14:textId="77777777" w:rsidR="005A51CE" w:rsidRPr="004948A4" w:rsidRDefault="0009498C">
                  <w:pPr>
                    <w:spacing w:before="135" w:after="135"/>
                    <w:jc w:val="both"/>
                    <w:textAlignment w:val="center"/>
                    <w:rPr>
                      <w:rFonts w:ascii="Arial" w:hAnsi="Arial" w:cs="Arial"/>
                    </w:rPr>
                  </w:pPr>
                  <w:r w:rsidRPr="004948A4">
                    <w:rPr>
                      <w:rFonts w:ascii="Arial" w:hAnsi="Arial" w:cs="Arial"/>
                      <w:color w:val="000000"/>
                      <w:position w:val="-2"/>
                      <w:sz w:val="18"/>
                      <w:szCs w:val="18"/>
                    </w:rPr>
                    <w:t> </w:t>
                  </w:r>
                </w:p>
                <w:p w14:paraId="72992EC6" w14:textId="77777777" w:rsidR="005A51CE" w:rsidRPr="004948A4" w:rsidRDefault="0009498C">
                  <w:pPr>
                    <w:spacing w:before="135" w:after="135"/>
                    <w:jc w:val="both"/>
                    <w:textAlignment w:val="center"/>
                    <w:rPr>
                      <w:rFonts w:ascii="Arial" w:hAnsi="Arial" w:cs="Arial"/>
                    </w:rPr>
                  </w:pPr>
                  <w:r w:rsidRPr="004948A4">
                    <w:rPr>
                      <w:rFonts w:ascii="Arial" w:hAnsi="Arial" w:cs="Arial"/>
                      <w:color w:val="000000"/>
                      <w:position w:val="-2"/>
                      <w:sz w:val="18"/>
                      <w:szCs w:val="18"/>
                    </w:rPr>
                    <w:t> </w:t>
                  </w:r>
                </w:p>
                <w:p w14:paraId="79A454B7" w14:textId="77777777" w:rsidR="005A51CE" w:rsidRPr="004948A4" w:rsidRDefault="0009498C">
                  <w:pPr>
                    <w:spacing w:before="135" w:after="135"/>
                    <w:jc w:val="both"/>
                    <w:textAlignment w:val="center"/>
                    <w:rPr>
                      <w:rFonts w:ascii="Arial" w:hAnsi="Arial" w:cs="Arial"/>
                    </w:rPr>
                  </w:pPr>
                  <w:r w:rsidRPr="004948A4">
                    <w:rPr>
                      <w:rFonts w:ascii="Arial" w:hAnsi="Arial" w:cs="Arial"/>
                      <w:color w:val="000000"/>
                      <w:position w:val="-2"/>
                      <w:sz w:val="18"/>
                      <w:szCs w:val="18"/>
                    </w:rPr>
                    <w:t> </w:t>
                  </w:r>
                </w:p>
                <w:p w14:paraId="3052FB2D" w14:textId="77777777" w:rsidR="005A51CE" w:rsidRPr="004948A4" w:rsidRDefault="0009498C">
                  <w:pPr>
                    <w:spacing w:before="135" w:after="135"/>
                    <w:jc w:val="both"/>
                    <w:textAlignment w:val="center"/>
                    <w:rPr>
                      <w:rFonts w:ascii="Arial" w:hAnsi="Arial" w:cs="Arial"/>
                    </w:rPr>
                  </w:pPr>
                  <w:r w:rsidRPr="004948A4">
                    <w:rPr>
                      <w:rFonts w:ascii="Arial" w:hAnsi="Arial" w:cs="Arial"/>
                      <w:color w:val="000000"/>
                      <w:position w:val="-2"/>
                      <w:sz w:val="18"/>
                      <w:szCs w:val="18"/>
                    </w:rPr>
                    <w:t> </w:t>
                  </w:r>
                </w:p>
                <w:p w14:paraId="7A7AA936" w14:textId="77777777" w:rsidR="005A51CE" w:rsidRPr="004948A4" w:rsidRDefault="0009498C">
                  <w:pPr>
                    <w:spacing w:before="135" w:after="135"/>
                    <w:jc w:val="both"/>
                    <w:textAlignment w:val="center"/>
                    <w:rPr>
                      <w:rFonts w:ascii="Arial" w:hAnsi="Arial" w:cs="Arial"/>
                    </w:rPr>
                  </w:pPr>
                  <w:r w:rsidRPr="004948A4">
                    <w:rPr>
                      <w:rFonts w:ascii="Arial" w:hAnsi="Arial" w:cs="Arial"/>
                      <w:color w:val="000000"/>
                      <w:position w:val="-2"/>
                      <w:sz w:val="18"/>
                      <w:szCs w:val="18"/>
                    </w:rPr>
                    <w:t> </w:t>
                  </w:r>
                </w:p>
                <w:p w14:paraId="4EBA81D7" w14:textId="77777777" w:rsidR="005A51CE" w:rsidRPr="004948A4" w:rsidRDefault="0009498C">
                  <w:pPr>
                    <w:spacing w:before="135" w:after="135"/>
                    <w:jc w:val="both"/>
                    <w:textAlignment w:val="center"/>
                    <w:rPr>
                      <w:rFonts w:ascii="Arial" w:hAnsi="Arial" w:cs="Arial"/>
                    </w:rPr>
                  </w:pPr>
                  <w:r w:rsidRPr="004948A4">
                    <w:rPr>
                      <w:rFonts w:ascii="Arial" w:hAnsi="Arial" w:cs="Arial"/>
                      <w:b/>
                      <w:bCs/>
                      <w:color w:val="000000"/>
                      <w:position w:val="-2"/>
                      <w:sz w:val="18"/>
                      <w:szCs w:val="18"/>
                    </w:rPr>
                    <w:t>NASLOVNIK</w:t>
                  </w:r>
                  <w:r w:rsidRPr="004948A4">
                    <w:rPr>
                      <w:rFonts w:ascii="Arial" w:hAnsi="Arial" w:cs="Arial"/>
                      <w:color w:val="000000"/>
                      <w:position w:val="-2"/>
                      <w:sz w:val="18"/>
                      <w:szCs w:val="18"/>
                    </w:rPr>
                    <w:t>:</w:t>
                  </w:r>
                </w:p>
                <w:p w14:paraId="6413ED72" w14:textId="77777777" w:rsidR="003D7E54" w:rsidRPr="004948A4" w:rsidRDefault="003D7E54">
                  <w:pPr>
                    <w:spacing w:before="135" w:after="135"/>
                    <w:jc w:val="both"/>
                    <w:textAlignment w:val="center"/>
                    <w:rPr>
                      <w:rFonts w:ascii="Arial" w:hAnsi="Arial" w:cs="Arial"/>
                      <w:b/>
                      <w:bCs/>
                      <w:color w:val="000000"/>
                      <w:position w:val="-2"/>
                      <w:sz w:val="18"/>
                      <w:szCs w:val="18"/>
                    </w:rPr>
                  </w:pPr>
                  <w:r w:rsidRPr="004948A4">
                    <w:rPr>
                      <w:rFonts w:ascii="Arial" w:hAnsi="Arial" w:cs="Arial"/>
                      <w:b/>
                      <w:bCs/>
                      <w:color w:val="000000"/>
                      <w:position w:val="-2"/>
                      <w:sz w:val="18"/>
                      <w:szCs w:val="18"/>
                    </w:rPr>
                    <w:t xml:space="preserve">Rdeča dvorana ŠRZ, </w:t>
                  </w:r>
                </w:p>
                <w:p w14:paraId="6B890E2C" w14:textId="77777777" w:rsidR="005A51CE" w:rsidRPr="004948A4" w:rsidRDefault="003D7E54">
                  <w:pPr>
                    <w:spacing w:before="135" w:after="135"/>
                    <w:jc w:val="both"/>
                    <w:textAlignment w:val="center"/>
                    <w:rPr>
                      <w:rFonts w:ascii="Arial" w:hAnsi="Arial" w:cs="Arial"/>
                    </w:rPr>
                  </w:pPr>
                  <w:r w:rsidRPr="004948A4">
                    <w:rPr>
                      <w:rFonts w:ascii="Arial" w:hAnsi="Arial" w:cs="Arial"/>
                      <w:b/>
                      <w:bCs/>
                      <w:color w:val="000000"/>
                      <w:position w:val="-2"/>
                      <w:sz w:val="18"/>
                      <w:szCs w:val="18"/>
                    </w:rPr>
                    <w:t>Šaleška cesta 3, 3320 Velenje</w:t>
                  </w:r>
                </w:p>
                <w:p w14:paraId="03F18D13" w14:textId="77777777" w:rsidR="005A51CE" w:rsidRPr="004948A4" w:rsidRDefault="0009498C">
                  <w:pPr>
                    <w:spacing w:before="135" w:after="135"/>
                    <w:jc w:val="both"/>
                    <w:textAlignment w:val="center"/>
                    <w:rPr>
                      <w:rFonts w:ascii="Arial" w:hAnsi="Arial" w:cs="Arial"/>
                    </w:rPr>
                  </w:pPr>
                  <w:r w:rsidRPr="004948A4">
                    <w:rPr>
                      <w:rFonts w:ascii="Arial" w:hAnsi="Arial" w:cs="Arial"/>
                      <w:color w:val="000000"/>
                      <w:position w:val="-2"/>
                      <w:sz w:val="18"/>
                      <w:szCs w:val="18"/>
                    </w:rPr>
                    <w:t> </w:t>
                  </w:r>
                </w:p>
                <w:p w14:paraId="64BDB258" w14:textId="77777777" w:rsidR="005A51CE" w:rsidRPr="004948A4" w:rsidRDefault="0009498C">
                  <w:pPr>
                    <w:spacing w:before="135" w:after="135"/>
                    <w:jc w:val="both"/>
                    <w:textAlignment w:val="center"/>
                    <w:rPr>
                      <w:rFonts w:ascii="Arial" w:hAnsi="Arial" w:cs="Arial"/>
                    </w:rPr>
                  </w:pPr>
                  <w:r w:rsidRPr="004948A4">
                    <w:rPr>
                      <w:rFonts w:ascii="Arial" w:hAnsi="Arial" w:cs="Arial"/>
                      <w:color w:val="000000"/>
                      <w:position w:val="-2"/>
                      <w:sz w:val="18"/>
                      <w:szCs w:val="18"/>
                    </w:rPr>
                    <w:t>(izpolni vložišče naročnika):</w:t>
                  </w:r>
                </w:p>
                <w:p w14:paraId="5C6FCCC2" w14:textId="77777777" w:rsidR="005A51CE" w:rsidRPr="004948A4" w:rsidRDefault="0009498C">
                  <w:pPr>
                    <w:spacing w:before="135" w:after="135"/>
                    <w:jc w:val="both"/>
                    <w:textAlignment w:val="center"/>
                    <w:rPr>
                      <w:rFonts w:ascii="Arial" w:hAnsi="Arial" w:cs="Arial"/>
                    </w:rPr>
                  </w:pPr>
                  <w:r w:rsidRPr="004948A4">
                    <w:rPr>
                      <w:rFonts w:ascii="Arial" w:hAnsi="Arial" w:cs="Arial"/>
                      <w:color w:val="000000"/>
                      <w:position w:val="-2"/>
                      <w:sz w:val="18"/>
                      <w:szCs w:val="18"/>
                    </w:rPr>
                    <w:t> </w:t>
                  </w:r>
                </w:p>
                <w:p w14:paraId="480F12CE" w14:textId="77777777" w:rsidR="005A51CE" w:rsidRPr="004948A4" w:rsidRDefault="0009498C">
                  <w:pPr>
                    <w:spacing w:before="135" w:after="135"/>
                    <w:jc w:val="both"/>
                    <w:textAlignment w:val="center"/>
                    <w:rPr>
                      <w:rFonts w:ascii="Arial" w:hAnsi="Arial" w:cs="Arial"/>
                    </w:rPr>
                  </w:pPr>
                  <w:r w:rsidRPr="004948A4">
                    <w:rPr>
                      <w:rFonts w:ascii="Arial" w:hAnsi="Arial" w:cs="Arial"/>
                      <w:color w:val="000000"/>
                      <w:position w:val="-2"/>
                      <w:sz w:val="14"/>
                      <w:szCs w:val="14"/>
                    </w:rPr>
                    <w:t>Datum prispetja:________________</w:t>
                  </w:r>
                </w:p>
                <w:p w14:paraId="05514AFF" w14:textId="77777777" w:rsidR="005A51CE" w:rsidRPr="004948A4" w:rsidRDefault="0009498C">
                  <w:pPr>
                    <w:spacing w:before="135" w:after="135"/>
                    <w:jc w:val="both"/>
                    <w:textAlignment w:val="center"/>
                    <w:rPr>
                      <w:rFonts w:ascii="Arial" w:hAnsi="Arial" w:cs="Arial"/>
                    </w:rPr>
                  </w:pPr>
                  <w:r w:rsidRPr="004948A4">
                    <w:rPr>
                      <w:rFonts w:ascii="Arial" w:hAnsi="Arial" w:cs="Arial"/>
                      <w:color w:val="000000"/>
                      <w:position w:val="-2"/>
                      <w:sz w:val="14"/>
                      <w:szCs w:val="14"/>
                    </w:rPr>
                    <w:t>Ura prispetja:___________________</w:t>
                  </w:r>
                </w:p>
                <w:p w14:paraId="1AB6CA2B" w14:textId="77777777" w:rsidR="005A51CE" w:rsidRPr="004948A4" w:rsidRDefault="0009498C">
                  <w:pPr>
                    <w:spacing w:before="135" w:after="135"/>
                    <w:jc w:val="both"/>
                    <w:textAlignment w:val="center"/>
                    <w:rPr>
                      <w:rFonts w:ascii="Arial" w:hAnsi="Arial" w:cs="Arial"/>
                    </w:rPr>
                  </w:pPr>
                  <w:r w:rsidRPr="004948A4">
                    <w:rPr>
                      <w:rFonts w:ascii="Arial" w:hAnsi="Arial" w:cs="Arial"/>
                      <w:color w:val="000000"/>
                      <w:position w:val="-2"/>
                      <w:sz w:val="14"/>
                      <w:szCs w:val="14"/>
                    </w:rPr>
                    <w:t>Zaporedna št. ponudbe: __________</w:t>
                  </w:r>
                </w:p>
                <w:p w14:paraId="71768991" w14:textId="77777777" w:rsidR="005A51CE" w:rsidRPr="004948A4" w:rsidRDefault="0009498C">
                  <w:pPr>
                    <w:spacing w:before="135" w:after="135"/>
                    <w:jc w:val="both"/>
                    <w:textAlignment w:val="center"/>
                    <w:rPr>
                      <w:rFonts w:ascii="Arial" w:hAnsi="Arial" w:cs="Arial"/>
                    </w:rPr>
                  </w:pPr>
                  <w:r w:rsidRPr="004948A4">
                    <w:rPr>
                      <w:rFonts w:ascii="Arial" w:hAnsi="Arial" w:cs="Arial"/>
                      <w:color w:val="000000"/>
                      <w:position w:val="-2"/>
                      <w:sz w:val="14"/>
                      <w:szCs w:val="14"/>
                    </w:rPr>
                    <w:t>Podpis: _______________________</w:t>
                  </w:r>
                </w:p>
              </w:tc>
            </w:tr>
          </w:tbl>
          <w:p w14:paraId="6D5CBAF8" w14:textId="77777777" w:rsidR="005A51CE" w:rsidRPr="004948A4" w:rsidRDefault="005A51CE">
            <w:pPr>
              <w:rPr>
                <w:rFonts w:ascii="Arial" w:hAnsi="Arial" w:cs="Arial"/>
              </w:rPr>
            </w:pPr>
          </w:p>
          <w:p w14:paraId="197D9DBA" w14:textId="77777777" w:rsidR="005A51CE" w:rsidRPr="004948A4" w:rsidRDefault="0009498C">
            <w:pPr>
              <w:spacing w:before="225" w:after="225"/>
              <w:jc w:val="both"/>
              <w:rPr>
                <w:rFonts w:ascii="Arial" w:hAnsi="Arial" w:cs="Arial"/>
              </w:rPr>
            </w:pPr>
            <w:r w:rsidRPr="004948A4">
              <w:rPr>
                <w:rFonts w:ascii="Arial" w:hAnsi="Arial" w:cs="Arial"/>
                <w:color w:val="000000"/>
                <w:sz w:val="18"/>
                <w:szCs w:val="18"/>
              </w:rPr>
              <w:t>-------------------------------------------------------------------------------------</w:t>
            </w:r>
          </w:p>
          <w:p w14:paraId="0318B620" w14:textId="77777777" w:rsidR="005A51CE" w:rsidRPr="004948A4" w:rsidRDefault="0009498C">
            <w:pPr>
              <w:spacing w:before="225" w:after="225"/>
              <w:jc w:val="both"/>
              <w:rPr>
                <w:rFonts w:ascii="Arial" w:hAnsi="Arial" w:cs="Arial"/>
              </w:rPr>
            </w:pPr>
            <w:r w:rsidRPr="004948A4">
              <w:rPr>
                <w:rFonts w:ascii="Arial" w:hAnsi="Arial" w:cs="Arial"/>
                <w:color w:val="000000"/>
                <w:sz w:val="18"/>
                <w:szCs w:val="18"/>
              </w:rPr>
              <w:t>odreži</w:t>
            </w:r>
          </w:p>
        </w:tc>
      </w:tr>
    </w:tbl>
    <w:p w14:paraId="0007E041" w14:textId="77777777" w:rsidR="005A51CE" w:rsidRPr="004948A4" w:rsidRDefault="005A51CE">
      <w:pPr>
        <w:rPr>
          <w:rFonts w:ascii="Arial" w:hAnsi="Arial" w:cs="Arial"/>
        </w:rPr>
        <w:sectPr w:rsidR="005A51CE" w:rsidRPr="004948A4" w:rsidSect="003B2CEB">
          <w:footerReference w:type="default" r:id="rId24"/>
          <w:pgSz w:w="11906" w:h="16838"/>
          <w:pgMar w:top="1418" w:right="1418" w:bottom="1418" w:left="1418" w:header="567" w:footer="596" w:gutter="0"/>
          <w:cols w:space="708"/>
          <w:docGrid w:linePitch="360"/>
        </w:sectPr>
      </w:pPr>
    </w:p>
    <w:p w14:paraId="4932C566" w14:textId="1C610096" w:rsidR="003B2CEB" w:rsidRPr="004948A4" w:rsidRDefault="00766ABB" w:rsidP="00CF3AD2">
      <w:pPr>
        <w:spacing w:after="0"/>
        <w:jc w:val="right"/>
        <w:rPr>
          <w:rFonts w:ascii="Arial" w:hAnsi="Arial" w:cs="Arial"/>
          <w:i/>
        </w:rPr>
      </w:pPr>
      <w:r w:rsidRPr="004948A4">
        <w:rPr>
          <w:rFonts w:ascii="Arial" w:hAnsi="Arial" w:cs="Arial"/>
          <w:i/>
          <w:sz w:val="18"/>
          <w:szCs w:val="18"/>
        </w:rPr>
        <w:lastRenderedPageBreak/>
        <w:t>Obrazec št.</w:t>
      </w:r>
      <w:r w:rsidR="00CF3AD2" w:rsidRPr="004948A4">
        <w:rPr>
          <w:rFonts w:ascii="Arial" w:hAnsi="Arial" w:cs="Arial"/>
          <w:i/>
          <w:sz w:val="18"/>
          <w:szCs w:val="18"/>
        </w:rPr>
        <w:t xml:space="preserve"> </w:t>
      </w:r>
      <w:r w:rsidR="00B235A5">
        <w:rPr>
          <w:rFonts w:ascii="Arial" w:hAnsi="Arial" w:cs="Arial"/>
          <w:i/>
          <w:sz w:val="18"/>
          <w:szCs w:val="18"/>
        </w:rPr>
        <w:t>17</w:t>
      </w:r>
    </w:p>
    <w:p w14:paraId="3BCBC534" w14:textId="77777777" w:rsidR="00316996" w:rsidRPr="004A4982" w:rsidRDefault="000D2CA6" w:rsidP="004A4982">
      <w:pPr>
        <w:pStyle w:val="Naslov3"/>
        <w:jc w:val="center"/>
        <w:rPr>
          <w:rFonts w:ascii="Arial" w:hAnsi="Arial" w:cs="Arial"/>
          <w:color w:val="auto"/>
          <w:sz w:val="24"/>
        </w:rPr>
      </w:pPr>
      <w:bookmarkStart w:id="60" w:name="_Toc473884275"/>
      <w:r w:rsidRPr="004A4982">
        <w:rPr>
          <w:rFonts w:ascii="Arial" w:hAnsi="Arial" w:cs="Arial"/>
          <w:color w:val="auto"/>
          <w:sz w:val="24"/>
        </w:rPr>
        <w:t>VZOREC POGODBE</w:t>
      </w:r>
      <w:bookmarkEnd w:id="60"/>
    </w:p>
    <w:p w14:paraId="135939A1" w14:textId="77777777" w:rsidR="00D53AF6" w:rsidRPr="004948A4" w:rsidRDefault="00D53AF6" w:rsidP="00D53AF6">
      <w:pPr>
        <w:spacing w:line="240" w:lineRule="auto"/>
        <w:contextualSpacing/>
        <w:jc w:val="both"/>
        <w:rPr>
          <w:rFonts w:ascii="Arial" w:hAnsi="Arial" w:cs="Arial"/>
          <w:b/>
          <w:sz w:val="20"/>
          <w:szCs w:val="18"/>
          <w:u w:val="single"/>
        </w:rPr>
      </w:pPr>
    </w:p>
    <w:p w14:paraId="610491E1" w14:textId="77777777" w:rsidR="00554719" w:rsidRPr="004948A4" w:rsidRDefault="00554719" w:rsidP="00D53AF6">
      <w:pPr>
        <w:spacing w:line="240" w:lineRule="auto"/>
        <w:contextualSpacing/>
        <w:jc w:val="both"/>
        <w:rPr>
          <w:rFonts w:ascii="Arial" w:hAnsi="Arial" w:cs="Arial"/>
          <w:bCs/>
          <w:sz w:val="20"/>
          <w:szCs w:val="20"/>
        </w:rPr>
      </w:pPr>
    </w:p>
    <w:p w14:paraId="075D4E04" w14:textId="77777777" w:rsidR="003D7E54" w:rsidRPr="004948A4" w:rsidRDefault="003D7E54" w:rsidP="003D7E54">
      <w:pPr>
        <w:spacing w:line="240" w:lineRule="auto"/>
        <w:contextualSpacing/>
        <w:jc w:val="both"/>
        <w:rPr>
          <w:rFonts w:ascii="Arial" w:hAnsi="Arial" w:cs="Arial"/>
          <w:bCs/>
          <w:sz w:val="18"/>
          <w:szCs w:val="20"/>
        </w:rPr>
      </w:pPr>
      <w:r w:rsidRPr="004948A4">
        <w:rPr>
          <w:rFonts w:ascii="Arial" w:hAnsi="Arial" w:cs="Arial"/>
          <w:bCs/>
          <w:sz w:val="18"/>
          <w:szCs w:val="20"/>
        </w:rPr>
        <w:t>Rdeča dvorana Športno rekreacijski zavod, Velenje,</w:t>
      </w:r>
    </w:p>
    <w:p w14:paraId="2186AACC" w14:textId="77777777" w:rsidR="003D7E54" w:rsidRPr="004948A4" w:rsidRDefault="003D7E54" w:rsidP="003D7E54">
      <w:pPr>
        <w:spacing w:line="240" w:lineRule="auto"/>
        <w:contextualSpacing/>
        <w:jc w:val="both"/>
        <w:rPr>
          <w:rFonts w:ascii="Arial" w:hAnsi="Arial" w:cs="Arial"/>
          <w:bCs/>
          <w:sz w:val="18"/>
          <w:szCs w:val="20"/>
        </w:rPr>
      </w:pPr>
      <w:r w:rsidRPr="004948A4">
        <w:rPr>
          <w:rFonts w:ascii="Arial" w:hAnsi="Arial" w:cs="Arial"/>
          <w:bCs/>
          <w:sz w:val="18"/>
          <w:szCs w:val="20"/>
        </w:rPr>
        <w:t>ki ga  zastopa direktor Marjan KLEPEC</w:t>
      </w:r>
    </w:p>
    <w:p w14:paraId="4653288E" w14:textId="77777777" w:rsidR="003D7E54" w:rsidRPr="004948A4" w:rsidRDefault="003D7E54" w:rsidP="003D7E54">
      <w:pPr>
        <w:spacing w:line="240" w:lineRule="auto"/>
        <w:contextualSpacing/>
        <w:jc w:val="both"/>
        <w:rPr>
          <w:rFonts w:ascii="Arial" w:hAnsi="Arial" w:cs="Arial"/>
          <w:bCs/>
          <w:sz w:val="18"/>
          <w:szCs w:val="20"/>
        </w:rPr>
      </w:pPr>
      <w:r w:rsidRPr="004948A4">
        <w:rPr>
          <w:rFonts w:ascii="Arial" w:hAnsi="Arial" w:cs="Arial"/>
          <w:bCs/>
          <w:sz w:val="18"/>
          <w:szCs w:val="20"/>
        </w:rPr>
        <w:t>matična številka: 5232210</w:t>
      </w:r>
    </w:p>
    <w:p w14:paraId="7F479E42" w14:textId="77777777" w:rsidR="003D7E54" w:rsidRPr="004948A4" w:rsidRDefault="003D7E54" w:rsidP="003D7E54">
      <w:pPr>
        <w:spacing w:line="240" w:lineRule="auto"/>
        <w:contextualSpacing/>
        <w:jc w:val="both"/>
        <w:rPr>
          <w:rFonts w:ascii="Arial" w:hAnsi="Arial" w:cs="Arial"/>
          <w:bCs/>
          <w:sz w:val="18"/>
          <w:szCs w:val="20"/>
        </w:rPr>
      </w:pPr>
      <w:r w:rsidRPr="004948A4">
        <w:rPr>
          <w:rFonts w:ascii="Arial" w:hAnsi="Arial" w:cs="Arial"/>
          <w:bCs/>
          <w:sz w:val="18"/>
          <w:szCs w:val="20"/>
        </w:rPr>
        <w:t>ID za DDV: SI69628955</w:t>
      </w:r>
    </w:p>
    <w:p w14:paraId="798F3F89" w14:textId="77777777" w:rsidR="003D7E54" w:rsidRPr="006616C6" w:rsidRDefault="00975424" w:rsidP="003D7E54">
      <w:pPr>
        <w:spacing w:line="240" w:lineRule="auto"/>
        <w:contextualSpacing/>
        <w:jc w:val="both"/>
        <w:rPr>
          <w:rFonts w:ascii="Arial" w:hAnsi="Arial" w:cs="Arial"/>
          <w:bCs/>
          <w:sz w:val="18"/>
          <w:szCs w:val="20"/>
        </w:rPr>
      </w:pPr>
      <w:r w:rsidRPr="006616C6">
        <w:rPr>
          <w:rFonts w:ascii="Arial" w:hAnsi="Arial" w:cs="Arial"/>
          <w:bCs/>
          <w:sz w:val="18"/>
          <w:szCs w:val="20"/>
        </w:rPr>
        <w:t>Podračun  št. :SI</w:t>
      </w:r>
      <w:r w:rsidR="00986B5C" w:rsidRPr="006616C6">
        <w:rPr>
          <w:rFonts w:ascii="Arial" w:hAnsi="Arial" w:cs="Arial"/>
          <w:bCs/>
          <w:sz w:val="18"/>
          <w:szCs w:val="20"/>
        </w:rPr>
        <w:t>56 0133</w:t>
      </w:r>
      <w:r w:rsidR="003D7E54" w:rsidRPr="006616C6">
        <w:rPr>
          <w:rFonts w:ascii="Arial" w:hAnsi="Arial" w:cs="Arial"/>
          <w:bCs/>
          <w:sz w:val="18"/>
          <w:szCs w:val="20"/>
        </w:rPr>
        <w:t>3</w:t>
      </w:r>
      <w:r w:rsidR="00986B5C" w:rsidRPr="006616C6">
        <w:rPr>
          <w:rFonts w:ascii="Arial" w:hAnsi="Arial" w:cs="Arial"/>
          <w:bCs/>
          <w:sz w:val="18"/>
          <w:szCs w:val="20"/>
        </w:rPr>
        <w:t xml:space="preserve"> </w:t>
      </w:r>
      <w:r w:rsidR="003D7E54" w:rsidRPr="006616C6">
        <w:rPr>
          <w:rFonts w:ascii="Arial" w:hAnsi="Arial" w:cs="Arial"/>
          <w:bCs/>
          <w:sz w:val="18"/>
          <w:szCs w:val="20"/>
        </w:rPr>
        <w:t>603 0721 989</w:t>
      </w:r>
    </w:p>
    <w:p w14:paraId="07856AD3" w14:textId="77777777" w:rsidR="00D53AF6" w:rsidRPr="004948A4" w:rsidRDefault="003D7E54" w:rsidP="003D7E54">
      <w:pPr>
        <w:spacing w:line="240" w:lineRule="auto"/>
        <w:contextualSpacing/>
        <w:jc w:val="both"/>
        <w:rPr>
          <w:rFonts w:ascii="Arial" w:hAnsi="Arial" w:cs="Arial"/>
          <w:bCs/>
          <w:sz w:val="18"/>
          <w:szCs w:val="20"/>
        </w:rPr>
      </w:pPr>
      <w:r w:rsidRPr="004948A4">
        <w:rPr>
          <w:rFonts w:ascii="Arial" w:hAnsi="Arial" w:cs="Arial"/>
          <w:bCs/>
          <w:sz w:val="18"/>
          <w:szCs w:val="20"/>
        </w:rPr>
        <w:t>(v nadaljevanju: naročnik)</w:t>
      </w:r>
    </w:p>
    <w:p w14:paraId="245FE477" w14:textId="77777777" w:rsidR="00D53AF6" w:rsidRPr="004948A4" w:rsidRDefault="00D53AF6" w:rsidP="00D53AF6">
      <w:pPr>
        <w:spacing w:line="240" w:lineRule="auto"/>
        <w:contextualSpacing/>
        <w:jc w:val="both"/>
        <w:rPr>
          <w:rFonts w:ascii="Arial" w:hAnsi="Arial" w:cs="Arial"/>
          <w:bCs/>
          <w:sz w:val="18"/>
          <w:szCs w:val="20"/>
        </w:rPr>
      </w:pPr>
    </w:p>
    <w:p w14:paraId="0DCC6B78" w14:textId="77777777" w:rsidR="00D53AF6" w:rsidRPr="004948A4" w:rsidRDefault="00D53AF6" w:rsidP="00D53AF6">
      <w:pPr>
        <w:spacing w:line="240" w:lineRule="auto"/>
        <w:contextualSpacing/>
        <w:jc w:val="both"/>
        <w:rPr>
          <w:rFonts w:ascii="Arial" w:hAnsi="Arial" w:cs="Arial"/>
          <w:bCs/>
          <w:sz w:val="18"/>
          <w:szCs w:val="20"/>
        </w:rPr>
      </w:pPr>
      <w:r w:rsidRPr="004948A4">
        <w:rPr>
          <w:rFonts w:ascii="Arial" w:hAnsi="Arial" w:cs="Arial"/>
          <w:bCs/>
          <w:sz w:val="18"/>
          <w:szCs w:val="20"/>
        </w:rPr>
        <w:t>in</w:t>
      </w:r>
    </w:p>
    <w:p w14:paraId="7643A3F2" w14:textId="77777777" w:rsidR="00D53AF6" w:rsidRPr="004948A4" w:rsidRDefault="00D53AF6" w:rsidP="00D53AF6">
      <w:pPr>
        <w:spacing w:line="240" w:lineRule="auto"/>
        <w:contextualSpacing/>
        <w:jc w:val="both"/>
        <w:rPr>
          <w:rFonts w:ascii="Arial" w:hAnsi="Arial" w:cs="Arial"/>
          <w:bCs/>
          <w:sz w:val="18"/>
          <w:szCs w:val="20"/>
        </w:rPr>
      </w:pPr>
    </w:p>
    <w:p w14:paraId="1BF57473" w14:textId="77777777" w:rsidR="005A51CE" w:rsidRPr="004948A4" w:rsidRDefault="0009498C" w:rsidP="00D53AF6">
      <w:pPr>
        <w:spacing w:before="225" w:after="225" w:line="240" w:lineRule="auto"/>
        <w:contextualSpacing/>
        <w:jc w:val="both"/>
        <w:rPr>
          <w:rFonts w:ascii="Arial" w:hAnsi="Arial" w:cs="Arial"/>
          <w:color w:val="000000"/>
          <w:sz w:val="18"/>
          <w:szCs w:val="20"/>
        </w:rPr>
      </w:pPr>
      <w:r w:rsidRPr="004948A4">
        <w:rPr>
          <w:rFonts w:ascii="Arial" w:hAnsi="Arial" w:cs="Arial"/>
          <w:color w:val="000000"/>
          <w:sz w:val="18"/>
          <w:szCs w:val="20"/>
        </w:rPr>
        <w:t>___________________________________,</w:t>
      </w:r>
      <w:r w:rsidRPr="004948A4">
        <w:rPr>
          <w:rFonts w:ascii="Arial" w:hAnsi="Arial" w:cs="Arial"/>
          <w:color w:val="000000"/>
          <w:sz w:val="18"/>
          <w:szCs w:val="20"/>
        </w:rPr>
        <w:br/>
        <w:t>ki ga zastopa ___</w:t>
      </w:r>
      <w:r w:rsidR="00D53AF6" w:rsidRPr="004948A4">
        <w:rPr>
          <w:rFonts w:ascii="Arial" w:hAnsi="Arial" w:cs="Arial"/>
          <w:color w:val="000000"/>
          <w:sz w:val="18"/>
          <w:szCs w:val="20"/>
        </w:rPr>
        <w:t>____________________</w:t>
      </w:r>
      <w:r w:rsidR="00554719" w:rsidRPr="004948A4">
        <w:rPr>
          <w:rFonts w:ascii="Arial" w:hAnsi="Arial" w:cs="Arial"/>
          <w:color w:val="000000"/>
          <w:sz w:val="18"/>
          <w:szCs w:val="20"/>
        </w:rPr>
        <w:t>_</w:t>
      </w:r>
      <w:r w:rsidRPr="004948A4">
        <w:rPr>
          <w:rFonts w:ascii="Arial" w:hAnsi="Arial" w:cs="Arial"/>
          <w:color w:val="000000"/>
          <w:sz w:val="18"/>
          <w:szCs w:val="20"/>
        </w:rPr>
        <w:t>,</w:t>
      </w:r>
    </w:p>
    <w:p w14:paraId="32812B3B" w14:textId="77777777" w:rsidR="00D53AF6" w:rsidRPr="004948A4" w:rsidRDefault="00D53AF6" w:rsidP="00D53AF6">
      <w:pPr>
        <w:spacing w:before="225" w:after="225" w:line="240" w:lineRule="auto"/>
        <w:contextualSpacing/>
        <w:jc w:val="both"/>
        <w:rPr>
          <w:rFonts w:ascii="Arial" w:hAnsi="Arial" w:cs="Arial"/>
          <w:bCs/>
          <w:sz w:val="18"/>
          <w:szCs w:val="20"/>
        </w:rPr>
      </w:pPr>
      <w:r w:rsidRPr="004948A4">
        <w:rPr>
          <w:rFonts w:ascii="Arial" w:hAnsi="Arial" w:cs="Arial"/>
          <w:bCs/>
          <w:sz w:val="18"/>
          <w:szCs w:val="20"/>
        </w:rPr>
        <w:t>ID za DDV:</w:t>
      </w:r>
      <w:r w:rsidR="00554719" w:rsidRPr="004948A4">
        <w:rPr>
          <w:rFonts w:ascii="Arial" w:hAnsi="Arial" w:cs="Arial"/>
          <w:bCs/>
          <w:sz w:val="18"/>
          <w:szCs w:val="20"/>
        </w:rPr>
        <w:t>__________________________</w:t>
      </w:r>
    </w:p>
    <w:p w14:paraId="20644CE7" w14:textId="77777777" w:rsidR="00D53AF6" w:rsidRPr="004948A4" w:rsidRDefault="00D53AF6" w:rsidP="00D53AF6">
      <w:pPr>
        <w:spacing w:before="225" w:after="225" w:line="240" w:lineRule="auto"/>
        <w:contextualSpacing/>
        <w:jc w:val="both"/>
        <w:rPr>
          <w:rFonts w:ascii="Arial" w:hAnsi="Arial" w:cs="Arial"/>
          <w:sz w:val="18"/>
          <w:szCs w:val="20"/>
        </w:rPr>
      </w:pPr>
      <w:r w:rsidRPr="004948A4">
        <w:rPr>
          <w:rFonts w:ascii="Arial" w:hAnsi="Arial" w:cs="Arial"/>
          <w:sz w:val="18"/>
          <w:szCs w:val="20"/>
        </w:rPr>
        <w:t>Matična številka:</w:t>
      </w:r>
      <w:r w:rsidR="00554719" w:rsidRPr="004948A4">
        <w:rPr>
          <w:rFonts w:ascii="Arial" w:hAnsi="Arial" w:cs="Arial"/>
          <w:sz w:val="18"/>
          <w:szCs w:val="20"/>
        </w:rPr>
        <w:t>______________________</w:t>
      </w:r>
    </w:p>
    <w:p w14:paraId="42E704EC" w14:textId="77777777" w:rsidR="00D53AF6" w:rsidRPr="004948A4" w:rsidRDefault="00D53AF6" w:rsidP="00D53AF6">
      <w:pPr>
        <w:spacing w:before="225" w:after="225" w:line="240" w:lineRule="auto"/>
        <w:contextualSpacing/>
        <w:jc w:val="both"/>
        <w:rPr>
          <w:rFonts w:ascii="Arial" w:hAnsi="Arial" w:cs="Arial"/>
          <w:color w:val="000000"/>
          <w:position w:val="-2"/>
          <w:sz w:val="18"/>
          <w:szCs w:val="20"/>
        </w:rPr>
      </w:pPr>
      <w:r w:rsidRPr="004948A4">
        <w:rPr>
          <w:rFonts w:ascii="Arial" w:hAnsi="Arial" w:cs="Arial"/>
          <w:color w:val="000000"/>
          <w:position w:val="-2"/>
          <w:sz w:val="18"/>
          <w:szCs w:val="20"/>
        </w:rPr>
        <w:t>Transakcijski račun (TRR):</w:t>
      </w:r>
      <w:r w:rsidR="00554719" w:rsidRPr="004948A4">
        <w:rPr>
          <w:rFonts w:ascii="Arial" w:hAnsi="Arial" w:cs="Arial"/>
          <w:color w:val="000000"/>
          <w:position w:val="-2"/>
          <w:sz w:val="18"/>
          <w:szCs w:val="20"/>
        </w:rPr>
        <w:t>________________________</w:t>
      </w:r>
    </w:p>
    <w:p w14:paraId="33B4A4C2" w14:textId="77777777" w:rsidR="00DB4167" w:rsidRPr="004948A4" w:rsidRDefault="00554719" w:rsidP="00DB4167">
      <w:pPr>
        <w:jc w:val="both"/>
        <w:rPr>
          <w:rFonts w:ascii="Arial" w:hAnsi="Arial" w:cs="Arial"/>
          <w:bCs/>
          <w:sz w:val="18"/>
          <w:szCs w:val="20"/>
        </w:rPr>
      </w:pPr>
      <w:r w:rsidRPr="004948A4">
        <w:rPr>
          <w:rFonts w:ascii="Arial" w:hAnsi="Arial" w:cs="Arial"/>
          <w:bCs/>
          <w:sz w:val="18"/>
          <w:szCs w:val="20"/>
        </w:rPr>
        <w:t xml:space="preserve"> </w:t>
      </w:r>
      <w:r w:rsidR="00013C32" w:rsidRPr="004948A4">
        <w:rPr>
          <w:rFonts w:ascii="Arial" w:hAnsi="Arial" w:cs="Arial"/>
          <w:bCs/>
          <w:sz w:val="18"/>
          <w:szCs w:val="20"/>
        </w:rPr>
        <w:t xml:space="preserve">(v nadaljevanju </w:t>
      </w:r>
      <w:r w:rsidR="00DC6CC7" w:rsidRPr="004948A4">
        <w:rPr>
          <w:rFonts w:ascii="Arial" w:hAnsi="Arial" w:cs="Arial"/>
          <w:bCs/>
          <w:sz w:val="18"/>
          <w:szCs w:val="20"/>
        </w:rPr>
        <w:t>izv</w:t>
      </w:r>
      <w:r w:rsidR="00804064" w:rsidRPr="004948A4">
        <w:rPr>
          <w:rFonts w:ascii="Arial" w:hAnsi="Arial" w:cs="Arial"/>
          <w:bCs/>
          <w:sz w:val="18"/>
          <w:szCs w:val="20"/>
        </w:rPr>
        <w:t>ajalec</w:t>
      </w:r>
      <w:r w:rsidR="00013C32" w:rsidRPr="004948A4">
        <w:rPr>
          <w:rFonts w:ascii="Arial" w:hAnsi="Arial" w:cs="Arial"/>
          <w:bCs/>
          <w:sz w:val="18"/>
          <w:szCs w:val="20"/>
        </w:rPr>
        <w:t>)</w:t>
      </w:r>
    </w:p>
    <w:p w14:paraId="342163D8" w14:textId="534AE608" w:rsidR="00DB4167" w:rsidRDefault="000149B8" w:rsidP="00DB4167">
      <w:pPr>
        <w:jc w:val="both"/>
        <w:rPr>
          <w:rFonts w:ascii="Arial" w:hAnsi="Arial" w:cs="Arial"/>
          <w:sz w:val="18"/>
          <w:szCs w:val="18"/>
        </w:rPr>
      </w:pPr>
      <w:r w:rsidRPr="004948A4">
        <w:rPr>
          <w:rFonts w:ascii="Arial" w:hAnsi="Arial" w:cs="Arial"/>
          <w:sz w:val="18"/>
          <w:szCs w:val="18"/>
        </w:rPr>
        <w:t>S</w:t>
      </w:r>
      <w:r w:rsidR="00DB4167" w:rsidRPr="004948A4">
        <w:rPr>
          <w:rFonts w:ascii="Arial" w:hAnsi="Arial" w:cs="Arial"/>
          <w:sz w:val="18"/>
          <w:szCs w:val="18"/>
        </w:rPr>
        <w:t>klen</w:t>
      </w:r>
      <w:r w:rsidR="00F54EE6" w:rsidRPr="004948A4">
        <w:rPr>
          <w:rFonts w:ascii="Arial" w:hAnsi="Arial" w:cs="Arial"/>
          <w:sz w:val="18"/>
          <w:szCs w:val="18"/>
        </w:rPr>
        <w:t>eta</w:t>
      </w:r>
    </w:p>
    <w:p w14:paraId="34058089" w14:textId="77777777" w:rsidR="000149B8" w:rsidRPr="004948A4" w:rsidRDefault="000149B8" w:rsidP="00DB4167">
      <w:pPr>
        <w:jc w:val="both"/>
        <w:rPr>
          <w:rFonts w:ascii="Arial" w:hAnsi="Arial" w:cs="Arial"/>
          <w:sz w:val="18"/>
          <w:szCs w:val="18"/>
        </w:rPr>
      </w:pPr>
    </w:p>
    <w:p w14:paraId="0000263F" w14:textId="77777777" w:rsidR="00EE699D" w:rsidRPr="004948A4" w:rsidRDefault="00554719" w:rsidP="00554719">
      <w:pPr>
        <w:jc w:val="center"/>
        <w:rPr>
          <w:rFonts w:ascii="Arial" w:hAnsi="Arial" w:cs="Arial"/>
          <w:b/>
          <w:sz w:val="18"/>
          <w:szCs w:val="18"/>
        </w:rPr>
      </w:pPr>
      <w:r w:rsidRPr="004948A4">
        <w:rPr>
          <w:rFonts w:ascii="Arial" w:hAnsi="Arial" w:cs="Arial"/>
          <w:b/>
          <w:sz w:val="18"/>
          <w:szCs w:val="18"/>
        </w:rPr>
        <w:t xml:space="preserve">POGODBO </w:t>
      </w:r>
    </w:p>
    <w:p w14:paraId="20C7EB06" w14:textId="77777777" w:rsidR="007F35C2" w:rsidRDefault="00E45EB5" w:rsidP="007F35C2">
      <w:pPr>
        <w:ind w:left="720"/>
        <w:jc w:val="center"/>
        <w:rPr>
          <w:rFonts w:ascii="Arial" w:hAnsi="Arial" w:cs="Arial"/>
          <w:b/>
          <w:bCs/>
          <w:color w:val="000000"/>
          <w:sz w:val="18"/>
          <w:szCs w:val="18"/>
        </w:rPr>
      </w:pPr>
      <w:r w:rsidRPr="00E45EB5">
        <w:rPr>
          <w:rFonts w:ascii="Arial" w:hAnsi="Arial" w:cs="Arial"/>
          <w:b/>
          <w:bCs/>
          <w:color w:val="000000"/>
          <w:sz w:val="18"/>
          <w:szCs w:val="18"/>
        </w:rPr>
        <w:t>ZAMENJAVA RAZSVETLJAVE V RDE</w:t>
      </w:r>
      <w:r w:rsidRPr="00E45EB5">
        <w:rPr>
          <w:rFonts w:ascii="Arial" w:hAnsi="Arial" w:cs="Arial" w:hint="eastAsia"/>
          <w:b/>
          <w:bCs/>
          <w:color w:val="000000"/>
          <w:sz w:val="18"/>
          <w:szCs w:val="18"/>
        </w:rPr>
        <w:t>Č</w:t>
      </w:r>
      <w:r w:rsidRPr="00E45EB5">
        <w:rPr>
          <w:rFonts w:ascii="Arial" w:hAnsi="Arial" w:cs="Arial"/>
          <w:b/>
          <w:bCs/>
          <w:color w:val="000000"/>
          <w:sz w:val="18"/>
          <w:szCs w:val="18"/>
        </w:rPr>
        <w:t>I DVORANI</w:t>
      </w:r>
    </w:p>
    <w:p w14:paraId="308FF822" w14:textId="77777777" w:rsidR="00E45EB5" w:rsidRPr="004948A4" w:rsidRDefault="00E45EB5" w:rsidP="007F35C2">
      <w:pPr>
        <w:ind w:left="720"/>
        <w:jc w:val="center"/>
        <w:rPr>
          <w:rFonts w:ascii="Arial" w:hAnsi="Arial" w:cs="Arial"/>
          <w:sz w:val="18"/>
          <w:szCs w:val="18"/>
        </w:rPr>
      </w:pPr>
    </w:p>
    <w:p w14:paraId="1E2F0566" w14:textId="77777777" w:rsidR="00DB4167" w:rsidRPr="004948A4" w:rsidRDefault="006E1778" w:rsidP="006E1778">
      <w:pPr>
        <w:ind w:left="720"/>
        <w:rPr>
          <w:rFonts w:ascii="Arial" w:hAnsi="Arial" w:cs="Arial"/>
          <w:b/>
          <w:sz w:val="18"/>
          <w:szCs w:val="18"/>
        </w:rPr>
      </w:pPr>
      <w:r w:rsidRPr="004948A4">
        <w:rPr>
          <w:rFonts w:ascii="Arial" w:hAnsi="Arial" w:cs="Arial"/>
          <w:b/>
          <w:sz w:val="18"/>
          <w:szCs w:val="18"/>
        </w:rPr>
        <w:t xml:space="preserve">                                                            </w:t>
      </w:r>
      <w:r w:rsidR="007F35C2" w:rsidRPr="004948A4">
        <w:rPr>
          <w:rFonts w:ascii="Arial" w:hAnsi="Arial" w:cs="Arial"/>
          <w:b/>
          <w:sz w:val="18"/>
          <w:szCs w:val="18"/>
        </w:rPr>
        <w:t>SPLOŠNE DOLOČBE</w:t>
      </w:r>
    </w:p>
    <w:p w14:paraId="0CEED3C1" w14:textId="77777777" w:rsidR="00DB4167" w:rsidRPr="004948A4" w:rsidRDefault="00DB4167" w:rsidP="001E5D1F">
      <w:pPr>
        <w:numPr>
          <w:ilvl w:val="0"/>
          <w:numId w:val="11"/>
        </w:numPr>
        <w:spacing w:after="0"/>
        <w:jc w:val="center"/>
        <w:rPr>
          <w:rFonts w:ascii="Arial" w:hAnsi="Arial" w:cs="Arial"/>
          <w:sz w:val="18"/>
          <w:szCs w:val="18"/>
        </w:rPr>
      </w:pPr>
      <w:r w:rsidRPr="004948A4">
        <w:rPr>
          <w:rFonts w:ascii="Arial" w:hAnsi="Arial" w:cs="Arial"/>
          <w:sz w:val="18"/>
          <w:szCs w:val="18"/>
        </w:rPr>
        <w:t>člen</w:t>
      </w:r>
    </w:p>
    <w:p w14:paraId="413E4158" w14:textId="77777777" w:rsidR="00F54EE6" w:rsidRPr="004948A4" w:rsidRDefault="00F54EE6" w:rsidP="00F54EE6">
      <w:pPr>
        <w:jc w:val="both"/>
        <w:rPr>
          <w:rFonts w:ascii="Arial" w:hAnsi="Arial" w:cs="Arial"/>
          <w:sz w:val="18"/>
          <w:szCs w:val="18"/>
        </w:rPr>
      </w:pPr>
      <w:r w:rsidRPr="004948A4">
        <w:rPr>
          <w:rFonts w:ascii="Arial" w:hAnsi="Arial" w:cs="Arial"/>
          <w:sz w:val="18"/>
          <w:szCs w:val="18"/>
        </w:rPr>
        <w:t>Pogodbeni stranki uvodoma ugotavljata, da:</w:t>
      </w:r>
    </w:p>
    <w:p w14:paraId="0C5DA995" w14:textId="77777777" w:rsidR="00F54EE6" w:rsidRPr="004948A4" w:rsidRDefault="00F54EE6" w:rsidP="004D6B45">
      <w:pPr>
        <w:jc w:val="both"/>
        <w:rPr>
          <w:rFonts w:ascii="Arial" w:hAnsi="Arial" w:cs="Arial"/>
          <w:sz w:val="18"/>
          <w:szCs w:val="18"/>
        </w:rPr>
      </w:pPr>
      <w:r w:rsidRPr="004948A4">
        <w:rPr>
          <w:rFonts w:ascii="Arial" w:hAnsi="Arial" w:cs="Arial"/>
          <w:sz w:val="18"/>
          <w:szCs w:val="18"/>
        </w:rPr>
        <w:t xml:space="preserve">- je bil </w:t>
      </w:r>
      <w:r w:rsidR="00DC6CC7" w:rsidRPr="004948A4">
        <w:rPr>
          <w:rFonts w:ascii="Arial" w:hAnsi="Arial" w:cs="Arial"/>
          <w:sz w:val="18"/>
          <w:szCs w:val="18"/>
        </w:rPr>
        <w:t>izv</w:t>
      </w:r>
      <w:r w:rsidR="005B1756" w:rsidRPr="004948A4">
        <w:rPr>
          <w:rFonts w:ascii="Arial" w:hAnsi="Arial" w:cs="Arial"/>
          <w:sz w:val="18"/>
          <w:szCs w:val="18"/>
        </w:rPr>
        <w:t>ajalec</w:t>
      </w:r>
      <w:r w:rsidRPr="004948A4">
        <w:rPr>
          <w:rFonts w:ascii="Arial" w:hAnsi="Arial" w:cs="Arial"/>
          <w:sz w:val="18"/>
          <w:szCs w:val="18"/>
        </w:rPr>
        <w:t xml:space="preserve"> izbran na podlagi javnega razpisa po </w:t>
      </w:r>
      <w:r w:rsidR="00AE2009" w:rsidRPr="004948A4">
        <w:rPr>
          <w:rFonts w:ascii="Arial" w:hAnsi="Arial" w:cs="Arial"/>
          <w:sz w:val="18"/>
          <w:szCs w:val="18"/>
        </w:rPr>
        <w:t xml:space="preserve">odprtem </w:t>
      </w:r>
      <w:r w:rsidRPr="004948A4">
        <w:rPr>
          <w:rFonts w:ascii="Arial" w:hAnsi="Arial" w:cs="Arial"/>
          <w:sz w:val="18"/>
          <w:szCs w:val="18"/>
        </w:rPr>
        <w:t xml:space="preserve">postopku, objavljenega dne ……………….na portalu javnih naročil, št. objave …………/2016 in obveščen z odločitvijo o oddaji naročila </w:t>
      </w:r>
      <w:r w:rsidR="004D6B45" w:rsidRPr="004948A4">
        <w:rPr>
          <w:rFonts w:ascii="Arial" w:hAnsi="Arial" w:cs="Arial"/>
          <w:sz w:val="18"/>
          <w:szCs w:val="18"/>
        </w:rPr>
        <w:t>št. ………………………</w:t>
      </w:r>
      <w:r w:rsidR="00E75002">
        <w:rPr>
          <w:rFonts w:ascii="Arial" w:hAnsi="Arial" w:cs="Arial"/>
          <w:sz w:val="18"/>
          <w:szCs w:val="18"/>
        </w:rPr>
        <w:t xml:space="preserve"> z dne _______________.</w:t>
      </w:r>
    </w:p>
    <w:p w14:paraId="003F8017" w14:textId="77777777" w:rsidR="00804064" w:rsidRPr="004948A4" w:rsidRDefault="00804064" w:rsidP="00804064">
      <w:pPr>
        <w:jc w:val="both"/>
        <w:rPr>
          <w:rFonts w:ascii="Arial" w:hAnsi="Arial" w:cs="Arial"/>
          <w:sz w:val="18"/>
          <w:szCs w:val="18"/>
        </w:rPr>
      </w:pPr>
      <w:r w:rsidRPr="004948A4">
        <w:rPr>
          <w:rFonts w:ascii="Arial" w:hAnsi="Arial" w:cs="Arial"/>
          <w:sz w:val="18"/>
          <w:szCs w:val="18"/>
        </w:rPr>
        <w:t xml:space="preserve">- da je bila </w:t>
      </w:r>
      <w:r w:rsidR="00DC6CC7" w:rsidRPr="004948A4">
        <w:rPr>
          <w:rFonts w:ascii="Arial" w:hAnsi="Arial" w:cs="Arial"/>
          <w:sz w:val="18"/>
          <w:szCs w:val="18"/>
        </w:rPr>
        <w:t>razpisna</w:t>
      </w:r>
      <w:r w:rsidRPr="004948A4">
        <w:rPr>
          <w:rFonts w:ascii="Arial" w:hAnsi="Arial" w:cs="Arial"/>
          <w:sz w:val="18"/>
          <w:szCs w:val="18"/>
        </w:rPr>
        <w:t xml:space="preserve"> dokumentacija izdelana skladno z Uredbo o zelenem javnem naročanju (Uradni list RS, št. 102/11, 18/12, 24/12, 64/12, 2/13, 89/14 in 91/15 - ZJN-3;</w:t>
      </w:r>
      <w:r w:rsidR="00DC6CC7" w:rsidRPr="004948A4">
        <w:rPr>
          <w:rFonts w:ascii="Arial" w:hAnsi="Arial" w:cs="Arial"/>
          <w:sz w:val="18"/>
          <w:szCs w:val="18"/>
        </w:rPr>
        <w:t xml:space="preserve"> v nadaljevanju: Uredba).</w:t>
      </w:r>
    </w:p>
    <w:p w14:paraId="1F21A65C" w14:textId="77777777" w:rsidR="00804064" w:rsidRPr="004948A4" w:rsidRDefault="00804064" w:rsidP="00804064">
      <w:pPr>
        <w:jc w:val="both"/>
        <w:rPr>
          <w:rFonts w:ascii="Arial" w:hAnsi="Arial" w:cs="Arial"/>
          <w:sz w:val="18"/>
          <w:szCs w:val="18"/>
        </w:rPr>
      </w:pPr>
    </w:p>
    <w:p w14:paraId="68F7CD25" w14:textId="77777777" w:rsidR="00F54EE6" w:rsidRPr="004948A4" w:rsidRDefault="00F54EE6" w:rsidP="00F54EE6">
      <w:pPr>
        <w:jc w:val="center"/>
        <w:rPr>
          <w:rFonts w:ascii="Arial" w:hAnsi="Arial" w:cs="Arial"/>
          <w:b/>
          <w:sz w:val="18"/>
          <w:szCs w:val="18"/>
        </w:rPr>
      </w:pPr>
      <w:r w:rsidRPr="004948A4">
        <w:rPr>
          <w:rFonts w:ascii="Arial" w:hAnsi="Arial" w:cs="Arial"/>
          <w:b/>
          <w:sz w:val="18"/>
          <w:szCs w:val="18"/>
        </w:rPr>
        <w:t>PREDMET POGODBE</w:t>
      </w:r>
    </w:p>
    <w:p w14:paraId="0585F5BD" w14:textId="77777777" w:rsidR="00F54EE6" w:rsidRPr="004948A4" w:rsidRDefault="00F54EE6" w:rsidP="001E5D1F">
      <w:pPr>
        <w:numPr>
          <w:ilvl w:val="0"/>
          <w:numId w:val="11"/>
        </w:numPr>
        <w:spacing w:after="0"/>
        <w:jc w:val="center"/>
        <w:rPr>
          <w:rFonts w:ascii="Arial" w:hAnsi="Arial" w:cs="Arial"/>
          <w:sz w:val="18"/>
          <w:szCs w:val="18"/>
        </w:rPr>
      </w:pPr>
      <w:r w:rsidRPr="004948A4">
        <w:rPr>
          <w:rFonts w:ascii="Arial" w:hAnsi="Arial" w:cs="Arial"/>
          <w:sz w:val="18"/>
          <w:szCs w:val="18"/>
        </w:rPr>
        <w:t>člen</w:t>
      </w:r>
    </w:p>
    <w:p w14:paraId="7F30F958" w14:textId="77777777" w:rsidR="00F54EE6" w:rsidRPr="004948A4" w:rsidRDefault="00F54EE6" w:rsidP="00F54EE6">
      <w:pPr>
        <w:jc w:val="both"/>
        <w:rPr>
          <w:rFonts w:ascii="Arial" w:hAnsi="Arial" w:cs="Arial"/>
          <w:sz w:val="18"/>
          <w:szCs w:val="18"/>
        </w:rPr>
      </w:pPr>
      <w:r w:rsidRPr="004948A4">
        <w:rPr>
          <w:rFonts w:ascii="Arial" w:hAnsi="Arial" w:cs="Arial"/>
          <w:sz w:val="18"/>
          <w:szCs w:val="18"/>
        </w:rPr>
        <w:t xml:space="preserve">Predmet te pogodbe </w:t>
      </w:r>
      <w:r w:rsidR="00DC6CC7" w:rsidRPr="004948A4">
        <w:rPr>
          <w:rFonts w:ascii="Arial" w:hAnsi="Arial" w:cs="Arial"/>
          <w:sz w:val="18"/>
          <w:szCs w:val="18"/>
        </w:rPr>
        <w:t>je</w:t>
      </w:r>
      <w:r w:rsidR="00E45EB5" w:rsidRPr="004948A4">
        <w:rPr>
          <w:rFonts w:ascii="Arial" w:hAnsi="Arial" w:cs="Arial"/>
          <w:sz w:val="18"/>
          <w:szCs w:val="18"/>
        </w:rPr>
        <w:t xml:space="preserve"> </w:t>
      </w:r>
      <w:r w:rsidR="00E45EB5">
        <w:rPr>
          <w:rFonts w:ascii="Arial" w:hAnsi="Arial" w:cs="Arial"/>
          <w:sz w:val="18"/>
          <w:szCs w:val="18"/>
        </w:rPr>
        <w:t>zamenjava razsvetljave v R</w:t>
      </w:r>
      <w:r w:rsidR="00E45EB5" w:rsidRPr="00E45EB5">
        <w:rPr>
          <w:rFonts w:ascii="Arial" w:hAnsi="Arial" w:cs="Arial"/>
          <w:sz w:val="18"/>
          <w:szCs w:val="18"/>
        </w:rPr>
        <w:t>de</w:t>
      </w:r>
      <w:r w:rsidR="00E45EB5" w:rsidRPr="00E45EB5">
        <w:rPr>
          <w:rFonts w:ascii="Arial" w:hAnsi="Arial" w:cs="Arial" w:hint="eastAsia"/>
          <w:sz w:val="18"/>
          <w:szCs w:val="18"/>
        </w:rPr>
        <w:t>č</w:t>
      </w:r>
      <w:r w:rsidR="00E45EB5" w:rsidRPr="00E45EB5">
        <w:rPr>
          <w:rFonts w:ascii="Arial" w:hAnsi="Arial" w:cs="Arial"/>
          <w:sz w:val="18"/>
          <w:szCs w:val="18"/>
        </w:rPr>
        <w:t>i dvorani</w:t>
      </w:r>
      <w:r w:rsidR="00DC6CC7" w:rsidRPr="004948A4">
        <w:rPr>
          <w:rFonts w:ascii="Arial" w:hAnsi="Arial" w:cs="Arial"/>
          <w:sz w:val="18"/>
          <w:szCs w:val="18"/>
        </w:rPr>
        <w:t xml:space="preserve">, </w:t>
      </w:r>
      <w:r w:rsidR="00D14A6E" w:rsidRPr="004948A4">
        <w:rPr>
          <w:rFonts w:ascii="Arial" w:hAnsi="Arial" w:cs="Arial"/>
          <w:sz w:val="18"/>
          <w:szCs w:val="18"/>
        </w:rPr>
        <w:t xml:space="preserve">skladno s </w:t>
      </w:r>
      <w:r w:rsidR="0064296D" w:rsidRPr="004948A4">
        <w:rPr>
          <w:rFonts w:ascii="Arial" w:hAnsi="Arial" w:cs="Arial"/>
          <w:sz w:val="18"/>
          <w:szCs w:val="18"/>
        </w:rPr>
        <w:t xml:space="preserve">pogoji in </w:t>
      </w:r>
      <w:r w:rsidR="00D14A6E" w:rsidRPr="004948A4">
        <w:rPr>
          <w:rFonts w:ascii="Arial" w:hAnsi="Arial" w:cs="Arial"/>
          <w:sz w:val="18"/>
          <w:szCs w:val="18"/>
        </w:rPr>
        <w:t>tehničnimi specifikacijami iz razpisne dokumentacije</w:t>
      </w:r>
      <w:r w:rsidR="00DC6CC7" w:rsidRPr="004948A4">
        <w:rPr>
          <w:rFonts w:ascii="Arial" w:hAnsi="Arial" w:cs="Arial"/>
          <w:sz w:val="18"/>
          <w:szCs w:val="18"/>
        </w:rPr>
        <w:t>.</w:t>
      </w:r>
    </w:p>
    <w:p w14:paraId="14DAB330" w14:textId="77777777" w:rsidR="00DC6CC7" w:rsidRPr="004948A4" w:rsidRDefault="00E75002" w:rsidP="000C2774">
      <w:pPr>
        <w:spacing w:line="240" w:lineRule="auto"/>
        <w:jc w:val="both"/>
        <w:rPr>
          <w:rFonts w:ascii="Arial" w:hAnsi="Arial" w:cs="Arial"/>
          <w:sz w:val="18"/>
          <w:szCs w:val="18"/>
        </w:rPr>
      </w:pPr>
      <w:r w:rsidRPr="00E75002">
        <w:rPr>
          <w:rFonts w:ascii="Arial" w:hAnsi="Arial" w:cs="Arial"/>
          <w:sz w:val="18"/>
          <w:szCs w:val="18"/>
        </w:rPr>
        <w:t>Izvajalec se zavezuje, da bo vsa dela izvedel skladno s pogoji, ki so bili dolo</w:t>
      </w:r>
      <w:r w:rsidRPr="00E75002">
        <w:rPr>
          <w:rFonts w:ascii="Arial" w:hAnsi="Arial" w:cs="Arial" w:hint="eastAsia"/>
          <w:sz w:val="18"/>
          <w:szCs w:val="18"/>
        </w:rPr>
        <w:t>č</w:t>
      </w:r>
      <w:r w:rsidRPr="00E75002">
        <w:rPr>
          <w:rFonts w:ascii="Arial" w:hAnsi="Arial" w:cs="Arial"/>
          <w:sz w:val="18"/>
          <w:szCs w:val="18"/>
        </w:rPr>
        <w:t>eni v razpisni dokumentaciji naro</w:t>
      </w:r>
      <w:r w:rsidRPr="00E75002">
        <w:rPr>
          <w:rFonts w:ascii="Arial" w:hAnsi="Arial" w:cs="Arial" w:hint="eastAsia"/>
          <w:sz w:val="18"/>
          <w:szCs w:val="18"/>
        </w:rPr>
        <w:t>č</w:t>
      </w:r>
      <w:r w:rsidRPr="00E75002">
        <w:rPr>
          <w:rFonts w:ascii="Arial" w:hAnsi="Arial" w:cs="Arial"/>
          <w:sz w:val="18"/>
          <w:szCs w:val="18"/>
        </w:rPr>
        <w:t>nika in s ponudbo z dne __________, na podlagi katere je bil izbran in je sestavni del te pogodbe.</w:t>
      </w:r>
    </w:p>
    <w:p w14:paraId="2518E2A0" w14:textId="77777777" w:rsidR="00013C32" w:rsidRPr="004948A4" w:rsidRDefault="00DC6CC7" w:rsidP="00F54EE6">
      <w:pPr>
        <w:jc w:val="both"/>
        <w:rPr>
          <w:rFonts w:ascii="Arial" w:hAnsi="Arial" w:cs="Arial"/>
          <w:sz w:val="18"/>
          <w:szCs w:val="18"/>
        </w:rPr>
      </w:pPr>
      <w:r w:rsidRPr="004948A4">
        <w:rPr>
          <w:rFonts w:ascii="Arial" w:hAnsi="Arial" w:cs="Arial"/>
          <w:bCs/>
          <w:sz w:val="18"/>
          <w:szCs w:val="20"/>
        </w:rPr>
        <w:t>Naročnik</w:t>
      </w:r>
      <w:r w:rsidR="00680EE0" w:rsidRPr="004948A4">
        <w:rPr>
          <w:rFonts w:ascii="Arial" w:hAnsi="Arial" w:cs="Arial"/>
          <w:sz w:val="18"/>
          <w:szCs w:val="18"/>
        </w:rPr>
        <w:t xml:space="preserve"> si pridržuje pravico obseg naročila</w:t>
      </w:r>
      <w:r w:rsidR="00F54EE6" w:rsidRPr="004948A4">
        <w:rPr>
          <w:rFonts w:ascii="Arial" w:hAnsi="Arial" w:cs="Arial"/>
          <w:sz w:val="18"/>
          <w:szCs w:val="18"/>
        </w:rPr>
        <w:t xml:space="preserve"> zmanjšati, pri čemer </w:t>
      </w:r>
      <w:r w:rsidRPr="004948A4">
        <w:rPr>
          <w:rFonts w:ascii="Arial" w:hAnsi="Arial" w:cs="Arial"/>
          <w:sz w:val="18"/>
          <w:szCs w:val="18"/>
        </w:rPr>
        <w:t>izv</w:t>
      </w:r>
      <w:r w:rsidR="005B1756" w:rsidRPr="004948A4">
        <w:rPr>
          <w:rFonts w:ascii="Arial" w:hAnsi="Arial" w:cs="Arial"/>
          <w:sz w:val="18"/>
          <w:szCs w:val="18"/>
        </w:rPr>
        <w:t>ajalec</w:t>
      </w:r>
      <w:r w:rsidR="00F54EE6" w:rsidRPr="004948A4">
        <w:rPr>
          <w:rFonts w:ascii="Arial" w:hAnsi="Arial" w:cs="Arial"/>
          <w:sz w:val="18"/>
          <w:szCs w:val="18"/>
        </w:rPr>
        <w:t xml:space="preserve"> nima pravice do kakršnihkoli zahtevkov iz naslova neoddanega dela javnega naročila. </w:t>
      </w:r>
      <w:r w:rsidRPr="004948A4">
        <w:rPr>
          <w:rFonts w:ascii="Arial" w:hAnsi="Arial" w:cs="Arial"/>
          <w:sz w:val="18"/>
          <w:szCs w:val="18"/>
        </w:rPr>
        <w:t>izv</w:t>
      </w:r>
      <w:r w:rsidR="005B1756" w:rsidRPr="004948A4">
        <w:rPr>
          <w:rFonts w:ascii="Arial" w:hAnsi="Arial" w:cs="Arial"/>
          <w:sz w:val="18"/>
          <w:szCs w:val="18"/>
        </w:rPr>
        <w:t>ajalec</w:t>
      </w:r>
      <w:r w:rsidR="00F54EE6" w:rsidRPr="004948A4">
        <w:rPr>
          <w:rFonts w:ascii="Arial" w:hAnsi="Arial" w:cs="Arial"/>
          <w:sz w:val="18"/>
          <w:szCs w:val="18"/>
        </w:rPr>
        <w:t xml:space="preserve"> prav tako ne bo mogel uveljavljati naknadnih podražitev iz naslova nepopolne ali neustrezne razpisne dokumentacije za tiste dele izvedbe javnega naročila, ki v razpisni dokumentaciji niso bili ustrezno opredeljeni, pa bi jih glede na predmet javnega naročila in na celotno dokumentacijo </w:t>
      </w:r>
      <w:r w:rsidRPr="004948A4">
        <w:rPr>
          <w:rFonts w:ascii="Arial" w:hAnsi="Arial" w:cs="Arial"/>
          <w:sz w:val="18"/>
          <w:szCs w:val="18"/>
        </w:rPr>
        <w:t>izv</w:t>
      </w:r>
      <w:r w:rsidR="005B1756" w:rsidRPr="004948A4">
        <w:rPr>
          <w:rFonts w:ascii="Arial" w:hAnsi="Arial" w:cs="Arial"/>
          <w:sz w:val="18"/>
          <w:szCs w:val="18"/>
        </w:rPr>
        <w:t>ajalec</w:t>
      </w:r>
      <w:r w:rsidR="00F54EE6" w:rsidRPr="004948A4">
        <w:rPr>
          <w:rFonts w:ascii="Arial" w:hAnsi="Arial" w:cs="Arial"/>
          <w:sz w:val="18"/>
          <w:szCs w:val="18"/>
        </w:rPr>
        <w:t xml:space="preserve"> lahko predvidel. </w:t>
      </w:r>
    </w:p>
    <w:p w14:paraId="46BAD1B7" w14:textId="77777777" w:rsidR="00DC6CC7" w:rsidRPr="004948A4" w:rsidRDefault="00DC6CC7" w:rsidP="00DC6CC7">
      <w:pPr>
        <w:jc w:val="both"/>
        <w:rPr>
          <w:rFonts w:ascii="Arial" w:hAnsi="Arial" w:cs="Arial"/>
          <w:sz w:val="18"/>
          <w:szCs w:val="18"/>
        </w:rPr>
      </w:pPr>
    </w:p>
    <w:p w14:paraId="080C3F29" w14:textId="77777777" w:rsidR="00DC6CC7" w:rsidRPr="004948A4" w:rsidRDefault="00DC6CC7" w:rsidP="001E5D1F">
      <w:pPr>
        <w:pStyle w:val="Odstavekseznama"/>
        <w:numPr>
          <w:ilvl w:val="0"/>
          <w:numId w:val="11"/>
        </w:numPr>
        <w:jc w:val="center"/>
        <w:rPr>
          <w:rFonts w:ascii="Arial" w:hAnsi="Arial" w:cs="Arial"/>
          <w:sz w:val="18"/>
          <w:szCs w:val="18"/>
        </w:rPr>
      </w:pPr>
      <w:r w:rsidRPr="004948A4">
        <w:rPr>
          <w:rFonts w:ascii="Arial" w:hAnsi="Arial" w:cs="Arial"/>
          <w:sz w:val="18"/>
          <w:szCs w:val="18"/>
        </w:rPr>
        <w:t>člen</w:t>
      </w:r>
    </w:p>
    <w:p w14:paraId="58DFCE07" w14:textId="77777777" w:rsidR="00DC6CC7" w:rsidRPr="004948A4" w:rsidRDefault="00DC6CC7" w:rsidP="00DC6CC7">
      <w:pPr>
        <w:jc w:val="both"/>
        <w:rPr>
          <w:rFonts w:ascii="Arial" w:hAnsi="Arial" w:cs="Arial"/>
          <w:sz w:val="18"/>
          <w:szCs w:val="18"/>
        </w:rPr>
      </w:pPr>
      <w:r w:rsidRPr="004948A4">
        <w:rPr>
          <w:rFonts w:ascii="Arial" w:hAnsi="Arial" w:cs="Arial"/>
          <w:sz w:val="18"/>
          <w:szCs w:val="18"/>
        </w:rPr>
        <w:t>Izvajalec bo izvršil pogodbena dela v skladu in v obsegu z naslednjimi dokumenti:</w:t>
      </w:r>
    </w:p>
    <w:p w14:paraId="1CEFBCFC" w14:textId="77777777" w:rsidR="00DC6CC7" w:rsidRPr="004948A4" w:rsidRDefault="00DC6CC7" w:rsidP="00DC6CC7">
      <w:pPr>
        <w:jc w:val="both"/>
        <w:rPr>
          <w:rFonts w:ascii="Arial" w:hAnsi="Arial" w:cs="Arial"/>
          <w:sz w:val="18"/>
          <w:szCs w:val="18"/>
        </w:rPr>
      </w:pPr>
      <w:r w:rsidRPr="004948A4">
        <w:rPr>
          <w:rFonts w:ascii="Arial" w:hAnsi="Arial" w:cs="Arial"/>
          <w:sz w:val="18"/>
          <w:szCs w:val="18"/>
        </w:rPr>
        <w:t>•</w:t>
      </w:r>
      <w:r w:rsidRPr="004948A4">
        <w:rPr>
          <w:rFonts w:ascii="Arial" w:hAnsi="Arial" w:cs="Arial"/>
          <w:sz w:val="18"/>
          <w:szCs w:val="18"/>
        </w:rPr>
        <w:tab/>
        <w:t>Ponudbe št. ______ in predračuna izvajalca št. ___________,</w:t>
      </w:r>
    </w:p>
    <w:p w14:paraId="3431CC3D" w14:textId="77777777" w:rsidR="00DC6CC7" w:rsidRPr="004948A4" w:rsidRDefault="00DC6CC7" w:rsidP="00DC6CC7">
      <w:pPr>
        <w:ind w:left="705" w:hanging="705"/>
        <w:jc w:val="both"/>
        <w:rPr>
          <w:rFonts w:ascii="Arial" w:hAnsi="Arial" w:cs="Arial"/>
          <w:sz w:val="18"/>
          <w:szCs w:val="18"/>
        </w:rPr>
      </w:pPr>
      <w:r w:rsidRPr="004948A4">
        <w:rPr>
          <w:rFonts w:ascii="Arial" w:hAnsi="Arial" w:cs="Arial"/>
          <w:sz w:val="18"/>
          <w:szCs w:val="18"/>
        </w:rPr>
        <w:t>•</w:t>
      </w:r>
      <w:r w:rsidRPr="004948A4">
        <w:rPr>
          <w:rFonts w:ascii="Arial" w:hAnsi="Arial" w:cs="Arial"/>
          <w:sz w:val="18"/>
          <w:szCs w:val="18"/>
        </w:rPr>
        <w:tab/>
        <w:t xml:space="preserve">Povabila k oddaji ponudbe št. _____________________ </w:t>
      </w:r>
      <w:r w:rsidR="00120144">
        <w:rPr>
          <w:rFonts w:ascii="Arial" w:hAnsi="Arial" w:cs="Arial"/>
          <w:sz w:val="18"/>
          <w:szCs w:val="18"/>
        </w:rPr>
        <w:t xml:space="preserve"> in skladno s tehničnimi specifikacijami </w:t>
      </w:r>
      <w:r w:rsidR="009077F2">
        <w:rPr>
          <w:rFonts w:ascii="Arial" w:hAnsi="Arial" w:cs="Arial"/>
          <w:sz w:val="18"/>
          <w:szCs w:val="18"/>
        </w:rPr>
        <w:t xml:space="preserve">(VI. poglavje </w:t>
      </w:r>
      <w:r w:rsidR="009077F2" w:rsidRPr="009077F2">
        <w:rPr>
          <w:rFonts w:ascii="Arial" w:hAnsi="Arial" w:cs="Arial"/>
          <w:sz w:val="18"/>
          <w:szCs w:val="18"/>
        </w:rPr>
        <w:t>razpisne dokumentacije – Tehni</w:t>
      </w:r>
      <w:r w:rsidR="009077F2" w:rsidRPr="009077F2">
        <w:rPr>
          <w:rFonts w:ascii="Arial" w:hAnsi="Arial" w:cs="Arial" w:hint="eastAsia"/>
          <w:sz w:val="18"/>
          <w:szCs w:val="18"/>
        </w:rPr>
        <w:t>č</w:t>
      </w:r>
      <w:r w:rsidR="009077F2" w:rsidRPr="009077F2">
        <w:rPr>
          <w:rFonts w:ascii="Arial" w:hAnsi="Arial" w:cs="Arial"/>
          <w:sz w:val="18"/>
          <w:szCs w:val="18"/>
        </w:rPr>
        <w:t>ne specifikacije</w:t>
      </w:r>
      <w:r w:rsidR="009077F2">
        <w:rPr>
          <w:rFonts w:ascii="Arial" w:hAnsi="Arial" w:cs="Arial"/>
          <w:sz w:val="18"/>
          <w:szCs w:val="18"/>
        </w:rPr>
        <w:t xml:space="preserve">). </w:t>
      </w:r>
      <w:r w:rsidR="009077F2" w:rsidRPr="004948A4">
        <w:rPr>
          <w:rFonts w:ascii="Arial" w:hAnsi="Arial" w:cs="Arial"/>
          <w:sz w:val="18"/>
          <w:szCs w:val="18"/>
        </w:rPr>
        <w:t>P</w:t>
      </w:r>
      <w:r w:rsidRPr="004948A4">
        <w:rPr>
          <w:rFonts w:ascii="Arial" w:hAnsi="Arial" w:cs="Arial"/>
          <w:sz w:val="18"/>
          <w:szCs w:val="18"/>
        </w:rPr>
        <w:t xml:space="preserve">ogoji v razpisni dokumentaciji, veljajo tudi, če niso </w:t>
      </w:r>
      <w:r w:rsidR="009077F2">
        <w:rPr>
          <w:rFonts w:ascii="Arial" w:hAnsi="Arial" w:cs="Arial"/>
          <w:sz w:val="18"/>
          <w:szCs w:val="18"/>
        </w:rPr>
        <w:t>v tej pogodbi posebej navedeni.</w:t>
      </w:r>
    </w:p>
    <w:p w14:paraId="75751EF1" w14:textId="77777777" w:rsidR="00DC6CC7" w:rsidRPr="004948A4" w:rsidRDefault="00DC6CC7" w:rsidP="00DC6CC7">
      <w:pPr>
        <w:jc w:val="both"/>
        <w:rPr>
          <w:rFonts w:ascii="Arial" w:hAnsi="Arial" w:cs="Arial"/>
          <w:sz w:val="18"/>
          <w:szCs w:val="18"/>
        </w:rPr>
      </w:pPr>
      <w:r w:rsidRPr="004948A4">
        <w:rPr>
          <w:rFonts w:ascii="Arial" w:hAnsi="Arial" w:cs="Arial"/>
          <w:sz w:val="18"/>
          <w:szCs w:val="18"/>
        </w:rPr>
        <w:t>Dokumenti iz prvega odstavka tega člena so priloga in sestavni del te pogodbe (v nadaljevanju: pogodbena dokumentacija).</w:t>
      </w:r>
    </w:p>
    <w:p w14:paraId="2930FB23" w14:textId="77777777" w:rsidR="00DC6CC7" w:rsidRPr="004948A4" w:rsidRDefault="00DC6CC7" w:rsidP="00DC6CC7">
      <w:pPr>
        <w:autoSpaceDE w:val="0"/>
        <w:autoSpaceDN w:val="0"/>
        <w:adjustRightInd w:val="0"/>
        <w:jc w:val="both"/>
        <w:rPr>
          <w:rFonts w:ascii="Arial" w:hAnsi="Arial" w:cs="Arial"/>
          <w:sz w:val="18"/>
          <w:szCs w:val="18"/>
        </w:rPr>
      </w:pPr>
      <w:r w:rsidRPr="004948A4">
        <w:rPr>
          <w:rFonts w:ascii="Arial" w:hAnsi="Arial" w:cs="Arial"/>
          <w:sz w:val="18"/>
          <w:szCs w:val="18"/>
        </w:rPr>
        <w:t xml:space="preserve">Izvajalec s podpisom te pogodbe potrjuje, da je v celoti seznanjen z obsegom in zahtevnostjo predmetnega naročila, z razpisno in drugo dokumentacijo. </w:t>
      </w:r>
    </w:p>
    <w:p w14:paraId="7B67A47C" w14:textId="65A92D3C" w:rsidR="000149B8" w:rsidRPr="000149B8" w:rsidRDefault="00DC6CC7" w:rsidP="000149B8">
      <w:pPr>
        <w:autoSpaceDE w:val="0"/>
        <w:autoSpaceDN w:val="0"/>
        <w:adjustRightInd w:val="0"/>
        <w:jc w:val="both"/>
        <w:rPr>
          <w:rFonts w:ascii="Arial" w:hAnsi="Arial" w:cs="Arial"/>
        </w:rPr>
      </w:pPr>
      <w:r w:rsidRPr="004948A4">
        <w:rPr>
          <w:rFonts w:ascii="Arial" w:hAnsi="Arial" w:cs="Arial"/>
          <w:sz w:val="18"/>
          <w:szCs w:val="18"/>
        </w:rPr>
        <w:t>Izvajalec se zavezuje da bo izvedel druga spremljajoča dela, ki bodo potrebna za izvedbo predmeta te pogodbe, ne glede na njihovo vrsto in obseg in ne glede na to ali so izrecno navedena v tej pogodbi oz. razpisni dokumentaciji in pogodbenih specifikacijah.</w:t>
      </w:r>
      <w:r w:rsidR="00D8771A">
        <w:rPr>
          <w:rFonts w:ascii="Arial" w:hAnsi="Arial" w:cs="Arial"/>
        </w:rPr>
        <w:t xml:space="preserve"> </w:t>
      </w:r>
    </w:p>
    <w:p w14:paraId="65736AFB" w14:textId="77777777" w:rsidR="00DC6CC7" w:rsidRPr="004948A4" w:rsidRDefault="00DC6CC7" w:rsidP="00DC6CC7">
      <w:pPr>
        <w:autoSpaceDE w:val="0"/>
        <w:autoSpaceDN w:val="0"/>
        <w:adjustRightInd w:val="0"/>
        <w:jc w:val="center"/>
        <w:rPr>
          <w:rFonts w:ascii="Arial" w:hAnsi="Arial" w:cs="Arial"/>
          <w:b/>
          <w:sz w:val="18"/>
        </w:rPr>
      </w:pPr>
      <w:r w:rsidRPr="004948A4">
        <w:rPr>
          <w:rFonts w:ascii="Arial" w:hAnsi="Arial" w:cs="Arial"/>
          <w:b/>
          <w:sz w:val="18"/>
        </w:rPr>
        <w:t>OBVEZNOSTI IZVAJALCA</w:t>
      </w:r>
    </w:p>
    <w:p w14:paraId="17DC0F0E" w14:textId="77777777" w:rsidR="00F54EE6" w:rsidRPr="004948A4" w:rsidRDefault="00F54EE6" w:rsidP="001E5D1F">
      <w:pPr>
        <w:numPr>
          <w:ilvl w:val="0"/>
          <w:numId w:val="11"/>
        </w:numPr>
        <w:spacing w:after="0"/>
        <w:jc w:val="center"/>
        <w:rPr>
          <w:rFonts w:ascii="Arial" w:hAnsi="Arial" w:cs="Arial"/>
          <w:sz w:val="18"/>
          <w:szCs w:val="18"/>
        </w:rPr>
      </w:pPr>
      <w:r w:rsidRPr="004948A4">
        <w:rPr>
          <w:rFonts w:ascii="Arial" w:hAnsi="Arial" w:cs="Arial"/>
          <w:sz w:val="18"/>
          <w:szCs w:val="18"/>
        </w:rPr>
        <w:t>člen</w:t>
      </w:r>
    </w:p>
    <w:p w14:paraId="703A46D4" w14:textId="77777777" w:rsidR="00E75002" w:rsidRDefault="00E75002" w:rsidP="00DC6CC7">
      <w:pPr>
        <w:autoSpaceDE w:val="0"/>
        <w:autoSpaceDN w:val="0"/>
        <w:adjustRightInd w:val="0"/>
        <w:contextualSpacing/>
        <w:jc w:val="both"/>
        <w:rPr>
          <w:rFonts w:ascii="Arial" w:hAnsi="Arial" w:cs="Arial"/>
          <w:sz w:val="18"/>
          <w:szCs w:val="18"/>
        </w:rPr>
      </w:pPr>
    </w:p>
    <w:p w14:paraId="06BC1C72" w14:textId="77777777" w:rsidR="00E75002" w:rsidRDefault="00E75002" w:rsidP="00DC6CC7">
      <w:pPr>
        <w:autoSpaceDE w:val="0"/>
        <w:autoSpaceDN w:val="0"/>
        <w:adjustRightInd w:val="0"/>
        <w:contextualSpacing/>
        <w:jc w:val="both"/>
        <w:rPr>
          <w:rFonts w:ascii="Arial" w:hAnsi="Arial" w:cs="Arial"/>
          <w:sz w:val="18"/>
          <w:szCs w:val="18"/>
        </w:rPr>
      </w:pPr>
      <w:r w:rsidRPr="00E75002">
        <w:rPr>
          <w:rFonts w:ascii="Arial" w:hAnsi="Arial" w:cs="Arial"/>
          <w:sz w:val="18"/>
          <w:szCs w:val="18"/>
        </w:rPr>
        <w:t>Izvajalec potrjuje, da mu je znan objekt, da je seznanjen z osnovami za izvajanje del in da je ne glede na besedilo popisa in predra</w:t>
      </w:r>
      <w:r w:rsidRPr="00E75002">
        <w:rPr>
          <w:rFonts w:ascii="Arial" w:hAnsi="Arial" w:cs="Arial" w:hint="eastAsia"/>
          <w:sz w:val="18"/>
          <w:szCs w:val="18"/>
        </w:rPr>
        <w:t>č</w:t>
      </w:r>
      <w:r w:rsidRPr="00E75002">
        <w:rPr>
          <w:rFonts w:ascii="Arial" w:hAnsi="Arial" w:cs="Arial"/>
          <w:sz w:val="18"/>
          <w:szCs w:val="18"/>
        </w:rPr>
        <w:t>una, v ceno pogodbenih del izraženo v skupnem znesku, vklju</w:t>
      </w:r>
      <w:r w:rsidRPr="00E75002">
        <w:rPr>
          <w:rFonts w:ascii="Arial" w:hAnsi="Arial" w:cs="Arial" w:hint="eastAsia"/>
          <w:sz w:val="18"/>
          <w:szCs w:val="18"/>
        </w:rPr>
        <w:t>č</w:t>
      </w:r>
      <w:r w:rsidRPr="00E75002">
        <w:rPr>
          <w:rFonts w:ascii="Arial" w:hAnsi="Arial" w:cs="Arial"/>
          <w:sz w:val="18"/>
          <w:szCs w:val="18"/>
        </w:rPr>
        <w:t>il vsa potrebna dela za izpolnitev pogodbenih obveznosti in da torej ve za vsa dela, ki se morajo izvesti za izpolnitev te pogodbe in se v naprej odpoveduje vsakršnemu zahtevku iz naslova nepredvidenih pogojev za delo.</w:t>
      </w:r>
    </w:p>
    <w:p w14:paraId="799BE467" w14:textId="77777777" w:rsidR="00E75002" w:rsidRDefault="00E75002" w:rsidP="00DC6CC7">
      <w:pPr>
        <w:autoSpaceDE w:val="0"/>
        <w:autoSpaceDN w:val="0"/>
        <w:adjustRightInd w:val="0"/>
        <w:contextualSpacing/>
        <w:jc w:val="both"/>
        <w:rPr>
          <w:rFonts w:ascii="Arial" w:hAnsi="Arial" w:cs="Arial"/>
          <w:sz w:val="18"/>
          <w:szCs w:val="18"/>
        </w:rPr>
      </w:pPr>
    </w:p>
    <w:p w14:paraId="6C963CF3" w14:textId="77777777" w:rsidR="00DC6CC7" w:rsidRPr="004948A4" w:rsidRDefault="00DC6CC7" w:rsidP="00DC6CC7">
      <w:pPr>
        <w:autoSpaceDE w:val="0"/>
        <w:autoSpaceDN w:val="0"/>
        <w:adjustRightInd w:val="0"/>
        <w:contextualSpacing/>
        <w:jc w:val="both"/>
        <w:rPr>
          <w:rFonts w:ascii="Arial" w:hAnsi="Arial" w:cs="Arial"/>
          <w:sz w:val="18"/>
          <w:szCs w:val="18"/>
        </w:rPr>
      </w:pPr>
      <w:r w:rsidRPr="004948A4">
        <w:rPr>
          <w:rFonts w:ascii="Arial" w:hAnsi="Arial" w:cs="Arial"/>
          <w:sz w:val="18"/>
          <w:szCs w:val="18"/>
        </w:rPr>
        <w:t>V zvezi z izvajanjem del po tej</w:t>
      </w:r>
      <w:r w:rsidR="00E75002">
        <w:rPr>
          <w:rFonts w:ascii="Arial" w:hAnsi="Arial" w:cs="Arial"/>
          <w:sz w:val="18"/>
          <w:szCs w:val="18"/>
        </w:rPr>
        <w:t xml:space="preserve"> pogodbi se izvajalec obvezuje:</w:t>
      </w:r>
    </w:p>
    <w:p w14:paraId="5AAD2818" w14:textId="77777777" w:rsidR="00E75002" w:rsidRPr="00E75002" w:rsidRDefault="00E75002" w:rsidP="00C92810">
      <w:pPr>
        <w:pStyle w:val="Odstavekseznama"/>
        <w:numPr>
          <w:ilvl w:val="0"/>
          <w:numId w:val="48"/>
        </w:numPr>
        <w:autoSpaceDE w:val="0"/>
        <w:autoSpaceDN w:val="0"/>
        <w:adjustRightInd w:val="0"/>
        <w:jc w:val="both"/>
        <w:rPr>
          <w:rFonts w:ascii="Arial" w:hAnsi="Arial" w:cs="Arial"/>
          <w:sz w:val="18"/>
          <w:szCs w:val="18"/>
        </w:rPr>
      </w:pPr>
      <w:r w:rsidRPr="00E75002">
        <w:rPr>
          <w:rFonts w:ascii="Arial" w:hAnsi="Arial" w:cs="Arial"/>
          <w:sz w:val="18"/>
          <w:szCs w:val="18"/>
        </w:rPr>
        <w:t>da izvede javno naro</w:t>
      </w:r>
      <w:r w:rsidRPr="00E75002">
        <w:rPr>
          <w:rFonts w:ascii="Arial" w:hAnsi="Arial" w:cs="Arial" w:hint="eastAsia"/>
          <w:sz w:val="18"/>
          <w:szCs w:val="18"/>
        </w:rPr>
        <w:t>č</w:t>
      </w:r>
      <w:r w:rsidRPr="00E75002">
        <w:rPr>
          <w:rFonts w:ascii="Arial" w:hAnsi="Arial" w:cs="Arial"/>
          <w:sz w:val="18"/>
          <w:szCs w:val="18"/>
        </w:rPr>
        <w:t>ilo skladno z dolo</w:t>
      </w:r>
      <w:r w:rsidRPr="00E75002">
        <w:rPr>
          <w:rFonts w:ascii="Arial" w:hAnsi="Arial" w:cs="Arial" w:hint="eastAsia"/>
          <w:sz w:val="18"/>
          <w:szCs w:val="18"/>
        </w:rPr>
        <w:t>č</w:t>
      </w:r>
      <w:r w:rsidRPr="00E75002">
        <w:rPr>
          <w:rFonts w:ascii="Arial" w:hAnsi="Arial" w:cs="Arial"/>
          <w:sz w:val="18"/>
          <w:szCs w:val="18"/>
        </w:rPr>
        <w:t>ili razpisne dokumentacije.</w:t>
      </w:r>
    </w:p>
    <w:p w14:paraId="3FE7F743" w14:textId="77777777" w:rsidR="00E75002" w:rsidRPr="00E75002" w:rsidRDefault="00E75002" w:rsidP="00C92810">
      <w:pPr>
        <w:pStyle w:val="Odstavekseznama"/>
        <w:numPr>
          <w:ilvl w:val="0"/>
          <w:numId w:val="48"/>
        </w:numPr>
        <w:autoSpaceDE w:val="0"/>
        <w:autoSpaceDN w:val="0"/>
        <w:adjustRightInd w:val="0"/>
        <w:jc w:val="both"/>
        <w:rPr>
          <w:rFonts w:ascii="Arial" w:hAnsi="Arial" w:cs="Arial"/>
          <w:sz w:val="18"/>
          <w:szCs w:val="18"/>
        </w:rPr>
      </w:pPr>
      <w:r w:rsidRPr="00E75002">
        <w:rPr>
          <w:rFonts w:ascii="Arial" w:hAnsi="Arial" w:cs="Arial"/>
          <w:sz w:val="18"/>
          <w:szCs w:val="18"/>
        </w:rPr>
        <w:t>naro</w:t>
      </w:r>
      <w:r w:rsidRPr="00E75002">
        <w:rPr>
          <w:rFonts w:ascii="Arial" w:hAnsi="Arial" w:cs="Arial" w:hint="eastAsia"/>
          <w:sz w:val="18"/>
          <w:szCs w:val="18"/>
        </w:rPr>
        <w:t>č</w:t>
      </w:r>
      <w:r w:rsidRPr="00E75002">
        <w:rPr>
          <w:rFonts w:ascii="Arial" w:hAnsi="Arial" w:cs="Arial"/>
          <w:sz w:val="18"/>
          <w:szCs w:val="18"/>
        </w:rPr>
        <w:t>niku kadarkoli omogo</w:t>
      </w:r>
      <w:r w:rsidRPr="00E75002">
        <w:rPr>
          <w:rFonts w:ascii="Arial" w:hAnsi="Arial" w:cs="Arial" w:hint="eastAsia"/>
          <w:sz w:val="18"/>
          <w:szCs w:val="18"/>
        </w:rPr>
        <w:t>č</w:t>
      </w:r>
      <w:r w:rsidRPr="00E75002">
        <w:rPr>
          <w:rFonts w:ascii="Arial" w:hAnsi="Arial" w:cs="Arial"/>
          <w:sz w:val="18"/>
          <w:szCs w:val="18"/>
        </w:rPr>
        <w:t>iti vpogled in pojasnila glede izvajanja pogodbenih del,</w:t>
      </w:r>
    </w:p>
    <w:p w14:paraId="41059750" w14:textId="77777777" w:rsidR="00E75002" w:rsidRPr="00E75002" w:rsidRDefault="00E75002" w:rsidP="00C92810">
      <w:pPr>
        <w:pStyle w:val="Odstavekseznama"/>
        <w:numPr>
          <w:ilvl w:val="0"/>
          <w:numId w:val="48"/>
        </w:numPr>
        <w:autoSpaceDE w:val="0"/>
        <w:autoSpaceDN w:val="0"/>
        <w:adjustRightInd w:val="0"/>
        <w:jc w:val="both"/>
        <w:rPr>
          <w:rFonts w:ascii="Arial" w:hAnsi="Arial" w:cs="Arial"/>
          <w:sz w:val="18"/>
          <w:szCs w:val="18"/>
        </w:rPr>
      </w:pPr>
      <w:r w:rsidRPr="00E75002">
        <w:rPr>
          <w:rFonts w:ascii="Arial" w:hAnsi="Arial" w:cs="Arial"/>
          <w:sz w:val="18"/>
          <w:szCs w:val="18"/>
        </w:rPr>
        <w:t>upoštevati naro</w:t>
      </w:r>
      <w:r w:rsidRPr="00E75002">
        <w:rPr>
          <w:rFonts w:ascii="Arial" w:hAnsi="Arial" w:cs="Arial" w:hint="eastAsia"/>
          <w:sz w:val="18"/>
          <w:szCs w:val="18"/>
        </w:rPr>
        <w:t>č</w:t>
      </w:r>
      <w:r w:rsidRPr="00E75002">
        <w:rPr>
          <w:rFonts w:ascii="Arial" w:hAnsi="Arial" w:cs="Arial"/>
          <w:sz w:val="18"/>
          <w:szCs w:val="18"/>
        </w:rPr>
        <w:t>nikova navodila,</w:t>
      </w:r>
    </w:p>
    <w:p w14:paraId="0E8AA6F7" w14:textId="77777777" w:rsidR="00E75002" w:rsidRPr="00E75002" w:rsidRDefault="00E75002" w:rsidP="00C92810">
      <w:pPr>
        <w:pStyle w:val="Odstavekseznama"/>
        <w:numPr>
          <w:ilvl w:val="0"/>
          <w:numId w:val="48"/>
        </w:numPr>
        <w:autoSpaceDE w:val="0"/>
        <w:autoSpaceDN w:val="0"/>
        <w:adjustRightInd w:val="0"/>
        <w:jc w:val="both"/>
        <w:rPr>
          <w:rFonts w:ascii="Arial" w:hAnsi="Arial" w:cs="Arial"/>
          <w:sz w:val="18"/>
          <w:szCs w:val="18"/>
        </w:rPr>
      </w:pPr>
      <w:r w:rsidRPr="00E75002">
        <w:rPr>
          <w:rFonts w:ascii="Arial" w:hAnsi="Arial" w:cs="Arial"/>
          <w:sz w:val="18"/>
          <w:szCs w:val="18"/>
        </w:rPr>
        <w:t>zagotoviti brezpla</w:t>
      </w:r>
      <w:r w:rsidRPr="00E75002">
        <w:rPr>
          <w:rFonts w:ascii="Arial" w:hAnsi="Arial" w:cs="Arial" w:hint="eastAsia"/>
          <w:sz w:val="18"/>
          <w:szCs w:val="18"/>
        </w:rPr>
        <w:t>č</w:t>
      </w:r>
      <w:r w:rsidRPr="00E75002">
        <w:rPr>
          <w:rFonts w:ascii="Arial" w:hAnsi="Arial" w:cs="Arial"/>
          <w:sz w:val="18"/>
          <w:szCs w:val="18"/>
        </w:rPr>
        <w:t xml:space="preserve">en letni pregled stanja </w:t>
      </w:r>
      <w:r w:rsidR="00832CE5">
        <w:rPr>
          <w:rFonts w:ascii="Arial" w:hAnsi="Arial" w:cs="Arial"/>
          <w:sz w:val="18"/>
          <w:szCs w:val="18"/>
        </w:rPr>
        <w:t xml:space="preserve">vgrajene razsvetljave in opreme centralnega igrišča </w:t>
      </w:r>
      <w:r w:rsidRPr="00E75002">
        <w:rPr>
          <w:rFonts w:ascii="Arial" w:hAnsi="Arial" w:cs="Arial"/>
          <w:sz w:val="18"/>
          <w:szCs w:val="18"/>
        </w:rPr>
        <w:t xml:space="preserve">v </w:t>
      </w:r>
      <w:r w:rsidRPr="00E75002">
        <w:rPr>
          <w:rFonts w:ascii="Arial" w:hAnsi="Arial" w:cs="Arial" w:hint="eastAsia"/>
          <w:sz w:val="18"/>
          <w:szCs w:val="18"/>
        </w:rPr>
        <w:t>č</w:t>
      </w:r>
      <w:r w:rsidRPr="00E75002">
        <w:rPr>
          <w:rFonts w:ascii="Arial" w:hAnsi="Arial" w:cs="Arial"/>
          <w:sz w:val="18"/>
          <w:szCs w:val="18"/>
        </w:rPr>
        <w:t>asu garancije,</w:t>
      </w:r>
      <w:r w:rsidR="00832CE5">
        <w:rPr>
          <w:rFonts w:ascii="Arial" w:hAnsi="Arial" w:cs="Arial"/>
          <w:sz w:val="18"/>
          <w:szCs w:val="18"/>
        </w:rPr>
        <w:t xml:space="preserve"> o čemer se vodi zapisnik,</w:t>
      </w:r>
    </w:p>
    <w:p w14:paraId="78340F78" w14:textId="77777777" w:rsidR="00E75002" w:rsidRPr="00E75002" w:rsidRDefault="00E75002" w:rsidP="00C92810">
      <w:pPr>
        <w:pStyle w:val="Odstavekseznama"/>
        <w:numPr>
          <w:ilvl w:val="0"/>
          <w:numId w:val="48"/>
        </w:numPr>
        <w:autoSpaceDE w:val="0"/>
        <w:autoSpaceDN w:val="0"/>
        <w:adjustRightInd w:val="0"/>
        <w:jc w:val="both"/>
        <w:rPr>
          <w:rFonts w:ascii="Arial" w:hAnsi="Arial" w:cs="Arial"/>
          <w:sz w:val="18"/>
          <w:szCs w:val="18"/>
        </w:rPr>
      </w:pPr>
      <w:r w:rsidRPr="00E75002">
        <w:rPr>
          <w:rFonts w:ascii="Arial" w:hAnsi="Arial" w:cs="Arial"/>
          <w:sz w:val="18"/>
          <w:szCs w:val="18"/>
        </w:rPr>
        <w:t xml:space="preserve">predati navodila za </w:t>
      </w:r>
      <w:r w:rsidR="00E661F2">
        <w:rPr>
          <w:rFonts w:ascii="Arial" w:hAnsi="Arial" w:cs="Arial"/>
          <w:sz w:val="18"/>
          <w:szCs w:val="18"/>
        </w:rPr>
        <w:t xml:space="preserve">uporabo in </w:t>
      </w:r>
      <w:r w:rsidRPr="00E75002">
        <w:rPr>
          <w:rFonts w:ascii="Arial" w:hAnsi="Arial" w:cs="Arial"/>
          <w:sz w:val="18"/>
          <w:szCs w:val="18"/>
        </w:rPr>
        <w:t xml:space="preserve">vzdrževanje </w:t>
      </w:r>
      <w:r w:rsidR="00E661F2">
        <w:rPr>
          <w:rFonts w:ascii="Arial" w:hAnsi="Arial" w:cs="Arial"/>
          <w:sz w:val="18"/>
          <w:szCs w:val="18"/>
        </w:rPr>
        <w:t xml:space="preserve">vgrajene razsvetljave in opreme </w:t>
      </w:r>
      <w:r w:rsidRPr="00E75002">
        <w:rPr>
          <w:rFonts w:ascii="Arial" w:hAnsi="Arial" w:cs="Arial"/>
          <w:sz w:val="18"/>
          <w:szCs w:val="18"/>
        </w:rPr>
        <w:t xml:space="preserve">v </w:t>
      </w:r>
      <w:r w:rsidRPr="00E75002">
        <w:rPr>
          <w:rFonts w:ascii="Arial" w:hAnsi="Arial" w:cs="Arial" w:hint="eastAsia"/>
          <w:sz w:val="18"/>
          <w:szCs w:val="18"/>
        </w:rPr>
        <w:t>č</w:t>
      </w:r>
      <w:r w:rsidRPr="00E75002">
        <w:rPr>
          <w:rFonts w:ascii="Arial" w:hAnsi="Arial" w:cs="Arial"/>
          <w:sz w:val="18"/>
          <w:szCs w:val="18"/>
        </w:rPr>
        <w:t>asu garancije,</w:t>
      </w:r>
    </w:p>
    <w:p w14:paraId="00426236" w14:textId="77777777" w:rsidR="00E75002" w:rsidRPr="00E75002" w:rsidRDefault="00E75002" w:rsidP="00C92810">
      <w:pPr>
        <w:pStyle w:val="Odstavekseznama"/>
        <w:numPr>
          <w:ilvl w:val="0"/>
          <w:numId w:val="48"/>
        </w:numPr>
        <w:autoSpaceDE w:val="0"/>
        <w:autoSpaceDN w:val="0"/>
        <w:adjustRightInd w:val="0"/>
        <w:jc w:val="both"/>
        <w:rPr>
          <w:rFonts w:ascii="Arial" w:hAnsi="Arial" w:cs="Arial"/>
          <w:sz w:val="18"/>
          <w:szCs w:val="18"/>
        </w:rPr>
      </w:pPr>
      <w:r w:rsidRPr="00E75002">
        <w:rPr>
          <w:rFonts w:ascii="Arial" w:hAnsi="Arial" w:cs="Arial"/>
          <w:sz w:val="18"/>
          <w:szCs w:val="18"/>
        </w:rPr>
        <w:t>izvedba šolanja kadra za</w:t>
      </w:r>
      <w:r w:rsidR="001E4713">
        <w:rPr>
          <w:rFonts w:ascii="Arial" w:hAnsi="Arial" w:cs="Arial"/>
          <w:sz w:val="18"/>
          <w:szCs w:val="18"/>
        </w:rPr>
        <w:t xml:space="preserve"> uporabo, nastavitev/programiranje scen ter</w:t>
      </w:r>
      <w:r w:rsidRPr="00E75002">
        <w:rPr>
          <w:rFonts w:ascii="Arial" w:hAnsi="Arial" w:cs="Arial"/>
          <w:sz w:val="18"/>
          <w:szCs w:val="18"/>
        </w:rPr>
        <w:t xml:space="preserve"> vzdrževanje v </w:t>
      </w:r>
      <w:r w:rsidRPr="00E75002">
        <w:rPr>
          <w:rFonts w:ascii="Arial" w:hAnsi="Arial" w:cs="Arial" w:hint="eastAsia"/>
          <w:sz w:val="18"/>
          <w:szCs w:val="18"/>
        </w:rPr>
        <w:t>č</w:t>
      </w:r>
      <w:r w:rsidRPr="00E75002">
        <w:rPr>
          <w:rFonts w:ascii="Arial" w:hAnsi="Arial" w:cs="Arial"/>
          <w:sz w:val="18"/>
          <w:szCs w:val="18"/>
        </w:rPr>
        <w:t>asu garancije,</w:t>
      </w:r>
    </w:p>
    <w:p w14:paraId="0DBE6F96" w14:textId="77777777" w:rsidR="00E75002" w:rsidRPr="00E75002" w:rsidRDefault="00E75002" w:rsidP="00C92810">
      <w:pPr>
        <w:pStyle w:val="Odstavekseznama"/>
        <w:numPr>
          <w:ilvl w:val="0"/>
          <w:numId w:val="48"/>
        </w:numPr>
        <w:autoSpaceDE w:val="0"/>
        <w:autoSpaceDN w:val="0"/>
        <w:adjustRightInd w:val="0"/>
        <w:jc w:val="both"/>
        <w:rPr>
          <w:rFonts w:ascii="Arial" w:hAnsi="Arial" w:cs="Arial"/>
          <w:sz w:val="18"/>
          <w:szCs w:val="18"/>
        </w:rPr>
      </w:pPr>
      <w:r w:rsidRPr="00E75002">
        <w:rPr>
          <w:rFonts w:ascii="Arial" w:hAnsi="Arial" w:cs="Arial"/>
          <w:sz w:val="18"/>
          <w:szCs w:val="18"/>
        </w:rPr>
        <w:t>izro</w:t>
      </w:r>
      <w:r w:rsidRPr="00E75002">
        <w:rPr>
          <w:rFonts w:ascii="Arial" w:hAnsi="Arial" w:cs="Arial" w:hint="eastAsia"/>
          <w:sz w:val="18"/>
          <w:szCs w:val="18"/>
        </w:rPr>
        <w:t>č</w:t>
      </w:r>
      <w:r w:rsidRPr="00E75002">
        <w:rPr>
          <w:rFonts w:ascii="Arial" w:hAnsi="Arial" w:cs="Arial"/>
          <w:sz w:val="18"/>
          <w:szCs w:val="18"/>
        </w:rPr>
        <w:t>itev ustreznega finan</w:t>
      </w:r>
      <w:r w:rsidRPr="00E75002">
        <w:rPr>
          <w:rFonts w:ascii="Arial" w:hAnsi="Arial" w:cs="Arial" w:hint="eastAsia"/>
          <w:sz w:val="18"/>
          <w:szCs w:val="18"/>
        </w:rPr>
        <w:t>č</w:t>
      </w:r>
      <w:r w:rsidRPr="00E75002">
        <w:rPr>
          <w:rFonts w:ascii="Arial" w:hAnsi="Arial" w:cs="Arial"/>
          <w:sz w:val="18"/>
          <w:szCs w:val="18"/>
        </w:rPr>
        <w:t>nega zavarovanja v višini 10 % od pogodbene vrednosti z DDV, kot jamstva za odpravo napak v garancijskem roku, ki bo veljavno vsaj še 30 dni po poteku garancijskega roka, najve</w:t>
      </w:r>
      <w:r w:rsidRPr="00E75002">
        <w:rPr>
          <w:rFonts w:ascii="Arial" w:hAnsi="Arial" w:cs="Arial" w:hint="eastAsia"/>
          <w:sz w:val="18"/>
          <w:szCs w:val="18"/>
        </w:rPr>
        <w:t>č</w:t>
      </w:r>
      <w:r w:rsidRPr="00E75002">
        <w:rPr>
          <w:rFonts w:ascii="Arial" w:hAnsi="Arial" w:cs="Arial"/>
          <w:sz w:val="18"/>
          <w:szCs w:val="18"/>
        </w:rPr>
        <w:t xml:space="preserve"> 10 dni po izro</w:t>
      </w:r>
      <w:r w:rsidRPr="00E75002">
        <w:rPr>
          <w:rFonts w:ascii="Arial" w:hAnsi="Arial" w:cs="Arial" w:hint="eastAsia"/>
          <w:sz w:val="18"/>
          <w:szCs w:val="18"/>
        </w:rPr>
        <w:t>č</w:t>
      </w:r>
      <w:r w:rsidRPr="00E75002">
        <w:rPr>
          <w:rFonts w:ascii="Arial" w:hAnsi="Arial" w:cs="Arial"/>
          <w:sz w:val="18"/>
          <w:szCs w:val="18"/>
        </w:rPr>
        <w:t>itvi in prevzemu del, z dobo veljavnosti najmanj 30 dni po poteku garancijskega roka.</w:t>
      </w:r>
    </w:p>
    <w:p w14:paraId="5DCB8949" w14:textId="77777777" w:rsidR="00E75002" w:rsidRPr="00E75002" w:rsidRDefault="00E75002" w:rsidP="00C92810">
      <w:pPr>
        <w:pStyle w:val="Odstavekseznama"/>
        <w:numPr>
          <w:ilvl w:val="0"/>
          <w:numId w:val="48"/>
        </w:numPr>
        <w:autoSpaceDE w:val="0"/>
        <w:autoSpaceDN w:val="0"/>
        <w:adjustRightInd w:val="0"/>
        <w:jc w:val="both"/>
        <w:rPr>
          <w:rFonts w:ascii="Arial" w:hAnsi="Arial" w:cs="Arial"/>
          <w:sz w:val="18"/>
          <w:szCs w:val="18"/>
        </w:rPr>
      </w:pPr>
      <w:r w:rsidRPr="00E75002">
        <w:rPr>
          <w:rFonts w:ascii="Arial" w:hAnsi="Arial" w:cs="Arial"/>
          <w:sz w:val="18"/>
          <w:szCs w:val="18"/>
        </w:rPr>
        <w:t>upoštevanje vseh zna</w:t>
      </w:r>
      <w:r w:rsidRPr="00E75002">
        <w:rPr>
          <w:rFonts w:ascii="Arial" w:hAnsi="Arial" w:cs="Arial" w:hint="eastAsia"/>
          <w:sz w:val="18"/>
          <w:szCs w:val="18"/>
        </w:rPr>
        <w:t>č</w:t>
      </w:r>
      <w:r w:rsidRPr="00E75002">
        <w:rPr>
          <w:rFonts w:ascii="Arial" w:hAnsi="Arial" w:cs="Arial"/>
          <w:sz w:val="18"/>
          <w:szCs w:val="18"/>
        </w:rPr>
        <w:t>ilnosti objekta, dostopa, dovoza, skladiš</w:t>
      </w:r>
      <w:r w:rsidRPr="00E75002">
        <w:rPr>
          <w:rFonts w:ascii="Arial" w:hAnsi="Arial" w:cs="Arial" w:hint="eastAsia"/>
          <w:sz w:val="18"/>
          <w:szCs w:val="18"/>
        </w:rPr>
        <w:t>č</w:t>
      </w:r>
      <w:r w:rsidRPr="00E75002">
        <w:rPr>
          <w:rFonts w:ascii="Arial" w:hAnsi="Arial" w:cs="Arial"/>
          <w:sz w:val="18"/>
          <w:szCs w:val="18"/>
        </w:rPr>
        <w:t>enja, delovnih in pomožnih prostorov in tudi vseh morebitnih s tem povezanih težavnih okoliš</w:t>
      </w:r>
      <w:r w:rsidRPr="00E75002">
        <w:rPr>
          <w:rFonts w:ascii="Arial" w:hAnsi="Arial" w:cs="Arial" w:hint="eastAsia"/>
          <w:sz w:val="18"/>
          <w:szCs w:val="18"/>
        </w:rPr>
        <w:t>č</w:t>
      </w:r>
      <w:r w:rsidRPr="00E75002">
        <w:rPr>
          <w:rFonts w:ascii="Arial" w:hAnsi="Arial" w:cs="Arial"/>
          <w:sz w:val="18"/>
          <w:szCs w:val="18"/>
        </w:rPr>
        <w:t>in,</w:t>
      </w:r>
    </w:p>
    <w:p w14:paraId="645E9BC7" w14:textId="77777777" w:rsidR="00E75002" w:rsidRPr="00E75002" w:rsidRDefault="00E75002" w:rsidP="00C92810">
      <w:pPr>
        <w:pStyle w:val="Odstavekseznama"/>
        <w:numPr>
          <w:ilvl w:val="0"/>
          <w:numId w:val="48"/>
        </w:numPr>
        <w:autoSpaceDE w:val="0"/>
        <w:autoSpaceDN w:val="0"/>
        <w:adjustRightInd w:val="0"/>
        <w:jc w:val="both"/>
        <w:rPr>
          <w:rFonts w:ascii="Arial" w:hAnsi="Arial" w:cs="Arial"/>
          <w:sz w:val="18"/>
          <w:szCs w:val="18"/>
        </w:rPr>
      </w:pPr>
      <w:r w:rsidRPr="00E75002">
        <w:rPr>
          <w:rFonts w:ascii="Arial" w:hAnsi="Arial" w:cs="Arial"/>
          <w:sz w:val="18"/>
          <w:szCs w:val="18"/>
        </w:rPr>
        <w:t>da bo med izvajanjem pogodbenih del samostojno poskrbel za vse potrebne ukrepe varstva pri delu in varstva pred požarom ter za izvajanje teh ukrepov; za morebitne opustitve zgornjih ukrepov prevzame izvajalec popolno odgovornost,</w:t>
      </w:r>
    </w:p>
    <w:p w14:paraId="1C8B00AE" w14:textId="77777777" w:rsidR="00E75002" w:rsidRPr="00E75002" w:rsidRDefault="00E75002" w:rsidP="00C92810">
      <w:pPr>
        <w:pStyle w:val="Odstavekseznama"/>
        <w:numPr>
          <w:ilvl w:val="0"/>
          <w:numId w:val="48"/>
        </w:numPr>
        <w:autoSpaceDE w:val="0"/>
        <w:autoSpaceDN w:val="0"/>
        <w:adjustRightInd w:val="0"/>
        <w:jc w:val="both"/>
        <w:rPr>
          <w:rFonts w:ascii="Arial" w:hAnsi="Arial" w:cs="Arial"/>
          <w:sz w:val="18"/>
          <w:szCs w:val="18"/>
        </w:rPr>
      </w:pPr>
      <w:r w:rsidRPr="00E75002">
        <w:rPr>
          <w:rFonts w:ascii="Arial" w:hAnsi="Arial" w:cs="Arial"/>
          <w:sz w:val="18"/>
          <w:szCs w:val="18"/>
        </w:rPr>
        <w:t>da bo pogodbena dela izvajal s strokovno usposobljenimi delavci,</w:t>
      </w:r>
    </w:p>
    <w:p w14:paraId="1BA5CF75" w14:textId="77777777" w:rsidR="00E75002" w:rsidRPr="00E75002" w:rsidRDefault="00E75002" w:rsidP="00C92810">
      <w:pPr>
        <w:pStyle w:val="Odstavekseznama"/>
        <w:numPr>
          <w:ilvl w:val="0"/>
          <w:numId w:val="48"/>
        </w:numPr>
        <w:autoSpaceDE w:val="0"/>
        <w:autoSpaceDN w:val="0"/>
        <w:adjustRightInd w:val="0"/>
        <w:jc w:val="both"/>
        <w:rPr>
          <w:rFonts w:ascii="Arial" w:hAnsi="Arial" w:cs="Arial"/>
          <w:sz w:val="18"/>
          <w:szCs w:val="18"/>
        </w:rPr>
      </w:pPr>
      <w:r w:rsidRPr="00E75002">
        <w:rPr>
          <w:rFonts w:ascii="Arial" w:hAnsi="Arial" w:cs="Arial"/>
          <w:sz w:val="18"/>
          <w:szCs w:val="18"/>
        </w:rPr>
        <w:t>da bo za predpisane vgrajene materiale predložil investitorju predpisane certifikate in garancijske liste,</w:t>
      </w:r>
    </w:p>
    <w:p w14:paraId="4314707A" w14:textId="77777777" w:rsidR="00E75002" w:rsidRPr="00E75002" w:rsidRDefault="00E75002" w:rsidP="00C92810">
      <w:pPr>
        <w:pStyle w:val="Odstavekseznama"/>
        <w:numPr>
          <w:ilvl w:val="0"/>
          <w:numId w:val="48"/>
        </w:numPr>
        <w:autoSpaceDE w:val="0"/>
        <w:autoSpaceDN w:val="0"/>
        <w:adjustRightInd w:val="0"/>
        <w:jc w:val="both"/>
        <w:rPr>
          <w:rFonts w:ascii="Arial" w:hAnsi="Arial" w:cs="Arial"/>
          <w:sz w:val="18"/>
          <w:szCs w:val="18"/>
        </w:rPr>
      </w:pPr>
      <w:r w:rsidRPr="00E75002">
        <w:rPr>
          <w:rFonts w:ascii="Arial" w:hAnsi="Arial" w:cs="Arial"/>
          <w:sz w:val="18"/>
          <w:szCs w:val="18"/>
        </w:rPr>
        <w:t xml:space="preserve">da bo na zahtevo </w:t>
      </w:r>
      <w:r w:rsidR="00E661F2">
        <w:rPr>
          <w:rFonts w:ascii="Arial" w:hAnsi="Arial" w:cs="Arial"/>
          <w:sz w:val="18"/>
          <w:szCs w:val="18"/>
        </w:rPr>
        <w:t>naročnika</w:t>
      </w:r>
      <w:r w:rsidRPr="00E75002">
        <w:rPr>
          <w:rFonts w:ascii="Arial" w:hAnsi="Arial" w:cs="Arial"/>
          <w:sz w:val="18"/>
          <w:szCs w:val="18"/>
        </w:rPr>
        <w:t xml:space="preserve"> pri organizaciji, ki jo bo dolo</w:t>
      </w:r>
      <w:r w:rsidRPr="00E75002">
        <w:rPr>
          <w:rFonts w:ascii="Arial" w:hAnsi="Arial" w:cs="Arial" w:hint="eastAsia"/>
          <w:sz w:val="18"/>
          <w:szCs w:val="18"/>
        </w:rPr>
        <w:t>č</w:t>
      </w:r>
      <w:r w:rsidRPr="00E75002">
        <w:rPr>
          <w:rFonts w:ascii="Arial" w:hAnsi="Arial" w:cs="Arial"/>
          <w:sz w:val="18"/>
          <w:szCs w:val="18"/>
        </w:rPr>
        <w:t>il investitor, naro</w:t>
      </w:r>
      <w:r w:rsidRPr="00E75002">
        <w:rPr>
          <w:rFonts w:ascii="Arial" w:hAnsi="Arial" w:cs="Arial" w:hint="eastAsia"/>
          <w:sz w:val="18"/>
          <w:szCs w:val="18"/>
        </w:rPr>
        <w:t>č</w:t>
      </w:r>
      <w:r w:rsidRPr="00E75002">
        <w:rPr>
          <w:rFonts w:ascii="Arial" w:hAnsi="Arial" w:cs="Arial"/>
          <w:sz w:val="18"/>
          <w:szCs w:val="18"/>
        </w:rPr>
        <w:t>il posebne preiskave; stroške takih preiskav bo pla</w:t>
      </w:r>
      <w:r w:rsidRPr="00E75002">
        <w:rPr>
          <w:rFonts w:ascii="Arial" w:hAnsi="Arial" w:cs="Arial" w:hint="eastAsia"/>
          <w:sz w:val="18"/>
          <w:szCs w:val="18"/>
        </w:rPr>
        <w:t>č</w:t>
      </w:r>
      <w:r w:rsidRPr="00E75002">
        <w:rPr>
          <w:rFonts w:ascii="Arial" w:hAnsi="Arial" w:cs="Arial"/>
          <w:sz w:val="18"/>
          <w:szCs w:val="18"/>
        </w:rPr>
        <w:t xml:space="preserve">al izvajalec, </w:t>
      </w:r>
      <w:r w:rsidRPr="00E75002">
        <w:rPr>
          <w:rFonts w:ascii="Arial" w:hAnsi="Arial" w:cs="Arial" w:hint="eastAsia"/>
          <w:sz w:val="18"/>
          <w:szCs w:val="18"/>
        </w:rPr>
        <w:t>č</w:t>
      </w:r>
      <w:r w:rsidRPr="00E75002">
        <w:rPr>
          <w:rFonts w:ascii="Arial" w:hAnsi="Arial" w:cs="Arial"/>
          <w:sz w:val="18"/>
          <w:szCs w:val="18"/>
        </w:rPr>
        <w:t xml:space="preserve">e bo dokazan sum o neustreznosti materiala ali izvedenih del, sicer pa </w:t>
      </w:r>
      <w:r w:rsidR="00E661F2">
        <w:rPr>
          <w:rFonts w:ascii="Arial" w:hAnsi="Arial" w:cs="Arial"/>
          <w:sz w:val="18"/>
          <w:szCs w:val="18"/>
        </w:rPr>
        <w:t>naročnika</w:t>
      </w:r>
      <w:r w:rsidRPr="00E75002">
        <w:rPr>
          <w:rFonts w:ascii="Arial" w:hAnsi="Arial" w:cs="Arial"/>
          <w:sz w:val="18"/>
          <w:szCs w:val="18"/>
        </w:rPr>
        <w:t>,</w:t>
      </w:r>
    </w:p>
    <w:p w14:paraId="022BE246" w14:textId="77777777" w:rsidR="00DC6CC7" w:rsidRPr="00E75002" w:rsidRDefault="00E75002" w:rsidP="00C92810">
      <w:pPr>
        <w:pStyle w:val="Odstavekseznama"/>
        <w:numPr>
          <w:ilvl w:val="0"/>
          <w:numId w:val="48"/>
        </w:numPr>
        <w:autoSpaceDE w:val="0"/>
        <w:autoSpaceDN w:val="0"/>
        <w:adjustRightInd w:val="0"/>
        <w:jc w:val="both"/>
        <w:rPr>
          <w:rFonts w:ascii="Arial" w:hAnsi="Arial" w:cs="Arial"/>
          <w:sz w:val="18"/>
          <w:szCs w:val="18"/>
        </w:rPr>
      </w:pPr>
      <w:r w:rsidRPr="00E75002">
        <w:rPr>
          <w:rFonts w:ascii="Arial" w:hAnsi="Arial" w:cs="Arial"/>
          <w:sz w:val="18"/>
          <w:szCs w:val="18"/>
        </w:rPr>
        <w:t xml:space="preserve">da bo opravil </w:t>
      </w:r>
      <w:r w:rsidRPr="00E75002">
        <w:rPr>
          <w:rFonts w:ascii="Arial" w:hAnsi="Arial" w:cs="Arial" w:hint="eastAsia"/>
          <w:sz w:val="18"/>
          <w:szCs w:val="18"/>
        </w:rPr>
        <w:t>č</w:t>
      </w:r>
      <w:r w:rsidRPr="00E75002">
        <w:rPr>
          <w:rFonts w:ascii="Arial" w:hAnsi="Arial" w:cs="Arial"/>
          <w:sz w:val="18"/>
          <w:szCs w:val="18"/>
        </w:rPr>
        <w:t>iš</w:t>
      </w:r>
      <w:r w:rsidRPr="00E75002">
        <w:rPr>
          <w:rFonts w:ascii="Arial" w:hAnsi="Arial" w:cs="Arial" w:hint="eastAsia"/>
          <w:sz w:val="18"/>
          <w:szCs w:val="18"/>
        </w:rPr>
        <w:t>č</w:t>
      </w:r>
      <w:r w:rsidRPr="00E75002">
        <w:rPr>
          <w:rFonts w:ascii="Arial" w:hAnsi="Arial" w:cs="Arial"/>
          <w:sz w:val="18"/>
          <w:szCs w:val="18"/>
        </w:rPr>
        <w:t xml:space="preserve">enje objekta in sicer med izvedbo del in pred primopredajo </w:t>
      </w:r>
      <w:r w:rsidR="00E661F2">
        <w:rPr>
          <w:rFonts w:ascii="Arial" w:hAnsi="Arial" w:cs="Arial"/>
          <w:sz w:val="18"/>
          <w:szCs w:val="18"/>
        </w:rPr>
        <w:t>vgrajene razsvetljave in opreme</w:t>
      </w:r>
      <w:r w:rsidRPr="00E75002">
        <w:rPr>
          <w:rFonts w:ascii="Arial" w:hAnsi="Arial" w:cs="Arial"/>
          <w:sz w:val="18"/>
          <w:szCs w:val="18"/>
        </w:rPr>
        <w:t>.</w:t>
      </w:r>
    </w:p>
    <w:p w14:paraId="689444C2" w14:textId="77777777" w:rsidR="00E75002" w:rsidRDefault="00E75002" w:rsidP="00E75002">
      <w:pPr>
        <w:autoSpaceDE w:val="0"/>
        <w:autoSpaceDN w:val="0"/>
        <w:adjustRightInd w:val="0"/>
        <w:contextualSpacing/>
        <w:jc w:val="both"/>
        <w:rPr>
          <w:rFonts w:ascii="Arial" w:hAnsi="Arial" w:cs="Arial"/>
          <w:sz w:val="18"/>
          <w:szCs w:val="18"/>
        </w:rPr>
      </w:pPr>
    </w:p>
    <w:p w14:paraId="1B1EC290" w14:textId="77777777" w:rsidR="00E75002" w:rsidRPr="00E75002" w:rsidRDefault="00E75002" w:rsidP="00E75002">
      <w:pPr>
        <w:autoSpaceDE w:val="0"/>
        <w:autoSpaceDN w:val="0"/>
        <w:adjustRightInd w:val="0"/>
        <w:jc w:val="both"/>
        <w:rPr>
          <w:rFonts w:ascii="Arial" w:hAnsi="Arial" w:cs="Arial"/>
          <w:sz w:val="18"/>
          <w:szCs w:val="18"/>
        </w:rPr>
      </w:pPr>
      <w:r w:rsidRPr="00E75002">
        <w:rPr>
          <w:rFonts w:ascii="Arial" w:hAnsi="Arial" w:cs="Arial"/>
          <w:sz w:val="18"/>
          <w:szCs w:val="18"/>
        </w:rPr>
        <w:t>Pogodbena dela zajemajo tudi vsa pripravljalna, pomožna, spremljajo</w:t>
      </w:r>
      <w:r w:rsidRPr="00E75002">
        <w:rPr>
          <w:rFonts w:ascii="Arial" w:hAnsi="Arial" w:cs="Arial" w:hint="eastAsia"/>
          <w:sz w:val="18"/>
          <w:szCs w:val="18"/>
        </w:rPr>
        <w:t>č</w:t>
      </w:r>
      <w:r w:rsidRPr="00E75002">
        <w:rPr>
          <w:rFonts w:ascii="Arial" w:hAnsi="Arial" w:cs="Arial"/>
          <w:sz w:val="18"/>
          <w:szCs w:val="18"/>
        </w:rPr>
        <w:t>a in transportna dela, uporabo vseh za izvajanje potrebnih orodij, priprav in naprav.</w:t>
      </w:r>
    </w:p>
    <w:p w14:paraId="061AD101" w14:textId="77777777" w:rsidR="00E75002" w:rsidRPr="004948A4" w:rsidRDefault="00E75002" w:rsidP="00E75002">
      <w:pPr>
        <w:autoSpaceDE w:val="0"/>
        <w:autoSpaceDN w:val="0"/>
        <w:adjustRightInd w:val="0"/>
        <w:jc w:val="both"/>
        <w:rPr>
          <w:rFonts w:ascii="Arial" w:hAnsi="Arial" w:cs="Arial"/>
          <w:sz w:val="18"/>
          <w:szCs w:val="18"/>
        </w:rPr>
      </w:pPr>
      <w:r w:rsidRPr="00E75002">
        <w:rPr>
          <w:rFonts w:ascii="Arial" w:hAnsi="Arial" w:cs="Arial"/>
          <w:sz w:val="18"/>
          <w:szCs w:val="18"/>
        </w:rPr>
        <w:t>Pogodbena dela prav tako zajemajo vse potrebne demontaže, ponovne montaže potrebne za izvedbo pogodbenih del ter odvoz odve</w:t>
      </w:r>
      <w:r w:rsidRPr="00E75002">
        <w:rPr>
          <w:rFonts w:ascii="Arial" w:hAnsi="Arial" w:cs="Arial" w:hint="eastAsia"/>
          <w:sz w:val="18"/>
          <w:szCs w:val="18"/>
        </w:rPr>
        <w:t>č</w:t>
      </w:r>
      <w:r w:rsidRPr="00E75002">
        <w:rPr>
          <w:rFonts w:ascii="Arial" w:hAnsi="Arial" w:cs="Arial"/>
          <w:sz w:val="18"/>
          <w:szCs w:val="18"/>
        </w:rPr>
        <w:t>nega materiala na za</w:t>
      </w:r>
      <w:r w:rsidRPr="00E75002">
        <w:rPr>
          <w:rFonts w:ascii="Arial" w:hAnsi="Arial" w:cs="Arial" w:hint="eastAsia"/>
          <w:sz w:val="18"/>
          <w:szCs w:val="18"/>
        </w:rPr>
        <w:t>č</w:t>
      </w:r>
      <w:r w:rsidRPr="00E75002">
        <w:rPr>
          <w:rFonts w:ascii="Arial" w:hAnsi="Arial" w:cs="Arial"/>
          <w:sz w:val="18"/>
          <w:szCs w:val="18"/>
        </w:rPr>
        <w:t>asno deponijo.</w:t>
      </w:r>
    </w:p>
    <w:p w14:paraId="5B74CE47" w14:textId="26395128" w:rsidR="00DC6CC7" w:rsidRPr="004948A4" w:rsidRDefault="00DC6CC7" w:rsidP="00DC6CC7">
      <w:pPr>
        <w:autoSpaceDE w:val="0"/>
        <w:autoSpaceDN w:val="0"/>
        <w:adjustRightInd w:val="0"/>
        <w:jc w:val="both"/>
        <w:rPr>
          <w:rFonts w:ascii="Arial" w:hAnsi="Arial" w:cs="Arial"/>
          <w:sz w:val="18"/>
          <w:szCs w:val="18"/>
        </w:rPr>
      </w:pPr>
      <w:r w:rsidRPr="004948A4">
        <w:rPr>
          <w:rFonts w:ascii="Arial" w:hAnsi="Arial" w:cs="Arial"/>
          <w:sz w:val="18"/>
          <w:szCs w:val="18"/>
        </w:rPr>
        <w:t>Izvajalec odgovarja tudi za škodo, ki jo povzročijo pri njem zaposleni delavci.</w:t>
      </w:r>
    </w:p>
    <w:p w14:paraId="2B1A6DB5" w14:textId="77777777" w:rsidR="00DC6CC7" w:rsidRPr="004948A4" w:rsidRDefault="00DC6CC7" w:rsidP="00DC6CC7">
      <w:pPr>
        <w:autoSpaceDE w:val="0"/>
        <w:autoSpaceDN w:val="0"/>
        <w:adjustRightInd w:val="0"/>
        <w:jc w:val="center"/>
        <w:rPr>
          <w:rFonts w:ascii="Arial" w:hAnsi="Arial" w:cs="Arial"/>
          <w:b/>
          <w:sz w:val="18"/>
        </w:rPr>
      </w:pPr>
      <w:r w:rsidRPr="004948A4">
        <w:rPr>
          <w:rFonts w:ascii="Arial" w:hAnsi="Arial" w:cs="Arial"/>
          <w:b/>
          <w:sz w:val="18"/>
        </w:rPr>
        <w:t>OBVEZNOSTI NAROČNIKA</w:t>
      </w:r>
    </w:p>
    <w:p w14:paraId="2FEF9285" w14:textId="77777777" w:rsidR="00DC6CC7" w:rsidRPr="004948A4" w:rsidRDefault="00DC6CC7" w:rsidP="001E5D1F">
      <w:pPr>
        <w:pStyle w:val="Odstavekseznama"/>
        <w:numPr>
          <w:ilvl w:val="0"/>
          <w:numId w:val="11"/>
        </w:numPr>
        <w:autoSpaceDE w:val="0"/>
        <w:autoSpaceDN w:val="0"/>
        <w:adjustRightInd w:val="0"/>
        <w:jc w:val="center"/>
        <w:rPr>
          <w:rFonts w:ascii="Arial" w:hAnsi="Arial" w:cs="Arial"/>
          <w:sz w:val="18"/>
        </w:rPr>
      </w:pPr>
      <w:r w:rsidRPr="004948A4">
        <w:rPr>
          <w:rFonts w:ascii="Arial" w:hAnsi="Arial" w:cs="Arial"/>
          <w:sz w:val="18"/>
        </w:rPr>
        <w:t>člen</w:t>
      </w:r>
    </w:p>
    <w:p w14:paraId="14D4C306" w14:textId="77777777" w:rsidR="00E75002" w:rsidRPr="004948A4" w:rsidRDefault="00E75002" w:rsidP="00D314F6">
      <w:pPr>
        <w:autoSpaceDE w:val="0"/>
        <w:autoSpaceDN w:val="0"/>
        <w:adjustRightInd w:val="0"/>
        <w:jc w:val="both"/>
        <w:rPr>
          <w:rFonts w:ascii="Arial" w:hAnsi="Arial" w:cs="Arial"/>
          <w:sz w:val="18"/>
        </w:rPr>
      </w:pPr>
      <w:r w:rsidRPr="004948A4">
        <w:rPr>
          <w:rFonts w:ascii="Arial" w:hAnsi="Arial" w:cs="Arial"/>
          <w:sz w:val="18"/>
        </w:rPr>
        <w:t>Naročnik se zavezuje izvajalcu za opravljeno delo plačati pogodbeno dogovorjeno ceno, ki je fiksna in dokončna do i</w:t>
      </w:r>
      <w:r>
        <w:rPr>
          <w:rFonts w:ascii="Arial" w:hAnsi="Arial" w:cs="Arial"/>
          <w:sz w:val="18"/>
        </w:rPr>
        <w:t>zteka pogodbenega roka, tako da</w:t>
      </w:r>
      <w:r w:rsidRPr="004948A4">
        <w:rPr>
          <w:rFonts w:ascii="Arial" w:hAnsi="Arial" w:cs="Arial"/>
          <w:sz w:val="18"/>
        </w:rPr>
        <w:t xml:space="preserve"> izvajalec ni upravičen do podražitev.</w:t>
      </w:r>
    </w:p>
    <w:p w14:paraId="414A7454" w14:textId="77777777" w:rsidR="00E75002" w:rsidRPr="004948A4" w:rsidRDefault="00E75002" w:rsidP="00D314F6">
      <w:pPr>
        <w:autoSpaceDE w:val="0"/>
        <w:autoSpaceDN w:val="0"/>
        <w:adjustRightInd w:val="0"/>
        <w:jc w:val="both"/>
        <w:rPr>
          <w:rFonts w:ascii="Arial" w:hAnsi="Arial" w:cs="Arial"/>
          <w:sz w:val="18"/>
        </w:rPr>
      </w:pPr>
      <w:r w:rsidRPr="004948A4">
        <w:rPr>
          <w:rFonts w:ascii="Arial" w:hAnsi="Arial" w:cs="Arial"/>
          <w:sz w:val="18"/>
        </w:rPr>
        <w:t>Računu mora biti predložena specifikacija iz katere je razvidno, katere vrste storitev in v katerem objektu se zaračunava, ter vrednosti za posamezni objekt.</w:t>
      </w:r>
    </w:p>
    <w:p w14:paraId="605D885D" w14:textId="77777777" w:rsidR="00E75002" w:rsidRPr="004948A4" w:rsidRDefault="00E75002" w:rsidP="00DC6CC7">
      <w:pPr>
        <w:autoSpaceDE w:val="0"/>
        <w:autoSpaceDN w:val="0"/>
        <w:adjustRightInd w:val="0"/>
        <w:jc w:val="both"/>
        <w:rPr>
          <w:rFonts w:ascii="Arial" w:hAnsi="Arial" w:cs="Arial"/>
          <w:sz w:val="18"/>
        </w:rPr>
      </w:pPr>
      <w:r w:rsidRPr="004948A4">
        <w:rPr>
          <w:rFonts w:ascii="Arial" w:hAnsi="Arial" w:cs="Arial"/>
          <w:sz w:val="18"/>
        </w:rPr>
        <w:t>P</w:t>
      </w:r>
      <w:r>
        <w:rPr>
          <w:rFonts w:ascii="Arial" w:hAnsi="Arial" w:cs="Arial"/>
          <w:sz w:val="18"/>
        </w:rPr>
        <w:t>ogodbena vrednost se poravnava F</w:t>
      </w:r>
      <w:r w:rsidRPr="004948A4">
        <w:rPr>
          <w:rFonts w:ascii="Arial" w:hAnsi="Arial" w:cs="Arial"/>
          <w:sz w:val="18"/>
        </w:rPr>
        <w:t xml:space="preserve">N Rdeča dvorana ŠRZ iz postavke </w:t>
      </w:r>
      <w:r w:rsidR="00E661F2">
        <w:rPr>
          <w:rFonts w:ascii="Arial" w:hAnsi="Arial" w:cs="Arial"/>
          <w:sz w:val="18"/>
        </w:rPr>
        <w:t>Zamenjava razsvetljave v Rdeči dvorani.</w:t>
      </w:r>
      <w:r w:rsidRPr="00E75002">
        <w:rPr>
          <w:rFonts w:ascii="Arial" w:hAnsi="Arial" w:cs="Arial"/>
          <w:sz w:val="18"/>
        </w:rPr>
        <w:t xml:space="preserve"> </w:t>
      </w:r>
    </w:p>
    <w:p w14:paraId="7F454D6B" w14:textId="77777777" w:rsidR="00DC6CC7" w:rsidRPr="004948A4" w:rsidRDefault="00DC6CC7" w:rsidP="001E5D1F">
      <w:pPr>
        <w:pStyle w:val="Odstavekseznama"/>
        <w:numPr>
          <w:ilvl w:val="0"/>
          <w:numId w:val="11"/>
        </w:numPr>
        <w:autoSpaceDE w:val="0"/>
        <w:autoSpaceDN w:val="0"/>
        <w:adjustRightInd w:val="0"/>
        <w:jc w:val="center"/>
        <w:rPr>
          <w:rFonts w:ascii="Arial" w:hAnsi="Arial" w:cs="Arial"/>
          <w:sz w:val="18"/>
        </w:rPr>
      </w:pPr>
      <w:r w:rsidRPr="004948A4">
        <w:rPr>
          <w:rFonts w:ascii="Arial" w:hAnsi="Arial" w:cs="Arial"/>
          <w:sz w:val="18"/>
        </w:rPr>
        <w:t>člen</w:t>
      </w:r>
    </w:p>
    <w:p w14:paraId="20B808D2" w14:textId="77777777" w:rsidR="00DC6CC7" w:rsidRPr="004948A4" w:rsidRDefault="00E75002" w:rsidP="00F54EE6">
      <w:pPr>
        <w:autoSpaceDE w:val="0"/>
        <w:autoSpaceDN w:val="0"/>
        <w:adjustRightInd w:val="0"/>
        <w:jc w:val="both"/>
        <w:rPr>
          <w:rFonts w:ascii="Arial" w:hAnsi="Arial" w:cs="Arial"/>
          <w:sz w:val="18"/>
          <w:szCs w:val="18"/>
        </w:rPr>
      </w:pPr>
      <w:r w:rsidRPr="00E75002">
        <w:rPr>
          <w:rFonts w:ascii="Arial" w:hAnsi="Arial" w:cs="Arial"/>
          <w:sz w:val="18"/>
        </w:rPr>
        <w:t>Naro</w:t>
      </w:r>
      <w:r w:rsidRPr="00E75002">
        <w:rPr>
          <w:rFonts w:ascii="Arial" w:hAnsi="Arial" w:cs="Arial" w:hint="eastAsia"/>
          <w:sz w:val="18"/>
        </w:rPr>
        <w:t>č</w:t>
      </w:r>
      <w:r w:rsidRPr="00E75002">
        <w:rPr>
          <w:rFonts w:ascii="Arial" w:hAnsi="Arial" w:cs="Arial"/>
          <w:sz w:val="18"/>
        </w:rPr>
        <w:t>nik bo zagotovil elektri</w:t>
      </w:r>
      <w:r w:rsidRPr="00E75002">
        <w:rPr>
          <w:rFonts w:ascii="Arial" w:hAnsi="Arial" w:cs="Arial" w:hint="eastAsia"/>
          <w:sz w:val="18"/>
        </w:rPr>
        <w:t>č</w:t>
      </w:r>
      <w:r>
        <w:rPr>
          <w:rFonts w:ascii="Arial" w:hAnsi="Arial" w:cs="Arial"/>
          <w:sz w:val="18"/>
        </w:rPr>
        <w:t>no energijo in vodo, potrebno</w:t>
      </w:r>
      <w:r w:rsidRPr="00E75002">
        <w:rPr>
          <w:rFonts w:ascii="Arial" w:hAnsi="Arial" w:cs="Arial"/>
          <w:sz w:val="18"/>
        </w:rPr>
        <w:t xml:space="preserve"> za izvajanje pogodbenih del.</w:t>
      </w:r>
    </w:p>
    <w:p w14:paraId="4F371902" w14:textId="77777777" w:rsidR="00D314F6" w:rsidRPr="00D314F6" w:rsidRDefault="00D314F6" w:rsidP="00D314F6">
      <w:pPr>
        <w:pStyle w:val="Glava"/>
        <w:spacing w:before="480" w:after="120"/>
        <w:jc w:val="center"/>
        <w:rPr>
          <w:rFonts w:ascii="Arial" w:hAnsi="Arial" w:cs="Arial"/>
          <w:b/>
          <w:bCs/>
          <w:sz w:val="18"/>
          <w:szCs w:val="20"/>
        </w:rPr>
      </w:pPr>
      <w:r w:rsidRPr="00D314F6">
        <w:rPr>
          <w:rFonts w:ascii="Arial" w:hAnsi="Arial" w:cs="Arial"/>
          <w:b/>
          <w:bCs/>
          <w:sz w:val="18"/>
          <w:szCs w:val="20"/>
        </w:rPr>
        <w:t>ROK DOKONČANJA DEL</w:t>
      </w:r>
    </w:p>
    <w:p w14:paraId="0FC74ED3" w14:textId="77777777" w:rsidR="00D314F6" w:rsidRPr="00D314F6" w:rsidRDefault="00D314F6" w:rsidP="00D314F6">
      <w:pPr>
        <w:pStyle w:val="Glava"/>
        <w:numPr>
          <w:ilvl w:val="0"/>
          <w:numId w:val="11"/>
        </w:numPr>
        <w:tabs>
          <w:tab w:val="clear" w:pos="4536"/>
          <w:tab w:val="clear" w:pos="9072"/>
        </w:tabs>
        <w:spacing w:before="240" w:after="120"/>
        <w:jc w:val="center"/>
        <w:rPr>
          <w:rFonts w:ascii="Arial" w:hAnsi="Arial" w:cs="Arial"/>
          <w:bCs/>
          <w:sz w:val="18"/>
          <w:szCs w:val="20"/>
        </w:rPr>
      </w:pPr>
      <w:r w:rsidRPr="00D314F6">
        <w:rPr>
          <w:rFonts w:ascii="Arial" w:hAnsi="Arial" w:cs="Arial"/>
          <w:bCs/>
          <w:sz w:val="18"/>
          <w:szCs w:val="20"/>
        </w:rPr>
        <w:t>člen</w:t>
      </w:r>
    </w:p>
    <w:p w14:paraId="6C27BA1C" w14:textId="77777777" w:rsidR="00D314F6" w:rsidRPr="00D314F6" w:rsidRDefault="00D314F6" w:rsidP="00D314F6">
      <w:pPr>
        <w:pStyle w:val="Glava"/>
        <w:jc w:val="both"/>
        <w:rPr>
          <w:rFonts w:ascii="Arial" w:hAnsi="Arial" w:cs="Arial"/>
          <w:bCs/>
          <w:sz w:val="18"/>
          <w:szCs w:val="20"/>
        </w:rPr>
      </w:pPr>
      <w:r w:rsidRPr="00D314F6">
        <w:rPr>
          <w:rFonts w:ascii="Arial" w:hAnsi="Arial" w:cs="Arial"/>
          <w:bCs/>
          <w:sz w:val="18"/>
          <w:szCs w:val="20"/>
        </w:rPr>
        <w:t xml:space="preserve">Izvajalec se obvezuje, da bo pričel z izvajanjem prevzetih del takoj po </w:t>
      </w:r>
      <w:r w:rsidR="00E661F2">
        <w:rPr>
          <w:rFonts w:ascii="Arial" w:hAnsi="Arial" w:cs="Arial"/>
          <w:bCs/>
          <w:sz w:val="18"/>
          <w:szCs w:val="20"/>
        </w:rPr>
        <w:t>uvedbi v delo ter jih izvedel v roku 3</w:t>
      </w:r>
      <w:r w:rsidRPr="00D314F6">
        <w:rPr>
          <w:rFonts w:ascii="Arial" w:hAnsi="Arial" w:cs="Arial"/>
          <w:bCs/>
          <w:sz w:val="18"/>
          <w:szCs w:val="20"/>
        </w:rPr>
        <w:t xml:space="preserve">0 dni od </w:t>
      </w:r>
      <w:r w:rsidR="00E661F2">
        <w:rPr>
          <w:rFonts w:ascii="Arial" w:hAnsi="Arial" w:cs="Arial"/>
          <w:bCs/>
          <w:sz w:val="18"/>
          <w:szCs w:val="20"/>
        </w:rPr>
        <w:t>uvedbe v delo</w:t>
      </w:r>
      <w:r w:rsidRPr="00D314F6">
        <w:rPr>
          <w:rFonts w:ascii="Arial" w:hAnsi="Arial" w:cs="Arial"/>
          <w:bCs/>
          <w:sz w:val="18"/>
          <w:szCs w:val="20"/>
        </w:rPr>
        <w:t>.</w:t>
      </w:r>
      <w:r w:rsidR="00E661F2">
        <w:rPr>
          <w:rFonts w:ascii="Arial" w:hAnsi="Arial" w:cs="Arial"/>
          <w:bCs/>
          <w:sz w:val="18"/>
          <w:szCs w:val="20"/>
        </w:rPr>
        <w:t xml:space="preserve"> Predvideni datum uvedbe v delo je 27. 6. 2017.</w:t>
      </w:r>
    </w:p>
    <w:p w14:paraId="4B1BAC9F" w14:textId="77777777" w:rsidR="00D314F6" w:rsidRPr="00D314F6" w:rsidRDefault="00D314F6" w:rsidP="00D314F6">
      <w:pPr>
        <w:pStyle w:val="Glava"/>
        <w:jc w:val="both"/>
        <w:rPr>
          <w:rFonts w:ascii="Arial" w:hAnsi="Arial" w:cs="Arial"/>
          <w:bCs/>
          <w:sz w:val="18"/>
          <w:szCs w:val="20"/>
        </w:rPr>
      </w:pPr>
    </w:p>
    <w:p w14:paraId="7FBA31B0" w14:textId="77777777" w:rsidR="00D314F6" w:rsidRPr="00D314F6" w:rsidRDefault="00D314F6" w:rsidP="00D314F6">
      <w:pPr>
        <w:pStyle w:val="Glava"/>
        <w:jc w:val="both"/>
        <w:rPr>
          <w:rFonts w:ascii="Arial" w:hAnsi="Arial" w:cs="Arial"/>
          <w:bCs/>
          <w:sz w:val="18"/>
          <w:szCs w:val="20"/>
        </w:rPr>
      </w:pPr>
      <w:r w:rsidRPr="00D314F6">
        <w:rPr>
          <w:rFonts w:ascii="Arial" w:hAnsi="Arial" w:cs="Arial"/>
          <w:bCs/>
          <w:sz w:val="18"/>
          <w:szCs w:val="20"/>
        </w:rPr>
        <w:t>Če izvajalec zamuja glede na terminski plan izvajanja del ali glede na rok dokončanja del, je o tem dolžan takoj pisno obvestiti naročnika in ga zaprositi za podaljšanje roka dokončanja del, kar se dogovori in potrdi pisno v obliki aneksa k pogodbi.</w:t>
      </w:r>
    </w:p>
    <w:p w14:paraId="25113CA7" w14:textId="77777777" w:rsidR="00D314F6" w:rsidRPr="00D314F6" w:rsidRDefault="00D314F6" w:rsidP="00D314F6">
      <w:pPr>
        <w:pStyle w:val="Glava"/>
        <w:jc w:val="both"/>
        <w:rPr>
          <w:rFonts w:ascii="Arial" w:hAnsi="Arial" w:cs="Arial"/>
          <w:bCs/>
          <w:sz w:val="18"/>
          <w:szCs w:val="20"/>
        </w:rPr>
      </w:pPr>
    </w:p>
    <w:p w14:paraId="21509522" w14:textId="77777777" w:rsidR="00D314F6" w:rsidRPr="00D314F6" w:rsidRDefault="00D314F6" w:rsidP="00D314F6">
      <w:pPr>
        <w:autoSpaceDE w:val="0"/>
        <w:autoSpaceDN w:val="0"/>
        <w:adjustRightInd w:val="0"/>
        <w:jc w:val="both"/>
        <w:rPr>
          <w:rFonts w:ascii="Arial" w:hAnsi="Arial" w:cs="Arial"/>
          <w:sz w:val="18"/>
          <w:szCs w:val="20"/>
        </w:rPr>
      </w:pPr>
      <w:r w:rsidRPr="00D314F6">
        <w:rPr>
          <w:rFonts w:ascii="Arial" w:hAnsi="Arial" w:cs="Arial"/>
          <w:sz w:val="18"/>
          <w:szCs w:val="20"/>
        </w:rPr>
        <w:t>Če izvajalec ne začne z izvajanjem prevzetih del v pogodbeno določenem roku, sme naročnik oddati dela v celoti ali delno drugemu izvajalcu. Vse morebitne višje stroške, vključno pogodbeno kazen in škodo, ki s tem nastane, trpi izvajalec del iz te pogodbe. Enako sme ukrepati naročnik, če izvajalec neupravičeno prekine ali ustavi dela.</w:t>
      </w:r>
    </w:p>
    <w:p w14:paraId="2B75F140" w14:textId="77777777" w:rsidR="00D314F6" w:rsidRPr="00D314F6" w:rsidRDefault="00D314F6" w:rsidP="00D314F6">
      <w:pPr>
        <w:pStyle w:val="Glava"/>
        <w:spacing w:before="480" w:after="120"/>
        <w:jc w:val="center"/>
        <w:rPr>
          <w:rFonts w:ascii="Arial" w:hAnsi="Arial" w:cs="Arial"/>
          <w:b/>
          <w:bCs/>
          <w:sz w:val="18"/>
          <w:szCs w:val="18"/>
        </w:rPr>
      </w:pPr>
      <w:r w:rsidRPr="00D314F6">
        <w:rPr>
          <w:rFonts w:ascii="Arial" w:hAnsi="Arial" w:cs="Arial"/>
          <w:b/>
          <w:bCs/>
          <w:sz w:val="18"/>
          <w:szCs w:val="18"/>
        </w:rPr>
        <w:t>POGODBENA KAZEN</w:t>
      </w:r>
    </w:p>
    <w:p w14:paraId="66B4EB0E" w14:textId="77777777" w:rsidR="00D314F6" w:rsidRPr="00D314F6" w:rsidRDefault="00D314F6" w:rsidP="00D314F6">
      <w:pPr>
        <w:pStyle w:val="Odstavekseznama"/>
        <w:numPr>
          <w:ilvl w:val="0"/>
          <w:numId w:val="11"/>
        </w:numPr>
        <w:spacing w:before="240" w:after="120"/>
        <w:jc w:val="center"/>
        <w:rPr>
          <w:rFonts w:ascii="Arial" w:hAnsi="Arial" w:cs="Arial"/>
          <w:sz w:val="18"/>
          <w:szCs w:val="18"/>
        </w:rPr>
      </w:pPr>
      <w:r w:rsidRPr="00D314F6">
        <w:rPr>
          <w:rFonts w:ascii="Arial" w:hAnsi="Arial" w:cs="Arial"/>
          <w:sz w:val="18"/>
          <w:szCs w:val="18"/>
        </w:rPr>
        <w:t>člen</w:t>
      </w:r>
    </w:p>
    <w:p w14:paraId="45AA6AE0" w14:textId="77777777" w:rsidR="00D314F6" w:rsidRPr="00D314F6" w:rsidRDefault="00D314F6" w:rsidP="00D314F6">
      <w:pPr>
        <w:pStyle w:val="Glava"/>
        <w:jc w:val="both"/>
        <w:rPr>
          <w:rFonts w:ascii="Arial" w:hAnsi="Arial" w:cs="Arial"/>
          <w:bCs/>
          <w:sz w:val="18"/>
          <w:szCs w:val="18"/>
        </w:rPr>
      </w:pPr>
      <w:r w:rsidRPr="00D314F6">
        <w:rPr>
          <w:rFonts w:ascii="Arial" w:hAnsi="Arial" w:cs="Arial"/>
          <w:bCs/>
          <w:sz w:val="18"/>
          <w:szCs w:val="18"/>
        </w:rPr>
        <w:t>Izvajalec se zavezuje, da bo ob izpolnjenih obveznostih naročnika spoštoval pogodbene roke. Če izvajalec po svoji krivdi zamudi pogodbeno dogovorjene roke, je izvajalec dolžan plačati naročniku pogodbeno kazen v višini pol odstotka (0,5 %) od skupne vrednosti pogodbenih del z DDV za vsak zamujeni koledarski dan, vendar ne več kot 10</w:t>
      </w:r>
      <w:r>
        <w:rPr>
          <w:rFonts w:ascii="Arial" w:hAnsi="Arial" w:cs="Arial"/>
          <w:bCs/>
          <w:sz w:val="18"/>
          <w:szCs w:val="18"/>
        </w:rPr>
        <w:t xml:space="preserve"> </w:t>
      </w:r>
      <w:r w:rsidRPr="00D314F6">
        <w:rPr>
          <w:rFonts w:ascii="Arial" w:hAnsi="Arial" w:cs="Arial"/>
          <w:bCs/>
          <w:sz w:val="18"/>
          <w:szCs w:val="18"/>
        </w:rPr>
        <w:t>% skupne vrednosti pogodbenih del z DDV.</w:t>
      </w:r>
    </w:p>
    <w:p w14:paraId="35D2F7B4" w14:textId="77777777" w:rsidR="00D314F6" w:rsidRPr="00D314F6" w:rsidRDefault="00D314F6" w:rsidP="00D314F6">
      <w:pPr>
        <w:pStyle w:val="Glava"/>
        <w:jc w:val="both"/>
        <w:rPr>
          <w:rFonts w:ascii="Arial" w:hAnsi="Arial" w:cs="Arial"/>
          <w:bCs/>
          <w:sz w:val="18"/>
          <w:szCs w:val="18"/>
        </w:rPr>
      </w:pPr>
    </w:p>
    <w:p w14:paraId="7975968B" w14:textId="77777777" w:rsidR="00D314F6" w:rsidRPr="00D314F6" w:rsidRDefault="00D314F6" w:rsidP="00D314F6">
      <w:pPr>
        <w:pStyle w:val="Glava"/>
        <w:jc w:val="both"/>
        <w:rPr>
          <w:rFonts w:ascii="Arial" w:hAnsi="Arial" w:cs="Arial"/>
          <w:bCs/>
          <w:sz w:val="18"/>
          <w:szCs w:val="18"/>
        </w:rPr>
      </w:pPr>
      <w:r w:rsidRPr="00D314F6">
        <w:rPr>
          <w:rFonts w:ascii="Arial" w:hAnsi="Arial" w:cs="Arial"/>
          <w:bCs/>
          <w:sz w:val="18"/>
          <w:szCs w:val="18"/>
        </w:rPr>
        <w:t>Naročnik ima pravico uveljavljati pogodbeno kazen najkasneje v roku 8 dni po prejemu računa.</w:t>
      </w:r>
    </w:p>
    <w:p w14:paraId="2F1D50C0" w14:textId="77777777" w:rsidR="00D314F6" w:rsidRPr="00D314F6" w:rsidRDefault="00D314F6" w:rsidP="00D314F6">
      <w:pPr>
        <w:pStyle w:val="Glava"/>
        <w:jc w:val="both"/>
        <w:rPr>
          <w:rFonts w:ascii="Arial" w:hAnsi="Arial" w:cs="Arial"/>
          <w:bCs/>
          <w:sz w:val="18"/>
          <w:szCs w:val="18"/>
        </w:rPr>
      </w:pPr>
      <w:r w:rsidRPr="00D314F6">
        <w:rPr>
          <w:rFonts w:ascii="Arial" w:hAnsi="Arial" w:cs="Arial"/>
          <w:bCs/>
          <w:sz w:val="18"/>
          <w:szCs w:val="18"/>
        </w:rPr>
        <w:t>Za uveljavljanje pogodbene kazni naročnik izvajalcu izstavi račun, ki ga je izvajalec dolžan poravnati v 8 dneh od izstavitve.</w:t>
      </w:r>
    </w:p>
    <w:p w14:paraId="12AFB224" w14:textId="77777777" w:rsidR="00D314F6" w:rsidRPr="00D314F6" w:rsidRDefault="00D314F6" w:rsidP="00D314F6">
      <w:pPr>
        <w:pStyle w:val="Glava"/>
        <w:jc w:val="both"/>
        <w:rPr>
          <w:rFonts w:ascii="Arial" w:hAnsi="Arial" w:cs="Arial"/>
          <w:bCs/>
          <w:sz w:val="18"/>
          <w:szCs w:val="18"/>
        </w:rPr>
      </w:pPr>
    </w:p>
    <w:p w14:paraId="7951C121" w14:textId="77777777" w:rsidR="00D314F6" w:rsidRPr="00D8771A" w:rsidRDefault="00D314F6" w:rsidP="00D8771A">
      <w:pPr>
        <w:pStyle w:val="Glava"/>
        <w:jc w:val="both"/>
        <w:rPr>
          <w:rFonts w:ascii="Arial" w:hAnsi="Arial" w:cs="Arial"/>
          <w:bCs/>
          <w:sz w:val="18"/>
          <w:szCs w:val="18"/>
        </w:rPr>
      </w:pPr>
      <w:r w:rsidRPr="00D314F6">
        <w:rPr>
          <w:rFonts w:ascii="Arial" w:hAnsi="Arial" w:cs="Arial"/>
          <w:bCs/>
          <w:sz w:val="18"/>
          <w:szCs w:val="18"/>
        </w:rPr>
        <w:t>Pogodbeni stranki soglašata, da pravica pogodbene kazni ni pogojena z nastankom škode naročniku. Povračilo tako nastale škode bo naročnik uveljavljal po splošnih načelih odškodninske odgovornosti, neodvisno od uveljavljanja pogodbene kazni. Za poplačilo nastalih stroškov in škode lahko naročnik unovči finančno zavarovanje za dobro izvedbo pogodbenih obveznosti, v kolikor pa le-to ne zadostuje, mora izvajalec plačati razliko do polne višine nastalih stroškov in škode v 8 dneh od datuma prej</w:t>
      </w:r>
      <w:r w:rsidR="00D8771A">
        <w:rPr>
          <w:rFonts w:ascii="Arial" w:hAnsi="Arial" w:cs="Arial"/>
          <w:bCs/>
          <w:sz w:val="18"/>
          <w:szCs w:val="18"/>
        </w:rPr>
        <w:t>ema pisnega zahtevka naročnika.</w:t>
      </w:r>
    </w:p>
    <w:p w14:paraId="506AF5B7" w14:textId="77777777" w:rsidR="00F54EE6" w:rsidRPr="004948A4" w:rsidRDefault="00F54EE6" w:rsidP="00013C32">
      <w:pPr>
        <w:autoSpaceDE w:val="0"/>
        <w:autoSpaceDN w:val="0"/>
        <w:adjustRightInd w:val="0"/>
        <w:spacing w:before="480" w:after="120" w:line="240" w:lineRule="auto"/>
        <w:jc w:val="center"/>
        <w:rPr>
          <w:rFonts w:ascii="Arial" w:hAnsi="Arial" w:cs="Arial"/>
          <w:b/>
          <w:bCs/>
          <w:sz w:val="18"/>
          <w:szCs w:val="18"/>
        </w:rPr>
      </w:pPr>
      <w:r w:rsidRPr="004948A4">
        <w:rPr>
          <w:rFonts w:ascii="Arial" w:hAnsi="Arial" w:cs="Arial"/>
          <w:b/>
          <w:bCs/>
          <w:sz w:val="18"/>
          <w:szCs w:val="18"/>
        </w:rPr>
        <w:lastRenderedPageBreak/>
        <w:t>POGODBENA CENA</w:t>
      </w:r>
    </w:p>
    <w:p w14:paraId="32614885" w14:textId="77777777" w:rsidR="00F54EE6" w:rsidRPr="004948A4" w:rsidRDefault="00F54EE6" w:rsidP="001E5D1F">
      <w:pPr>
        <w:pStyle w:val="Odstavekseznama"/>
        <w:numPr>
          <w:ilvl w:val="0"/>
          <w:numId w:val="11"/>
        </w:numPr>
        <w:autoSpaceDE w:val="0"/>
        <w:autoSpaceDN w:val="0"/>
        <w:adjustRightInd w:val="0"/>
        <w:spacing w:before="240" w:after="120" w:line="240" w:lineRule="auto"/>
        <w:jc w:val="center"/>
        <w:rPr>
          <w:rFonts w:ascii="Arial" w:hAnsi="Arial" w:cs="Arial"/>
          <w:sz w:val="18"/>
          <w:szCs w:val="18"/>
        </w:rPr>
      </w:pPr>
      <w:r w:rsidRPr="004948A4">
        <w:rPr>
          <w:rFonts w:ascii="Arial" w:hAnsi="Arial" w:cs="Arial"/>
          <w:sz w:val="18"/>
          <w:szCs w:val="18"/>
        </w:rPr>
        <w:t>člen</w:t>
      </w:r>
    </w:p>
    <w:p w14:paraId="5927E464" w14:textId="77777777" w:rsidR="00F54EE6" w:rsidRPr="004948A4" w:rsidRDefault="00F54EE6" w:rsidP="00F54EE6">
      <w:pPr>
        <w:tabs>
          <w:tab w:val="left" w:pos="510"/>
        </w:tabs>
        <w:rPr>
          <w:rFonts w:ascii="Arial" w:hAnsi="Arial" w:cs="Arial"/>
          <w:sz w:val="18"/>
          <w:szCs w:val="18"/>
        </w:rPr>
      </w:pPr>
      <w:r w:rsidRPr="004948A4">
        <w:rPr>
          <w:rFonts w:ascii="Arial" w:hAnsi="Arial" w:cs="Arial"/>
          <w:sz w:val="18"/>
          <w:szCs w:val="18"/>
        </w:rPr>
        <w:t>Pogodbena vrednost za</w:t>
      </w:r>
      <w:r w:rsidRPr="004948A4">
        <w:rPr>
          <w:rFonts w:ascii="Arial" w:hAnsi="Arial" w:cs="Arial"/>
          <w:b/>
          <w:sz w:val="18"/>
          <w:szCs w:val="18"/>
        </w:rPr>
        <w:t xml:space="preserve"> </w:t>
      </w:r>
      <w:r w:rsidR="00E45EB5">
        <w:rPr>
          <w:rFonts w:ascii="Arial" w:hAnsi="Arial" w:cs="Arial"/>
          <w:b/>
          <w:bCs/>
          <w:sz w:val="18"/>
          <w:szCs w:val="18"/>
        </w:rPr>
        <w:t>ZAMENJAVO</w:t>
      </w:r>
      <w:r w:rsidR="00E45EB5" w:rsidRPr="00E45EB5">
        <w:rPr>
          <w:rFonts w:ascii="Arial" w:hAnsi="Arial" w:cs="Arial"/>
          <w:b/>
          <w:bCs/>
          <w:sz w:val="18"/>
          <w:szCs w:val="18"/>
        </w:rPr>
        <w:t xml:space="preserve"> RAZSVETLJAVE V RDE</w:t>
      </w:r>
      <w:r w:rsidR="00E45EB5" w:rsidRPr="00E45EB5">
        <w:rPr>
          <w:rFonts w:ascii="Arial" w:hAnsi="Arial" w:cs="Arial" w:hint="eastAsia"/>
          <w:b/>
          <w:bCs/>
          <w:sz w:val="18"/>
          <w:szCs w:val="18"/>
        </w:rPr>
        <w:t>Č</w:t>
      </w:r>
      <w:r w:rsidR="00E45EB5" w:rsidRPr="00E45EB5">
        <w:rPr>
          <w:rFonts w:ascii="Arial" w:hAnsi="Arial" w:cs="Arial"/>
          <w:b/>
          <w:bCs/>
          <w:sz w:val="18"/>
          <w:szCs w:val="18"/>
        </w:rPr>
        <w:t>I DVORANI</w:t>
      </w:r>
      <w:r w:rsidRPr="004948A4">
        <w:rPr>
          <w:rFonts w:ascii="Arial" w:hAnsi="Arial" w:cs="Arial"/>
          <w:b/>
          <w:sz w:val="18"/>
          <w:szCs w:val="18"/>
        </w:rPr>
        <w:t>:</w:t>
      </w:r>
    </w:p>
    <w:p w14:paraId="6A71B481" w14:textId="77777777" w:rsidR="00F54EE6" w:rsidRPr="004948A4" w:rsidRDefault="00F54EE6" w:rsidP="00F54EE6">
      <w:pPr>
        <w:jc w:val="center"/>
        <w:rPr>
          <w:rFonts w:ascii="Arial" w:eastAsia="Arial" w:hAnsi="Arial" w:cs="Arial"/>
          <w:sz w:val="18"/>
          <w:szCs w:val="18"/>
        </w:rPr>
      </w:pPr>
      <w:r w:rsidRPr="004948A4">
        <w:rPr>
          <w:rFonts w:ascii="Arial" w:hAnsi="Arial" w:cs="Arial"/>
          <w:sz w:val="18"/>
          <w:szCs w:val="18"/>
        </w:rPr>
        <w:t xml:space="preserve"> </w:t>
      </w:r>
      <w:r w:rsidRPr="004948A4">
        <w:rPr>
          <w:rFonts w:ascii="Arial" w:eastAsia="Arial" w:hAnsi="Arial" w:cs="Arial"/>
          <w:sz w:val="18"/>
          <w:szCs w:val="18"/>
        </w:rPr>
        <w:t>Cena  brez DDV znaša  _____________________________EUR</w:t>
      </w:r>
    </w:p>
    <w:p w14:paraId="2726B373" w14:textId="77777777" w:rsidR="00F54EE6" w:rsidRPr="004948A4" w:rsidRDefault="00F54EE6" w:rsidP="00F54EE6">
      <w:pPr>
        <w:rPr>
          <w:rFonts w:ascii="Arial" w:eastAsia="Arial" w:hAnsi="Arial" w:cs="Arial"/>
          <w:sz w:val="18"/>
          <w:szCs w:val="18"/>
        </w:rPr>
      </w:pPr>
      <w:r w:rsidRPr="004948A4">
        <w:rPr>
          <w:rFonts w:ascii="Arial" w:eastAsia="Arial" w:hAnsi="Arial" w:cs="Arial"/>
          <w:sz w:val="18"/>
          <w:szCs w:val="18"/>
        </w:rPr>
        <w:t xml:space="preserve">           </w:t>
      </w:r>
      <w:r w:rsidRPr="004948A4">
        <w:rPr>
          <w:rFonts w:ascii="Arial" w:eastAsia="Arial" w:hAnsi="Arial" w:cs="Arial"/>
          <w:sz w:val="18"/>
          <w:szCs w:val="18"/>
        </w:rPr>
        <w:tab/>
      </w:r>
      <w:r w:rsidR="00791D19">
        <w:rPr>
          <w:rFonts w:ascii="Arial" w:eastAsia="Arial" w:hAnsi="Arial" w:cs="Arial"/>
          <w:sz w:val="18"/>
          <w:szCs w:val="18"/>
        </w:rPr>
        <w:t xml:space="preserve">  Evidenčni izračun </w:t>
      </w:r>
      <w:r w:rsidRPr="004948A4">
        <w:rPr>
          <w:rFonts w:ascii="Arial" w:eastAsia="Arial" w:hAnsi="Arial" w:cs="Arial"/>
          <w:sz w:val="18"/>
          <w:szCs w:val="18"/>
        </w:rPr>
        <w:t xml:space="preserve"> DDV (DDV ____%) znaša  _____________________________EUR</w:t>
      </w:r>
    </w:p>
    <w:p w14:paraId="12BEFC8D" w14:textId="77777777" w:rsidR="00F54EE6" w:rsidRPr="004948A4" w:rsidRDefault="00F54EE6" w:rsidP="00F54EE6">
      <w:pPr>
        <w:jc w:val="center"/>
        <w:rPr>
          <w:rFonts w:ascii="Arial" w:eastAsia="Arial" w:hAnsi="Arial" w:cs="Arial"/>
          <w:sz w:val="18"/>
          <w:szCs w:val="18"/>
        </w:rPr>
      </w:pPr>
      <w:r w:rsidRPr="004948A4">
        <w:rPr>
          <w:rFonts w:ascii="Arial" w:eastAsia="Arial" w:hAnsi="Arial" w:cs="Arial"/>
          <w:sz w:val="18"/>
          <w:szCs w:val="18"/>
        </w:rPr>
        <w:t xml:space="preserve">    Cena  z DDV znaša  ____________________________  EUR</w:t>
      </w:r>
    </w:p>
    <w:p w14:paraId="43EB626C" w14:textId="77777777" w:rsidR="00F54EE6" w:rsidRPr="004948A4" w:rsidRDefault="00F54EE6" w:rsidP="00F54EE6">
      <w:pPr>
        <w:ind w:firstLine="709"/>
        <w:jc w:val="center"/>
        <w:rPr>
          <w:rFonts w:ascii="Arial" w:hAnsi="Arial" w:cs="Arial"/>
          <w:sz w:val="18"/>
          <w:szCs w:val="18"/>
        </w:rPr>
      </w:pPr>
      <w:r w:rsidRPr="004948A4">
        <w:rPr>
          <w:rFonts w:ascii="Arial" w:hAnsi="Arial" w:cs="Arial"/>
          <w:sz w:val="18"/>
          <w:szCs w:val="18"/>
        </w:rPr>
        <w:t>z besedo .....................................................................</w:t>
      </w:r>
    </w:p>
    <w:p w14:paraId="382BA1BA" w14:textId="77777777" w:rsidR="000A1FDD" w:rsidRPr="004948A4" w:rsidRDefault="000A1FDD" w:rsidP="00013C32">
      <w:pPr>
        <w:contextualSpacing/>
        <w:jc w:val="both"/>
        <w:rPr>
          <w:rFonts w:ascii="Arial" w:hAnsi="Arial" w:cs="Arial"/>
          <w:sz w:val="18"/>
          <w:szCs w:val="18"/>
        </w:rPr>
      </w:pPr>
    </w:p>
    <w:p w14:paraId="7CE823E6" w14:textId="77777777" w:rsidR="00872C33" w:rsidRPr="004948A4" w:rsidRDefault="00827FA4" w:rsidP="00013C32">
      <w:pPr>
        <w:contextualSpacing/>
        <w:jc w:val="both"/>
        <w:rPr>
          <w:rFonts w:ascii="Arial" w:hAnsi="Arial" w:cs="Arial"/>
          <w:sz w:val="18"/>
          <w:szCs w:val="18"/>
        </w:rPr>
      </w:pPr>
      <w:r w:rsidRPr="004948A4">
        <w:rPr>
          <w:rFonts w:ascii="Arial" w:hAnsi="Arial" w:cs="Arial"/>
          <w:sz w:val="18"/>
          <w:szCs w:val="18"/>
        </w:rPr>
        <w:t>Pogodbena vr</w:t>
      </w:r>
      <w:r w:rsidR="00F54EE6" w:rsidRPr="004948A4">
        <w:rPr>
          <w:rFonts w:ascii="Arial" w:hAnsi="Arial" w:cs="Arial"/>
          <w:sz w:val="18"/>
          <w:szCs w:val="18"/>
        </w:rPr>
        <w:t xml:space="preserve">ednost del se financira </w:t>
      </w:r>
      <w:r w:rsidR="00120144">
        <w:rPr>
          <w:rFonts w:ascii="Arial" w:hAnsi="Arial" w:cs="Arial"/>
          <w:sz w:val="18"/>
          <w:szCs w:val="18"/>
        </w:rPr>
        <w:t>iz finančnega načrta naročnika.</w:t>
      </w:r>
      <w:r w:rsidR="00120144">
        <w:rPr>
          <w:rFonts w:ascii="Arial" w:hAnsi="Arial" w:cs="Arial"/>
          <w:bCs/>
          <w:sz w:val="18"/>
          <w:szCs w:val="18"/>
        </w:rPr>
        <w:t xml:space="preserve"> </w:t>
      </w:r>
      <w:r w:rsidRPr="004948A4">
        <w:rPr>
          <w:rFonts w:ascii="Arial" w:hAnsi="Arial" w:cs="Arial"/>
          <w:sz w:val="18"/>
          <w:szCs w:val="18"/>
        </w:rPr>
        <w:t>Pogodbena</w:t>
      </w:r>
      <w:r w:rsidR="00F54EE6" w:rsidRPr="004948A4">
        <w:rPr>
          <w:rFonts w:ascii="Arial" w:hAnsi="Arial" w:cs="Arial"/>
          <w:sz w:val="18"/>
          <w:szCs w:val="18"/>
        </w:rPr>
        <w:t xml:space="preserve"> </w:t>
      </w:r>
      <w:r w:rsidR="005131B3" w:rsidRPr="004948A4">
        <w:rPr>
          <w:rFonts w:ascii="Arial" w:hAnsi="Arial" w:cs="Arial"/>
          <w:sz w:val="18"/>
          <w:szCs w:val="18"/>
        </w:rPr>
        <w:t xml:space="preserve">vrednost </w:t>
      </w:r>
      <w:r w:rsidR="00F54EE6" w:rsidRPr="004948A4">
        <w:rPr>
          <w:rFonts w:ascii="Arial" w:hAnsi="Arial" w:cs="Arial"/>
          <w:sz w:val="18"/>
          <w:szCs w:val="18"/>
        </w:rPr>
        <w:t>je fiksn</w:t>
      </w:r>
      <w:r w:rsidR="005131B3" w:rsidRPr="004948A4">
        <w:rPr>
          <w:rFonts w:ascii="Arial" w:hAnsi="Arial" w:cs="Arial"/>
          <w:sz w:val="18"/>
          <w:szCs w:val="18"/>
        </w:rPr>
        <w:t xml:space="preserve">a in nespremenljiva </w:t>
      </w:r>
      <w:r w:rsidR="00872C33" w:rsidRPr="004948A4">
        <w:rPr>
          <w:rFonts w:ascii="Arial" w:hAnsi="Arial" w:cs="Arial"/>
          <w:sz w:val="18"/>
          <w:szCs w:val="18"/>
        </w:rPr>
        <w:t xml:space="preserve">za čas </w:t>
      </w:r>
      <w:r w:rsidR="00726AA5">
        <w:rPr>
          <w:rFonts w:ascii="Arial" w:hAnsi="Arial" w:cs="Arial"/>
          <w:sz w:val="18"/>
          <w:szCs w:val="18"/>
        </w:rPr>
        <w:t>trajanja pogodbe</w:t>
      </w:r>
      <w:r w:rsidR="00872C33" w:rsidRPr="004948A4">
        <w:rPr>
          <w:rFonts w:ascii="Arial" w:hAnsi="Arial" w:cs="Arial"/>
          <w:sz w:val="18"/>
          <w:szCs w:val="18"/>
        </w:rPr>
        <w:t>.</w:t>
      </w:r>
    </w:p>
    <w:p w14:paraId="70B62BC2" w14:textId="77777777" w:rsidR="00872C33" w:rsidRPr="004948A4" w:rsidRDefault="00872C33" w:rsidP="00013C32">
      <w:pPr>
        <w:contextualSpacing/>
        <w:jc w:val="both"/>
        <w:rPr>
          <w:rFonts w:ascii="Arial" w:hAnsi="Arial" w:cs="Arial"/>
          <w:sz w:val="18"/>
          <w:szCs w:val="18"/>
        </w:rPr>
      </w:pPr>
    </w:p>
    <w:p w14:paraId="17B99F66" w14:textId="77777777" w:rsidR="00872C33" w:rsidRPr="004948A4" w:rsidRDefault="00872C33" w:rsidP="00013C32">
      <w:pPr>
        <w:contextualSpacing/>
        <w:jc w:val="both"/>
        <w:rPr>
          <w:rFonts w:ascii="Arial" w:hAnsi="Arial" w:cs="Arial"/>
          <w:sz w:val="18"/>
          <w:szCs w:val="18"/>
        </w:rPr>
      </w:pPr>
      <w:r w:rsidRPr="004948A4">
        <w:rPr>
          <w:rFonts w:ascii="Arial" w:hAnsi="Arial" w:cs="Arial"/>
          <w:sz w:val="18"/>
          <w:szCs w:val="18"/>
        </w:rPr>
        <w:t>V pogodbeni ceni</w:t>
      </w:r>
      <w:r w:rsidR="00F54EE6" w:rsidRPr="004948A4">
        <w:rPr>
          <w:rFonts w:ascii="Arial" w:hAnsi="Arial" w:cs="Arial"/>
          <w:sz w:val="18"/>
          <w:szCs w:val="18"/>
        </w:rPr>
        <w:t xml:space="preserve"> so </w:t>
      </w:r>
      <w:r w:rsidR="00F54EE6" w:rsidRPr="004948A4">
        <w:rPr>
          <w:rFonts w:ascii="Arial" w:hAnsi="Arial" w:cs="Arial"/>
          <w:bCs/>
          <w:sz w:val="18"/>
          <w:szCs w:val="18"/>
        </w:rPr>
        <w:t xml:space="preserve">zajeti vsi stroški in morebitni popusti. Izključen je vpliv podražitev materialov ter vpliv morebitnega </w:t>
      </w:r>
      <w:r w:rsidR="00F54EE6" w:rsidRPr="004948A4">
        <w:rPr>
          <w:rFonts w:ascii="Arial" w:hAnsi="Arial" w:cs="Arial"/>
          <w:sz w:val="18"/>
          <w:szCs w:val="18"/>
        </w:rPr>
        <w:t>zakonskega povečanja stopnje obdavčitve na končno ceno.</w:t>
      </w:r>
    </w:p>
    <w:p w14:paraId="6A86770A" w14:textId="7DA09866" w:rsidR="00872C33" w:rsidRPr="004948A4" w:rsidRDefault="00F54EE6" w:rsidP="00013C32">
      <w:pPr>
        <w:autoSpaceDE w:val="0"/>
        <w:autoSpaceDN w:val="0"/>
        <w:adjustRightInd w:val="0"/>
        <w:contextualSpacing/>
        <w:jc w:val="both"/>
        <w:rPr>
          <w:rFonts w:ascii="Arial" w:hAnsi="Arial" w:cs="Arial"/>
          <w:sz w:val="18"/>
          <w:szCs w:val="18"/>
        </w:rPr>
      </w:pPr>
      <w:r w:rsidRPr="004948A4">
        <w:rPr>
          <w:rFonts w:ascii="Arial" w:hAnsi="Arial" w:cs="Arial"/>
          <w:sz w:val="18"/>
          <w:szCs w:val="18"/>
        </w:rPr>
        <w:t>Pogodbena vrednost vsebuje vse elemente cene, vključno z davkom na dodano vrednost, manipulativnimi stroški, taksami, idr. in je ni možno povečati na nobeni osnovi, razen na zakonski.</w:t>
      </w:r>
      <w:r w:rsidR="00872C33" w:rsidRPr="004948A4">
        <w:rPr>
          <w:rFonts w:ascii="Arial" w:hAnsi="Arial" w:cs="Arial"/>
          <w:sz w:val="18"/>
          <w:szCs w:val="18"/>
        </w:rPr>
        <w:t xml:space="preserve"> </w:t>
      </w:r>
    </w:p>
    <w:p w14:paraId="43919C6A" w14:textId="77777777" w:rsidR="00F54EE6" w:rsidRPr="004948A4" w:rsidRDefault="00F54EE6" w:rsidP="00F54EE6">
      <w:pPr>
        <w:autoSpaceDE w:val="0"/>
        <w:autoSpaceDN w:val="0"/>
        <w:adjustRightInd w:val="0"/>
        <w:spacing w:before="480" w:after="120"/>
        <w:jc w:val="center"/>
        <w:rPr>
          <w:rFonts w:ascii="Arial" w:hAnsi="Arial" w:cs="Arial"/>
          <w:b/>
          <w:bCs/>
          <w:sz w:val="18"/>
          <w:szCs w:val="18"/>
        </w:rPr>
      </w:pPr>
      <w:r w:rsidRPr="004948A4">
        <w:rPr>
          <w:rFonts w:ascii="Arial" w:hAnsi="Arial" w:cs="Arial"/>
          <w:b/>
          <w:bCs/>
          <w:sz w:val="18"/>
          <w:szCs w:val="18"/>
        </w:rPr>
        <w:t>SPREMEMBA VREDNOSTI POGODBE</w:t>
      </w:r>
    </w:p>
    <w:p w14:paraId="442A69EC" w14:textId="77777777" w:rsidR="00F54EE6" w:rsidRPr="004948A4" w:rsidRDefault="00F54EE6" w:rsidP="001E5D1F">
      <w:pPr>
        <w:pStyle w:val="Odstavekseznama"/>
        <w:numPr>
          <w:ilvl w:val="0"/>
          <w:numId w:val="11"/>
        </w:numPr>
        <w:autoSpaceDE w:val="0"/>
        <w:autoSpaceDN w:val="0"/>
        <w:adjustRightInd w:val="0"/>
        <w:spacing w:before="240" w:after="120"/>
        <w:jc w:val="center"/>
        <w:rPr>
          <w:rFonts w:ascii="Arial" w:hAnsi="Arial" w:cs="Arial"/>
          <w:sz w:val="18"/>
          <w:szCs w:val="18"/>
        </w:rPr>
      </w:pPr>
      <w:r w:rsidRPr="004948A4">
        <w:rPr>
          <w:rFonts w:ascii="Arial" w:hAnsi="Arial" w:cs="Arial"/>
          <w:sz w:val="18"/>
          <w:szCs w:val="18"/>
        </w:rPr>
        <w:t>člen</w:t>
      </w:r>
    </w:p>
    <w:p w14:paraId="2A2E4D4A" w14:textId="77777777" w:rsidR="00F54EE6" w:rsidRPr="004948A4" w:rsidRDefault="00F54EE6" w:rsidP="00F54EE6">
      <w:pPr>
        <w:autoSpaceDE w:val="0"/>
        <w:autoSpaceDN w:val="0"/>
        <w:adjustRightInd w:val="0"/>
        <w:contextualSpacing/>
        <w:jc w:val="both"/>
        <w:rPr>
          <w:rFonts w:ascii="Arial" w:hAnsi="Arial" w:cs="Arial"/>
          <w:sz w:val="18"/>
          <w:szCs w:val="18"/>
        </w:rPr>
      </w:pPr>
      <w:r w:rsidRPr="004948A4">
        <w:rPr>
          <w:rFonts w:ascii="Arial" w:hAnsi="Arial" w:cs="Arial"/>
          <w:sz w:val="18"/>
          <w:szCs w:val="18"/>
        </w:rPr>
        <w:t xml:space="preserve">V zvezi z izvedbo del, ki bi nastala zaradi spremenjenih okoliščin in v primeru povečanja obsega del, ki ga ob sklenitvi te pogodbe ni bilo mogoče predvideti, ali spremembe količin, ki bi vplivale na znižanje ali zvišanje pogodbene vrednosti, je potrebno o tem skleniti pisni aneks k pogodbi. Nepredvidena oz. spremenjena dela in material, ki niso navedena v ponudbi </w:t>
      </w:r>
      <w:r w:rsidR="004C3458" w:rsidRPr="004948A4">
        <w:rPr>
          <w:rFonts w:ascii="Arial" w:hAnsi="Arial" w:cs="Arial"/>
          <w:sz w:val="18"/>
          <w:szCs w:val="18"/>
        </w:rPr>
        <w:t>izv</w:t>
      </w:r>
      <w:r w:rsidR="00D6020C" w:rsidRPr="004948A4">
        <w:rPr>
          <w:rFonts w:ascii="Arial" w:hAnsi="Arial" w:cs="Arial"/>
          <w:sz w:val="18"/>
          <w:szCs w:val="18"/>
        </w:rPr>
        <w:t>ajalca</w:t>
      </w:r>
      <w:r w:rsidRPr="004948A4">
        <w:rPr>
          <w:rFonts w:ascii="Arial" w:hAnsi="Arial" w:cs="Arial"/>
          <w:sz w:val="18"/>
          <w:szCs w:val="18"/>
        </w:rPr>
        <w:t xml:space="preserve">, </w:t>
      </w:r>
      <w:r w:rsidR="00F712D5" w:rsidRPr="004948A4">
        <w:rPr>
          <w:rFonts w:ascii="Arial" w:hAnsi="Arial" w:cs="Arial"/>
          <w:sz w:val="18"/>
          <w:szCs w:val="18"/>
        </w:rPr>
        <w:t>na</w:t>
      </w:r>
      <w:r w:rsidR="004C3458" w:rsidRPr="004948A4">
        <w:rPr>
          <w:rFonts w:ascii="Arial" w:hAnsi="Arial" w:cs="Arial"/>
          <w:sz w:val="18"/>
          <w:szCs w:val="18"/>
        </w:rPr>
        <w:t>roč</w:t>
      </w:r>
      <w:r w:rsidR="00F712D5" w:rsidRPr="004948A4">
        <w:rPr>
          <w:rFonts w:ascii="Arial" w:hAnsi="Arial" w:cs="Arial"/>
          <w:sz w:val="18"/>
          <w:szCs w:val="18"/>
        </w:rPr>
        <w:t>nik</w:t>
      </w:r>
      <w:r w:rsidRPr="004948A4">
        <w:rPr>
          <w:rFonts w:ascii="Arial" w:hAnsi="Arial" w:cs="Arial"/>
          <w:sz w:val="18"/>
          <w:szCs w:val="18"/>
        </w:rPr>
        <w:t xml:space="preserve"> prizna samo po predhodnem dogovoru, in sicer po vnaprej dogovorjenih cenah.</w:t>
      </w:r>
    </w:p>
    <w:p w14:paraId="4D57DF75" w14:textId="77777777" w:rsidR="00F54EE6" w:rsidRPr="004948A4" w:rsidRDefault="00F54EE6" w:rsidP="00F54EE6">
      <w:pPr>
        <w:autoSpaceDE w:val="0"/>
        <w:autoSpaceDN w:val="0"/>
        <w:adjustRightInd w:val="0"/>
        <w:jc w:val="both"/>
        <w:rPr>
          <w:rFonts w:ascii="Arial" w:hAnsi="Arial" w:cs="Arial"/>
          <w:sz w:val="18"/>
          <w:szCs w:val="18"/>
        </w:rPr>
      </w:pPr>
      <w:r w:rsidRPr="004948A4">
        <w:rPr>
          <w:rFonts w:ascii="Arial" w:hAnsi="Arial" w:cs="Arial"/>
          <w:sz w:val="18"/>
          <w:szCs w:val="18"/>
        </w:rPr>
        <w:t xml:space="preserve">Pogodbeni stranki sta soglasni, da za vsa morebitna dodatna ali nepredvidena dela, za katera bosta pogodbeni stranki sklenili aneks k tej pogodbi, oz. bo ta dela </w:t>
      </w:r>
      <w:r w:rsidR="00F712D5" w:rsidRPr="004948A4">
        <w:rPr>
          <w:rFonts w:ascii="Arial" w:hAnsi="Arial" w:cs="Arial"/>
          <w:sz w:val="18"/>
          <w:szCs w:val="18"/>
        </w:rPr>
        <w:t>na</w:t>
      </w:r>
      <w:r w:rsidR="004C3458" w:rsidRPr="004948A4">
        <w:rPr>
          <w:rFonts w:ascii="Arial" w:hAnsi="Arial" w:cs="Arial"/>
          <w:sz w:val="18"/>
          <w:szCs w:val="18"/>
        </w:rPr>
        <w:t>roč</w:t>
      </w:r>
      <w:r w:rsidR="00F712D5" w:rsidRPr="004948A4">
        <w:rPr>
          <w:rFonts w:ascii="Arial" w:hAnsi="Arial" w:cs="Arial"/>
          <w:sz w:val="18"/>
          <w:szCs w:val="18"/>
        </w:rPr>
        <w:t>nik</w:t>
      </w:r>
      <w:r w:rsidRPr="004948A4">
        <w:rPr>
          <w:rFonts w:ascii="Arial" w:hAnsi="Arial" w:cs="Arial"/>
          <w:sz w:val="18"/>
          <w:szCs w:val="18"/>
        </w:rPr>
        <w:t xml:space="preserve"> potrdil, vel</w:t>
      </w:r>
      <w:r w:rsidR="00120144">
        <w:rPr>
          <w:rFonts w:ascii="Arial" w:hAnsi="Arial" w:cs="Arial"/>
          <w:sz w:val="18"/>
          <w:szCs w:val="18"/>
        </w:rPr>
        <w:t>jajo cena in kvaliteta, navedeni</w:t>
      </w:r>
      <w:r w:rsidR="002E0AA6">
        <w:rPr>
          <w:rFonts w:ascii="Arial" w:hAnsi="Arial" w:cs="Arial"/>
          <w:sz w:val="18"/>
          <w:szCs w:val="18"/>
        </w:rPr>
        <w:t xml:space="preserve"> v</w:t>
      </w:r>
      <w:r w:rsidRPr="004948A4">
        <w:rPr>
          <w:rFonts w:ascii="Arial" w:hAnsi="Arial" w:cs="Arial"/>
          <w:sz w:val="18"/>
          <w:szCs w:val="18"/>
        </w:rPr>
        <w:t xml:space="preserve"> te</w:t>
      </w:r>
      <w:r w:rsidR="002E0AA6">
        <w:rPr>
          <w:rFonts w:ascii="Arial" w:hAnsi="Arial" w:cs="Arial"/>
          <w:sz w:val="18"/>
          <w:szCs w:val="18"/>
        </w:rPr>
        <w:t>j pogodbi</w:t>
      </w:r>
      <w:r w:rsidRPr="004948A4">
        <w:rPr>
          <w:rFonts w:ascii="Arial" w:hAnsi="Arial" w:cs="Arial"/>
          <w:sz w:val="18"/>
          <w:szCs w:val="18"/>
        </w:rPr>
        <w:t xml:space="preserve">. Če je </w:t>
      </w:r>
      <w:r w:rsidR="004C3458" w:rsidRPr="004948A4">
        <w:rPr>
          <w:rFonts w:ascii="Arial" w:hAnsi="Arial" w:cs="Arial"/>
          <w:sz w:val="18"/>
          <w:szCs w:val="18"/>
        </w:rPr>
        <w:t>izv</w:t>
      </w:r>
      <w:r w:rsidR="000C2774" w:rsidRPr="004948A4">
        <w:rPr>
          <w:rFonts w:ascii="Arial" w:hAnsi="Arial" w:cs="Arial"/>
          <w:sz w:val="18"/>
          <w:szCs w:val="18"/>
        </w:rPr>
        <w:t>ajalec</w:t>
      </w:r>
      <w:r w:rsidRPr="004948A4">
        <w:rPr>
          <w:rFonts w:ascii="Arial" w:hAnsi="Arial" w:cs="Arial"/>
          <w:sz w:val="18"/>
          <w:szCs w:val="18"/>
        </w:rPr>
        <w:t xml:space="preserve"> v ponudbi podal eventualni popust, velja ta popust tudi za vsa morebitna dodatna ali nepredvidena dela ali material.</w:t>
      </w:r>
    </w:p>
    <w:p w14:paraId="3F246199" w14:textId="77777777" w:rsidR="00F54EE6" w:rsidRPr="004948A4" w:rsidRDefault="00F54EE6" w:rsidP="001E5D1F">
      <w:pPr>
        <w:pStyle w:val="Odstavekseznama"/>
        <w:numPr>
          <w:ilvl w:val="0"/>
          <w:numId w:val="11"/>
        </w:numPr>
        <w:autoSpaceDE w:val="0"/>
        <w:autoSpaceDN w:val="0"/>
        <w:adjustRightInd w:val="0"/>
        <w:spacing w:before="240" w:after="120"/>
        <w:jc w:val="center"/>
        <w:rPr>
          <w:rFonts w:ascii="Arial" w:hAnsi="Arial" w:cs="Arial"/>
          <w:sz w:val="18"/>
          <w:szCs w:val="18"/>
        </w:rPr>
      </w:pPr>
      <w:r w:rsidRPr="004948A4">
        <w:rPr>
          <w:rFonts w:ascii="Arial" w:hAnsi="Arial" w:cs="Arial"/>
          <w:sz w:val="18"/>
          <w:szCs w:val="18"/>
        </w:rPr>
        <w:t>člen</w:t>
      </w:r>
    </w:p>
    <w:p w14:paraId="71C0F91B" w14:textId="77777777" w:rsidR="00F54EE6" w:rsidRPr="004948A4" w:rsidRDefault="00F54EE6" w:rsidP="00F54EE6">
      <w:pPr>
        <w:autoSpaceDE w:val="0"/>
        <w:autoSpaceDN w:val="0"/>
        <w:adjustRightInd w:val="0"/>
        <w:contextualSpacing/>
        <w:jc w:val="both"/>
        <w:rPr>
          <w:rFonts w:ascii="Arial" w:hAnsi="Arial" w:cs="Arial"/>
          <w:sz w:val="18"/>
          <w:szCs w:val="18"/>
        </w:rPr>
      </w:pPr>
      <w:r w:rsidRPr="004948A4">
        <w:rPr>
          <w:rFonts w:ascii="Arial" w:hAnsi="Arial" w:cs="Arial"/>
          <w:sz w:val="18"/>
          <w:szCs w:val="18"/>
        </w:rPr>
        <w:t xml:space="preserve">O kakršnih koli nepredvidenih delih mora </w:t>
      </w:r>
      <w:r w:rsidR="004C3458" w:rsidRPr="004948A4">
        <w:rPr>
          <w:rFonts w:ascii="Arial" w:hAnsi="Arial" w:cs="Arial"/>
          <w:sz w:val="18"/>
          <w:szCs w:val="18"/>
        </w:rPr>
        <w:t>izva</w:t>
      </w:r>
      <w:r w:rsidR="000C2774" w:rsidRPr="004948A4">
        <w:rPr>
          <w:rFonts w:ascii="Arial" w:hAnsi="Arial" w:cs="Arial"/>
          <w:sz w:val="18"/>
          <w:szCs w:val="18"/>
        </w:rPr>
        <w:t xml:space="preserve">jalec </w:t>
      </w:r>
      <w:r w:rsidRPr="004948A4">
        <w:rPr>
          <w:rFonts w:ascii="Arial" w:hAnsi="Arial" w:cs="Arial"/>
          <w:sz w:val="18"/>
          <w:szCs w:val="18"/>
        </w:rPr>
        <w:t xml:space="preserve">takoj pisno obvestiti </w:t>
      </w:r>
      <w:r w:rsidR="00F712D5" w:rsidRPr="004948A4">
        <w:rPr>
          <w:rFonts w:ascii="Arial" w:hAnsi="Arial" w:cs="Arial"/>
          <w:sz w:val="18"/>
          <w:szCs w:val="18"/>
        </w:rPr>
        <w:t>na</w:t>
      </w:r>
      <w:r w:rsidR="004C3458" w:rsidRPr="004948A4">
        <w:rPr>
          <w:rFonts w:ascii="Arial" w:hAnsi="Arial" w:cs="Arial"/>
          <w:sz w:val="18"/>
          <w:szCs w:val="18"/>
        </w:rPr>
        <w:t>roč</w:t>
      </w:r>
      <w:r w:rsidR="00F712D5" w:rsidRPr="004948A4">
        <w:rPr>
          <w:rFonts w:ascii="Arial" w:hAnsi="Arial" w:cs="Arial"/>
          <w:sz w:val="18"/>
          <w:szCs w:val="18"/>
        </w:rPr>
        <w:t>nik</w:t>
      </w:r>
      <w:r w:rsidRPr="004948A4">
        <w:rPr>
          <w:rFonts w:ascii="Arial" w:hAnsi="Arial" w:cs="Arial"/>
          <w:sz w:val="18"/>
          <w:szCs w:val="18"/>
        </w:rPr>
        <w:t xml:space="preserve">a in mu brez predhodnega poziva s strani </w:t>
      </w:r>
      <w:r w:rsidR="00F712D5" w:rsidRPr="004948A4">
        <w:rPr>
          <w:rFonts w:ascii="Arial" w:hAnsi="Arial" w:cs="Arial"/>
          <w:sz w:val="18"/>
          <w:szCs w:val="18"/>
        </w:rPr>
        <w:t>na</w:t>
      </w:r>
      <w:r w:rsidR="004C3458" w:rsidRPr="004948A4">
        <w:rPr>
          <w:rFonts w:ascii="Arial" w:hAnsi="Arial" w:cs="Arial"/>
          <w:sz w:val="18"/>
          <w:szCs w:val="18"/>
        </w:rPr>
        <w:t>roč</w:t>
      </w:r>
      <w:r w:rsidR="00F712D5" w:rsidRPr="004948A4">
        <w:rPr>
          <w:rFonts w:ascii="Arial" w:hAnsi="Arial" w:cs="Arial"/>
          <w:sz w:val="18"/>
          <w:szCs w:val="18"/>
        </w:rPr>
        <w:t>nik</w:t>
      </w:r>
      <w:r w:rsidRPr="004948A4">
        <w:rPr>
          <w:rFonts w:ascii="Arial" w:hAnsi="Arial" w:cs="Arial"/>
          <w:sz w:val="18"/>
          <w:szCs w:val="18"/>
        </w:rPr>
        <w:t xml:space="preserve">a dostaviti predračun teh del. Dodatnih del, ki niso opredeljena s to pogodbo, </w:t>
      </w:r>
      <w:r w:rsidR="004C3458" w:rsidRPr="004948A4">
        <w:rPr>
          <w:rFonts w:ascii="Arial" w:hAnsi="Arial" w:cs="Arial"/>
          <w:sz w:val="18"/>
          <w:szCs w:val="18"/>
        </w:rPr>
        <w:t>izv</w:t>
      </w:r>
      <w:r w:rsidR="009E10AF" w:rsidRPr="004948A4">
        <w:rPr>
          <w:rFonts w:ascii="Arial" w:hAnsi="Arial" w:cs="Arial"/>
          <w:sz w:val="18"/>
          <w:szCs w:val="18"/>
        </w:rPr>
        <w:t xml:space="preserve">ajalec </w:t>
      </w:r>
      <w:r w:rsidRPr="004948A4">
        <w:rPr>
          <w:rFonts w:ascii="Arial" w:hAnsi="Arial" w:cs="Arial"/>
          <w:sz w:val="18"/>
          <w:szCs w:val="18"/>
        </w:rPr>
        <w:t xml:space="preserve">ne sme začeti izvajati brez predhodnega soglasja </w:t>
      </w:r>
      <w:r w:rsidR="00F712D5" w:rsidRPr="004948A4">
        <w:rPr>
          <w:rFonts w:ascii="Arial" w:hAnsi="Arial" w:cs="Arial"/>
          <w:sz w:val="18"/>
          <w:szCs w:val="18"/>
        </w:rPr>
        <w:t>na</w:t>
      </w:r>
      <w:r w:rsidR="004C3458" w:rsidRPr="004948A4">
        <w:rPr>
          <w:rFonts w:ascii="Arial" w:hAnsi="Arial" w:cs="Arial"/>
          <w:sz w:val="18"/>
          <w:szCs w:val="18"/>
        </w:rPr>
        <w:t>roč</w:t>
      </w:r>
      <w:r w:rsidR="00F712D5" w:rsidRPr="004948A4">
        <w:rPr>
          <w:rFonts w:ascii="Arial" w:hAnsi="Arial" w:cs="Arial"/>
          <w:sz w:val="18"/>
          <w:szCs w:val="18"/>
        </w:rPr>
        <w:t>nik</w:t>
      </w:r>
      <w:r w:rsidRPr="004948A4">
        <w:rPr>
          <w:rFonts w:ascii="Arial" w:hAnsi="Arial" w:cs="Arial"/>
          <w:sz w:val="18"/>
          <w:szCs w:val="18"/>
        </w:rPr>
        <w:t>a.</w:t>
      </w:r>
    </w:p>
    <w:p w14:paraId="13216870" w14:textId="77777777" w:rsidR="00F54EE6" w:rsidRPr="004948A4" w:rsidRDefault="00F54EE6" w:rsidP="00F54EE6">
      <w:pPr>
        <w:autoSpaceDE w:val="0"/>
        <w:autoSpaceDN w:val="0"/>
        <w:adjustRightInd w:val="0"/>
        <w:jc w:val="both"/>
        <w:rPr>
          <w:rFonts w:ascii="Arial" w:hAnsi="Arial" w:cs="Arial"/>
          <w:sz w:val="18"/>
          <w:szCs w:val="18"/>
        </w:rPr>
      </w:pPr>
      <w:r w:rsidRPr="004948A4">
        <w:rPr>
          <w:rFonts w:ascii="Arial" w:hAnsi="Arial" w:cs="Arial"/>
          <w:sz w:val="18"/>
          <w:szCs w:val="18"/>
        </w:rPr>
        <w:t xml:space="preserve">Za dodatna (presežna, manjkajoča, nepredvidena, …) ali nova dela - pozneje naročena, ki bi se izkazala za potrebna šele po sklenitvi te pogodbe, lahko </w:t>
      </w:r>
      <w:r w:rsidR="00F712D5" w:rsidRPr="004948A4">
        <w:rPr>
          <w:rFonts w:ascii="Arial" w:hAnsi="Arial" w:cs="Arial"/>
          <w:sz w:val="18"/>
          <w:szCs w:val="18"/>
        </w:rPr>
        <w:t>na</w:t>
      </w:r>
      <w:r w:rsidR="004C3458" w:rsidRPr="004948A4">
        <w:rPr>
          <w:rFonts w:ascii="Arial" w:hAnsi="Arial" w:cs="Arial"/>
          <w:sz w:val="18"/>
          <w:szCs w:val="18"/>
        </w:rPr>
        <w:t>roč</w:t>
      </w:r>
      <w:r w:rsidR="00F712D5" w:rsidRPr="004948A4">
        <w:rPr>
          <w:rFonts w:ascii="Arial" w:hAnsi="Arial" w:cs="Arial"/>
          <w:sz w:val="18"/>
          <w:szCs w:val="18"/>
        </w:rPr>
        <w:t>nik</w:t>
      </w:r>
      <w:r w:rsidRPr="004948A4">
        <w:rPr>
          <w:rFonts w:ascii="Arial" w:hAnsi="Arial" w:cs="Arial"/>
          <w:sz w:val="18"/>
          <w:szCs w:val="18"/>
        </w:rPr>
        <w:t xml:space="preserve"> odda naročilo </w:t>
      </w:r>
      <w:r w:rsidR="004C3458" w:rsidRPr="004948A4">
        <w:rPr>
          <w:rFonts w:ascii="Arial" w:hAnsi="Arial" w:cs="Arial"/>
          <w:sz w:val="18"/>
          <w:szCs w:val="18"/>
        </w:rPr>
        <w:t>izv</w:t>
      </w:r>
      <w:r w:rsidR="00D6020C" w:rsidRPr="004948A4">
        <w:rPr>
          <w:rFonts w:ascii="Arial" w:hAnsi="Arial" w:cs="Arial"/>
          <w:sz w:val="18"/>
          <w:szCs w:val="18"/>
        </w:rPr>
        <w:t>ajalcu</w:t>
      </w:r>
      <w:r w:rsidRPr="004948A4">
        <w:rPr>
          <w:rFonts w:ascii="Arial" w:hAnsi="Arial" w:cs="Arial"/>
          <w:sz w:val="18"/>
          <w:szCs w:val="18"/>
        </w:rPr>
        <w:t xml:space="preserve"> osnovnega naročila skladno s 95. členom Zakona o javnem naročanju </w:t>
      </w:r>
      <w:r w:rsidR="00E661F2">
        <w:rPr>
          <w:rFonts w:ascii="Arial" w:hAnsi="Arial" w:cs="Arial"/>
          <w:sz w:val="18"/>
          <w:szCs w:val="18"/>
        </w:rPr>
        <w:t>(</w:t>
      </w:r>
      <w:r w:rsidR="00E661F2" w:rsidRPr="00E661F2">
        <w:rPr>
          <w:rFonts w:ascii="Arial" w:hAnsi="Arial" w:cs="Arial"/>
          <w:sz w:val="18"/>
          <w:szCs w:val="18"/>
        </w:rPr>
        <w:t>Uradni list RS, št. 91/15, Uradni list Evropske unije, št. 307/15 in 307/15; v nadaljevanju: ZJN-3)</w:t>
      </w:r>
      <w:r w:rsidR="00E661F2">
        <w:rPr>
          <w:rFonts w:ascii="Arial" w:hAnsi="Arial" w:cs="Arial"/>
          <w:sz w:val="18"/>
          <w:szCs w:val="18"/>
        </w:rPr>
        <w:t xml:space="preserve">. </w:t>
      </w:r>
      <w:r w:rsidRPr="004948A4">
        <w:rPr>
          <w:rFonts w:ascii="Arial" w:hAnsi="Arial" w:cs="Arial"/>
          <w:sz w:val="18"/>
          <w:szCs w:val="18"/>
        </w:rPr>
        <w:t xml:space="preserve">V primerih iz navedenega člena se lahko pogodba o izvedbi javnega naročila spremeni brez novega postopka javnega naročanja. Z </w:t>
      </w:r>
      <w:r w:rsidR="004C3458" w:rsidRPr="004948A4">
        <w:rPr>
          <w:rFonts w:ascii="Arial" w:hAnsi="Arial" w:cs="Arial"/>
          <w:sz w:val="18"/>
          <w:szCs w:val="18"/>
        </w:rPr>
        <w:t>izv</w:t>
      </w:r>
      <w:r w:rsidR="00D6020C" w:rsidRPr="004948A4">
        <w:rPr>
          <w:rFonts w:ascii="Arial" w:hAnsi="Arial" w:cs="Arial"/>
          <w:sz w:val="18"/>
          <w:szCs w:val="18"/>
        </w:rPr>
        <w:t>ajalcem</w:t>
      </w:r>
      <w:r w:rsidRPr="004948A4">
        <w:rPr>
          <w:rFonts w:ascii="Arial" w:hAnsi="Arial" w:cs="Arial"/>
          <w:sz w:val="18"/>
          <w:szCs w:val="18"/>
        </w:rPr>
        <w:t xml:space="preserve"> se v tem primeru sklene aneks k osnovni pogodbi ali nova pogodba.</w:t>
      </w:r>
    </w:p>
    <w:p w14:paraId="521E123F" w14:textId="7FEB36C1" w:rsidR="000149B8" w:rsidRPr="000149B8" w:rsidRDefault="00F54EE6" w:rsidP="000149B8">
      <w:pPr>
        <w:autoSpaceDE w:val="0"/>
        <w:autoSpaceDN w:val="0"/>
        <w:adjustRightInd w:val="0"/>
        <w:jc w:val="both"/>
        <w:rPr>
          <w:rFonts w:ascii="Arial" w:hAnsi="Arial" w:cs="Arial"/>
          <w:sz w:val="18"/>
          <w:szCs w:val="18"/>
        </w:rPr>
      </w:pPr>
      <w:r w:rsidRPr="004948A4">
        <w:rPr>
          <w:rFonts w:ascii="Arial" w:hAnsi="Arial" w:cs="Arial"/>
          <w:sz w:val="18"/>
          <w:szCs w:val="18"/>
        </w:rPr>
        <w:t xml:space="preserve">S strani </w:t>
      </w:r>
      <w:r w:rsidR="00F712D5" w:rsidRPr="004948A4">
        <w:rPr>
          <w:rFonts w:ascii="Arial" w:hAnsi="Arial" w:cs="Arial"/>
          <w:sz w:val="18"/>
          <w:szCs w:val="18"/>
        </w:rPr>
        <w:t>na</w:t>
      </w:r>
      <w:r w:rsidR="004C3458" w:rsidRPr="004948A4">
        <w:rPr>
          <w:rFonts w:ascii="Arial" w:hAnsi="Arial" w:cs="Arial"/>
          <w:sz w:val="18"/>
          <w:szCs w:val="18"/>
        </w:rPr>
        <w:t>roč</w:t>
      </w:r>
      <w:r w:rsidR="00F712D5" w:rsidRPr="004948A4">
        <w:rPr>
          <w:rFonts w:ascii="Arial" w:hAnsi="Arial" w:cs="Arial"/>
          <w:sz w:val="18"/>
          <w:szCs w:val="18"/>
        </w:rPr>
        <w:t>nik</w:t>
      </w:r>
      <w:r w:rsidRPr="004948A4">
        <w:rPr>
          <w:rFonts w:ascii="Arial" w:hAnsi="Arial" w:cs="Arial"/>
          <w:sz w:val="18"/>
          <w:szCs w:val="18"/>
        </w:rPr>
        <w:t xml:space="preserve">a nepotrjene tehnologije dela, ki bi imele za posledico večje količine izvedenih del ali odškodnine tretjim osebam, niso predmet stroškov </w:t>
      </w:r>
      <w:r w:rsidR="00F712D5" w:rsidRPr="004948A4">
        <w:rPr>
          <w:rFonts w:ascii="Arial" w:hAnsi="Arial" w:cs="Arial"/>
          <w:sz w:val="18"/>
          <w:szCs w:val="18"/>
        </w:rPr>
        <w:t>na</w:t>
      </w:r>
      <w:r w:rsidR="004C3458" w:rsidRPr="004948A4">
        <w:rPr>
          <w:rFonts w:ascii="Arial" w:hAnsi="Arial" w:cs="Arial"/>
          <w:sz w:val="18"/>
          <w:szCs w:val="18"/>
        </w:rPr>
        <w:t>roč</w:t>
      </w:r>
      <w:r w:rsidR="00F712D5" w:rsidRPr="004948A4">
        <w:rPr>
          <w:rFonts w:ascii="Arial" w:hAnsi="Arial" w:cs="Arial"/>
          <w:sz w:val="18"/>
          <w:szCs w:val="18"/>
        </w:rPr>
        <w:t>nik</w:t>
      </w:r>
      <w:r w:rsidR="00D8771A">
        <w:rPr>
          <w:rFonts w:ascii="Arial" w:hAnsi="Arial" w:cs="Arial"/>
          <w:sz w:val="18"/>
          <w:szCs w:val="18"/>
        </w:rPr>
        <w:t>a.</w:t>
      </w:r>
    </w:p>
    <w:p w14:paraId="1D6A42F7" w14:textId="77777777" w:rsidR="00FD47D0" w:rsidRPr="004948A4" w:rsidRDefault="00FD47D0" w:rsidP="00FD47D0">
      <w:pPr>
        <w:autoSpaceDE w:val="0"/>
        <w:autoSpaceDN w:val="0"/>
        <w:adjustRightInd w:val="0"/>
        <w:jc w:val="center"/>
        <w:rPr>
          <w:rFonts w:ascii="Arial" w:hAnsi="Arial" w:cs="Arial"/>
          <w:b/>
          <w:sz w:val="18"/>
          <w:szCs w:val="18"/>
        </w:rPr>
      </w:pPr>
      <w:r w:rsidRPr="004948A4">
        <w:rPr>
          <w:rFonts w:ascii="Arial" w:hAnsi="Arial" w:cs="Arial"/>
          <w:b/>
          <w:sz w:val="18"/>
          <w:szCs w:val="18"/>
        </w:rPr>
        <w:t xml:space="preserve">ROK IN NAČIN PLAČILA </w:t>
      </w:r>
    </w:p>
    <w:p w14:paraId="1097C00C" w14:textId="77777777" w:rsidR="00FD47D0" w:rsidRPr="004948A4" w:rsidRDefault="00FD47D0" w:rsidP="001E5D1F">
      <w:pPr>
        <w:pStyle w:val="Odstavekseznama"/>
        <w:numPr>
          <w:ilvl w:val="0"/>
          <w:numId w:val="11"/>
        </w:numPr>
        <w:autoSpaceDE w:val="0"/>
        <w:autoSpaceDN w:val="0"/>
        <w:adjustRightInd w:val="0"/>
        <w:jc w:val="center"/>
        <w:rPr>
          <w:rFonts w:ascii="Arial" w:hAnsi="Arial" w:cs="Arial"/>
          <w:sz w:val="18"/>
          <w:szCs w:val="18"/>
        </w:rPr>
      </w:pPr>
      <w:r w:rsidRPr="004948A4">
        <w:rPr>
          <w:rFonts w:ascii="Arial" w:hAnsi="Arial" w:cs="Arial"/>
          <w:sz w:val="18"/>
          <w:szCs w:val="18"/>
        </w:rPr>
        <w:t>člen</w:t>
      </w:r>
    </w:p>
    <w:p w14:paraId="28AF3652" w14:textId="77777777" w:rsidR="00FD47D0" w:rsidRPr="004948A4" w:rsidRDefault="00FD47D0" w:rsidP="00FD47D0">
      <w:pPr>
        <w:autoSpaceDE w:val="0"/>
        <w:autoSpaceDN w:val="0"/>
        <w:adjustRightInd w:val="0"/>
        <w:jc w:val="both"/>
        <w:rPr>
          <w:rFonts w:ascii="Arial" w:hAnsi="Arial" w:cs="Arial"/>
          <w:sz w:val="18"/>
          <w:szCs w:val="18"/>
        </w:rPr>
      </w:pPr>
      <w:r w:rsidRPr="004948A4">
        <w:rPr>
          <w:rFonts w:ascii="Arial" w:hAnsi="Arial" w:cs="Arial"/>
          <w:sz w:val="18"/>
          <w:szCs w:val="18"/>
        </w:rPr>
        <w:t xml:space="preserve">Naročnik se obvezuje, da bo svoje obveznosti plačal na podlagi pravilno izstavljenega računa s priloženim poročilom. </w:t>
      </w:r>
    </w:p>
    <w:p w14:paraId="64C3B6D6" w14:textId="77777777" w:rsidR="00E75002" w:rsidRDefault="00D8771A" w:rsidP="007A2B93">
      <w:pPr>
        <w:autoSpaceDE w:val="0"/>
        <w:autoSpaceDN w:val="0"/>
        <w:adjustRightInd w:val="0"/>
        <w:jc w:val="both"/>
        <w:rPr>
          <w:rFonts w:ascii="Arial" w:hAnsi="Arial" w:cs="Arial"/>
          <w:sz w:val="18"/>
          <w:szCs w:val="18"/>
        </w:rPr>
      </w:pPr>
      <w:r>
        <w:rPr>
          <w:rFonts w:ascii="Arial" w:hAnsi="Arial" w:cs="Arial"/>
          <w:sz w:val="18"/>
          <w:szCs w:val="18"/>
        </w:rPr>
        <w:lastRenderedPageBreak/>
        <w:t>Izvajalec bo račune izstavi</w:t>
      </w:r>
      <w:r w:rsidR="00FD47D0" w:rsidRPr="004948A4">
        <w:rPr>
          <w:rFonts w:ascii="Arial" w:hAnsi="Arial" w:cs="Arial"/>
          <w:sz w:val="18"/>
          <w:szCs w:val="18"/>
        </w:rPr>
        <w:t xml:space="preserve">l </w:t>
      </w:r>
      <w:r w:rsidR="00E75002" w:rsidRPr="00E75002">
        <w:rPr>
          <w:rFonts w:ascii="Arial" w:hAnsi="Arial" w:cs="Arial"/>
          <w:sz w:val="18"/>
          <w:szCs w:val="18"/>
        </w:rPr>
        <w:t xml:space="preserve">po opravljenem delu. </w:t>
      </w:r>
    </w:p>
    <w:p w14:paraId="434A21C8" w14:textId="77777777" w:rsidR="007A2B93" w:rsidRDefault="00FD47D0" w:rsidP="007A2B93">
      <w:pPr>
        <w:autoSpaceDE w:val="0"/>
        <w:autoSpaceDN w:val="0"/>
        <w:adjustRightInd w:val="0"/>
        <w:jc w:val="both"/>
        <w:rPr>
          <w:rFonts w:ascii="Arial" w:hAnsi="Arial" w:cs="Arial"/>
          <w:sz w:val="18"/>
          <w:szCs w:val="18"/>
        </w:rPr>
      </w:pPr>
      <w:r w:rsidRPr="004948A4">
        <w:rPr>
          <w:rFonts w:ascii="Arial" w:hAnsi="Arial" w:cs="Arial"/>
          <w:sz w:val="18"/>
          <w:szCs w:val="18"/>
        </w:rPr>
        <w:t xml:space="preserve">Izvajalec </w:t>
      </w:r>
      <w:r w:rsidR="001C626E" w:rsidRPr="004948A4">
        <w:rPr>
          <w:rFonts w:ascii="Arial" w:hAnsi="Arial" w:cs="Arial"/>
          <w:sz w:val="18"/>
          <w:szCs w:val="18"/>
        </w:rPr>
        <w:t>pošilja</w:t>
      </w:r>
      <w:r w:rsidRPr="004948A4">
        <w:rPr>
          <w:rFonts w:ascii="Arial" w:hAnsi="Arial" w:cs="Arial"/>
          <w:sz w:val="18"/>
          <w:szCs w:val="18"/>
        </w:rPr>
        <w:t xml:space="preserve"> račune </w:t>
      </w:r>
      <w:r w:rsidR="001C626E" w:rsidRPr="004948A4">
        <w:rPr>
          <w:rFonts w:ascii="Arial" w:hAnsi="Arial" w:cs="Arial"/>
          <w:sz w:val="18"/>
          <w:szCs w:val="18"/>
        </w:rPr>
        <w:t xml:space="preserve">naročniku izključno </w:t>
      </w:r>
      <w:r w:rsidRPr="004948A4">
        <w:rPr>
          <w:rFonts w:ascii="Arial" w:hAnsi="Arial" w:cs="Arial"/>
          <w:sz w:val="18"/>
          <w:szCs w:val="18"/>
        </w:rPr>
        <w:t>v elektronski obliki</w:t>
      </w:r>
      <w:r w:rsidR="00E75002">
        <w:rPr>
          <w:rFonts w:ascii="Arial" w:hAnsi="Arial" w:cs="Arial"/>
          <w:sz w:val="18"/>
          <w:szCs w:val="18"/>
        </w:rPr>
        <w:t xml:space="preserve"> (e-račun) </w:t>
      </w:r>
      <w:r w:rsidR="007A2B93" w:rsidRPr="007A2B93">
        <w:rPr>
          <w:rFonts w:ascii="Arial" w:hAnsi="Arial" w:cs="Arial"/>
          <w:sz w:val="18"/>
          <w:szCs w:val="18"/>
        </w:rPr>
        <w:t>in jih posreduje UJP (spletna aplikacija UJPnet), ki je enotna vstopna in izstopna to</w:t>
      </w:r>
      <w:r w:rsidR="007A2B93" w:rsidRPr="007A2B93">
        <w:rPr>
          <w:rFonts w:ascii="Arial" w:hAnsi="Arial" w:cs="Arial" w:hint="eastAsia"/>
          <w:sz w:val="18"/>
          <w:szCs w:val="18"/>
        </w:rPr>
        <w:t>č</w:t>
      </w:r>
      <w:r w:rsidR="007A2B93" w:rsidRPr="007A2B93">
        <w:rPr>
          <w:rFonts w:ascii="Arial" w:hAnsi="Arial" w:cs="Arial"/>
          <w:sz w:val="18"/>
          <w:szCs w:val="18"/>
        </w:rPr>
        <w:t>ka za izmenjavo ra</w:t>
      </w:r>
      <w:r w:rsidR="007A2B93" w:rsidRPr="007A2B93">
        <w:rPr>
          <w:rFonts w:ascii="Arial" w:hAnsi="Arial" w:cs="Arial" w:hint="eastAsia"/>
          <w:sz w:val="18"/>
          <w:szCs w:val="18"/>
        </w:rPr>
        <w:t>č</w:t>
      </w:r>
      <w:r w:rsidR="007A2B93" w:rsidRPr="007A2B93">
        <w:rPr>
          <w:rFonts w:ascii="Arial" w:hAnsi="Arial" w:cs="Arial"/>
          <w:sz w:val="18"/>
          <w:szCs w:val="18"/>
        </w:rPr>
        <w:t>unov in spremljajo</w:t>
      </w:r>
      <w:r w:rsidR="007A2B93" w:rsidRPr="007A2B93">
        <w:rPr>
          <w:rFonts w:ascii="Arial" w:hAnsi="Arial" w:cs="Arial" w:hint="eastAsia"/>
          <w:sz w:val="18"/>
          <w:szCs w:val="18"/>
        </w:rPr>
        <w:t>č</w:t>
      </w:r>
      <w:r w:rsidR="007A2B93" w:rsidRPr="007A2B93">
        <w:rPr>
          <w:rFonts w:ascii="Arial" w:hAnsi="Arial" w:cs="Arial"/>
          <w:sz w:val="18"/>
          <w:szCs w:val="18"/>
        </w:rPr>
        <w:t>ih dokumentov v elektronski obliki. Pla</w:t>
      </w:r>
      <w:r w:rsidR="007A2B93" w:rsidRPr="007A2B93">
        <w:rPr>
          <w:rFonts w:ascii="Arial" w:hAnsi="Arial" w:cs="Arial" w:hint="eastAsia"/>
          <w:sz w:val="18"/>
          <w:szCs w:val="18"/>
        </w:rPr>
        <w:t>č</w:t>
      </w:r>
      <w:r w:rsidR="007A2B93" w:rsidRPr="007A2B93">
        <w:rPr>
          <w:rFonts w:ascii="Arial" w:hAnsi="Arial" w:cs="Arial"/>
          <w:sz w:val="18"/>
          <w:szCs w:val="18"/>
        </w:rPr>
        <w:t>ilo se opravi na podlagi izdanih ra</w:t>
      </w:r>
      <w:r w:rsidR="007A2B93" w:rsidRPr="007A2B93">
        <w:rPr>
          <w:rFonts w:ascii="Arial" w:hAnsi="Arial" w:cs="Arial" w:hint="eastAsia"/>
          <w:sz w:val="18"/>
          <w:szCs w:val="18"/>
        </w:rPr>
        <w:t>č</w:t>
      </w:r>
      <w:r w:rsidR="007A2B93" w:rsidRPr="007A2B93">
        <w:rPr>
          <w:rFonts w:ascii="Arial" w:hAnsi="Arial" w:cs="Arial"/>
          <w:sz w:val="18"/>
          <w:szCs w:val="18"/>
        </w:rPr>
        <w:t>unov. Na ra</w:t>
      </w:r>
      <w:r w:rsidR="007A2B93" w:rsidRPr="007A2B93">
        <w:rPr>
          <w:rFonts w:ascii="Arial" w:hAnsi="Arial" w:cs="Arial" w:hint="eastAsia"/>
          <w:sz w:val="18"/>
          <w:szCs w:val="18"/>
        </w:rPr>
        <w:t>č</w:t>
      </w:r>
      <w:r w:rsidR="007A2B93" w:rsidRPr="007A2B93">
        <w:rPr>
          <w:rFonts w:ascii="Arial" w:hAnsi="Arial" w:cs="Arial"/>
          <w:sz w:val="18"/>
          <w:szCs w:val="18"/>
        </w:rPr>
        <w:t>unih se je potrebno nedvoumno sklicevati na prilogo (pogodba, primopredajni zapisnik). Rok pla</w:t>
      </w:r>
      <w:r w:rsidR="007A2B93" w:rsidRPr="007A2B93">
        <w:rPr>
          <w:rFonts w:ascii="Arial" w:hAnsi="Arial" w:cs="Arial" w:hint="eastAsia"/>
          <w:sz w:val="18"/>
          <w:szCs w:val="18"/>
        </w:rPr>
        <w:t>č</w:t>
      </w:r>
      <w:r w:rsidR="007A2B93" w:rsidRPr="007A2B93">
        <w:rPr>
          <w:rFonts w:ascii="Arial" w:hAnsi="Arial" w:cs="Arial"/>
          <w:sz w:val="18"/>
          <w:szCs w:val="18"/>
        </w:rPr>
        <w:t>ila ra</w:t>
      </w:r>
      <w:r w:rsidR="007A2B93" w:rsidRPr="007A2B93">
        <w:rPr>
          <w:rFonts w:ascii="Arial" w:hAnsi="Arial" w:cs="Arial" w:hint="eastAsia"/>
          <w:sz w:val="18"/>
          <w:szCs w:val="18"/>
        </w:rPr>
        <w:t>č</w:t>
      </w:r>
      <w:r w:rsidR="007A2B93" w:rsidRPr="007A2B93">
        <w:rPr>
          <w:rFonts w:ascii="Arial" w:hAnsi="Arial" w:cs="Arial"/>
          <w:sz w:val="18"/>
          <w:szCs w:val="18"/>
        </w:rPr>
        <w:t xml:space="preserve">unov je 30. dan od datuma prejema </w:t>
      </w:r>
      <w:r w:rsidR="00E75002">
        <w:rPr>
          <w:rFonts w:ascii="Arial" w:hAnsi="Arial" w:cs="Arial"/>
          <w:sz w:val="18"/>
          <w:szCs w:val="18"/>
        </w:rPr>
        <w:t xml:space="preserve">pravilno izstavljenega </w:t>
      </w:r>
      <w:r w:rsidR="007A2B93" w:rsidRPr="007A2B93">
        <w:rPr>
          <w:rFonts w:ascii="Arial" w:hAnsi="Arial" w:cs="Arial"/>
          <w:sz w:val="18"/>
          <w:szCs w:val="18"/>
        </w:rPr>
        <w:t>ra</w:t>
      </w:r>
      <w:r w:rsidR="007A2B93" w:rsidRPr="007A2B93">
        <w:rPr>
          <w:rFonts w:ascii="Arial" w:hAnsi="Arial" w:cs="Arial" w:hint="eastAsia"/>
          <w:sz w:val="18"/>
          <w:szCs w:val="18"/>
        </w:rPr>
        <w:t>č</w:t>
      </w:r>
      <w:r w:rsidR="00E75002">
        <w:rPr>
          <w:rFonts w:ascii="Arial" w:hAnsi="Arial" w:cs="Arial"/>
          <w:sz w:val="18"/>
          <w:szCs w:val="18"/>
        </w:rPr>
        <w:t>una</w:t>
      </w:r>
      <w:r w:rsidR="007A2B93" w:rsidRPr="007A2B93">
        <w:rPr>
          <w:rFonts w:ascii="Arial" w:hAnsi="Arial" w:cs="Arial"/>
          <w:sz w:val="18"/>
          <w:szCs w:val="18"/>
        </w:rPr>
        <w:t xml:space="preserve">, pri </w:t>
      </w:r>
      <w:r w:rsidR="007A2B93" w:rsidRPr="007A2B93">
        <w:rPr>
          <w:rFonts w:ascii="Arial" w:hAnsi="Arial" w:cs="Arial" w:hint="eastAsia"/>
          <w:sz w:val="18"/>
          <w:szCs w:val="18"/>
        </w:rPr>
        <w:t>č</w:t>
      </w:r>
      <w:r w:rsidR="007A2B93" w:rsidRPr="007A2B93">
        <w:rPr>
          <w:rFonts w:ascii="Arial" w:hAnsi="Arial" w:cs="Arial"/>
          <w:sz w:val="18"/>
          <w:szCs w:val="18"/>
        </w:rPr>
        <w:t>emer se za uradni datum prejema ra</w:t>
      </w:r>
      <w:r w:rsidR="007A2B93" w:rsidRPr="007A2B93">
        <w:rPr>
          <w:rFonts w:ascii="Arial" w:hAnsi="Arial" w:cs="Arial" w:hint="eastAsia"/>
          <w:sz w:val="18"/>
          <w:szCs w:val="18"/>
        </w:rPr>
        <w:t>č</w:t>
      </w:r>
      <w:r w:rsidR="007A2B93" w:rsidRPr="007A2B93">
        <w:rPr>
          <w:rFonts w:ascii="Arial" w:hAnsi="Arial" w:cs="Arial"/>
          <w:sz w:val="18"/>
          <w:szCs w:val="18"/>
        </w:rPr>
        <w:t>unov šteje datum prejema  ra</w:t>
      </w:r>
      <w:r w:rsidR="007A2B93" w:rsidRPr="007A2B93">
        <w:rPr>
          <w:rFonts w:ascii="Arial" w:hAnsi="Arial" w:cs="Arial" w:hint="eastAsia"/>
          <w:sz w:val="18"/>
          <w:szCs w:val="18"/>
        </w:rPr>
        <w:t>č</w:t>
      </w:r>
      <w:r w:rsidR="007A2B93" w:rsidRPr="007A2B93">
        <w:rPr>
          <w:rFonts w:ascii="Arial" w:hAnsi="Arial" w:cs="Arial"/>
          <w:sz w:val="18"/>
          <w:szCs w:val="18"/>
        </w:rPr>
        <w:t xml:space="preserve">unov v spletno aplikacijo UJPnet. </w:t>
      </w:r>
      <w:r w:rsidR="007A2B93" w:rsidRPr="007A2B93">
        <w:rPr>
          <w:rFonts w:ascii="Arial" w:hAnsi="Arial" w:cs="Arial" w:hint="eastAsia"/>
          <w:sz w:val="18"/>
          <w:szCs w:val="18"/>
        </w:rPr>
        <w:t>Č</w:t>
      </w:r>
      <w:r w:rsidR="007A2B93" w:rsidRPr="007A2B93">
        <w:rPr>
          <w:rFonts w:ascii="Arial" w:hAnsi="Arial" w:cs="Arial"/>
          <w:sz w:val="18"/>
          <w:szCs w:val="18"/>
        </w:rPr>
        <w:t>e naro</w:t>
      </w:r>
      <w:r w:rsidR="007A2B93" w:rsidRPr="007A2B93">
        <w:rPr>
          <w:rFonts w:ascii="Arial" w:hAnsi="Arial" w:cs="Arial" w:hint="eastAsia"/>
          <w:sz w:val="18"/>
          <w:szCs w:val="18"/>
        </w:rPr>
        <w:t>č</w:t>
      </w:r>
      <w:r w:rsidR="007A2B93" w:rsidRPr="007A2B93">
        <w:rPr>
          <w:rFonts w:ascii="Arial" w:hAnsi="Arial" w:cs="Arial"/>
          <w:sz w:val="18"/>
          <w:szCs w:val="18"/>
        </w:rPr>
        <w:t>nik izpodbija del zneska, ki je obra</w:t>
      </w:r>
      <w:r w:rsidR="007A2B93" w:rsidRPr="007A2B93">
        <w:rPr>
          <w:rFonts w:ascii="Arial" w:hAnsi="Arial" w:cs="Arial" w:hint="eastAsia"/>
          <w:sz w:val="18"/>
          <w:szCs w:val="18"/>
        </w:rPr>
        <w:t>č</w:t>
      </w:r>
      <w:r w:rsidR="007A2B93" w:rsidRPr="007A2B93">
        <w:rPr>
          <w:rFonts w:ascii="Arial" w:hAnsi="Arial" w:cs="Arial"/>
          <w:sz w:val="18"/>
          <w:szCs w:val="18"/>
        </w:rPr>
        <w:t>unan, ra</w:t>
      </w:r>
      <w:r w:rsidR="007A2B93" w:rsidRPr="007A2B93">
        <w:rPr>
          <w:rFonts w:ascii="Arial" w:hAnsi="Arial" w:cs="Arial" w:hint="eastAsia"/>
          <w:sz w:val="18"/>
          <w:szCs w:val="18"/>
        </w:rPr>
        <w:t>č</w:t>
      </w:r>
      <w:r w:rsidR="007A2B93" w:rsidRPr="007A2B93">
        <w:rPr>
          <w:rFonts w:ascii="Arial" w:hAnsi="Arial" w:cs="Arial"/>
          <w:sz w:val="18"/>
          <w:szCs w:val="18"/>
        </w:rPr>
        <w:t>un zavrne. Ra</w:t>
      </w:r>
      <w:r w:rsidR="007A2B93" w:rsidRPr="007A2B93">
        <w:rPr>
          <w:rFonts w:ascii="Arial" w:hAnsi="Arial" w:cs="Arial" w:hint="eastAsia"/>
          <w:sz w:val="18"/>
          <w:szCs w:val="18"/>
        </w:rPr>
        <w:t>č</w:t>
      </w:r>
      <w:r w:rsidR="007A2B93" w:rsidRPr="007A2B93">
        <w:rPr>
          <w:rFonts w:ascii="Arial" w:hAnsi="Arial" w:cs="Arial"/>
          <w:sz w:val="18"/>
          <w:szCs w:val="18"/>
        </w:rPr>
        <w:t>une sestavi izvajalec in ga predloži v izpla</w:t>
      </w:r>
      <w:r w:rsidR="007A2B93" w:rsidRPr="007A2B93">
        <w:rPr>
          <w:rFonts w:ascii="Arial" w:hAnsi="Arial" w:cs="Arial" w:hint="eastAsia"/>
          <w:sz w:val="18"/>
          <w:szCs w:val="18"/>
        </w:rPr>
        <w:t>č</w:t>
      </w:r>
      <w:r w:rsidR="007A2B93" w:rsidRPr="007A2B93">
        <w:rPr>
          <w:rFonts w:ascii="Arial" w:hAnsi="Arial" w:cs="Arial"/>
          <w:sz w:val="18"/>
          <w:szCs w:val="18"/>
        </w:rPr>
        <w:t>ilo po opravljenem sprejemu in izro</w:t>
      </w:r>
      <w:r w:rsidR="007A2B93" w:rsidRPr="007A2B93">
        <w:rPr>
          <w:rFonts w:ascii="Arial" w:hAnsi="Arial" w:cs="Arial" w:hint="eastAsia"/>
          <w:sz w:val="18"/>
          <w:szCs w:val="18"/>
        </w:rPr>
        <w:t>č</w:t>
      </w:r>
      <w:r w:rsidR="007A2B93" w:rsidRPr="007A2B93">
        <w:rPr>
          <w:rFonts w:ascii="Arial" w:hAnsi="Arial" w:cs="Arial"/>
          <w:sz w:val="18"/>
          <w:szCs w:val="18"/>
        </w:rPr>
        <w:t xml:space="preserve">itvi izvedenih del. </w:t>
      </w:r>
    </w:p>
    <w:p w14:paraId="0DFEE108" w14:textId="77777777" w:rsidR="007A2B93" w:rsidRPr="004948A4" w:rsidRDefault="007A2B93" w:rsidP="007A2B93">
      <w:pPr>
        <w:autoSpaceDE w:val="0"/>
        <w:autoSpaceDN w:val="0"/>
        <w:adjustRightInd w:val="0"/>
        <w:jc w:val="both"/>
        <w:rPr>
          <w:rFonts w:ascii="Arial" w:hAnsi="Arial" w:cs="Arial"/>
          <w:sz w:val="18"/>
          <w:szCs w:val="18"/>
        </w:rPr>
      </w:pPr>
      <w:r w:rsidRPr="007A2B93">
        <w:rPr>
          <w:rFonts w:ascii="Arial" w:hAnsi="Arial" w:cs="Arial"/>
          <w:sz w:val="18"/>
          <w:szCs w:val="18"/>
        </w:rPr>
        <w:t>Roki pla</w:t>
      </w:r>
      <w:r w:rsidRPr="007A2B93">
        <w:rPr>
          <w:rFonts w:ascii="Arial" w:hAnsi="Arial" w:cs="Arial" w:hint="eastAsia"/>
          <w:sz w:val="18"/>
          <w:szCs w:val="18"/>
        </w:rPr>
        <w:t>č</w:t>
      </w:r>
      <w:r w:rsidRPr="007A2B93">
        <w:rPr>
          <w:rFonts w:ascii="Arial" w:hAnsi="Arial" w:cs="Arial"/>
          <w:sz w:val="18"/>
          <w:szCs w:val="18"/>
        </w:rPr>
        <w:t>il podizvajalcem so enaki kot za izvajalca. Vrednost del se financira iz finan</w:t>
      </w:r>
      <w:r w:rsidRPr="007A2B93">
        <w:rPr>
          <w:rFonts w:ascii="Arial" w:hAnsi="Arial" w:cs="Arial" w:hint="eastAsia"/>
          <w:sz w:val="18"/>
          <w:szCs w:val="18"/>
        </w:rPr>
        <w:t>č</w:t>
      </w:r>
      <w:r w:rsidRPr="007A2B93">
        <w:rPr>
          <w:rFonts w:ascii="Arial" w:hAnsi="Arial" w:cs="Arial"/>
          <w:sz w:val="18"/>
          <w:szCs w:val="18"/>
        </w:rPr>
        <w:t>nega na</w:t>
      </w:r>
      <w:r w:rsidRPr="007A2B93">
        <w:rPr>
          <w:rFonts w:ascii="Arial" w:hAnsi="Arial" w:cs="Arial" w:hint="eastAsia"/>
          <w:sz w:val="18"/>
          <w:szCs w:val="18"/>
        </w:rPr>
        <w:t>č</w:t>
      </w:r>
      <w:r w:rsidRPr="007A2B93">
        <w:rPr>
          <w:rFonts w:ascii="Arial" w:hAnsi="Arial" w:cs="Arial"/>
          <w:sz w:val="18"/>
          <w:szCs w:val="18"/>
        </w:rPr>
        <w:t>rta naro</w:t>
      </w:r>
      <w:r w:rsidRPr="007A2B93">
        <w:rPr>
          <w:rFonts w:ascii="Arial" w:hAnsi="Arial" w:cs="Arial" w:hint="eastAsia"/>
          <w:sz w:val="18"/>
          <w:szCs w:val="18"/>
        </w:rPr>
        <w:t>č</w:t>
      </w:r>
      <w:r w:rsidRPr="007A2B93">
        <w:rPr>
          <w:rFonts w:ascii="Arial" w:hAnsi="Arial" w:cs="Arial"/>
          <w:sz w:val="18"/>
          <w:szCs w:val="18"/>
        </w:rPr>
        <w:t>nika.</w:t>
      </w:r>
    </w:p>
    <w:p w14:paraId="060BAE8D" w14:textId="77777777" w:rsidR="001C626E" w:rsidRPr="004948A4" w:rsidRDefault="001C626E" w:rsidP="001C626E">
      <w:pPr>
        <w:widowControl w:val="0"/>
        <w:tabs>
          <w:tab w:val="left" w:pos="90"/>
          <w:tab w:val="left" w:pos="5685"/>
          <w:tab w:val="left" w:pos="8595"/>
        </w:tabs>
        <w:autoSpaceDE w:val="0"/>
        <w:autoSpaceDN w:val="0"/>
        <w:adjustRightInd w:val="0"/>
        <w:spacing w:before="148"/>
        <w:contextualSpacing/>
        <w:jc w:val="both"/>
        <w:rPr>
          <w:rFonts w:ascii="Arial" w:hAnsi="Arial" w:cs="Arial"/>
          <w:sz w:val="18"/>
          <w:szCs w:val="18"/>
        </w:rPr>
      </w:pPr>
      <w:r w:rsidRPr="004948A4">
        <w:rPr>
          <w:rFonts w:ascii="Arial" w:hAnsi="Arial" w:cs="Arial"/>
          <w:sz w:val="18"/>
          <w:szCs w:val="18"/>
        </w:rPr>
        <w:t xml:space="preserve">Naročnik bo potrjen znesek nakazal na TRR izvajalca, ki je naveden na izstavljenem računu. </w:t>
      </w:r>
    </w:p>
    <w:p w14:paraId="09340502" w14:textId="77777777" w:rsidR="001C626E" w:rsidRPr="004948A4" w:rsidRDefault="001C626E" w:rsidP="001C626E">
      <w:pPr>
        <w:autoSpaceDE w:val="0"/>
        <w:autoSpaceDN w:val="0"/>
        <w:adjustRightInd w:val="0"/>
        <w:jc w:val="center"/>
        <w:rPr>
          <w:rFonts w:ascii="Arial" w:hAnsi="Arial" w:cs="Arial"/>
          <w:b/>
          <w:sz w:val="18"/>
          <w:szCs w:val="18"/>
        </w:rPr>
      </w:pPr>
    </w:p>
    <w:p w14:paraId="2BB0D088" w14:textId="77777777" w:rsidR="001C626E" w:rsidRPr="004948A4" w:rsidRDefault="00F61384" w:rsidP="001C626E">
      <w:pPr>
        <w:autoSpaceDE w:val="0"/>
        <w:autoSpaceDN w:val="0"/>
        <w:adjustRightInd w:val="0"/>
        <w:jc w:val="center"/>
        <w:rPr>
          <w:rFonts w:ascii="Arial" w:hAnsi="Arial" w:cs="Arial"/>
          <w:b/>
          <w:sz w:val="18"/>
          <w:szCs w:val="18"/>
        </w:rPr>
      </w:pPr>
      <w:r>
        <w:rPr>
          <w:rFonts w:ascii="Arial" w:hAnsi="Arial" w:cs="Arial"/>
          <w:b/>
          <w:sz w:val="18"/>
          <w:szCs w:val="18"/>
        </w:rPr>
        <w:t xml:space="preserve">FINANČNO </w:t>
      </w:r>
      <w:r w:rsidR="001C626E" w:rsidRPr="004948A4">
        <w:rPr>
          <w:rFonts w:ascii="Arial" w:hAnsi="Arial" w:cs="Arial"/>
          <w:b/>
          <w:sz w:val="18"/>
          <w:szCs w:val="18"/>
        </w:rPr>
        <w:t xml:space="preserve">ZAVAROVANJE </w:t>
      </w:r>
      <w:r>
        <w:rPr>
          <w:rFonts w:ascii="Arial" w:hAnsi="Arial" w:cs="Arial"/>
          <w:b/>
          <w:sz w:val="18"/>
          <w:szCs w:val="18"/>
        </w:rPr>
        <w:t>ZA DOBRO IZVEDBO POGODBENIH OBVEZNOSTI</w:t>
      </w:r>
    </w:p>
    <w:p w14:paraId="393CAABA" w14:textId="77777777" w:rsidR="001C626E" w:rsidRPr="004948A4" w:rsidRDefault="001C626E" w:rsidP="001E5D1F">
      <w:pPr>
        <w:pStyle w:val="Odstavekseznama"/>
        <w:numPr>
          <w:ilvl w:val="0"/>
          <w:numId w:val="11"/>
        </w:numPr>
        <w:autoSpaceDE w:val="0"/>
        <w:autoSpaceDN w:val="0"/>
        <w:adjustRightInd w:val="0"/>
        <w:jc w:val="center"/>
        <w:rPr>
          <w:rFonts w:ascii="Arial" w:hAnsi="Arial" w:cs="Arial"/>
          <w:sz w:val="18"/>
          <w:szCs w:val="18"/>
        </w:rPr>
      </w:pPr>
      <w:r w:rsidRPr="004948A4">
        <w:rPr>
          <w:rFonts w:ascii="Arial" w:hAnsi="Arial" w:cs="Arial"/>
          <w:sz w:val="18"/>
          <w:szCs w:val="18"/>
        </w:rPr>
        <w:t>člen</w:t>
      </w:r>
    </w:p>
    <w:p w14:paraId="676E79AF" w14:textId="77777777" w:rsidR="001C626E" w:rsidRPr="004948A4" w:rsidRDefault="001C626E" w:rsidP="001C626E">
      <w:pPr>
        <w:autoSpaceDE w:val="0"/>
        <w:autoSpaceDN w:val="0"/>
        <w:adjustRightInd w:val="0"/>
        <w:jc w:val="both"/>
        <w:rPr>
          <w:rFonts w:ascii="Arial" w:hAnsi="Arial" w:cs="Arial"/>
          <w:sz w:val="18"/>
          <w:szCs w:val="18"/>
        </w:rPr>
      </w:pPr>
      <w:r w:rsidRPr="004948A4">
        <w:rPr>
          <w:rFonts w:ascii="Arial" w:hAnsi="Arial" w:cs="Arial"/>
          <w:sz w:val="18"/>
          <w:szCs w:val="18"/>
        </w:rPr>
        <w:t>Izvajalec se zavezuje izročiti naročniku v roku 10 dni od podpisa pogodbe bančno garancijo oz. kavcijsko zavarovanje pri zavarovalnicah v višini 10% končne pogodbene vrednosti z DDV, z velja</w:t>
      </w:r>
      <w:r w:rsidR="00D314F6">
        <w:rPr>
          <w:rFonts w:ascii="Arial" w:hAnsi="Arial" w:cs="Arial"/>
          <w:sz w:val="18"/>
          <w:szCs w:val="18"/>
        </w:rPr>
        <w:t>vnostjo vsaj še trideset (30) dni po</w:t>
      </w:r>
      <w:r w:rsidR="00D314F6" w:rsidRPr="00D314F6">
        <w:rPr>
          <w:rFonts w:ascii="Arial" w:hAnsi="Arial" w:cs="Arial"/>
          <w:sz w:val="18"/>
          <w:szCs w:val="18"/>
        </w:rPr>
        <w:t xml:space="preserve"> primopredaji predmeta javnega naro</w:t>
      </w:r>
      <w:r w:rsidR="00D314F6" w:rsidRPr="00D314F6">
        <w:rPr>
          <w:rFonts w:ascii="Arial" w:hAnsi="Arial" w:cs="Arial" w:hint="eastAsia"/>
          <w:sz w:val="18"/>
          <w:szCs w:val="18"/>
        </w:rPr>
        <w:t>č</w:t>
      </w:r>
      <w:r w:rsidR="00D314F6" w:rsidRPr="00D314F6">
        <w:rPr>
          <w:rFonts w:ascii="Arial" w:hAnsi="Arial" w:cs="Arial"/>
          <w:sz w:val="18"/>
          <w:szCs w:val="18"/>
        </w:rPr>
        <w:t>ila.</w:t>
      </w:r>
    </w:p>
    <w:p w14:paraId="143F1FCB" w14:textId="77777777" w:rsidR="001C626E" w:rsidRPr="004948A4" w:rsidRDefault="001C626E" w:rsidP="001C626E">
      <w:pPr>
        <w:autoSpaceDE w:val="0"/>
        <w:autoSpaceDN w:val="0"/>
        <w:adjustRightInd w:val="0"/>
        <w:jc w:val="both"/>
        <w:rPr>
          <w:rFonts w:ascii="Arial" w:hAnsi="Arial" w:cs="Arial"/>
          <w:sz w:val="18"/>
          <w:szCs w:val="18"/>
        </w:rPr>
      </w:pPr>
      <w:r w:rsidRPr="004948A4">
        <w:rPr>
          <w:rFonts w:ascii="Arial" w:hAnsi="Arial" w:cs="Arial"/>
          <w:sz w:val="18"/>
          <w:szCs w:val="18"/>
        </w:rPr>
        <w:t>Naročnik bo finančno zavarovanje unovčil v primeru, če izvajalec svoje pogodbene obveznosti ne bo izpolnil v dogovorjeni kakovosti, količini in rokih in na na</w:t>
      </w:r>
      <w:r w:rsidR="00D314F6">
        <w:rPr>
          <w:rFonts w:ascii="Arial" w:hAnsi="Arial" w:cs="Arial"/>
          <w:sz w:val="18"/>
          <w:szCs w:val="18"/>
        </w:rPr>
        <w:t xml:space="preserve">čin, opredeljen v tej pogodbi. </w:t>
      </w:r>
    </w:p>
    <w:p w14:paraId="54B373D4" w14:textId="77777777" w:rsidR="00D8771A" w:rsidRPr="004948A4" w:rsidRDefault="001C626E" w:rsidP="001C626E">
      <w:pPr>
        <w:autoSpaceDE w:val="0"/>
        <w:autoSpaceDN w:val="0"/>
        <w:adjustRightInd w:val="0"/>
        <w:jc w:val="both"/>
        <w:rPr>
          <w:rFonts w:ascii="Arial" w:hAnsi="Arial" w:cs="Arial"/>
          <w:sz w:val="18"/>
          <w:szCs w:val="18"/>
        </w:rPr>
      </w:pPr>
      <w:r w:rsidRPr="004948A4">
        <w:rPr>
          <w:rFonts w:ascii="Arial" w:hAnsi="Arial" w:cs="Arial"/>
          <w:sz w:val="18"/>
          <w:szCs w:val="18"/>
        </w:rPr>
        <w:t>Če med trajanjem izvedbe pogodbe spremeni rok za izvedbo pogodbenih del, kvaliteta in količina, mora ponudnik v roku deset (10) dni od podpisa aneksa k tej pogodbi predložiti novo oz. podaljšano bančno garancijo oz. kavcijsko zavarovanje pri zavarovalnicah s spremenjeno višino garantiranega zneska oz. s spremenjenim rokom veljavnosti</w:t>
      </w:r>
      <w:r w:rsidR="00D8771A">
        <w:rPr>
          <w:rFonts w:ascii="Arial" w:hAnsi="Arial" w:cs="Arial"/>
          <w:sz w:val="18"/>
          <w:szCs w:val="18"/>
        </w:rPr>
        <w:t>, v skladu s spremembo pogodbe.</w:t>
      </w:r>
    </w:p>
    <w:p w14:paraId="66AED59F" w14:textId="77777777" w:rsidR="000149B8" w:rsidRDefault="000149B8" w:rsidP="001C626E">
      <w:pPr>
        <w:autoSpaceDE w:val="0"/>
        <w:autoSpaceDN w:val="0"/>
        <w:adjustRightInd w:val="0"/>
        <w:jc w:val="center"/>
        <w:rPr>
          <w:rFonts w:ascii="Arial" w:hAnsi="Arial" w:cs="Arial"/>
          <w:b/>
          <w:sz w:val="18"/>
          <w:szCs w:val="18"/>
        </w:rPr>
      </w:pPr>
    </w:p>
    <w:p w14:paraId="036F77FE" w14:textId="77777777" w:rsidR="001C626E" w:rsidRPr="004948A4" w:rsidRDefault="001C626E" w:rsidP="001C626E">
      <w:pPr>
        <w:autoSpaceDE w:val="0"/>
        <w:autoSpaceDN w:val="0"/>
        <w:adjustRightInd w:val="0"/>
        <w:jc w:val="center"/>
        <w:rPr>
          <w:rFonts w:ascii="Arial" w:hAnsi="Arial" w:cs="Arial"/>
          <w:b/>
          <w:sz w:val="18"/>
          <w:szCs w:val="18"/>
        </w:rPr>
      </w:pPr>
      <w:r w:rsidRPr="004948A4">
        <w:rPr>
          <w:rFonts w:ascii="Arial" w:hAnsi="Arial" w:cs="Arial"/>
          <w:b/>
          <w:sz w:val="18"/>
          <w:szCs w:val="18"/>
        </w:rPr>
        <w:t>DODATNA IN INTERVENCIJSKA DELA</w:t>
      </w:r>
    </w:p>
    <w:p w14:paraId="665AF4EE" w14:textId="77777777" w:rsidR="001C626E" w:rsidRPr="004948A4" w:rsidRDefault="001C626E" w:rsidP="001E5D1F">
      <w:pPr>
        <w:pStyle w:val="Odstavekseznama"/>
        <w:numPr>
          <w:ilvl w:val="0"/>
          <w:numId w:val="11"/>
        </w:numPr>
        <w:autoSpaceDE w:val="0"/>
        <w:autoSpaceDN w:val="0"/>
        <w:adjustRightInd w:val="0"/>
        <w:jc w:val="center"/>
        <w:rPr>
          <w:rFonts w:ascii="Arial" w:hAnsi="Arial" w:cs="Arial"/>
          <w:sz w:val="18"/>
          <w:szCs w:val="18"/>
        </w:rPr>
      </w:pPr>
      <w:r w:rsidRPr="004948A4">
        <w:rPr>
          <w:rFonts w:ascii="Arial" w:hAnsi="Arial" w:cs="Arial"/>
          <w:sz w:val="18"/>
          <w:szCs w:val="18"/>
        </w:rPr>
        <w:t>člen</w:t>
      </w:r>
    </w:p>
    <w:p w14:paraId="4A734E5D" w14:textId="77777777" w:rsidR="001C626E" w:rsidRPr="004948A4" w:rsidRDefault="001C626E" w:rsidP="001C626E">
      <w:pPr>
        <w:autoSpaceDE w:val="0"/>
        <w:autoSpaceDN w:val="0"/>
        <w:adjustRightInd w:val="0"/>
        <w:jc w:val="both"/>
        <w:rPr>
          <w:rFonts w:ascii="Arial" w:hAnsi="Arial" w:cs="Arial"/>
          <w:sz w:val="18"/>
          <w:szCs w:val="18"/>
        </w:rPr>
      </w:pPr>
      <w:r w:rsidRPr="004948A4">
        <w:rPr>
          <w:rFonts w:ascii="Arial" w:hAnsi="Arial" w:cs="Arial"/>
          <w:sz w:val="18"/>
          <w:szCs w:val="18"/>
        </w:rPr>
        <w:t xml:space="preserve">Za dodatna (presežna, manjkajoča, nepredvidena, …) ali nova dela - pozneje naročena, ki bi se izkazala za potrebna šele po sklenitvi te pogodbe, lahko naročnik odda naročilo izvajalcu osnovnega naročila skladno s 95. členom </w:t>
      </w:r>
      <w:r w:rsidR="002E0AA6">
        <w:rPr>
          <w:rFonts w:ascii="Arial" w:hAnsi="Arial" w:cs="Arial"/>
          <w:sz w:val="18"/>
          <w:szCs w:val="18"/>
        </w:rPr>
        <w:t>ZJN-3</w:t>
      </w:r>
      <w:r w:rsidRPr="004948A4">
        <w:rPr>
          <w:rFonts w:ascii="Arial" w:hAnsi="Arial" w:cs="Arial"/>
          <w:sz w:val="18"/>
          <w:szCs w:val="18"/>
        </w:rPr>
        <w:t>. V primerih iz navedenega člena se lahko pogodba o izvedbi javnega naročila spremeni brez novega postopka javnega naročanja. Z izvajalcem se v tem primeru sklene aneks k osnovni pogodbi ali nova pogodba.</w:t>
      </w:r>
    </w:p>
    <w:p w14:paraId="449221F2" w14:textId="77777777" w:rsidR="002918FA" w:rsidRPr="004948A4" w:rsidRDefault="001C626E" w:rsidP="00D8771A">
      <w:pPr>
        <w:autoSpaceDE w:val="0"/>
        <w:autoSpaceDN w:val="0"/>
        <w:adjustRightInd w:val="0"/>
        <w:jc w:val="both"/>
        <w:rPr>
          <w:rFonts w:ascii="Arial" w:hAnsi="Arial" w:cs="Arial"/>
          <w:sz w:val="18"/>
          <w:szCs w:val="18"/>
        </w:rPr>
      </w:pPr>
      <w:r w:rsidRPr="004948A4">
        <w:rPr>
          <w:rFonts w:ascii="Arial" w:hAnsi="Arial" w:cs="Arial"/>
          <w:sz w:val="18"/>
          <w:szCs w:val="18"/>
        </w:rPr>
        <w:t xml:space="preserve">Z izvajalcem se sklene aneks k osnovni pogodbi ali novo pogodbo. Podlaga za določitev vrednosti  dodatnih del so cene na enoto in drugi kalkulativni elementi iz osnovne pogodbe, </w:t>
      </w:r>
      <w:r w:rsidR="00D8771A">
        <w:rPr>
          <w:rFonts w:ascii="Arial" w:hAnsi="Arial" w:cs="Arial"/>
          <w:sz w:val="18"/>
          <w:szCs w:val="18"/>
        </w:rPr>
        <w:t>vključno z morebitnimi popusti.</w:t>
      </w:r>
    </w:p>
    <w:p w14:paraId="352D2ACA" w14:textId="77777777" w:rsidR="00F54EE6" w:rsidRPr="004948A4" w:rsidRDefault="00F54EE6" w:rsidP="001E5D1F">
      <w:pPr>
        <w:pStyle w:val="Odstavekseznama"/>
        <w:numPr>
          <w:ilvl w:val="0"/>
          <w:numId w:val="11"/>
        </w:num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120"/>
        <w:jc w:val="center"/>
        <w:rPr>
          <w:rFonts w:ascii="Arial" w:hAnsi="Arial" w:cs="Arial"/>
          <w:sz w:val="18"/>
          <w:szCs w:val="18"/>
        </w:rPr>
      </w:pPr>
      <w:r w:rsidRPr="004948A4">
        <w:rPr>
          <w:rFonts w:ascii="Arial" w:hAnsi="Arial" w:cs="Arial"/>
          <w:sz w:val="18"/>
          <w:szCs w:val="18"/>
        </w:rPr>
        <w:t>člen</w:t>
      </w:r>
    </w:p>
    <w:p w14:paraId="20CF541D" w14:textId="77777777" w:rsidR="00F54EE6" w:rsidRPr="004948A4" w:rsidRDefault="001C626E" w:rsidP="00F54EE6">
      <w:pPr>
        <w:overflowPunct w:val="0"/>
        <w:autoSpaceDE w:val="0"/>
        <w:contextualSpacing/>
        <w:jc w:val="both"/>
        <w:textAlignment w:val="baseline"/>
        <w:rPr>
          <w:rFonts w:ascii="Arial" w:hAnsi="Arial" w:cs="Arial"/>
          <w:sz w:val="18"/>
          <w:szCs w:val="18"/>
          <w:lang w:eastAsia="ar-SA"/>
        </w:rPr>
      </w:pPr>
      <w:r w:rsidRPr="004948A4">
        <w:rPr>
          <w:rFonts w:ascii="Arial" w:hAnsi="Arial" w:cs="Arial"/>
          <w:sz w:val="18"/>
          <w:szCs w:val="18"/>
          <w:lang w:eastAsia="ar-SA"/>
        </w:rPr>
        <w:t>Izv</w:t>
      </w:r>
      <w:r w:rsidR="009E10AF" w:rsidRPr="004948A4">
        <w:rPr>
          <w:rFonts w:ascii="Arial" w:hAnsi="Arial" w:cs="Arial"/>
          <w:sz w:val="18"/>
          <w:szCs w:val="18"/>
          <w:lang w:eastAsia="ar-SA"/>
        </w:rPr>
        <w:t>ajalec</w:t>
      </w:r>
      <w:r w:rsidR="00F54EE6" w:rsidRPr="004948A4">
        <w:rPr>
          <w:rFonts w:ascii="Arial" w:hAnsi="Arial" w:cs="Arial"/>
          <w:sz w:val="18"/>
          <w:szCs w:val="18"/>
          <w:lang w:eastAsia="ar-SA"/>
        </w:rPr>
        <w:t xml:space="preserve"> </w:t>
      </w:r>
      <w:r w:rsidR="00F712D5" w:rsidRPr="004948A4">
        <w:rPr>
          <w:rFonts w:ascii="Arial" w:hAnsi="Arial" w:cs="Arial"/>
          <w:sz w:val="18"/>
          <w:szCs w:val="18"/>
          <w:lang w:eastAsia="ar-SA"/>
        </w:rPr>
        <w:t>na</w:t>
      </w:r>
      <w:r w:rsidRPr="004948A4">
        <w:rPr>
          <w:rFonts w:ascii="Arial" w:hAnsi="Arial" w:cs="Arial"/>
          <w:sz w:val="18"/>
          <w:szCs w:val="18"/>
          <w:lang w:eastAsia="ar-SA"/>
        </w:rPr>
        <w:t>roč</w:t>
      </w:r>
      <w:r w:rsidR="00F712D5" w:rsidRPr="004948A4">
        <w:rPr>
          <w:rFonts w:ascii="Arial" w:hAnsi="Arial" w:cs="Arial"/>
          <w:sz w:val="18"/>
          <w:szCs w:val="18"/>
          <w:lang w:eastAsia="ar-SA"/>
        </w:rPr>
        <w:t>nik</w:t>
      </w:r>
      <w:r w:rsidR="00F54EE6" w:rsidRPr="004948A4">
        <w:rPr>
          <w:rFonts w:ascii="Arial" w:hAnsi="Arial" w:cs="Arial"/>
          <w:sz w:val="18"/>
          <w:szCs w:val="18"/>
          <w:lang w:eastAsia="ar-SA"/>
        </w:rPr>
        <w:t xml:space="preserve">a pooblašča, da lahko le-ta na podlagi potrjenega računa neposredno plačuje podizvajalcem. </w:t>
      </w:r>
      <w:r w:rsidRPr="004948A4">
        <w:rPr>
          <w:rFonts w:ascii="Arial" w:hAnsi="Arial" w:cs="Arial"/>
          <w:sz w:val="18"/>
          <w:szCs w:val="18"/>
          <w:lang w:eastAsia="ar-SA"/>
        </w:rPr>
        <w:t>Izv</w:t>
      </w:r>
      <w:r w:rsidR="005B1756" w:rsidRPr="004948A4">
        <w:rPr>
          <w:rFonts w:ascii="Arial" w:hAnsi="Arial" w:cs="Arial"/>
          <w:sz w:val="18"/>
          <w:szCs w:val="18"/>
          <w:lang w:eastAsia="ar-SA"/>
        </w:rPr>
        <w:t>ajalec</w:t>
      </w:r>
      <w:r w:rsidR="00F54EE6" w:rsidRPr="004948A4">
        <w:rPr>
          <w:rFonts w:ascii="Arial" w:hAnsi="Arial" w:cs="Arial"/>
          <w:sz w:val="18"/>
          <w:szCs w:val="18"/>
          <w:lang w:eastAsia="ar-SA"/>
        </w:rPr>
        <w:t xml:space="preserve"> mora k računu obvezno priložiti specifikacijo obveznosti za plačilo opravljenih del, ki jih je izvedel sam, in opravljenih del, ki jih je izvedel podizvajalec (tabelo) ter potrjene situacije oz. račune svojih podizvajalcev. </w:t>
      </w:r>
    </w:p>
    <w:p w14:paraId="4CDA9003" w14:textId="77777777" w:rsidR="00F54EE6" w:rsidRPr="004948A4" w:rsidRDefault="00F712D5" w:rsidP="00F54EE6">
      <w:pPr>
        <w:overflowPunct w:val="0"/>
        <w:autoSpaceDE w:val="0"/>
        <w:jc w:val="both"/>
        <w:textAlignment w:val="baseline"/>
        <w:rPr>
          <w:rFonts w:ascii="Arial" w:hAnsi="Arial" w:cs="Arial"/>
          <w:sz w:val="18"/>
          <w:szCs w:val="18"/>
          <w:lang w:eastAsia="ar-SA"/>
        </w:rPr>
      </w:pPr>
      <w:r w:rsidRPr="004948A4">
        <w:rPr>
          <w:rFonts w:ascii="Arial" w:hAnsi="Arial" w:cs="Arial"/>
          <w:sz w:val="18"/>
          <w:szCs w:val="18"/>
          <w:lang w:eastAsia="ar-SA"/>
        </w:rPr>
        <w:t>Na</w:t>
      </w:r>
      <w:r w:rsidR="001C626E" w:rsidRPr="004948A4">
        <w:rPr>
          <w:rFonts w:ascii="Arial" w:hAnsi="Arial" w:cs="Arial"/>
          <w:sz w:val="18"/>
          <w:szCs w:val="18"/>
          <w:lang w:eastAsia="ar-SA"/>
        </w:rPr>
        <w:t>roč</w:t>
      </w:r>
      <w:r w:rsidRPr="004948A4">
        <w:rPr>
          <w:rFonts w:ascii="Arial" w:hAnsi="Arial" w:cs="Arial"/>
          <w:sz w:val="18"/>
          <w:szCs w:val="18"/>
          <w:lang w:eastAsia="ar-SA"/>
        </w:rPr>
        <w:t>nik</w:t>
      </w:r>
      <w:r w:rsidR="00F54EE6" w:rsidRPr="004948A4">
        <w:rPr>
          <w:rFonts w:ascii="Arial" w:hAnsi="Arial" w:cs="Arial"/>
          <w:sz w:val="18"/>
          <w:szCs w:val="18"/>
          <w:lang w:eastAsia="ar-SA"/>
        </w:rPr>
        <w:t xml:space="preserve"> pisno obvesti </w:t>
      </w:r>
      <w:r w:rsidR="001C626E" w:rsidRPr="004948A4">
        <w:rPr>
          <w:rFonts w:ascii="Arial" w:hAnsi="Arial" w:cs="Arial"/>
          <w:sz w:val="18"/>
          <w:szCs w:val="18"/>
          <w:lang w:eastAsia="ar-SA"/>
        </w:rPr>
        <w:t>izv</w:t>
      </w:r>
      <w:r w:rsidR="00D6020C" w:rsidRPr="004948A4">
        <w:rPr>
          <w:rFonts w:ascii="Arial" w:hAnsi="Arial" w:cs="Arial"/>
          <w:sz w:val="18"/>
          <w:szCs w:val="18"/>
          <w:lang w:eastAsia="ar-SA"/>
        </w:rPr>
        <w:t>ajalc</w:t>
      </w:r>
      <w:r w:rsidR="00F54EE6" w:rsidRPr="004948A4">
        <w:rPr>
          <w:rFonts w:ascii="Arial" w:hAnsi="Arial" w:cs="Arial"/>
          <w:sz w:val="18"/>
          <w:szCs w:val="18"/>
          <w:lang w:eastAsia="ar-SA"/>
        </w:rPr>
        <w:t xml:space="preserve">a na e-naslov ______________________ o datumu in višini nakazila podizvajalcu. Z dnem plačila preneha obveznost </w:t>
      </w:r>
      <w:r w:rsidRPr="004948A4">
        <w:rPr>
          <w:rFonts w:ascii="Arial" w:hAnsi="Arial" w:cs="Arial"/>
          <w:sz w:val="18"/>
          <w:szCs w:val="18"/>
          <w:lang w:eastAsia="ar-SA"/>
        </w:rPr>
        <w:t>na</w:t>
      </w:r>
      <w:r w:rsidR="001C626E" w:rsidRPr="004948A4">
        <w:rPr>
          <w:rFonts w:ascii="Arial" w:hAnsi="Arial" w:cs="Arial"/>
          <w:sz w:val="18"/>
          <w:szCs w:val="18"/>
          <w:lang w:eastAsia="ar-SA"/>
        </w:rPr>
        <w:t>ročn</w:t>
      </w:r>
      <w:r w:rsidRPr="004948A4">
        <w:rPr>
          <w:rFonts w:ascii="Arial" w:hAnsi="Arial" w:cs="Arial"/>
          <w:sz w:val="18"/>
          <w:szCs w:val="18"/>
          <w:lang w:eastAsia="ar-SA"/>
        </w:rPr>
        <w:t>ik</w:t>
      </w:r>
      <w:r w:rsidR="00F54EE6" w:rsidRPr="004948A4">
        <w:rPr>
          <w:rFonts w:ascii="Arial" w:hAnsi="Arial" w:cs="Arial"/>
          <w:sz w:val="18"/>
          <w:szCs w:val="18"/>
          <w:lang w:eastAsia="ar-SA"/>
        </w:rPr>
        <w:t xml:space="preserve">a do </w:t>
      </w:r>
      <w:r w:rsidR="001C626E" w:rsidRPr="004948A4">
        <w:rPr>
          <w:rFonts w:ascii="Arial" w:hAnsi="Arial" w:cs="Arial"/>
          <w:sz w:val="18"/>
          <w:szCs w:val="18"/>
          <w:lang w:eastAsia="ar-SA"/>
        </w:rPr>
        <w:t>izv</w:t>
      </w:r>
      <w:r w:rsidR="00D6020C" w:rsidRPr="004948A4">
        <w:rPr>
          <w:rFonts w:ascii="Arial" w:hAnsi="Arial" w:cs="Arial"/>
          <w:sz w:val="18"/>
          <w:szCs w:val="18"/>
          <w:lang w:eastAsia="ar-SA"/>
        </w:rPr>
        <w:t>ajalc</w:t>
      </w:r>
      <w:r w:rsidR="00F54EE6" w:rsidRPr="004948A4">
        <w:rPr>
          <w:rFonts w:ascii="Arial" w:hAnsi="Arial" w:cs="Arial"/>
          <w:sz w:val="18"/>
          <w:szCs w:val="18"/>
          <w:lang w:eastAsia="ar-SA"/>
        </w:rPr>
        <w:t>a iz naslova neposrednega plačila podizvajalcem.</w:t>
      </w:r>
    </w:p>
    <w:p w14:paraId="77D394C2" w14:textId="77777777" w:rsidR="00F54EE6" w:rsidRPr="004948A4" w:rsidRDefault="00F54EE6" w:rsidP="00F54EE6">
      <w:pPr>
        <w:shd w:val="clear" w:color="auto" w:fill="FFFFFF"/>
        <w:spacing w:line="240" w:lineRule="exact"/>
        <w:ind w:left="24"/>
        <w:jc w:val="both"/>
        <w:rPr>
          <w:rFonts w:ascii="Arial" w:hAnsi="Arial" w:cs="Arial"/>
          <w:b/>
          <w:bCs/>
          <w:i/>
          <w:iCs/>
          <w:spacing w:val="-1"/>
          <w:sz w:val="18"/>
          <w:szCs w:val="18"/>
        </w:rPr>
      </w:pPr>
      <w:r w:rsidRPr="004948A4">
        <w:rPr>
          <w:rFonts w:ascii="Arial" w:hAnsi="Arial" w:cs="Arial"/>
          <w:b/>
          <w:bCs/>
          <w:i/>
          <w:iCs/>
          <w:spacing w:val="3"/>
          <w:sz w:val="18"/>
          <w:szCs w:val="18"/>
        </w:rPr>
        <w:t>(opomba: ta člen bo v pogodbi v primeru, da nominirani podizvajalec zahteva neposredno plačilo</w:t>
      </w:r>
      <w:r w:rsidRPr="004948A4">
        <w:rPr>
          <w:rFonts w:ascii="Arial" w:hAnsi="Arial" w:cs="Arial"/>
          <w:b/>
          <w:bCs/>
          <w:i/>
          <w:iCs/>
          <w:spacing w:val="-1"/>
          <w:sz w:val="18"/>
          <w:szCs w:val="18"/>
        </w:rPr>
        <w:t>).</w:t>
      </w:r>
    </w:p>
    <w:p w14:paraId="0AFED63C" w14:textId="77777777" w:rsidR="00F54EE6" w:rsidRPr="004948A4" w:rsidRDefault="00F54EE6" w:rsidP="00F54EE6">
      <w:pPr>
        <w:autoSpaceDE w:val="0"/>
        <w:autoSpaceDN w:val="0"/>
        <w:adjustRightInd w:val="0"/>
        <w:spacing w:before="480" w:after="120"/>
        <w:jc w:val="center"/>
        <w:rPr>
          <w:rFonts w:ascii="Arial" w:hAnsi="Arial" w:cs="Arial"/>
          <w:b/>
          <w:bCs/>
          <w:sz w:val="18"/>
          <w:szCs w:val="18"/>
        </w:rPr>
      </w:pPr>
      <w:r w:rsidRPr="004948A4">
        <w:rPr>
          <w:rFonts w:ascii="Arial" w:hAnsi="Arial" w:cs="Arial"/>
          <w:b/>
          <w:bCs/>
          <w:sz w:val="18"/>
          <w:szCs w:val="18"/>
        </w:rPr>
        <w:t>POOBLAŠČENI PREDSTAVNIKI POGODBENIH STRANK</w:t>
      </w:r>
    </w:p>
    <w:p w14:paraId="6D6D63BB" w14:textId="77777777" w:rsidR="00F54EE6" w:rsidRPr="004948A4" w:rsidRDefault="00F54EE6" w:rsidP="001E5D1F">
      <w:pPr>
        <w:pStyle w:val="Odstavekseznama"/>
        <w:numPr>
          <w:ilvl w:val="0"/>
          <w:numId w:val="11"/>
        </w:numPr>
        <w:autoSpaceDE w:val="0"/>
        <w:autoSpaceDN w:val="0"/>
        <w:adjustRightInd w:val="0"/>
        <w:spacing w:before="240" w:after="120"/>
        <w:jc w:val="center"/>
        <w:rPr>
          <w:rFonts w:ascii="Arial" w:hAnsi="Arial" w:cs="Arial"/>
          <w:sz w:val="18"/>
          <w:szCs w:val="18"/>
        </w:rPr>
      </w:pPr>
      <w:r w:rsidRPr="004948A4">
        <w:rPr>
          <w:rFonts w:ascii="Arial" w:hAnsi="Arial" w:cs="Arial"/>
          <w:sz w:val="18"/>
          <w:szCs w:val="18"/>
        </w:rPr>
        <w:lastRenderedPageBreak/>
        <w:t>člen</w:t>
      </w:r>
    </w:p>
    <w:p w14:paraId="1897F605" w14:textId="77777777" w:rsidR="00F54EE6" w:rsidRPr="004948A4" w:rsidRDefault="00D11E5C" w:rsidP="00F54EE6">
      <w:pPr>
        <w:overflowPunct w:val="0"/>
        <w:autoSpaceDE w:val="0"/>
        <w:spacing w:before="60" w:after="60"/>
        <w:jc w:val="both"/>
        <w:textAlignment w:val="baseline"/>
        <w:rPr>
          <w:rFonts w:ascii="Arial" w:hAnsi="Arial" w:cs="Arial"/>
          <w:sz w:val="18"/>
          <w:szCs w:val="18"/>
          <w:lang w:eastAsia="ar-SA"/>
        </w:rPr>
      </w:pPr>
      <w:r w:rsidRPr="004948A4">
        <w:rPr>
          <w:rFonts w:ascii="Arial" w:hAnsi="Arial" w:cs="Arial"/>
          <w:sz w:val="18"/>
          <w:szCs w:val="18"/>
          <w:lang w:eastAsia="ar-SA"/>
        </w:rPr>
        <w:t>Pooblaščeni predstavnik</w:t>
      </w:r>
      <w:r w:rsidR="009E10AF" w:rsidRPr="004948A4">
        <w:rPr>
          <w:rFonts w:ascii="Arial" w:hAnsi="Arial" w:cs="Arial"/>
        </w:rPr>
        <w:t xml:space="preserve"> </w:t>
      </w:r>
      <w:r w:rsidR="001C626E" w:rsidRPr="004948A4">
        <w:rPr>
          <w:rFonts w:ascii="Arial" w:hAnsi="Arial" w:cs="Arial"/>
          <w:sz w:val="18"/>
          <w:szCs w:val="18"/>
          <w:lang w:eastAsia="ar-SA"/>
        </w:rPr>
        <w:t>izva</w:t>
      </w:r>
      <w:r w:rsidR="00682EFC" w:rsidRPr="004948A4">
        <w:rPr>
          <w:rFonts w:ascii="Arial" w:hAnsi="Arial" w:cs="Arial"/>
          <w:sz w:val="18"/>
          <w:szCs w:val="18"/>
          <w:lang w:eastAsia="ar-SA"/>
        </w:rPr>
        <w:t>jal</w:t>
      </w:r>
      <w:r w:rsidR="009E10AF" w:rsidRPr="004948A4">
        <w:rPr>
          <w:rFonts w:ascii="Arial" w:hAnsi="Arial" w:cs="Arial"/>
          <w:sz w:val="18"/>
          <w:szCs w:val="18"/>
          <w:lang w:eastAsia="ar-SA"/>
        </w:rPr>
        <w:t>c</w:t>
      </w:r>
      <w:r w:rsidR="00682EFC" w:rsidRPr="004948A4">
        <w:rPr>
          <w:rFonts w:ascii="Arial" w:hAnsi="Arial" w:cs="Arial"/>
          <w:sz w:val="18"/>
          <w:szCs w:val="18"/>
          <w:lang w:eastAsia="ar-SA"/>
        </w:rPr>
        <w:t>a</w:t>
      </w:r>
      <w:r w:rsidR="00F54EE6" w:rsidRPr="004948A4">
        <w:rPr>
          <w:rFonts w:ascii="Arial" w:hAnsi="Arial" w:cs="Arial"/>
          <w:sz w:val="18"/>
          <w:szCs w:val="18"/>
          <w:lang w:eastAsia="ar-SA"/>
        </w:rPr>
        <w:t xml:space="preserve"> po tej pogodbi je _______________________________________. </w:t>
      </w:r>
    </w:p>
    <w:p w14:paraId="18C5E5AD" w14:textId="77777777" w:rsidR="00C31E4C" w:rsidRDefault="00C31E4C" w:rsidP="00C31E4C">
      <w:pPr>
        <w:autoSpaceDE w:val="0"/>
        <w:autoSpaceDN w:val="0"/>
        <w:adjustRightInd w:val="0"/>
        <w:jc w:val="both"/>
        <w:rPr>
          <w:rFonts w:ascii="Arial" w:hAnsi="Arial" w:cs="Arial"/>
          <w:sz w:val="18"/>
          <w:szCs w:val="18"/>
          <w:lang w:eastAsia="ar-SA"/>
        </w:rPr>
      </w:pPr>
      <w:r w:rsidRPr="004948A4">
        <w:rPr>
          <w:rFonts w:ascii="Arial" w:hAnsi="Arial" w:cs="Arial"/>
          <w:sz w:val="18"/>
          <w:szCs w:val="18"/>
          <w:lang w:eastAsia="ar-SA"/>
        </w:rPr>
        <w:t xml:space="preserve">Odgovorna oseba </w:t>
      </w:r>
      <w:r w:rsidR="00D314F6">
        <w:rPr>
          <w:rFonts w:ascii="Arial" w:hAnsi="Arial" w:cs="Arial"/>
          <w:sz w:val="18"/>
          <w:szCs w:val="18"/>
          <w:lang w:eastAsia="ar-SA"/>
        </w:rPr>
        <w:t xml:space="preserve">in skrbnik pogodbe </w:t>
      </w:r>
      <w:r w:rsidRPr="004948A4">
        <w:rPr>
          <w:rFonts w:ascii="Arial" w:hAnsi="Arial" w:cs="Arial"/>
          <w:sz w:val="18"/>
          <w:szCs w:val="18"/>
          <w:lang w:eastAsia="ar-SA"/>
        </w:rPr>
        <w:t>s strani naročnika je Marjan Klepec</w:t>
      </w:r>
      <w:r w:rsidR="002E0AA6">
        <w:rPr>
          <w:rFonts w:ascii="Arial" w:hAnsi="Arial" w:cs="Arial"/>
          <w:sz w:val="18"/>
          <w:szCs w:val="18"/>
          <w:lang w:eastAsia="ar-SA"/>
        </w:rPr>
        <w:t>,</w:t>
      </w:r>
      <w:r w:rsidRPr="004948A4">
        <w:rPr>
          <w:rFonts w:ascii="Arial" w:hAnsi="Arial" w:cs="Arial"/>
          <w:sz w:val="18"/>
          <w:szCs w:val="18"/>
          <w:lang w:eastAsia="ar-SA"/>
        </w:rPr>
        <w:t xml:space="preserve"> s strani izvajalca pa ______________________.</w:t>
      </w:r>
    </w:p>
    <w:p w14:paraId="7B08D8BD" w14:textId="77777777" w:rsidR="00D314F6" w:rsidRPr="004948A4" w:rsidRDefault="00D314F6" w:rsidP="00C31E4C">
      <w:pPr>
        <w:autoSpaceDE w:val="0"/>
        <w:autoSpaceDN w:val="0"/>
        <w:adjustRightInd w:val="0"/>
        <w:jc w:val="both"/>
        <w:rPr>
          <w:rFonts w:ascii="Arial" w:hAnsi="Arial" w:cs="Arial"/>
          <w:sz w:val="18"/>
          <w:szCs w:val="18"/>
          <w:lang w:eastAsia="ar-SA"/>
        </w:rPr>
      </w:pPr>
      <w:r w:rsidRPr="00D314F6">
        <w:rPr>
          <w:rFonts w:ascii="Arial" w:hAnsi="Arial" w:cs="Arial"/>
          <w:sz w:val="18"/>
          <w:szCs w:val="18"/>
          <w:lang w:eastAsia="ar-SA"/>
        </w:rPr>
        <w:t>Odgovorni vodja del je __________________________</w:t>
      </w:r>
      <w:r>
        <w:rPr>
          <w:rFonts w:ascii="Arial" w:hAnsi="Arial" w:cs="Arial"/>
          <w:sz w:val="18"/>
          <w:szCs w:val="18"/>
          <w:lang w:eastAsia="ar-SA"/>
        </w:rPr>
        <w:t>.</w:t>
      </w:r>
    </w:p>
    <w:p w14:paraId="1D6FC206" w14:textId="77777777" w:rsidR="00F54EE6" w:rsidRPr="004948A4" w:rsidRDefault="00F54EE6" w:rsidP="00C31E4C">
      <w:pPr>
        <w:autoSpaceDE w:val="0"/>
        <w:autoSpaceDN w:val="0"/>
        <w:adjustRightInd w:val="0"/>
        <w:jc w:val="both"/>
        <w:rPr>
          <w:rFonts w:ascii="Arial" w:hAnsi="Arial" w:cs="Arial"/>
          <w:sz w:val="18"/>
          <w:szCs w:val="18"/>
        </w:rPr>
      </w:pPr>
      <w:r w:rsidRPr="004948A4">
        <w:rPr>
          <w:rFonts w:ascii="Arial" w:hAnsi="Arial" w:cs="Arial"/>
          <w:sz w:val="18"/>
          <w:szCs w:val="18"/>
        </w:rPr>
        <w:t>V primeru zamenjave pooblaščenih predstavnikov morata pogodbeni stranki pisno obvestiti druga drugo</w:t>
      </w:r>
      <w:r w:rsidR="002E0AA6">
        <w:rPr>
          <w:rFonts w:ascii="Arial" w:hAnsi="Arial" w:cs="Arial"/>
          <w:sz w:val="18"/>
          <w:szCs w:val="18"/>
        </w:rPr>
        <w:t>,</w:t>
      </w:r>
      <w:r w:rsidRPr="004948A4">
        <w:rPr>
          <w:rFonts w:ascii="Arial" w:hAnsi="Arial" w:cs="Arial"/>
          <w:sz w:val="18"/>
          <w:szCs w:val="18"/>
        </w:rPr>
        <w:t xml:space="preserve"> in sicer z navedbo dneva prenehanja pooblastila in o imenu novih odgovornih predstavnikov.</w:t>
      </w:r>
    </w:p>
    <w:p w14:paraId="6373214A" w14:textId="77777777" w:rsidR="00D314F6" w:rsidRPr="00D314F6" w:rsidRDefault="00D314F6" w:rsidP="00D314F6">
      <w:pPr>
        <w:autoSpaceDE w:val="0"/>
        <w:autoSpaceDN w:val="0"/>
        <w:adjustRightInd w:val="0"/>
        <w:spacing w:before="480" w:after="120"/>
        <w:jc w:val="center"/>
        <w:rPr>
          <w:rFonts w:ascii="Arial" w:hAnsi="Arial" w:cs="Arial"/>
          <w:b/>
          <w:bCs/>
          <w:sz w:val="18"/>
          <w:szCs w:val="20"/>
        </w:rPr>
      </w:pPr>
      <w:r w:rsidRPr="00D314F6">
        <w:rPr>
          <w:rFonts w:ascii="Arial" w:hAnsi="Arial" w:cs="Arial"/>
          <w:b/>
          <w:bCs/>
          <w:sz w:val="18"/>
          <w:szCs w:val="20"/>
        </w:rPr>
        <w:t>PREHOD RIZIKA, ČAS IN NAČIN IZROČITVE</w:t>
      </w:r>
    </w:p>
    <w:p w14:paraId="52D10E2A" w14:textId="77777777" w:rsidR="00D314F6" w:rsidRPr="00D314F6" w:rsidRDefault="00D314F6" w:rsidP="00D314F6">
      <w:pPr>
        <w:pStyle w:val="Odstavekseznama"/>
        <w:numPr>
          <w:ilvl w:val="0"/>
          <w:numId w:val="11"/>
        </w:numPr>
        <w:autoSpaceDE w:val="0"/>
        <w:autoSpaceDN w:val="0"/>
        <w:adjustRightInd w:val="0"/>
        <w:spacing w:before="240" w:after="120"/>
        <w:jc w:val="center"/>
        <w:rPr>
          <w:rFonts w:ascii="Arial" w:hAnsi="Arial" w:cs="Arial"/>
          <w:sz w:val="18"/>
          <w:szCs w:val="20"/>
        </w:rPr>
      </w:pPr>
      <w:r w:rsidRPr="00D314F6">
        <w:rPr>
          <w:rFonts w:ascii="Arial" w:hAnsi="Arial" w:cs="Arial"/>
          <w:sz w:val="18"/>
          <w:szCs w:val="20"/>
        </w:rPr>
        <w:t>člen</w:t>
      </w:r>
    </w:p>
    <w:p w14:paraId="39194BE2" w14:textId="77777777" w:rsidR="00D314F6" w:rsidRPr="00D314F6" w:rsidRDefault="00D314F6" w:rsidP="00D314F6">
      <w:pPr>
        <w:autoSpaceDE w:val="0"/>
        <w:autoSpaceDN w:val="0"/>
        <w:adjustRightInd w:val="0"/>
        <w:jc w:val="both"/>
        <w:rPr>
          <w:rFonts w:ascii="Arial" w:hAnsi="Arial" w:cs="Arial"/>
          <w:sz w:val="18"/>
          <w:szCs w:val="20"/>
        </w:rPr>
      </w:pPr>
      <w:r w:rsidRPr="00D314F6">
        <w:rPr>
          <w:rFonts w:ascii="Arial" w:hAnsi="Arial" w:cs="Arial"/>
          <w:sz w:val="18"/>
          <w:szCs w:val="20"/>
        </w:rPr>
        <w:t xml:space="preserve">Odgovornost za riziko preide od izvajalca k naročniku po uspešni primopredaji, razen jamstva za napake po </w:t>
      </w:r>
      <w:r>
        <w:rPr>
          <w:rFonts w:ascii="Arial" w:hAnsi="Arial" w:cs="Arial"/>
          <w:sz w:val="18"/>
          <w:szCs w:val="20"/>
        </w:rPr>
        <w:t>določilih o garancijskih rokih.</w:t>
      </w:r>
    </w:p>
    <w:p w14:paraId="1A80E2CA" w14:textId="77777777" w:rsidR="00D314F6" w:rsidRPr="00D314F6" w:rsidRDefault="00D314F6" w:rsidP="00D314F6">
      <w:pPr>
        <w:autoSpaceDE w:val="0"/>
        <w:autoSpaceDN w:val="0"/>
        <w:adjustRightInd w:val="0"/>
        <w:jc w:val="both"/>
        <w:rPr>
          <w:rFonts w:ascii="Arial" w:hAnsi="Arial" w:cs="Arial"/>
          <w:sz w:val="18"/>
          <w:szCs w:val="20"/>
        </w:rPr>
      </w:pPr>
      <w:r w:rsidRPr="00D314F6">
        <w:rPr>
          <w:rFonts w:ascii="Arial" w:hAnsi="Arial" w:cs="Arial"/>
          <w:sz w:val="18"/>
          <w:szCs w:val="20"/>
        </w:rPr>
        <w:t>Izročitev se opravi skladno s terminskim planom oziroma dejansko izvedbo. To je mogoče opraviti na podlagi uspešno opravljene primopredaje z zapisnikom oz. z zapisnikom o odpravi morebitnih pomanjkljivosti, ugotovljenih pri primopredaji ter z izročitvijo vse pogodbeno opredeljene oziroma potrebne dokumentacije, ki se jih izroči odgovornemu predstavniku naročnika.</w:t>
      </w:r>
    </w:p>
    <w:p w14:paraId="5D891003" w14:textId="77777777" w:rsidR="00D314F6" w:rsidRPr="00D314F6" w:rsidRDefault="00D314F6" w:rsidP="00D314F6">
      <w:pPr>
        <w:autoSpaceDE w:val="0"/>
        <w:autoSpaceDN w:val="0"/>
        <w:adjustRightInd w:val="0"/>
        <w:spacing w:before="480" w:after="120"/>
        <w:jc w:val="center"/>
        <w:rPr>
          <w:rFonts w:ascii="Arial" w:hAnsi="Arial" w:cs="Arial"/>
          <w:b/>
          <w:bCs/>
          <w:sz w:val="18"/>
          <w:szCs w:val="20"/>
        </w:rPr>
      </w:pPr>
      <w:r w:rsidRPr="00D314F6">
        <w:rPr>
          <w:rFonts w:ascii="Arial" w:hAnsi="Arial" w:cs="Arial"/>
          <w:b/>
          <w:bCs/>
          <w:sz w:val="18"/>
          <w:szCs w:val="20"/>
        </w:rPr>
        <w:t>GARANCIJSKE OBVEZNOSTI, ODPRAVA NAPAK, PREDPISI, NORMATIVI, NADZOR</w:t>
      </w:r>
    </w:p>
    <w:p w14:paraId="6E381881" w14:textId="77777777" w:rsidR="00D314F6" w:rsidRPr="00D314F6" w:rsidRDefault="00D314F6" w:rsidP="00D314F6">
      <w:pPr>
        <w:pStyle w:val="Odstavekseznama"/>
        <w:numPr>
          <w:ilvl w:val="0"/>
          <w:numId w:val="11"/>
        </w:numPr>
        <w:autoSpaceDE w:val="0"/>
        <w:autoSpaceDN w:val="0"/>
        <w:adjustRightInd w:val="0"/>
        <w:spacing w:before="240" w:after="120"/>
        <w:jc w:val="center"/>
        <w:rPr>
          <w:rFonts w:ascii="Arial" w:hAnsi="Arial" w:cs="Arial"/>
          <w:sz w:val="18"/>
          <w:szCs w:val="20"/>
        </w:rPr>
      </w:pPr>
      <w:r w:rsidRPr="00D314F6">
        <w:rPr>
          <w:rFonts w:ascii="Arial" w:hAnsi="Arial" w:cs="Arial"/>
          <w:sz w:val="18"/>
          <w:szCs w:val="20"/>
        </w:rPr>
        <w:t>člen</w:t>
      </w:r>
    </w:p>
    <w:p w14:paraId="79110FC3" w14:textId="77777777" w:rsidR="00D314F6" w:rsidRPr="00D314F6" w:rsidRDefault="00D314F6" w:rsidP="00D314F6">
      <w:pPr>
        <w:autoSpaceDE w:val="0"/>
        <w:autoSpaceDN w:val="0"/>
        <w:adjustRightInd w:val="0"/>
        <w:jc w:val="both"/>
        <w:rPr>
          <w:rFonts w:ascii="Arial" w:hAnsi="Arial" w:cs="Arial"/>
          <w:sz w:val="18"/>
          <w:szCs w:val="20"/>
        </w:rPr>
      </w:pPr>
      <w:r w:rsidRPr="00D314F6">
        <w:rPr>
          <w:rFonts w:ascii="Arial" w:hAnsi="Arial" w:cs="Arial"/>
          <w:sz w:val="18"/>
          <w:szCs w:val="20"/>
        </w:rPr>
        <w:t>Garancijski rok po tej pogodbi je 5</w:t>
      </w:r>
      <w:r>
        <w:rPr>
          <w:rFonts w:ascii="Arial" w:hAnsi="Arial" w:cs="Arial"/>
          <w:sz w:val="18"/>
          <w:szCs w:val="20"/>
        </w:rPr>
        <w:t xml:space="preserve"> let.</w:t>
      </w:r>
    </w:p>
    <w:p w14:paraId="1E969245" w14:textId="77777777" w:rsidR="00D314F6" w:rsidRPr="00D314F6" w:rsidRDefault="00D314F6" w:rsidP="00D314F6">
      <w:pPr>
        <w:autoSpaceDE w:val="0"/>
        <w:autoSpaceDN w:val="0"/>
        <w:adjustRightInd w:val="0"/>
        <w:jc w:val="both"/>
        <w:rPr>
          <w:rFonts w:ascii="Arial" w:hAnsi="Arial" w:cs="Arial"/>
          <w:sz w:val="18"/>
          <w:szCs w:val="20"/>
        </w:rPr>
      </w:pPr>
      <w:r w:rsidRPr="00D314F6">
        <w:rPr>
          <w:rFonts w:ascii="Arial" w:hAnsi="Arial" w:cs="Arial"/>
          <w:sz w:val="18"/>
          <w:szCs w:val="20"/>
        </w:rPr>
        <w:t xml:space="preserve">Garancija teče od dneva uspešno opravljenega zapisniškega prevzema del. Izvajalec je dolžan med garancijsko dobo na svoje stroške popraviti oziroma odpraviti ugotovljene napake ali pomanjkljivosti, ki bi nastale na objektu po njegovi krivdi, kar pa mora biti predhodno zapisniško ugotovljeno. Napake, ki so nastale, ker se izvajalec ni držal svojih obveznosti glede kakovosti del in materiala, </w:t>
      </w:r>
      <w:r>
        <w:rPr>
          <w:rFonts w:ascii="Arial" w:hAnsi="Arial" w:cs="Arial"/>
          <w:sz w:val="18"/>
          <w:szCs w:val="20"/>
        </w:rPr>
        <w:t xml:space="preserve">se štejejo kot njegova krivda. </w:t>
      </w:r>
    </w:p>
    <w:p w14:paraId="1176203C" w14:textId="77777777" w:rsidR="00D314F6" w:rsidRPr="00D314F6" w:rsidRDefault="00D314F6" w:rsidP="00D314F6">
      <w:pPr>
        <w:autoSpaceDE w:val="0"/>
        <w:autoSpaceDN w:val="0"/>
        <w:adjustRightInd w:val="0"/>
        <w:jc w:val="both"/>
        <w:rPr>
          <w:rFonts w:ascii="Arial" w:hAnsi="Arial" w:cs="Arial"/>
          <w:sz w:val="18"/>
          <w:szCs w:val="20"/>
        </w:rPr>
      </w:pPr>
      <w:r w:rsidRPr="00D314F6">
        <w:rPr>
          <w:rFonts w:ascii="Arial" w:hAnsi="Arial" w:cs="Arial"/>
          <w:sz w:val="18"/>
          <w:szCs w:val="20"/>
        </w:rPr>
        <w:t>Odzivni čas na obvestilo o napaki je do 3 ure in rok za odpravo napak do največ 24 ur, oziroma se rok sporazumno določi v zapisniku (rok za odpravo napak je lahko tudi krajši ali daljši od določenega, odvisn</w:t>
      </w:r>
      <w:r>
        <w:rPr>
          <w:rFonts w:ascii="Arial" w:hAnsi="Arial" w:cs="Arial"/>
          <w:sz w:val="18"/>
          <w:szCs w:val="20"/>
        </w:rPr>
        <w:t>o od vrste ugotovljene napake).</w:t>
      </w:r>
    </w:p>
    <w:p w14:paraId="7BBF55FD" w14:textId="77777777" w:rsidR="00D314F6" w:rsidRPr="00D314F6" w:rsidRDefault="00D314F6" w:rsidP="00D314F6">
      <w:pPr>
        <w:autoSpaceDE w:val="0"/>
        <w:autoSpaceDN w:val="0"/>
        <w:adjustRightInd w:val="0"/>
        <w:jc w:val="both"/>
        <w:rPr>
          <w:rFonts w:ascii="Arial" w:hAnsi="Arial" w:cs="Arial"/>
          <w:sz w:val="18"/>
          <w:szCs w:val="20"/>
        </w:rPr>
      </w:pPr>
      <w:r w:rsidRPr="00D314F6">
        <w:rPr>
          <w:rFonts w:ascii="Arial" w:hAnsi="Arial" w:cs="Arial"/>
          <w:sz w:val="18"/>
          <w:szCs w:val="20"/>
        </w:rPr>
        <w:t>V primeru nespoštovanja pogodbeno ali sporazumno v zapisniku določenega časa za odpravo ugotovljenih napak ali pomanjkljivosti bo naročnik unovčil finančno zavarovanje, ki je sestavni del te pogodbe, za odpravo napak v garancijskem roku.</w:t>
      </w:r>
    </w:p>
    <w:p w14:paraId="7652D3F3" w14:textId="77777777" w:rsidR="00D314F6" w:rsidRPr="00D314F6" w:rsidRDefault="00D314F6" w:rsidP="00D314F6">
      <w:pPr>
        <w:autoSpaceDE w:val="0"/>
        <w:autoSpaceDN w:val="0"/>
        <w:adjustRightInd w:val="0"/>
        <w:jc w:val="both"/>
        <w:rPr>
          <w:rFonts w:ascii="Arial" w:hAnsi="Arial" w:cs="Arial"/>
          <w:sz w:val="18"/>
          <w:szCs w:val="20"/>
        </w:rPr>
      </w:pPr>
      <w:r w:rsidRPr="00D314F6">
        <w:rPr>
          <w:rFonts w:ascii="Arial" w:hAnsi="Arial" w:cs="Arial"/>
          <w:sz w:val="18"/>
          <w:szCs w:val="20"/>
        </w:rPr>
        <w:t>V garancijskem roku bo izvajalec odpravil vse napake in izdal novo garancijo za popravljeni del, ob upoštevanju rokov iz 1. odstavka tega člena, ki jo bo izročil odgo</w:t>
      </w:r>
      <w:r>
        <w:rPr>
          <w:rFonts w:ascii="Arial" w:hAnsi="Arial" w:cs="Arial"/>
          <w:sz w:val="18"/>
          <w:szCs w:val="20"/>
        </w:rPr>
        <w:t>vornemu predstavniku naročnika.</w:t>
      </w:r>
    </w:p>
    <w:p w14:paraId="629A1A05" w14:textId="77777777" w:rsidR="00D314F6" w:rsidRPr="00D314F6" w:rsidRDefault="00D314F6" w:rsidP="00D314F6">
      <w:pPr>
        <w:autoSpaceDE w:val="0"/>
        <w:autoSpaceDN w:val="0"/>
        <w:adjustRightInd w:val="0"/>
        <w:jc w:val="both"/>
        <w:rPr>
          <w:rFonts w:ascii="Arial" w:hAnsi="Arial" w:cs="Arial"/>
          <w:sz w:val="18"/>
          <w:szCs w:val="20"/>
        </w:rPr>
      </w:pPr>
      <w:r w:rsidRPr="00D314F6">
        <w:rPr>
          <w:rFonts w:ascii="Arial" w:hAnsi="Arial" w:cs="Arial"/>
          <w:sz w:val="18"/>
          <w:szCs w:val="20"/>
        </w:rPr>
        <w:t>Naročnik bo pred iztekom garancijskega roka opravil pregled stanja izvedenih del in ostale postopke za zaključitev vseh medsebojnih pogodbenih obveznosti. Izvajalec bo moral v skladu s 1. odstavkom tega člena ugotovljene napake in pomanjkljivosti odpraviti v zahtevanem roku.</w:t>
      </w:r>
    </w:p>
    <w:p w14:paraId="4CE51EB0" w14:textId="77777777" w:rsidR="00D314F6" w:rsidRPr="00D314F6" w:rsidRDefault="00D314F6" w:rsidP="00034226">
      <w:pPr>
        <w:autoSpaceDE w:val="0"/>
        <w:autoSpaceDN w:val="0"/>
        <w:adjustRightInd w:val="0"/>
        <w:spacing w:before="480" w:after="120" w:line="240" w:lineRule="auto"/>
        <w:contextualSpacing/>
        <w:jc w:val="center"/>
        <w:rPr>
          <w:rFonts w:ascii="Arial" w:hAnsi="Arial" w:cs="Arial"/>
          <w:b/>
          <w:bCs/>
          <w:sz w:val="18"/>
          <w:szCs w:val="20"/>
        </w:rPr>
      </w:pPr>
      <w:r w:rsidRPr="00D314F6">
        <w:rPr>
          <w:rFonts w:ascii="Arial" w:hAnsi="Arial" w:cs="Arial"/>
          <w:b/>
          <w:bCs/>
          <w:sz w:val="18"/>
          <w:szCs w:val="20"/>
        </w:rPr>
        <w:t>FINANČNO ZAVAROVANJE ZA ODPRAVO NAPAK V GARANCIJSKEM ROKU</w:t>
      </w:r>
    </w:p>
    <w:p w14:paraId="0CD71CDC" w14:textId="59A3C7F9" w:rsidR="00D314F6" w:rsidRPr="00034226" w:rsidRDefault="00D314F6" w:rsidP="00034226">
      <w:pPr>
        <w:pStyle w:val="Odstavekseznama"/>
        <w:numPr>
          <w:ilvl w:val="0"/>
          <w:numId w:val="11"/>
        </w:numPr>
        <w:autoSpaceDE w:val="0"/>
        <w:autoSpaceDN w:val="0"/>
        <w:adjustRightInd w:val="0"/>
        <w:spacing w:before="480" w:after="120" w:line="240" w:lineRule="auto"/>
        <w:jc w:val="center"/>
        <w:rPr>
          <w:rFonts w:ascii="Arial" w:hAnsi="Arial" w:cs="Arial"/>
          <w:bCs/>
          <w:sz w:val="18"/>
          <w:szCs w:val="20"/>
        </w:rPr>
      </w:pPr>
      <w:r w:rsidRPr="00034226">
        <w:rPr>
          <w:rFonts w:ascii="Arial" w:hAnsi="Arial" w:cs="Arial"/>
          <w:bCs/>
          <w:sz w:val="18"/>
          <w:szCs w:val="20"/>
        </w:rPr>
        <w:t>člen</w:t>
      </w:r>
    </w:p>
    <w:p w14:paraId="337ACC02" w14:textId="77777777" w:rsidR="00D314F6" w:rsidRPr="00D314F6" w:rsidRDefault="00D314F6" w:rsidP="00D314F6">
      <w:pPr>
        <w:autoSpaceDE w:val="0"/>
        <w:autoSpaceDN w:val="0"/>
        <w:adjustRightInd w:val="0"/>
        <w:jc w:val="both"/>
        <w:rPr>
          <w:rFonts w:ascii="Arial" w:hAnsi="Arial" w:cs="Arial"/>
          <w:sz w:val="18"/>
          <w:szCs w:val="20"/>
        </w:rPr>
      </w:pPr>
      <w:r w:rsidRPr="00D314F6">
        <w:rPr>
          <w:rFonts w:ascii="Arial" w:hAnsi="Arial" w:cs="Arial"/>
          <w:sz w:val="18"/>
          <w:szCs w:val="20"/>
        </w:rPr>
        <w:t>Izvajalec se zavezuje izročiti naročniku garancijo  za odpravo napak v garancijskem roku, največ 10 dni po izročitvi in p</w:t>
      </w:r>
      <w:r w:rsidR="00E661F2">
        <w:rPr>
          <w:rFonts w:ascii="Arial" w:hAnsi="Arial" w:cs="Arial"/>
          <w:sz w:val="18"/>
          <w:szCs w:val="20"/>
        </w:rPr>
        <w:t>revzemu del, in sicer v višini 5</w:t>
      </w:r>
      <w:r>
        <w:rPr>
          <w:rFonts w:ascii="Arial" w:hAnsi="Arial" w:cs="Arial"/>
          <w:sz w:val="18"/>
          <w:szCs w:val="20"/>
        </w:rPr>
        <w:t xml:space="preserve"> </w:t>
      </w:r>
      <w:r w:rsidRPr="00D314F6">
        <w:rPr>
          <w:rFonts w:ascii="Arial" w:hAnsi="Arial" w:cs="Arial"/>
          <w:sz w:val="18"/>
          <w:szCs w:val="20"/>
        </w:rPr>
        <w:t xml:space="preserve">% pogodbene vrednosti z DDV. Rok trajanja garancije mora biti  za </w:t>
      </w:r>
      <w:r w:rsidRPr="00D314F6">
        <w:rPr>
          <w:rFonts w:ascii="Arial" w:hAnsi="Arial" w:cs="Arial"/>
          <w:bCs/>
          <w:sz w:val="18"/>
          <w:szCs w:val="20"/>
        </w:rPr>
        <w:t xml:space="preserve"> trideset (30) dni daljši kot</w:t>
      </w:r>
      <w:r w:rsidRPr="00D314F6">
        <w:rPr>
          <w:rFonts w:ascii="Arial" w:hAnsi="Arial" w:cs="Arial"/>
          <w:b/>
          <w:bCs/>
          <w:sz w:val="18"/>
          <w:szCs w:val="20"/>
        </w:rPr>
        <w:t xml:space="preserve"> </w:t>
      </w:r>
      <w:r w:rsidRPr="00D314F6">
        <w:rPr>
          <w:rFonts w:ascii="Arial" w:hAnsi="Arial" w:cs="Arial"/>
          <w:bCs/>
          <w:sz w:val="18"/>
          <w:szCs w:val="20"/>
        </w:rPr>
        <w:t>splošni garancijski rok</w:t>
      </w:r>
      <w:r w:rsidRPr="00D314F6">
        <w:rPr>
          <w:rFonts w:ascii="Arial" w:hAnsi="Arial" w:cs="Arial"/>
          <w:sz w:val="18"/>
          <w:szCs w:val="20"/>
        </w:rPr>
        <w:t xml:space="preserve">. V primeru, da izvajalec ne predloži  garancije, naročnik ne potrdi </w:t>
      </w:r>
      <w:r w:rsidRPr="00D314F6">
        <w:rPr>
          <w:rFonts w:ascii="Arial" w:hAnsi="Arial" w:cs="Arial"/>
          <w:sz w:val="18"/>
          <w:szCs w:val="20"/>
        </w:rPr>
        <w:lastRenderedPageBreak/>
        <w:t>računa oz. unovči garancijo za dobro izvedbo del ter to vrednost obdrži kot zadržani znesek do poteka garancijskega roka.</w:t>
      </w:r>
    </w:p>
    <w:p w14:paraId="08F14963" w14:textId="77777777" w:rsidR="00F54EE6" w:rsidRPr="004948A4" w:rsidRDefault="00F54EE6" w:rsidP="00F54EE6">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before="480" w:after="120"/>
        <w:jc w:val="center"/>
        <w:textAlignment w:val="baseline"/>
        <w:rPr>
          <w:rFonts w:ascii="Arial" w:hAnsi="Arial" w:cs="Arial"/>
          <w:b/>
          <w:bCs/>
          <w:sz w:val="18"/>
          <w:szCs w:val="18"/>
          <w:lang w:eastAsia="ar-SA"/>
        </w:rPr>
      </w:pPr>
      <w:r w:rsidRPr="004948A4">
        <w:rPr>
          <w:rFonts w:ascii="Arial" w:hAnsi="Arial" w:cs="Arial"/>
          <w:b/>
          <w:bCs/>
          <w:sz w:val="18"/>
          <w:szCs w:val="18"/>
          <w:lang w:eastAsia="ar-SA"/>
        </w:rPr>
        <w:t>ODSTOP OD POGODBE</w:t>
      </w:r>
    </w:p>
    <w:p w14:paraId="2B991A95" w14:textId="77777777" w:rsidR="00F54EE6" w:rsidRPr="004948A4" w:rsidRDefault="00F54EE6" w:rsidP="001E5D1F">
      <w:pPr>
        <w:pStyle w:val="Odstavekseznama"/>
        <w:numPr>
          <w:ilvl w:val="0"/>
          <w:numId w:val="11"/>
        </w:num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before="240" w:after="120"/>
        <w:jc w:val="center"/>
        <w:textAlignment w:val="baseline"/>
        <w:rPr>
          <w:rFonts w:ascii="Arial" w:hAnsi="Arial" w:cs="Arial"/>
          <w:sz w:val="18"/>
          <w:szCs w:val="18"/>
          <w:lang w:eastAsia="ar-SA"/>
        </w:rPr>
      </w:pPr>
      <w:r w:rsidRPr="004948A4">
        <w:rPr>
          <w:rFonts w:ascii="Arial" w:hAnsi="Arial" w:cs="Arial"/>
          <w:sz w:val="18"/>
          <w:szCs w:val="18"/>
          <w:lang w:eastAsia="ar-SA"/>
        </w:rPr>
        <w:t>člen</w:t>
      </w:r>
    </w:p>
    <w:p w14:paraId="2B9D81C6" w14:textId="77777777" w:rsidR="00C31E4C" w:rsidRPr="004948A4" w:rsidRDefault="00C31E4C" w:rsidP="00C31E4C">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contextualSpacing/>
        <w:jc w:val="both"/>
        <w:textAlignment w:val="baseline"/>
        <w:rPr>
          <w:rFonts w:ascii="Arial" w:hAnsi="Arial" w:cs="Arial"/>
          <w:sz w:val="18"/>
          <w:szCs w:val="18"/>
          <w:lang w:eastAsia="ar-SA"/>
        </w:rPr>
      </w:pPr>
      <w:r w:rsidRPr="004948A4">
        <w:rPr>
          <w:rFonts w:ascii="Arial" w:hAnsi="Arial" w:cs="Arial"/>
          <w:sz w:val="18"/>
          <w:szCs w:val="18"/>
          <w:lang w:eastAsia="ar-SA"/>
        </w:rPr>
        <w:t>Naročnik lahko odstopi od pogodbe, če:</w:t>
      </w:r>
    </w:p>
    <w:p w14:paraId="548852E2" w14:textId="77777777" w:rsidR="00C31E4C" w:rsidRPr="004948A4" w:rsidRDefault="00C31E4C" w:rsidP="001E5D1F">
      <w:pPr>
        <w:pStyle w:val="Odstavekseznama"/>
        <w:numPr>
          <w:ilvl w:val="0"/>
          <w:numId w:val="14"/>
        </w:numPr>
        <w:overflowPunct w:val="0"/>
        <w:autoSpaceDE w:val="0"/>
        <w:spacing w:before="60" w:after="60" w:line="240" w:lineRule="auto"/>
        <w:jc w:val="both"/>
        <w:textAlignment w:val="baseline"/>
        <w:rPr>
          <w:rFonts w:ascii="Arial" w:hAnsi="Arial" w:cs="Arial"/>
          <w:sz w:val="18"/>
          <w:szCs w:val="18"/>
          <w:lang w:eastAsia="ar-SA"/>
        </w:rPr>
      </w:pPr>
      <w:r w:rsidRPr="004948A4">
        <w:rPr>
          <w:rFonts w:ascii="Arial" w:hAnsi="Arial" w:cs="Arial"/>
          <w:sz w:val="18"/>
          <w:szCs w:val="18"/>
          <w:lang w:eastAsia="ar-SA"/>
        </w:rPr>
        <w:t>izvajalec po pisnem pozivu naročnika in dodatnem roku ne prične z deli ali z njimi po prekinitvi ne nadaljuje;</w:t>
      </w:r>
    </w:p>
    <w:p w14:paraId="0CE08CA9" w14:textId="77777777" w:rsidR="00C31E4C" w:rsidRPr="004948A4" w:rsidRDefault="00C31E4C" w:rsidP="001E5D1F">
      <w:pPr>
        <w:pStyle w:val="Odstavekseznama"/>
        <w:numPr>
          <w:ilvl w:val="0"/>
          <w:numId w:val="14"/>
        </w:numPr>
        <w:overflowPunct w:val="0"/>
        <w:autoSpaceDE w:val="0"/>
        <w:spacing w:before="60" w:after="60" w:line="240" w:lineRule="auto"/>
        <w:jc w:val="both"/>
        <w:textAlignment w:val="baseline"/>
        <w:rPr>
          <w:rFonts w:ascii="Arial" w:hAnsi="Arial" w:cs="Arial"/>
          <w:sz w:val="18"/>
          <w:szCs w:val="18"/>
          <w:lang w:eastAsia="ar-SA"/>
        </w:rPr>
      </w:pPr>
      <w:r w:rsidRPr="004948A4">
        <w:rPr>
          <w:rFonts w:ascii="Arial" w:hAnsi="Arial" w:cs="Arial"/>
          <w:sz w:val="18"/>
          <w:szCs w:val="18"/>
          <w:lang w:eastAsia="ar-SA"/>
        </w:rPr>
        <w:t>izvajalec zamuja z deli za več kot 20 dni;</w:t>
      </w:r>
    </w:p>
    <w:p w14:paraId="1D80D9BB" w14:textId="77777777" w:rsidR="00C31E4C" w:rsidRPr="004948A4" w:rsidRDefault="00C31E4C" w:rsidP="001E5D1F">
      <w:pPr>
        <w:pStyle w:val="Odstavekseznama"/>
        <w:numPr>
          <w:ilvl w:val="0"/>
          <w:numId w:val="14"/>
        </w:numPr>
        <w:overflowPunct w:val="0"/>
        <w:autoSpaceDE w:val="0"/>
        <w:spacing w:before="60" w:after="60" w:line="240" w:lineRule="auto"/>
        <w:jc w:val="both"/>
        <w:textAlignment w:val="baseline"/>
        <w:rPr>
          <w:rFonts w:ascii="Arial" w:hAnsi="Arial" w:cs="Arial"/>
          <w:sz w:val="18"/>
          <w:szCs w:val="18"/>
          <w:lang w:eastAsia="ar-SA"/>
        </w:rPr>
      </w:pPr>
      <w:r w:rsidRPr="004948A4">
        <w:rPr>
          <w:rFonts w:ascii="Arial" w:hAnsi="Arial" w:cs="Arial"/>
          <w:sz w:val="18"/>
          <w:szCs w:val="18"/>
          <w:lang w:eastAsia="ar-SA"/>
        </w:rPr>
        <w:t>naročnik ugotovi, da izvajalec dela nekvalitetno in v nasprotju s pravili stroke;</w:t>
      </w:r>
    </w:p>
    <w:p w14:paraId="732DA675" w14:textId="77777777" w:rsidR="00C31E4C" w:rsidRPr="004948A4" w:rsidRDefault="00C31E4C" w:rsidP="001E5D1F">
      <w:pPr>
        <w:pStyle w:val="Odstavekseznama"/>
        <w:numPr>
          <w:ilvl w:val="0"/>
          <w:numId w:val="14"/>
        </w:numPr>
        <w:overflowPunct w:val="0"/>
        <w:autoSpaceDE w:val="0"/>
        <w:spacing w:before="60" w:after="60" w:line="240" w:lineRule="auto"/>
        <w:jc w:val="both"/>
        <w:textAlignment w:val="baseline"/>
        <w:rPr>
          <w:rFonts w:ascii="Arial" w:hAnsi="Arial" w:cs="Arial"/>
          <w:sz w:val="18"/>
          <w:szCs w:val="18"/>
          <w:lang w:eastAsia="ar-SA"/>
        </w:rPr>
      </w:pPr>
      <w:r w:rsidRPr="004948A4">
        <w:rPr>
          <w:rFonts w:ascii="Arial" w:hAnsi="Arial" w:cs="Arial"/>
          <w:sz w:val="18"/>
          <w:szCs w:val="18"/>
          <w:lang w:eastAsia="ar-SA"/>
        </w:rPr>
        <w:t>izvajalec brez soglasja naročnika odda dela podizvajalcem, ki niso bili navedeni v ponudbi;</w:t>
      </w:r>
    </w:p>
    <w:p w14:paraId="3957DA4E" w14:textId="77777777" w:rsidR="00C31E4C" w:rsidRDefault="00C31E4C" w:rsidP="001E5D1F">
      <w:pPr>
        <w:pStyle w:val="Odstavekseznama"/>
        <w:numPr>
          <w:ilvl w:val="0"/>
          <w:numId w:val="14"/>
        </w:numPr>
        <w:spacing w:before="225" w:after="225"/>
        <w:jc w:val="both"/>
        <w:rPr>
          <w:rFonts w:ascii="Arial" w:hAnsi="Arial" w:cs="Arial"/>
          <w:sz w:val="18"/>
          <w:szCs w:val="18"/>
        </w:rPr>
      </w:pPr>
      <w:r w:rsidRPr="004948A4">
        <w:rPr>
          <w:rFonts w:ascii="Arial" w:hAnsi="Arial" w:cs="Arial"/>
          <w:sz w:val="18"/>
          <w:szCs w:val="18"/>
          <w:lang w:eastAsia="ar-SA"/>
        </w:rPr>
        <w:t>izvajalec krši obveznosti, dogovorjene v tej pogodbi;</w:t>
      </w:r>
    </w:p>
    <w:p w14:paraId="7A5EA94A" w14:textId="77777777" w:rsidR="00E661F2" w:rsidRPr="004948A4" w:rsidRDefault="00E661F2" w:rsidP="001E5D1F">
      <w:pPr>
        <w:pStyle w:val="Odstavekseznama"/>
        <w:numPr>
          <w:ilvl w:val="0"/>
          <w:numId w:val="14"/>
        </w:numPr>
        <w:spacing w:before="225" w:after="225"/>
        <w:jc w:val="both"/>
        <w:rPr>
          <w:rFonts w:ascii="Arial" w:hAnsi="Arial" w:cs="Arial"/>
          <w:sz w:val="18"/>
          <w:szCs w:val="18"/>
        </w:rPr>
      </w:pPr>
      <w:r>
        <w:rPr>
          <w:rFonts w:ascii="Arial" w:hAnsi="Arial" w:cs="Arial"/>
          <w:sz w:val="18"/>
          <w:szCs w:val="18"/>
          <w:lang w:eastAsia="ar-SA"/>
        </w:rPr>
        <w:t>se ob primopredaji predmeta te pogodbe ugotovijo odstopanja od podanih parametrov v ponudbi izvajalca oziroma da parametri  niso v skladu s pogoji in merili iz razpisne dokumentacije,</w:t>
      </w:r>
    </w:p>
    <w:p w14:paraId="1C917C9D" w14:textId="77777777" w:rsidR="00C31E4C" w:rsidRPr="004948A4" w:rsidRDefault="00C31E4C" w:rsidP="001E5D1F">
      <w:pPr>
        <w:pStyle w:val="Odstavekseznama"/>
        <w:numPr>
          <w:ilvl w:val="0"/>
          <w:numId w:val="14"/>
        </w:numPr>
        <w:spacing w:before="225" w:after="225"/>
        <w:jc w:val="both"/>
        <w:rPr>
          <w:rFonts w:ascii="Arial" w:hAnsi="Arial" w:cs="Arial"/>
          <w:sz w:val="18"/>
          <w:szCs w:val="18"/>
        </w:rPr>
      </w:pPr>
      <w:r w:rsidRPr="004948A4">
        <w:rPr>
          <w:rFonts w:ascii="Arial" w:hAnsi="Arial" w:cs="Arial"/>
          <w:sz w:val="18"/>
          <w:szCs w:val="18"/>
        </w:rPr>
        <w:t>javno naročilo je bilo bistveno spremenjeno, kar terja nov postopek javnega naročanja;</w:t>
      </w:r>
    </w:p>
    <w:p w14:paraId="146648E9" w14:textId="77777777" w:rsidR="00C31E4C" w:rsidRPr="004948A4" w:rsidRDefault="00C31E4C" w:rsidP="001E5D1F">
      <w:pPr>
        <w:pStyle w:val="Odstavekseznama"/>
        <w:numPr>
          <w:ilvl w:val="0"/>
          <w:numId w:val="14"/>
        </w:numPr>
        <w:spacing w:before="225" w:after="225"/>
        <w:jc w:val="both"/>
        <w:rPr>
          <w:rFonts w:ascii="Arial" w:hAnsi="Arial" w:cs="Arial"/>
          <w:sz w:val="18"/>
          <w:szCs w:val="18"/>
        </w:rPr>
      </w:pPr>
      <w:r w:rsidRPr="004948A4">
        <w:rPr>
          <w:rFonts w:ascii="Arial" w:hAnsi="Arial" w:cs="Arial"/>
          <w:sz w:val="18"/>
          <w:szCs w:val="18"/>
        </w:rPr>
        <w:t>v času oddaje javnega naročila je bil izvajalec v enem od položajev, zaradi katerega bi ga naročnik moral izključiti iz postopka javnega naročanja, pa s tem dejstvom naročnik ni bil seznanjen v postopku javnega naročanja;</w:t>
      </w:r>
    </w:p>
    <w:p w14:paraId="3307DD20" w14:textId="77777777" w:rsidR="00C31E4C" w:rsidRPr="004948A4" w:rsidRDefault="00C31E4C" w:rsidP="001E5D1F">
      <w:pPr>
        <w:pStyle w:val="Odstavekseznama"/>
        <w:numPr>
          <w:ilvl w:val="0"/>
          <w:numId w:val="14"/>
        </w:numPr>
        <w:spacing w:before="225" w:after="225"/>
        <w:jc w:val="both"/>
        <w:rPr>
          <w:rFonts w:ascii="Arial" w:hAnsi="Arial" w:cs="Arial"/>
          <w:sz w:val="18"/>
          <w:szCs w:val="18"/>
        </w:rPr>
      </w:pPr>
      <w:r w:rsidRPr="004948A4">
        <w:rPr>
          <w:rFonts w:ascii="Arial" w:hAnsi="Arial" w:cs="Arial"/>
          <w:sz w:val="18"/>
          <w:szCs w:val="18"/>
        </w:rPr>
        <w:t>zaradi hudih kršitev obveznosti iz PEU, PDEU in ZJN-3, ki jih je po postopku v skladu z 258. členom PDEU ugotovilo Sodišče Evropske unije, javno naročilo ne bi smelo biti oddano izvajalcu.</w:t>
      </w:r>
    </w:p>
    <w:p w14:paraId="4FBADD3B" w14:textId="77777777" w:rsidR="00C31E4C" w:rsidRPr="00E661F2" w:rsidRDefault="00C31E4C" w:rsidP="00C31E4C">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jc w:val="both"/>
        <w:textAlignment w:val="baseline"/>
        <w:rPr>
          <w:rFonts w:ascii="Arial" w:eastAsia="Arial" w:hAnsi="Arial" w:cs="Arial"/>
          <w:sz w:val="18"/>
          <w:szCs w:val="18"/>
        </w:rPr>
      </w:pPr>
      <w:r w:rsidRPr="004948A4">
        <w:rPr>
          <w:rFonts w:ascii="Arial" w:hAnsi="Arial" w:cs="Arial"/>
          <w:sz w:val="18"/>
          <w:szCs w:val="18"/>
          <w:lang w:eastAsia="ar-SA"/>
        </w:rPr>
        <w:t>V primeru odstopa od pogodbe iz zgoraj navedenih razlogov, naročnik ustavi vsa plačila izvajalcu do ugotovitve nastale škode, ki</w:t>
      </w:r>
      <w:r w:rsidR="00E661F2">
        <w:rPr>
          <w:rFonts w:ascii="Arial" w:hAnsi="Arial" w:cs="Arial"/>
          <w:sz w:val="18"/>
          <w:szCs w:val="18"/>
          <w:lang w:eastAsia="ar-SA"/>
        </w:rPr>
        <w:t xml:space="preserve"> jo je dolžan izvajalec plačati,</w:t>
      </w:r>
      <w:r w:rsidR="00E661F2" w:rsidRPr="001E536B">
        <w:rPr>
          <w:rFonts w:ascii="Arial" w:eastAsia="Arial" w:hAnsi="Arial" w:cs="Arial"/>
          <w:sz w:val="18"/>
          <w:szCs w:val="18"/>
        </w:rPr>
        <w:t xml:space="preserve"> istočasno pa ima </w:t>
      </w:r>
      <w:r w:rsidR="00E661F2">
        <w:rPr>
          <w:rFonts w:ascii="Arial" w:eastAsia="Arial" w:hAnsi="Arial" w:cs="Arial"/>
          <w:sz w:val="18"/>
          <w:szCs w:val="18"/>
        </w:rPr>
        <w:t xml:space="preserve">naročnik </w:t>
      </w:r>
      <w:r w:rsidR="00E661F2" w:rsidRPr="001E536B">
        <w:rPr>
          <w:rFonts w:ascii="Arial" w:eastAsia="Arial" w:hAnsi="Arial" w:cs="Arial"/>
          <w:sz w:val="18"/>
          <w:szCs w:val="18"/>
        </w:rPr>
        <w:t xml:space="preserve">pravico zaračunati izvajalcu pogodbeno </w:t>
      </w:r>
      <w:r w:rsidR="00E661F2" w:rsidRPr="00E661F2">
        <w:rPr>
          <w:rFonts w:ascii="Arial" w:eastAsia="Arial" w:hAnsi="Arial" w:cs="Arial"/>
          <w:sz w:val="18"/>
          <w:szCs w:val="18"/>
        </w:rPr>
        <w:t>kazen in škodo zaradi neizpolnjevanja pogodbenih obveznosti.</w:t>
      </w:r>
    </w:p>
    <w:p w14:paraId="4EC5FAA6" w14:textId="77777777" w:rsidR="00E661F2" w:rsidRPr="00E661F2" w:rsidRDefault="00E661F2" w:rsidP="00E661F2">
      <w:pPr>
        <w:autoSpaceDE w:val="0"/>
        <w:autoSpaceDN w:val="0"/>
        <w:adjustRightInd w:val="0"/>
        <w:jc w:val="both"/>
        <w:rPr>
          <w:rFonts w:ascii="Arial" w:eastAsia="Arial" w:hAnsi="Arial" w:cs="Arial"/>
          <w:sz w:val="18"/>
          <w:szCs w:val="18"/>
        </w:rPr>
      </w:pPr>
      <w:r w:rsidRPr="00E661F2">
        <w:rPr>
          <w:rFonts w:ascii="Arial" w:eastAsia="Arial" w:hAnsi="Arial" w:cs="Arial"/>
          <w:sz w:val="18"/>
          <w:szCs w:val="18"/>
        </w:rPr>
        <w:t xml:space="preserve">Če naročnik odstopi od pogodbe iz zgoraj navedenih razlogov, mu mora izvajalec plačati pogodbeno </w:t>
      </w:r>
      <w:r w:rsidR="00D8771A">
        <w:rPr>
          <w:rFonts w:ascii="Arial" w:eastAsia="Arial" w:hAnsi="Arial" w:cs="Arial"/>
          <w:sz w:val="18"/>
          <w:szCs w:val="18"/>
        </w:rPr>
        <w:t>kazen za neizpolnitev v višini 10</w:t>
      </w:r>
      <w:r w:rsidRPr="00E661F2">
        <w:rPr>
          <w:rFonts w:ascii="Arial" w:eastAsia="Arial" w:hAnsi="Arial" w:cs="Arial"/>
          <w:sz w:val="18"/>
          <w:szCs w:val="18"/>
        </w:rPr>
        <w:t>0 % pogodbene vrednosti z DDV.</w:t>
      </w:r>
    </w:p>
    <w:p w14:paraId="1C2D8075" w14:textId="77777777" w:rsidR="00C31E4C" w:rsidRPr="004948A4" w:rsidRDefault="00C31E4C" w:rsidP="00C31E4C">
      <w:pPr>
        <w:spacing w:before="225" w:after="225"/>
        <w:contextualSpacing/>
        <w:jc w:val="both"/>
        <w:rPr>
          <w:rFonts w:ascii="Arial" w:hAnsi="Arial" w:cs="Arial"/>
          <w:sz w:val="18"/>
          <w:szCs w:val="18"/>
        </w:rPr>
      </w:pPr>
      <w:r w:rsidRPr="004948A4">
        <w:rPr>
          <w:rFonts w:ascii="Arial" w:hAnsi="Arial" w:cs="Arial"/>
          <w:sz w:val="18"/>
          <w:szCs w:val="18"/>
        </w:rPr>
        <w:t>Odstop od pogodbe učinkuje z dnem, ko izvajalec prejme pisno izjavo naročnika o odstopu.</w:t>
      </w:r>
    </w:p>
    <w:p w14:paraId="18A5CD4A" w14:textId="77777777" w:rsidR="00C31E4C" w:rsidRPr="004948A4" w:rsidRDefault="00C31E4C" w:rsidP="00C31E4C">
      <w:pPr>
        <w:spacing w:before="225" w:after="225"/>
        <w:contextualSpacing/>
        <w:jc w:val="both"/>
        <w:rPr>
          <w:rFonts w:ascii="Arial" w:hAnsi="Arial" w:cs="Arial"/>
          <w:sz w:val="18"/>
          <w:szCs w:val="18"/>
        </w:rPr>
      </w:pPr>
    </w:p>
    <w:p w14:paraId="5C4633B0" w14:textId="4F5A15E0" w:rsidR="000149B8" w:rsidRPr="00034226" w:rsidRDefault="00C31E4C" w:rsidP="00034226">
      <w:pPr>
        <w:spacing w:before="225" w:after="225"/>
        <w:jc w:val="both"/>
        <w:rPr>
          <w:rFonts w:ascii="Arial" w:hAnsi="Arial" w:cs="Arial"/>
          <w:sz w:val="18"/>
          <w:szCs w:val="18"/>
        </w:rPr>
      </w:pPr>
      <w:r w:rsidRPr="004948A4">
        <w:rPr>
          <w:rFonts w:ascii="Arial" w:hAnsi="Arial" w:cs="Arial"/>
          <w:sz w:val="18"/>
          <w:szCs w:val="18"/>
        </w:rPr>
        <w:t>Pogodba preneha veljati, če je naročnik seznanjen, da je pristojni državni organ ali sodišče s pravnomočno odločitvijo ugotovilo kršitev delovne, okoljske ali socialne zakonodaje s strani izvajalca pogodbe o izvedbi javnega naročila ali njegovega podizvajalca. Izvajalec je dolžan pisno obvestiti naročnika o ugotovljeni kršitvi najkasneje v roku 5 delovnih dneh od pravnomočnosti odločitve državnega organa ali sodišča o kršitvah delovne, okoljske ali socialne zakonodaje s strani izvajalca pogodbe o izvedbi javnega naroč</w:t>
      </w:r>
      <w:r w:rsidR="00034226">
        <w:rPr>
          <w:rFonts w:ascii="Arial" w:hAnsi="Arial" w:cs="Arial"/>
          <w:sz w:val="18"/>
          <w:szCs w:val="18"/>
        </w:rPr>
        <w:t>ila ali njegovega podizvajalca.</w:t>
      </w:r>
    </w:p>
    <w:p w14:paraId="348C00B1" w14:textId="77777777" w:rsidR="00F54EE6" w:rsidRPr="004948A4" w:rsidRDefault="00F54EE6" w:rsidP="00F54EE6">
      <w:pPr>
        <w:autoSpaceDE w:val="0"/>
        <w:autoSpaceDN w:val="0"/>
        <w:adjustRightInd w:val="0"/>
        <w:spacing w:before="480" w:after="120"/>
        <w:jc w:val="center"/>
        <w:rPr>
          <w:rFonts w:ascii="Arial" w:hAnsi="Arial" w:cs="Arial"/>
          <w:b/>
          <w:bCs/>
          <w:sz w:val="18"/>
          <w:szCs w:val="18"/>
        </w:rPr>
      </w:pPr>
      <w:r w:rsidRPr="004948A4">
        <w:rPr>
          <w:rFonts w:ascii="Arial" w:hAnsi="Arial" w:cs="Arial"/>
          <w:b/>
          <w:bCs/>
          <w:sz w:val="18"/>
          <w:szCs w:val="18"/>
        </w:rPr>
        <w:t>PODIZVAJALCI</w:t>
      </w:r>
    </w:p>
    <w:p w14:paraId="7A035E57" w14:textId="77777777" w:rsidR="00F54EE6" w:rsidRPr="004948A4" w:rsidRDefault="00F54EE6" w:rsidP="001E5D1F">
      <w:pPr>
        <w:pStyle w:val="Odstavekseznama"/>
        <w:numPr>
          <w:ilvl w:val="0"/>
          <w:numId w:val="11"/>
        </w:numPr>
        <w:autoSpaceDE w:val="0"/>
        <w:autoSpaceDN w:val="0"/>
        <w:adjustRightInd w:val="0"/>
        <w:spacing w:before="240" w:after="120"/>
        <w:jc w:val="center"/>
        <w:rPr>
          <w:rFonts w:ascii="Arial" w:hAnsi="Arial" w:cs="Arial"/>
          <w:sz w:val="18"/>
          <w:szCs w:val="18"/>
        </w:rPr>
      </w:pPr>
      <w:r w:rsidRPr="004948A4">
        <w:rPr>
          <w:rFonts w:ascii="Arial" w:hAnsi="Arial" w:cs="Arial"/>
          <w:sz w:val="18"/>
          <w:szCs w:val="18"/>
        </w:rPr>
        <w:t>člen</w:t>
      </w:r>
    </w:p>
    <w:p w14:paraId="6E4719DA" w14:textId="77777777" w:rsidR="00C31E4C" w:rsidRPr="004948A4" w:rsidRDefault="00C31E4C" w:rsidP="00C31E4C">
      <w:pPr>
        <w:shd w:val="clear" w:color="auto" w:fill="FFFFFF"/>
        <w:spacing w:line="240" w:lineRule="exact"/>
        <w:ind w:left="19" w:right="24"/>
        <w:contextualSpacing/>
        <w:jc w:val="both"/>
        <w:rPr>
          <w:rFonts w:ascii="Arial" w:hAnsi="Arial" w:cs="Arial"/>
          <w:sz w:val="18"/>
          <w:szCs w:val="18"/>
        </w:rPr>
      </w:pPr>
      <w:r w:rsidRPr="004948A4">
        <w:rPr>
          <w:rFonts w:ascii="Arial" w:hAnsi="Arial" w:cs="Arial"/>
          <w:sz w:val="18"/>
          <w:szCs w:val="18"/>
        </w:rPr>
        <w:t xml:space="preserve">Izvajalec je dolžan vsa dela izvršiti sam, s svojimi delavci in materialom. Izvajalec sme podizvajalca po lastni izbiri vključiti </w:t>
      </w:r>
      <w:r w:rsidRPr="004948A4">
        <w:rPr>
          <w:rFonts w:ascii="Arial" w:hAnsi="Arial" w:cs="Arial"/>
          <w:spacing w:val="2"/>
          <w:sz w:val="18"/>
          <w:szCs w:val="18"/>
        </w:rPr>
        <w:t xml:space="preserve">v dela po tej pogodbi le na podlagi </w:t>
      </w:r>
      <w:r w:rsidRPr="004948A4">
        <w:rPr>
          <w:rFonts w:ascii="Arial" w:hAnsi="Arial" w:cs="Arial"/>
          <w:sz w:val="18"/>
          <w:szCs w:val="18"/>
        </w:rPr>
        <w:t>predhodnega soglasja naročnika, s sklenitvijo aneksa k tej pogodbi, sicer se šteje, da naročnik ni dal soglasja za vključitev podizvajalca v dela po tej pogodbi.</w:t>
      </w:r>
    </w:p>
    <w:p w14:paraId="38B7AFEA" w14:textId="77777777" w:rsidR="00C31E4C" w:rsidRPr="004948A4" w:rsidRDefault="00C31E4C" w:rsidP="00C31E4C">
      <w:pPr>
        <w:shd w:val="clear" w:color="auto" w:fill="FFFFFF"/>
        <w:tabs>
          <w:tab w:val="left" w:pos="197"/>
        </w:tabs>
        <w:spacing w:before="235" w:line="240" w:lineRule="exact"/>
        <w:ind w:left="10"/>
        <w:jc w:val="both"/>
        <w:rPr>
          <w:rFonts w:ascii="Arial" w:hAnsi="Arial" w:cs="Arial"/>
          <w:spacing w:val="5"/>
          <w:sz w:val="18"/>
          <w:szCs w:val="18"/>
        </w:rPr>
      </w:pPr>
      <w:r w:rsidRPr="004948A4">
        <w:rPr>
          <w:rFonts w:ascii="Arial" w:hAnsi="Arial" w:cs="Arial"/>
          <w:sz w:val="18"/>
          <w:szCs w:val="18"/>
        </w:rPr>
        <w:t>V</w:t>
      </w:r>
      <w:r w:rsidRPr="004948A4">
        <w:rPr>
          <w:rFonts w:ascii="Arial" w:hAnsi="Arial" w:cs="Arial"/>
          <w:sz w:val="18"/>
          <w:szCs w:val="18"/>
        </w:rPr>
        <w:tab/>
      </w:r>
      <w:r w:rsidRPr="004948A4">
        <w:rPr>
          <w:rFonts w:ascii="Arial" w:hAnsi="Arial" w:cs="Arial"/>
          <w:spacing w:val="5"/>
          <w:sz w:val="18"/>
          <w:szCs w:val="18"/>
        </w:rPr>
        <w:t xml:space="preserve">primeru, da naročnik da soglasje za vključitev podizvajalca v dela po tej pogodbi, mora izvajalec pred </w:t>
      </w:r>
      <w:r w:rsidRPr="004948A4">
        <w:rPr>
          <w:rFonts w:ascii="Arial" w:hAnsi="Arial" w:cs="Arial"/>
          <w:spacing w:val="-1"/>
          <w:sz w:val="18"/>
          <w:szCs w:val="18"/>
        </w:rPr>
        <w:t>podpisom aneksa k tej pogodbi izročiti naročniku:</w:t>
      </w:r>
    </w:p>
    <w:p w14:paraId="79E47740" w14:textId="77777777" w:rsidR="00C31E4C" w:rsidRPr="004948A4" w:rsidRDefault="00C31E4C" w:rsidP="001E5D1F">
      <w:pPr>
        <w:pStyle w:val="Odstavekseznama"/>
        <w:widowControl w:val="0"/>
        <w:numPr>
          <w:ilvl w:val="0"/>
          <w:numId w:val="12"/>
        </w:numPr>
        <w:shd w:val="clear" w:color="auto" w:fill="FFFFFF"/>
        <w:autoSpaceDE w:val="0"/>
        <w:autoSpaceDN w:val="0"/>
        <w:adjustRightInd w:val="0"/>
        <w:spacing w:before="60" w:after="60" w:line="235" w:lineRule="exact"/>
        <w:contextualSpacing w:val="0"/>
        <w:jc w:val="both"/>
        <w:rPr>
          <w:rFonts w:ascii="Arial" w:hAnsi="Arial" w:cs="Arial"/>
          <w:sz w:val="18"/>
          <w:szCs w:val="18"/>
        </w:rPr>
      </w:pPr>
      <w:r w:rsidRPr="004948A4">
        <w:rPr>
          <w:rFonts w:ascii="Arial" w:hAnsi="Arial" w:cs="Arial"/>
          <w:sz w:val="18"/>
          <w:szCs w:val="18"/>
        </w:rPr>
        <w:t>podatke o podizvajalcu (naziv, polni naslov, matična številka, davčna številka in transakcijski račun),</w:t>
      </w:r>
    </w:p>
    <w:p w14:paraId="4CBFCAE2" w14:textId="77777777" w:rsidR="00C31E4C" w:rsidRPr="004948A4" w:rsidRDefault="00C31E4C" w:rsidP="001E5D1F">
      <w:pPr>
        <w:pStyle w:val="Odstavekseznama"/>
        <w:widowControl w:val="0"/>
        <w:numPr>
          <w:ilvl w:val="0"/>
          <w:numId w:val="12"/>
        </w:numPr>
        <w:shd w:val="clear" w:color="auto" w:fill="FFFFFF"/>
        <w:autoSpaceDE w:val="0"/>
        <w:autoSpaceDN w:val="0"/>
        <w:adjustRightInd w:val="0"/>
        <w:spacing w:before="60" w:after="60" w:line="235" w:lineRule="exact"/>
        <w:contextualSpacing w:val="0"/>
        <w:jc w:val="both"/>
        <w:rPr>
          <w:rFonts w:ascii="Arial" w:hAnsi="Arial" w:cs="Arial"/>
          <w:sz w:val="18"/>
          <w:szCs w:val="18"/>
        </w:rPr>
      </w:pPr>
      <w:r w:rsidRPr="004948A4">
        <w:rPr>
          <w:rFonts w:ascii="Arial" w:hAnsi="Arial" w:cs="Arial"/>
          <w:sz w:val="18"/>
          <w:szCs w:val="18"/>
        </w:rPr>
        <w:t>podatke o vrsti del, ki jih bo izvedel podizvajalec,</w:t>
      </w:r>
    </w:p>
    <w:p w14:paraId="74D72B05" w14:textId="77777777" w:rsidR="00C31E4C" w:rsidRPr="004948A4" w:rsidRDefault="00C31E4C" w:rsidP="001E5D1F">
      <w:pPr>
        <w:pStyle w:val="Odstavekseznama"/>
        <w:widowControl w:val="0"/>
        <w:numPr>
          <w:ilvl w:val="0"/>
          <w:numId w:val="12"/>
        </w:numPr>
        <w:shd w:val="clear" w:color="auto" w:fill="FFFFFF"/>
        <w:autoSpaceDE w:val="0"/>
        <w:autoSpaceDN w:val="0"/>
        <w:adjustRightInd w:val="0"/>
        <w:spacing w:before="60" w:after="60" w:line="235" w:lineRule="exact"/>
        <w:contextualSpacing w:val="0"/>
        <w:jc w:val="both"/>
        <w:rPr>
          <w:rFonts w:ascii="Arial" w:hAnsi="Arial" w:cs="Arial"/>
          <w:sz w:val="18"/>
          <w:szCs w:val="18"/>
        </w:rPr>
      </w:pPr>
      <w:r w:rsidRPr="004948A4">
        <w:rPr>
          <w:rFonts w:ascii="Arial" w:hAnsi="Arial" w:cs="Arial"/>
          <w:sz w:val="18"/>
          <w:szCs w:val="18"/>
        </w:rPr>
        <w:t>podatke o predmetu, količini in vrednosti del in rok izvedbe teh del,</w:t>
      </w:r>
    </w:p>
    <w:p w14:paraId="7D9A66BC" w14:textId="77777777" w:rsidR="00C31E4C" w:rsidRPr="004948A4" w:rsidRDefault="00C31E4C" w:rsidP="001E5D1F">
      <w:pPr>
        <w:pStyle w:val="Odstavekseznama"/>
        <w:widowControl w:val="0"/>
        <w:numPr>
          <w:ilvl w:val="0"/>
          <w:numId w:val="12"/>
        </w:numPr>
        <w:shd w:val="clear" w:color="auto" w:fill="FFFFFF"/>
        <w:autoSpaceDE w:val="0"/>
        <w:autoSpaceDN w:val="0"/>
        <w:adjustRightInd w:val="0"/>
        <w:spacing w:before="60" w:after="60" w:line="235" w:lineRule="exact"/>
        <w:contextualSpacing w:val="0"/>
        <w:jc w:val="both"/>
        <w:rPr>
          <w:rFonts w:ascii="Arial" w:hAnsi="Arial" w:cs="Arial"/>
          <w:sz w:val="18"/>
          <w:szCs w:val="18"/>
        </w:rPr>
      </w:pPr>
      <w:r w:rsidRPr="004948A4">
        <w:rPr>
          <w:rFonts w:ascii="Arial" w:hAnsi="Arial" w:cs="Arial"/>
          <w:sz w:val="18"/>
          <w:szCs w:val="18"/>
        </w:rPr>
        <w:t>morebitno zahtevo podizvajalca za neposredno plačilo</w:t>
      </w:r>
      <w:r w:rsidRPr="004948A4">
        <w:rPr>
          <w:rFonts w:ascii="Arial" w:hAnsi="Arial" w:cs="Arial"/>
          <w:spacing w:val="-3"/>
          <w:sz w:val="18"/>
          <w:szCs w:val="18"/>
        </w:rPr>
        <w:t>,</w:t>
      </w:r>
    </w:p>
    <w:p w14:paraId="27642752" w14:textId="77777777" w:rsidR="00C31E4C" w:rsidRPr="004948A4" w:rsidRDefault="00C31E4C" w:rsidP="00C31E4C">
      <w:pPr>
        <w:rPr>
          <w:rFonts w:ascii="Arial" w:hAnsi="Arial" w:cs="Arial"/>
          <w:sz w:val="18"/>
          <w:szCs w:val="18"/>
        </w:rPr>
      </w:pPr>
      <w:r w:rsidRPr="004948A4">
        <w:rPr>
          <w:rFonts w:ascii="Arial" w:hAnsi="Arial" w:cs="Arial"/>
          <w:sz w:val="18"/>
          <w:szCs w:val="18"/>
        </w:rPr>
        <w:lastRenderedPageBreak/>
        <w:t>Izvajalec se obvezuje, da se bo z aneksom iz prejšnjega odstavka tega člena zavezal, da bo pogodbe o odstopu terjatev po tej pogodbi sklepal samo s soglasjem naročnika.</w:t>
      </w:r>
    </w:p>
    <w:p w14:paraId="4845335B" w14:textId="77777777" w:rsidR="00791D19" w:rsidRPr="004948A4" w:rsidRDefault="00791D19" w:rsidP="00791D19">
      <w:pPr>
        <w:jc w:val="both"/>
        <w:rPr>
          <w:rFonts w:ascii="Arial" w:hAnsi="Arial" w:cs="Arial"/>
          <w:sz w:val="18"/>
          <w:szCs w:val="18"/>
        </w:rPr>
      </w:pPr>
      <w:r w:rsidRPr="004948A4">
        <w:rPr>
          <w:rFonts w:ascii="Arial" w:hAnsi="Arial" w:cs="Arial"/>
          <w:sz w:val="18"/>
          <w:szCs w:val="18"/>
        </w:rPr>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w:t>
      </w:r>
    </w:p>
    <w:p w14:paraId="21CFF73D" w14:textId="77777777" w:rsidR="00791D19" w:rsidRDefault="00791D19" w:rsidP="00791D19">
      <w:pPr>
        <w:jc w:val="both"/>
        <w:rPr>
          <w:rFonts w:ascii="Arial" w:hAnsi="Arial" w:cs="Arial"/>
          <w:sz w:val="18"/>
          <w:szCs w:val="18"/>
        </w:rPr>
      </w:pPr>
      <w:r w:rsidRPr="004948A4">
        <w:rPr>
          <w:rFonts w:ascii="Arial" w:hAnsi="Arial" w:cs="Arial"/>
          <w:sz w:val="18"/>
          <w:szCs w:val="18"/>
        </w:rPr>
        <w:t xml:space="preserve">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w:t>
      </w:r>
    </w:p>
    <w:p w14:paraId="424C9615" w14:textId="77777777" w:rsidR="00791D19" w:rsidRPr="00791D19" w:rsidRDefault="00791D19" w:rsidP="00C31E4C">
      <w:pPr>
        <w:rPr>
          <w:rFonts w:ascii="Arial" w:hAnsi="Arial" w:cs="Arial"/>
          <w:b/>
          <w:i/>
          <w:sz w:val="18"/>
          <w:szCs w:val="18"/>
        </w:rPr>
      </w:pPr>
      <w:r w:rsidRPr="00791D19">
        <w:rPr>
          <w:rFonts w:ascii="Arial" w:hAnsi="Arial" w:cs="Arial"/>
          <w:b/>
          <w:i/>
          <w:sz w:val="18"/>
          <w:szCs w:val="18"/>
        </w:rPr>
        <w:t xml:space="preserve">(opomba: ta člen bo v pogodbi v primeru, da </w:t>
      </w:r>
      <w:r>
        <w:rPr>
          <w:rFonts w:ascii="Arial" w:hAnsi="Arial" w:cs="Arial"/>
          <w:b/>
          <w:i/>
          <w:sz w:val="18"/>
          <w:szCs w:val="18"/>
        </w:rPr>
        <w:t>ni podizvajal</w:t>
      </w:r>
      <w:r w:rsidRPr="00791D19">
        <w:rPr>
          <w:rFonts w:ascii="Arial" w:hAnsi="Arial" w:cs="Arial"/>
          <w:b/>
          <w:i/>
          <w:sz w:val="18"/>
          <w:szCs w:val="18"/>
        </w:rPr>
        <w:t>c</w:t>
      </w:r>
      <w:r>
        <w:rPr>
          <w:rFonts w:ascii="Arial" w:hAnsi="Arial" w:cs="Arial"/>
          <w:b/>
          <w:i/>
          <w:sz w:val="18"/>
          <w:szCs w:val="18"/>
        </w:rPr>
        <w:t>ev)</w:t>
      </w:r>
    </w:p>
    <w:p w14:paraId="0F2682F1" w14:textId="77777777" w:rsidR="00791D19" w:rsidRPr="00791D19" w:rsidRDefault="00791D19" w:rsidP="00791D19">
      <w:pPr>
        <w:pStyle w:val="Odstavekseznama"/>
        <w:numPr>
          <w:ilvl w:val="0"/>
          <w:numId w:val="11"/>
        </w:numPr>
        <w:jc w:val="center"/>
        <w:rPr>
          <w:rFonts w:ascii="Arial" w:hAnsi="Arial" w:cs="Arial"/>
          <w:sz w:val="18"/>
          <w:szCs w:val="18"/>
        </w:rPr>
      </w:pPr>
      <w:r>
        <w:rPr>
          <w:rFonts w:ascii="Arial" w:hAnsi="Arial" w:cs="Arial"/>
          <w:sz w:val="18"/>
          <w:szCs w:val="18"/>
        </w:rPr>
        <w:t>člen</w:t>
      </w:r>
    </w:p>
    <w:p w14:paraId="537A0CD3" w14:textId="77777777" w:rsidR="00C31E4C" w:rsidRPr="004948A4" w:rsidRDefault="00C31E4C" w:rsidP="00C31E4C">
      <w:pPr>
        <w:rPr>
          <w:rFonts w:ascii="Arial" w:hAnsi="Arial" w:cs="Arial"/>
          <w:sz w:val="18"/>
          <w:szCs w:val="18"/>
        </w:rPr>
      </w:pPr>
      <w:r w:rsidRPr="004948A4">
        <w:rPr>
          <w:rFonts w:ascii="Arial" w:hAnsi="Arial" w:cs="Arial"/>
          <w:sz w:val="18"/>
          <w:szCs w:val="18"/>
        </w:rPr>
        <w:t>Podatki o podizvajalcu</w:t>
      </w:r>
    </w:p>
    <w:tbl>
      <w:tblPr>
        <w:tblStyle w:val="TableGridPHPDOCX"/>
        <w:tblW w:w="9063"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496"/>
        <w:gridCol w:w="3307"/>
        <w:gridCol w:w="3260"/>
      </w:tblGrid>
      <w:tr w:rsidR="00C31E4C" w:rsidRPr="004948A4" w14:paraId="0CDB5146" w14:textId="77777777" w:rsidTr="008A5D4C">
        <w:tc>
          <w:tcPr>
            <w:tcW w:w="2496"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C4ADA1D" w14:textId="77777777" w:rsidR="00C31E4C" w:rsidRPr="004948A4" w:rsidRDefault="00C31E4C" w:rsidP="008A5D4C">
            <w:pPr>
              <w:spacing w:before="135" w:after="135"/>
              <w:jc w:val="both"/>
              <w:textAlignment w:val="center"/>
              <w:rPr>
                <w:rFonts w:ascii="Arial" w:hAnsi="Arial" w:cs="Arial"/>
              </w:rPr>
            </w:pPr>
            <w:r w:rsidRPr="004948A4">
              <w:rPr>
                <w:rFonts w:ascii="Arial" w:hAnsi="Arial" w:cs="Arial"/>
                <w:position w:val="-2"/>
                <w:sz w:val="18"/>
                <w:szCs w:val="18"/>
              </w:rPr>
              <w:t xml:space="preserve"> (naziv, polni naslov, matična številka, davčna številka in transakcijski račun, zakoniti zastopnik)</w:t>
            </w:r>
          </w:p>
        </w:tc>
        <w:tc>
          <w:tcPr>
            <w:tcW w:w="330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E9E4DBF" w14:textId="77777777" w:rsidR="00C31E4C" w:rsidRPr="004948A4" w:rsidRDefault="00C31E4C" w:rsidP="008A5D4C">
            <w:pPr>
              <w:spacing w:before="135" w:after="135"/>
              <w:jc w:val="both"/>
              <w:textAlignment w:val="center"/>
              <w:rPr>
                <w:rFonts w:ascii="Arial" w:hAnsi="Arial" w:cs="Arial"/>
              </w:rPr>
            </w:pPr>
            <w:r w:rsidRPr="004948A4">
              <w:rPr>
                <w:rFonts w:ascii="Arial" w:hAnsi="Arial" w:cs="Arial"/>
                <w:position w:val="-2"/>
                <w:sz w:val="18"/>
                <w:szCs w:val="18"/>
              </w:rPr>
              <w:t>Vsaka vrsta del, ki jih bo izvedel podizvajalec</w:t>
            </w:r>
          </w:p>
        </w:tc>
        <w:tc>
          <w:tcPr>
            <w:tcW w:w="326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A196F9B" w14:textId="77777777" w:rsidR="00C31E4C" w:rsidRPr="004948A4" w:rsidRDefault="00C31E4C" w:rsidP="008A5D4C">
            <w:pPr>
              <w:spacing w:before="135" w:after="135"/>
              <w:jc w:val="both"/>
              <w:textAlignment w:val="center"/>
              <w:rPr>
                <w:rFonts w:ascii="Arial" w:hAnsi="Arial" w:cs="Arial"/>
              </w:rPr>
            </w:pPr>
            <w:r w:rsidRPr="004948A4">
              <w:rPr>
                <w:rFonts w:ascii="Arial" w:hAnsi="Arial" w:cs="Arial"/>
                <w:position w:val="-2"/>
                <w:sz w:val="18"/>
                <w:szCs w:val="18"/>
              </w:rPr>
              <w:t>Vrednost del podizvajalca ali % glede na skupno pogodbeno vrednost</w:t>
            </w:r>
          </w:p>
        </w:tc>
      </w:tr>
      <w:tr w:rsidR="00C31E4C" w:rsidRPr="004948A4" w14:paraId="2C21CDDB" w14:textId="77777777" w:rsidTr="008A5D4C">
        <w:tc>
          <w:tcPr>
            <w:tcW w:w="2496"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4C9943D" w14:textId="77777777" w:rsidR="00C31E4C" w:rsidRPr="004948A4" w:rsidRDefault="00C31E4C" w:rsidP="008A5D4C">
            <w:pPr>
              <w:rPr>
                <w:rFonts w:ascii="Arial" w:hAnsi="Arial" w:cs="Arial"/>
              </w:rPr>
            </w:pPr>
          </w:p>
          <w:p w14:paraId="5448CFA3" w14:textId="77777777" w:rsidR="00C31E4C" w:rsidRPr="004948A4" w:rsidRDefault="00C31E4C" w:rsidP="008A5D4C">
            <w:pPr>
              <w:rPr>
                <w:rFonts w:ascii="Arial" w:hAnsi="Arial" w:cs="Arial"/>
              </w:rPr>
            </w:pPr>
          </w:p>
          <w:p w14:paraId="08527423" w14:textId="77777777" w:rsidR="00C31E4C" w:rsidRPr="004948A4" w:rsidRDefault="00C31E4C" w:rsidP="008A5D4C">
            <w:pPr>
              <w:rPr>
                <w:rFonts w:ascii="Arial" w:hAnsi="Arial" w:cs="Arial"/>
              </w:rPr>
            </w:pPr>
          </w:p>
        </w:tc>
        <w:tc>
          <w:tcPr>
            <w:tcW w:w="330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E3E26F9" w14:textId="77777777" w:rsidR="00C31E4C" w:rsidRPr="004948A4" w:rsidRDefault="00C31E4C" w:rsidP="008A5D4C">
            <w:pPr>
              <w:rPr>
                <w:rFonts w:ascii="Arial" w:hAnsi="Arial" w:cs="Arial"/>
              </w:rPr>
            </w:pPr>
          </w:p>
        </w:tc>
        <w:tc>
          <w:tcPr>
            <w:tcW w:w="326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16A0A82" w14:textId="77777777" w:rsidR="00C31E4C" w:rsidRPr="004948A4" w:rsidRDefault="00C31E4C" w:rsidP="008A5D4C">
            <w:pPr>
              <w:rPr>
                <w:rFonts w:ascii="Arial" w:hAnsi="Arial" w:cs="Arial"/>
              </w:rPr>
            </w:pPr>
          </w:p>
        </w:tc>
      </w:tr>
    </w:tbl>
    <w:p w14:paraId="27E31FFB" w14:textId="77777777" w:rsidR="00C31E4C" w:rsidRPr="004948A4" w:rsidRDefault="00C31E4C" w:rsidP="00C31E4C">
      <w:pPr>
        <w:rPr>
          <w:rFonts w:ascii="Arial" w:hAnsi="Arial" w:cs="Arial"/>
          <w:sz w:val="18"/>
          <w:szCs w:val="18"/>
        </w:rPr>
      </w:pPr>
    </w:p>
    <w:p w14:paraId="4F4E965B" w14:textId="77777777" w:rsidR="00C31E4C" w:rsidRPr="004948A4" w:rsidRDefault="00C31E4C" w:rsidP="00F61384">
      <w:pPr>
        <w:jc w:val="both"/>
        <w:rPr>
          <w:rFonts w:ascii="Arial" w:hAnsi="Arial" w:cs="Arial"/>
          <w:sz w:val="18"/>
          <w:szCs w:val="18"/>
        </w:rPr>
      </w:pPr>
      <w:r w:rsidRPr="004948A4">
        <w:rPr>
          <w:rFonts w:ascii="Arial" w:hAnsi="Arial" w:cs="Arial"/>
          <w:sz w:val="18"/>
          <w:szCs w:val="18"/>
        </w:rPr>
        <w:t xml:space="preserve">V kolikor podizvajalec v skladu in na način, določen v drugem in tretjem odstavku 94. člena ZJN-3, zahteva neposredno plačilo, se šteje, da je neposredno plačilo podizvajalcu obvezno in obveznost zavezuje naročnika in izvajalca. </w:t>
      </w:r>
    </w:p>
    <w:p w14:paraId="14EB076A" w14:textId="77777777" w:rsidR="00C31E4C" w:rsidRPr="004948A4" w:rsidRDefault="00C31E4C" w:rsidP="00F61384">
      <w:pPr>
        <w:jc w:val="both"/>
        <w:rPr>
          <w:rFonts w:ascii="Arial" w:hAnsi="Arial" w:cs="Arial"/>
          <w:sz w:val="18"/>
          <w:szCs w:val="18"/>
        </w:rPr>
      </w:pPr>
      <w:r w:rsidRPr="004948A4">
        <w:rPr>
          <w:rFonts w:ascii="Arial" w:hAnsi="Arial" w:cs="Arial"/>
          <w:sz w:val="18"/>
          <w:szCs w:val="18"/>
        </w:rPr>
        <w:t>V kolikor bo podizvajalec v skladu in na način, določen v drugem in tretjem odstavku 94. člena ZJN-3 zahteval neposredna plačila, se šteje, da:</w:t>
      </w:r>
    </w:p>
    <w:p w14:paraId="178825A2" w14:textId="77777777" w:rsidR="00C31E4C" w:rsidRPr="004948A4" w:rsidRDefault="00C31E4C" w:rsidP="00F61384">
      <w:pPr>
        <w:jc w:val="both"/>
        <w:rPr>
          <w:rFonts w:ascii="Arial" w:hAnsi="Arial" w:cs="Arial"/>
          <w:sz w:val="18"/>
          <w:szCs w:val="18"/>
        </w:rPr>
      </w:pPr>
      <w:r w:rsidRPr="004948A4">
        <w:rPr>
          <w:rFonts w:ascii="Arial" w:hAnsi="Arial" w:cs="Arial"/>
          <w:sz w:val="18"/>
          <w:szCs w:val="18"/>
        </w:rPr>
        <w:t>–izvajalec s podpisom te pogodbe pooblašča naročnika, da na podlagi potrjenega računa oziroma situacije s strani izvajalca neposredno plačuje podizvajalcu,</w:t>
      </w:r>
    </w:p>
    <w:p w14:paraId="5D186D33" w14:textId="77777777" w:rsidR="00C31E4C" w:rsidRPr="004948A4" w:rsidRDefault="00C31E4C" w:rsidP="00F61384">
      <w:pPr>
        <w:jc w:val="both"/>
        <w:rPr>
          <w:rFonts w:ascii="Arial" w:hAnsi="Arial" w:cs="Arial"/>
          <w:sz w:val="18"/>
          <w:szCs w:val="18"/>
        </w:rPr>
      </w:pPr>
      <w:r w:rsidRPr="004948A4">
        <w:rPr>
          <w:rFonts w:ascii="Arial" w:hAnsi="Arial" w:cs="Arial"/>
          <w:sz w:val="18"/>
          <w:szCs w:val="18"/>
        </w:rPr>
        <w:t xml:space="preserve">– je podizvajalec dolžan najkasneje z izstavitvijo prvega računa predložiti soglasje, na podlagi katerega naročnik namesto ponudnika poravna podizvajalčevo terjatev do ponudnika, </w:t>
      </w:r>
    </w:p>
    <w:p w14:paraId="0D2223F5" w14:textId="77777777" w:rsidR="00C31E4C" w:rsidRPr="004948A4" w:rsidRDefault="00F61384" w:rsidP="00F61384">
      <w:pPr>
        <w:jc w:val="both"/>
        <w:rPr>
          <w:rFonts w:ascii="Arial" w:hAnsi="Arial" w:cs="Arial"/>
          <w:sz w:val="18"/>
          <w:szCs w:val="18"/>
        </w:rPr>
      </w:pPr>
      <w:r>
        <w:rPr>
          <w:rFonts w:ascii="Arial" w:hAnsi="Arial" w:cs="Arial"/>
          <w:sz w:val="18"/>
          <w:szCs w:val="18"/>
        </w:rPr>
        <w:t xml:space="preserve">– </w:t>
      </w:r>
      <w:r w:rsidR="00C31E4C" w:rsidRPr="004948A4">
        <w:rPr>
          <w:rFonts w:ascii="Arial" w:hAnsi="Arial" w:cs="Arial"/>
          <w:sz w:val="18"/>
          <w:szCs w:val="18"/>
        </w:rPr>
        <w:t>izvajalec svojemu računu ali situaciji priložiti račun ali situacijo podizvajalca, ki ga je predhodno potrdil.</w:t>
      </w:r>
    </w:p>
    <w:p w14:paraId="71CA2D17" w14:textId="77777777" w:rsidR="00C31E4C" w:rsidRPr="004948A4" w:rsidRDefault="00C31E4C" w:rsidP="00F61384">
      <w:pPr>
        <w:jc w:val="both"/>
        <w:rPr>
          <w:rFonts w:ascii="Arial" w:hAnsi="Arial" w:cs="Arial"/>
          <w:sz w:val="18"/>
          <w:szCs w:val="18"/>
        </w:rPr>
      </w:pPr>
      <w:r w:rsidRPr="004948A4">
        <w:rPr>
          <w:rFonts w:ascii="Arial" w:hAnsi="Arial" w:cs="Arial"/>
          <w:sz w:val="18"/>
          <w:szCs w:val="18"/>
        </w:rPr>
        <w:t xml:space="preserve">Zgolj ob izpolnitvi vseh pogojev iz predhodnega odstavka, je naročnik obvezan izvršiti neposredno plačilo podizvajalcu. </w:t>
      </w:r>
    </w:p>
    <w:p w14:paraId="7430C94F" w14:textId="77777777" w:rsidR="00C31E4C" w:rsidRPr="004948A4" w:rsidRDefault="00C31E4C" w:rsidP="00F61384">
      <w:pPr>
        <w:jc w:val="both"/>
        <w:rPr>
          <w:rFonts w:ascii="Arial" w:hAnsi="Arial" w:cs="Arial"/>
          <w:sz w:val="18"/>
          <w:szCs w:val="18"/>
        </w:rPr>
      </w:pPr>
      <w:r w:rsidRPr="004948A4">
        <w:rPr>
          <w:rFonts w:ascii="Arial" w:hAnsi="Arial" w:cs="Arial"/>
          <w:sz w:val="18"/>
          <w:szCs w:val="18"/>
        </w:rPr>
        <w:t>Plačila podizvajalcem se izvedejo v rokih in na enak način kot velja za plačila izvajalcu. Naročnik o izvedenem plačilu obvesti izvajalca na e-naslov: ________________________________.</w:t>
      </w:r>
    </w:p>
    <w:p w14:paraId="0EA7C294" w14:textId="77777777" w:rsidR="00C31E4C" w:rsidRPr="004948A4" w:rsidRDefault="00C31E4C" w:rsidP="00F61384">
      <w:pPr>
        <w:jc w:val="both"/>
        <w:rPr>
          <w:rFonts w:ascii="Arial" w:hAnsi="Arial" w:cs="Arial"/>
          <w:sz w:val="18"/>
          <w:szCs w:val="18"/>
        </w:rPr>
      </w:pPr>
      <w:r w:rsidRPr="004948A4">
        <w:rPr>
          <w:rFonts w:ascii="Arial" w:hAnsi="Arial" w:cs="Arial"/>
          <w:sz w:val="18"/>
          <w:szCs w:val="18"/>
        </w:rPr>
        <w:t>Če neposredno plačilo podizvajalcu ni obvezno v skladu s tem členom, mora naročnik od glavnega izvajalca zahtevati, da mu najpozneje v 60 dneh od plačila končnega računa oziroma situacije pošlje svojo pisno izjavo in pisno izjavo podizvajalca, da je podizvajalec prejel plačilo za izvedene gradnje ali storitve oziroma dobavljeno blago, neposredno povezano s predmetom javnega naročila.</w:t>
      </w:r>
    </w:p>
    <w:p w14:paraId="54E06A60" w14:textId="77777777" w:rsidR="006616C6" w:rsidRPr="00D8771A" w:rsidRDefault="00C31E4C" w:rsidP="00D8771A">
      <w:pPr>
        <w:rPr>
          <w:rFonts w:ascii="Arial" w:hAnsi="Arial" w:cs="Arial"/>
          <w:b/>
          <w:i/>
          <w:sz w:val="18"/>
          <w:szCs w:val="18"/>
        </w:rPr>
      </w:pPr>
      <w:r w:rsidRPr="004948A4">
        <w:rPr>
          <w:rFonts w:ascii="Arial" w:hAnsi="Arial" w:cs="Arial"/>
          <w:b/>
          <w:i/>
          <w:sz w:val="18"/>
          <w:szCs w:val="18"/>
        </w:rPr>
        <w:lastRenderedPageBreak/>
        <w:t>(sele</w:t>
      </w:r>
      <w:r w:rsidR="00D8771A">
        <w:rPr>
          <w:rFonts w:ascii="Arial" w:hAnsi="Arial" w:cs="Arial"/>
          <w:b/>
          <w:i/>
          <w:sz w:val="18"/>
          <w:szCs w:val="18"/>
        </w:rPr>
        <w:t>ktivna uporaba člena v pogodbi)</w:t>
      </w:r>
    </w:p>
    <w:p w14:paraId="405DD112" w14:textId="77777777" w:rsidR="00F54EE6" w:rsidRPr="004948A4" w:rsidRDefault="00F54EE6" w:rsidP="00F54EE6">
      <w:pPr>
        <w:autoSpaceDE w:val="0"/>
        <w:autoSpaceDN w:val="0"/>
        <w:adjustRightInd w:val="0"/>
        <w:spacing w:before="480" w:after="120"/>
        <w:jc w:val="center"/>
        <w:rPr>
          <w:rFonts w:ascii="Arial" w:hAnsi="Arial" w:cs="Arial"/>
          <w:b/>
          <w:bCs/>
          <w:sz w:val="18"/>
          <w:szCs w:val="18"/>
        </w:rPr>
      </w:pPr>
      <w:r w:rsidRPr="004948A4">
        <w:rPr>
          <w:rFonts w:ascii="Arial" w:hAnsi="Arial" w:cs="Arial"/>
          <w:b/>
          <w:bCs/>
          <w:sz w:val="18"/>
          <w:szCs w:val="18"/>
        </w:rPr>
        <w:t>KONČNE DOLOČBE</w:t>
      </w:r>
    </w:p>
    <w:p w14:paraId="6A2A8477" w14:textId="77777777" w:rsidR="00F54EE6" w:rsidRPr="004948A4" w:rsidRDefault="00F54EE6" w:rsidP="001E5D1F">
      <w:pPr>
        <w:pStyle w:val="Odstavekseznama"/>
        <w:numPr>
          <w:ilvl w:val="0"/>
          <w:numId w:val="11"/>
        </w:numPr>
        <w:autoSpaceDE w:val="0"/>
        <w:autoSpaceDN w:val="0"/>
        <w:adjustRightInd w:val="0"/>
        <w:spacing w:before="240" w:after="120"/>
        <w:jc w:val="center"/>
        <w:rPr>
          <w:rFonts w:ascii="Arial" w:hAnsi="Arial" w:cs="Arial"/>
          <w:sz w:val="18"/>
          <w:szCs w:val="18"/>
        </w:rPr>
      </w:pPr>
      <w:r w:rsidRPr="004948A4">
        <w:rPr>
          <w:rFonts w:ascii="Arial" w:hAnsi="Arial" w:cs="Arial"/>
          <w:sz w:val="18"/>
          <w:szCs w:val="18"/>
        </w:rPr>
        <w:t>. člen</w:t>
      </w:r>
    </w:p>
    <w:p w14:paraId="7C28BCC4" w14:textId="77777777" w:rsidR="00C31E4C" w:rsidRPr="004948A4" w:rsidRDefault="00C31E4C" w:rsidP="00C31E4C">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rFonts w:ascii="Arial" w:hAnsi="Arial" w:cs="Arial"/>
          <w:sz w:val="18"/>
          <w:szCs w:val="18"/>
        </w:rPr>
      </w:pPr>
      <w:r w:rsidRPr="004948A4">
        <w:rPr>
          <w:rFonts w:ascii="Arial" w:hAnsi="Arial" w:cs="Arial"/>
          <w:sz w:val="18"/>
          <w:szCs w:val="18"/>
        </w:rPr>
        <w:t>Pogodba je nična, v kolikor kdo v imenu ali na račun izvajalca, predstavniku ali posredniku naročnika obljubi, ponudi ali da kakšno nedovoljeno korist za:</w:t>
      </w:r>
    </w:p>
    <w:p w14:paraId="41DEAEDA" w14:textId="77777777" w:rsidR="00C31E4C" w:rsidRPr="004948A4" w:rsidRDefault="00C31E4C" w:rsidP="001E5D1F">
      <w:pPr>
        <w:pStyle w:val="Odstavekseznama"/>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line="240" w:lineRule="auto"/>
        <w:contextualSpacing w:val="0"/>
        <w:jc w:val="both"/>
        <w:rPr>
          <w:rFonts w:ascii="Arial" w:hAnsi="Arial" w:cs="Arial"/>
          <w:iCs/>
          <w:sz w:val="18"/>
          <w:szCs w:val="18"/>
        </w:rPr>
      </w:pPr>
      <w:r w:rsidRPr="004948A4">
        <w:rPr>
          <w:rFonts w:ascii="Arial" w:hAnsi="Arial" w:cs="Arial"/>
          <w:sz w:val="18"/>
          <w:szCs w:val="18"/>
        </w:rPr>
        <w:t xml:space="preserve">pridobitev posla ali </w:t>
      </w:r>
    </w:p>
    <w:p w14:paraId="16E6C095" w14:textId="77777777" w:rsidR="00C31E4C" w:rsidRPr="004948A4" w:rsidRDefault="00C31E4C" w:rsidP="001E5D1F">
      <w:pPr>
        <w:pStyle w:val="Odstavekseznama"/>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line="240" w:lineRule="auto"/>
        <w:contextualSpacing w:val="0"/>
        <w:jc w:val="both"/>
        <w:rPr>
          <w:rFonts w:ascii="Arial" w:hAnsi="Arial" w:cs="Arial"/>
          <w:iCs/>
          <w:sz w:val="18"/>
          <w:szCs w:val="18"/>
        </w:rPr>
      </w:pPr>
      <w:r w:rsidRPr="004948A4">
        <w:rPr>
          <w:rFonts w:ascii="Arial" w:hAnsi="Arial" w:cs="Arial"/>
          <w:sz w:val="18"/>
          <w:szCs w:val="18"/>
        </w:rPr>
        <w:t xml:space="preserve">za sklenitev posla pod ugodnejšimi pogoji ali </w:t>
      </w:r>
    </w:p>
    <w:p w14:paraId="2D76D05F" w14:textId="77777777" w:rsidR="00C31E4C" w:rsidRPr="004948A4" w:rsidRDefault="00C31E4C" w:rsidP="001E5D1F">
      <w:pPr>
        <w:pStyle w:val="Odstavekseznama"/>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line="240" w:lineRule="auto"/>
        <w:contextualSpacing w:val="0"/>
        <w:jc w:val="both"/>
        <w:rPr>
          <w:rFonts w:ascii="Arial" w:hAnsi="Arial" w:cs="Arial"/>
          <w:iCs/>
          <w:sz w:val="18"/>
          <w:szCs w:val="18"/>
        </w:rPr>
      </w:pPr>
      <w:r w:rsidRPr="004948A4">
        <w:rPr>
          <w:rFonts w:ascii="Arial" w:hAnsi="Arial" w:cs="Arial"/>
          <w:sz w:val="18"/>
          <w:szCs w:val="18"/>
        </w:rPr>
        <w:t xml:space="preserve">za opustitev dolžnega nadzora nad izvajanjem pogodbenih obveznosti ali </w:t>
      </w:r>
    </w:p>
    <w:p w14:paraId="4224A7D9" w14:textId="77777777" w:rsidR="00C31E4C" w:rsidRPr="004948A4" w:rsidRDefault="00C31E4C" w:rsidP="001E5D1F">
      <w:pPr>
        <w:pStyle w:val="Odstavekseznama"/>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240" w:line="240" w:lineRule="auto"/>
        <w:contextualSpacing w:val="0"/>
        <w:jc w:val="both"/>
        <w:rPr>
          <w:rFonts w:ascii="Arial" w:hAnsi="Arial" w:cs="Arial"/>
          <w:iCs/>
          <w:sz w:val="18"/>
          <w:szCs w:val="18"/>
        </w:rPr>
      </w:pPr>
      <w:r w:rsidRPr="004948A4">
        <w:rPr>
          <w:rFonts w:ascii="Arial" w:hAnsi="Arial" w:cs="Arial"/>
          <w:sz w:val="18"/>
          <w:szCs w:val="18"/>
        </w:rPr>
        <w:t xml:space="preserve">za drugo ravnanje ali opustitev s katerim je naročniku povzročena škoda ali je omogočena pridobitev nedovoljene koristi predstavniku naročnika, posredniku naročnika, izvajalcu ali njegovemu predstavniku, zastopniku ali posredniku. </w:t>
      </w:r>
    </w:p>
    <w:p w14:paraId="134819C9" w14:textId="77777777" w:rsidR="00C31E4C" w:rsidRPr="004948A4" w:rsidRDefault="00C31E4C" w:rsidP="00C31E4C">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120"/>
        <w:jc w:val="center"/>
        <w:rPr>
          <w:rFonts w:ascii="Arial" w:hAnsi="Arial" w:cs="Arial"/>
          <w:sz w:val="18"/>
          <w:szCs w:val="18"/>
        </w:rPr>
      </w:pPr>
      <w:r w:rsidRPr="004948A4">
        <w:rPr>
          <w:rFonts w:ascii="Arial" w:hAnsi="Arial" w:cs="Arial"/>
          <w:sz w:val="18"/>
          <w:szCs w:val="18"/>
        </w:rPr>
        <w:t>22. člen</w:t>
      </w:r>
    </w:p>
    <w:p w14:paraId="5011E15A" w14:textId="77777777" w:rsidR="00C31E4C" w:rsidRPr="004948A4" w:rsidRDefault="00C31E4C" w:rsidP="00C31E4C">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18"/>
          <w:szCs w:val="18"/>
        </w:rPr>
      </w:pPr>
      <w:r w:rsidRPr="004948A4">
        <w:rPr>
          <w:rFonts w:ascii="Arial" w:hAnsi="Arial" w:cs="Arial"/>
          <w:sz w:val="18"/>
          <w:szCs w:val="18"/>
        </w:rPr>
        <w:t>Morebitne spore, ki bi izvirali iz te pogodbe, bosta pogodbeni stranki skušali reševati sporazumno. Če spora na ta način ne bo možno rešiti, si bosta pogodbeni stranki prizadevali rešiti morebitni spor iz te pogodbe z mediacijo in drugimi alternativnimi načini reševanja morebitnega spora.</w:t>
      </w:r>
    </w:p>
    <w:p w14:paraId="58FF0F69" w14:textId="77777777" w:rsidR="00C31E4C" w:rsidRPr="004948A4" w:rsidRDefault="00C31E4C" w:rsidP="00C31E4C">
      <w:pPr>
        <w:jc w:val="both"/>
        <w:rPr>
          <w:rFonts w:ascii="Arial" w:hAnsi="Arial" w:cs="Arial"/>
          <w:sz w:val="18"/>
          <w:szCs w:val="18"/>
        </w:rPr>
      </w:pPr>
      <w:r w:rsidRPr="004948A4">
        <w:rPr>
          <w:rFonts w:ascii="Arial" w:hAnsi="Arial" w:cs="Arial"/>
          <w:sz w:val="18"/>
          <w:szCs w:val="18"/>
        </w:rPr>
        <w:t>V kolikor to ne bo  mogoče, je za reševanje sporov pristojno stvarno in krajevno pristojno sodišče.</w:t>
      </w:r>
    </w:p>
    <w:p w14:paraId="4BFF278E" w14:textId="77777777" w:rsidR="00C31E4C" w:rsidRPr="004948A4" w:rsidRDefault="00C31E4C" w:rsidP="00C31E4C">
      <w:pPr>
        <w:jc w:val="both"/>
        <w:rPr>
          <w:rFonts w:ascii="Arial" w:hAnsi="Arial" w:cs="Arial"/>
          <w:sz w:val="18"/>
          <w:szCs w:val="18"/>
        </w:rPr>
      </w:pPr>
      <w:r w:rsidRPr="004948A4">
        <w:rPr>
          <w:rFonts w:ascii="Arial" w:hAnsi="Arial" w:cs="Arial"/>
          <w:sz w:val="18"/>
          <w:szCs w:val="18"/>
        </w:rPr>
        <w:t>Pogodbeni stranki se zavezujeta, da bosta v morebitnem sodnem sporu iz te pogodbe, soglašali  s predložitvijo spora v mediacijo.</w:t>
      </w:r>
    </w:p>
    <w:p w14:paraId="169D4875" w14:textId="77777777" w:rsidR="00F54EE6" w:rsidRPr="004948A4" w:rsidRDefault="00F54EE6" w:rsidP="001E5D1F">
      <w:pPr>
        <w:pStyle w:val="Odstavekseznama"/>
        <w:numPr>
          <w:ilvl w:val="0"/>
          <w:numId w:val="11"/>
        </w:numPr>
        <w:autoSpaceDE w:val="0"/>
        <w:autoSpaceDN w:val="0"/>
        <w:adjustRightInd w:val="0"/>
        <w:spacing w:before="240" w:after="120"/>
        <w:jc w:val="center"/>
        <w:rPr>
          <w:rFonts w:ascii="Arial" w:hAnsi="Arial" w:cs="Arial"/>
          <w:sz w:val="18"/>
          <w:szCs w:val="18"/>
        </w:rPr>
      </w:pPr>
      <w:r w:rsidRPr="004948A4">
        <w:rPr>
          <w:rFonts w:ascii="Arial" w:hAnsi="Arial" w:cs="Arial"/>
          <w:sz w:val="18"/>
          <w:szCs w:val="18"/>
        </w:rPr>
        <w:t>člen</w:t>
      </w:r>
    </w:p>
    <w:p w14:paraId="2AF16A20" w14:textId="77777777" w:rsidR="00F54EE6" w:rsidRPr="004948A4" w:rsidRDefault="00F54EE6" w:rsidP="00F54EE6">
      <w:pPr>
        <w:autoSpaceDE w:val="0"/>
        <w:autoSpaceDN w:val="0"/>
        <w:adjustRightInd w:val="0"/>
        <w:jc w:val="both"/>
        <w:rPr>
          <w:rFonts w:ascii="Arial" w:hAnsi="Arial" w:cs="Arial"/>
          <w:sz w:val="18"/>
          <w:szCs w:val="18"/>
        </w:rPr>
      </w:pPr>
      <w:r w:rsidRPr="004948A4">
        <w:rPr>
          <w:rFonts w:ascii="Arial" w:hAnsi="Arial" w:cs="Arial"/>
          <w:sz w:val="18"/>
          <w:szCs w:val="18"/>
        </w:rPr>
        <w:t>Kakršne koli spremembe te pogodbe so možne le s sklenitvijo aneksa k tej pogodbi in le izjemoma, vedno pa ob soglasju obeh pogodbenih strank, skladno z določbami ZJN-3.</w:t>
      </w:r>
    </w:p>
    <w:p w14:paraId="0A811B41" w14:textId="77777777" w:rsidR="00F54EE6" w:rsidRPr="004948A4" w:rsidRDefault="00F54EE6" w:rsidP="001E5D1F">
      <w:pPr>
        <w:pStyle w:val="Odstavekseznama"/>
        <w:numPr>
          <w:ilvl w:val="0"/>
          <w:numId w:val="11"/>
        </w:numPr>
        <w:autoSpaceDE w:val="0"/>
        <w:autoSpaceDN w:val="0"/>
        <w:adjustRightInd w:val="0"/>
        <w:spacing w:before="240" w:after="120"/>
        <w:jc w:val="center"/>
        <w:rPr>
          <w:rFonts w:ascii="Arial" w:hAnsi="Arial" w:cs="Arial"/>
          <w:sz w:val="18"/>
          <w:szCs w:val="18"/>
        </w:rPr>
      </w:pPr>
      <w:r w:rsidRPr="004948A4">
        <w:rPr>
          <w:rFonts w:ascii="Arial" w:hAnsi="Arial" w:cs="Arial"/>
          <w:sz w:val="18"/>
          <w:szCs w:val="18"/>
        </w:rPr>
        <w:t>člen</w:t>
      </w:r>
    </w:p>
    <w:p w14:paraId="15FF46FC" w14:textId="77777777" w:rsidR="00F61384" w:rsidRDefault="00F61384" w:rsidP="00C31E4C">
      <w:pPr>
        <w:jc w:val="both"/>
        <w:rPr>
          <w:rFonts w:ascii="Arial" w:hAnsi="Arial" w:cs="Arial"/>
          <w:sz w:val="18"/>
          <w:szCs w:val="18"/>
        </w:rPr>
      </w:pPr>
      <w:r>
        <w:rPr>
          <w:rFonts w:ascii="Arial" w:hAnsi="Arial" w:cs="Arial"/>
          <w:sz w:val="18"/>
          <w:szCs w:val="18"/>
        </w:rPr>
        <w:t xml:space="preserve">Pogodba je sklenjena </w:t>
      </w:r>
      <w:r w:rsidRPr="004948A4">
        <w:rPr>
          <w:rFonts w:ascii="Arial" w:hAnsi="Arial" w:cs="Arial"/>
          <w:sz w:val="18"/>
          <w:szCs w:val="18"/>
        </w:rPr>
        <w:t>in</w:t>
      </w:r>
      <w:r>
        <w:rPr>
          <w:rFonts w:ascii="Arial" w:hAnsi="Arial" w:cs="Arial"/>
          <w:sz w:val="18"/>
          <w:szCs w:val="18"/>
        </w:rPr>
        <w:t xml:space="preserve"> prične veljati, ko jo podpišeta predstavnika obeh pogodbenih strank </w:t>
      </w:r>
      <w:r w:rsidRPr="006C7667">
        <w:rPr>
          <w:rFonts w:ascii="Arial" w:hAnsi="Arial" w:cs="Arial"/>
          <w:sz w:val="18"/>
          <w:szCs w:val="18"/>
        </w:rPr>
        <w:t>in ko izvajalec naročniku izroči</w:t>
      </w:r>
      <w:r w:rsidRPr="006C7667">
        <w:t xml:space="preserve"> </w:t>
      </w:r>
      <w:r w:rsidRPr="006C7667">
        <w:rPr>
          <w:rFonts w:ascii="Arial" w:hAnsi="Arial" w:cs="Arial"/>
          <w:sz w:val="18"/>
          <w:szCs w:val="18"/>
        </w:rPr>
        <w:t>finan</w:t>
      </w:r>
      <w:r w:rsidRPr="006C7667">
        <w:rPr>
          <w:rFonts w:ascii="Arial" w:hAnsi="Arial" w:cs="Arial" w:hint="eastAsia"/>
          <w:sz w:val="18"/>
          <w:szCs w:val="18"/>
        </w:rPr>
        <w:t>č</w:t>
      </w:r>
      <w:r w:rsidRPr="006C7667">
        <w:rPr>
          <w:rFonts w:ascii="Arial" w:hAnsi="Arial" w:cs="Arial"/>
          <w:sz w:val="18"/>
          <w:szCs w:val="18"/>
        </w:rPr>
        <w:t>no zavarovanje za dobro izvedbo pogodbenih obveznosti, skladn</w:t>
      </w:r>
      <w:r w:rsidR="00D8771A">
        <w:rPr>
          <w:rFonts w:ascii="Arial" w:hAnsi="Arial" w:cs="Arial"/>
          <w:sz w:val="18"/>
          <w:szCs w:val="18"/>
        </w:rPr>
        <w:t>o z 13</w:t>
      </w:r>
      <w:r w:rsidRPr="006C7667">
        <w:rPr>
          <w:rFonts w:ascii="Arial" w:hAnsi="Arial" w:cs="Arial"/>
          <w:sz w:val="18"/>
          <w:szCs w:val="18"/>
        </w:rPr>
        <w:t>. členom te pogodbe.</w:t>
      </w:r>
      <w:r w:rsidR="006C7667">
        <w:rPr>
          <w:rFonts w:ascii="Arial" w:hAnsi="Arial" w:cs="Arial"/>
          <w:sz w:val="18"/>
          <w:szCs w:val="18"/>
        </w:rPr>
        <w:t xml:space="preserve"> Pogodba se uporablja od dneva podpisa obeh pogodbenih strank.</w:t>
      </w:r>
    </w:p>
    <w:p w14:paraId="7D52F820" w14:textId="77777777" w:rsidR="00C31E4C" w:rsidRPr="004948A4" w:rsidRDefault="00C31E4C" w:rsidP="00F61384">
      <w:pPr>
        <w:jc w:val="both"/>
        <w:rPr>
          <w:rFonts w:ascii="Arial" w:hAnsi="Arial" w:cs="Arial"/>
          <w:sz w:val="18"/>
          <w:szCs w:val="18"/>
        </w:rPr>
      </w:pPr>
      <w:r w:rsidRPr="004948A4">
        <w:rPr>
          <w:rFonts w:ascii="Arial" w:hAnsi="Arial" w:cs="Arial"/>
          <w:sz w:val="18"/>
          <w:szCs w:val="18"/>
        </w:rPr>
        <w:t>Pogodba je sestavljena v 3 enakih izvodih</w:t>
      </w:r>
      <w:r w:rsidR="00F61384">
        <w:rPr>
          <w:rFonts w:ascii="Arial" w:hAnsi="Arial" w:cs="Arial"/>
          <w:sz w:val="18"/>
          <w:szCs w:val="18"/>
        </w:rPr>
        <w:t>, od katerih prejme</w:t>
      </w:r>
      <w:r w:rsidRPr="004948A4">
        <w:rPr>
          <w:rFonts w:ascii="Arial" w:hAnsi="Arial" w:cs="Arial"/>
          <w:sz w:val="18"/>
          <w:szCs w:val="18"/>
        </w:rPr>
        <w:t xml:space="preserve"> </w:t>
      </w:r>
      <w:r w:rsidR="00F61384">
        <w:rPr>
          <w:rFonts w:ascii="Arial" w:hAnsi="Arial" w:cs="Arial"/>
          <w:sz w:val="18"/>
          <w:szCs w:val="18"/>
        </w:rPr>
        <w:t>n</w:t>
      </w:r>
      <w:r w:rsidRPr="004948A4">
        <w:rPr>
          <w:rFonts w:ascii="Arial" w:hAnsi="Arial" w:cs="Arial"/>
          <w:sz w:val="18"/>
          <w:szCs w:val="18"/>
        </w:rPr>
        <w:t>aročnik dva (2), izvajalec pa en (1) izvod te pogodbe.</w:t>
      </w:r>
    </w:p>
    <w:p w14:paraId="7305E7DF" w14:textId="77777777" w:rsidR="00C31E4C" w:rsidRPr="007A2B93" w:rsidRDefault="00C31E4C" w:rsidP="00C31E4C">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rPr>
      </w:pPr>
      <w:bookmarkStart w:id="61" w:name="_Toc451435792"/>
    </w:p>
    <w:p w14:paraId="449D46C7" w14:textId="77777777" w:rsidR="00C31E4C" w:rsidRPr="007A2B93" w:rsidRDefault="00C31E4C" w:rsidP="00C31E4C">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18"/>
        </w:rPr>
      </w:pPr>
      <w:r w:rsidRPr="007A2B93">
        <w:rPr>
          <w:rFonts w:ascii="Arial" w:hAnsi="Arial" w:cs="Arial"/>
          <w:sz w:val="18"/>
        </w:rPr>
        <w:t xml:space="preserve">__________,   ________,   </w:t>
      </w:r>
      <w:r w:rsidRPr="007A2B93">
        <w:rPr>
          <w:rFonts w:ascii="Arial" w:hAnsi="Arial" w:cs="Arial"/>
          <w:sz w:val="18"/>
        </w:rPr>
        <w:tab/>
      </w:r>
      <w:r w:rsidRPr="007A2B93">
        <w:rPr>
          <w:rFonts w:ascii="Arial" w:hAnsi="Arial" w:cs="Arial"/>
          <w:sz w:val="18"/>
        </w:rPr>
        <w:tab/>
        <w:t xml:space="preserve">                  </w:t>
      </w:r>
      <w:r w:rsidRPr="007A2B93">
        <w:rPr>
          <w:rFonts w:ascii="Arial" w:hAnsi="Arial" w:cs="Arial"/>
          <w:sz w:val="18"/>
        </w:rPr>
        <w:tab/>
        <w:t xml:space="preserve">     </w:t>
      </w:r>
      <w:r w:rsidR="007A2B93">
        <w:rPr>
          <w:rFonts w:ascii="Arial" w:hAnsi="Arial" w:cs="Arial"/>
          <w:sz w:val="18"/>
        </w:rPr>
        <w:tab/>
      </w:r>
      <w:r w:rsidRPr="007A2B93">
        <w:rPr>
          <w:rFonts w:ascii="Arial" w:hAnsi="Arial" w:cs="Arial"/>
          <w:sz w:val="18"/>
        </w:rPr>
        <w:t xml:space="preserve">  Velenje,</w:t>
      </w:r>
      <w:r w:rsidRPr="007A2B93">
        <w:rPr>
          <w:rFonts w:ascii="Arial" w:hAnsi="Arial" w:cs="Arial"/>
          <w:sz w:val="18"/>
        </w:rPr>
        <w:softHyphen/>
        <w:t>__________</w:t>
      </w:r>
      <w:r w:rsidRPr="007A2B93">
        <w:rPr>
          <w:rFonts w:ascii="Arial" w:hAnsi="Arial" w:cs="Arial"/>
          <w:sz w:val="18"/>
        </w:rPr>
        <w:tab/>
      </w:r>
      <w:r w:rsidRPr="007A2B93">
        <w:rPr>
          <w:rFonts w:ascii="Arial" w:hAnsi="Arial" w:cs="Arial"/>
          <w:sz w:val="18"/>
        </w:rPr>
        <w:tab/>
      </w:r>
      <w:r w:rsidRPr="007A2B93">
        <w:rPr>
          <w:rFonts w:ascii="Arial" w:hAnsi="Arial" w:cs="Arial"/>
          <w:sz w:val="18"/>
        </w:rPr>
        <w:tab/>
      </w:r>
      <w:r w:rsidRPr="007A2B93">
        <w:rPr>
          <w:rFonts w:ascii="Arial" w:hAnsi="Arial" w:cs="Arial"/>
          <w:sz w:val="18"/>
        </w:rPr>
        <w:tab/>
      </w:r>
      <w:r w:rsidRPr="007A2B93">
        <w:rPr>
          <w:rFonts w:ascii="Arial" w:hAnsi="Arial" w:cs="Arial"/>
          <w:sz w:val="18"/>
        </w:rPr>
        <w:tab/>
      </w:r>
      <w:r w:rsidRPr="007A2B93">
        <w:rPr>
          <w:rFonts w:ascii="Arial" w:hAnsi="Arial" w:cs="Arial"/>
          <w:sz w:val="18"/>
        </w:rPr>
        <w:tab/>
      </w:r>
      <w:r w:rsidRPr="007A2B93">
        <w:rPr>
          <w:rFonts w:ascii="Arial" w:hAnsi="Arial" w:cs="Arial"/>
          <w:sz w:val="18"/>
        </w:rPr>
        <w:tab/>
      </w:r>
    </w:p>
    <w:p w14:paraId="60B1285E" w14:textId="77777777" w:rsidR="00C31E4C" w:rsidRPr="007A2B93" w:rsidRDefault="00C31E4C" w:rsidP="00C31E4C">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18"/>
        </w:rPr>
      </w:pPr>
    </w:p>
    <w:p w14:paraId="07668375" w14:textId="77777777" w:rsidR="00C31E4C" w:rsidRPr="007A2B93" w:rsidRDefault="00C31E4C" w:rsidP="00C31E4C">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rFonts w:ascii="Arial" w:hAnsi="Arial" w:cs="Arial"/>
          <w:b/>
          <w:sz w:val="18"/>
        </w:rPr>
      </w:pPr>
      <w:r w:rsidRPr="007A2B93">
        <w:rPr>
          <w:rFonts w:ascii="Arial" w:hAnsi="Arial" w:cs="Arial"/>
          <w:sz w:val="18"/>
        </w:rPr>
        <w:t>IZVAJALEC:</w:t>
      </w:r>
      <w:r w:rsidRPr="007A2B93">
        <w:rPr>
          <w:rFonts w:ascii="Arial" w:hAnsi="Arial" w:cs="Arial"/>
          <w:b/>
          <w:sz w:val="18"/>
        </w:rPr>
        <w:tab/>
      </w:r>
      <w:r w:rsidRPr="007A2B93">
        <w:rPr>
          <w:rFonts w:ascii="Arial" w:hAnsi="Arial" w:cs="Arial"/>
          <w:b/>
          <w:sz w:val="18"/>
        </w:rPr>
        <w:tab/>
      </w:r>
      <w:r w:rsidRPr="007A2B93">
        <w:rPr>
          <w:rFonts w:ascii="Arial" w:hAnsi="Arial" w:cs="Arial"/>
          <w:b/>
          <w:sz w:val="18"/>
        </w:rPr>
        <w:tab/>
      </w:r>
      <w:r w:rsidRPr="007A2B93">
        <w:rPr>
          <w:rFonts w:ascii="Arial" w:hAnsi="Arial" w:cs="Arial"/>
          <w:b/>
          <w:sz w:val="18"/>
        </w:rPr>
        <w:tab/>
      </w:r>
      <w:r w:rsidRPr="007A2B93">
        <w:rPr>
          <w:rFonts w:ascii="Arial" w:hAnsi="Arial" w:cs="Arial"/>
          <w:b/>
          <w:sz w:val="18"/>
        </w:rPr>
        <w:tab/>
        <w:t xml:space="preserve">       </w:t>
      </w:r>
      <w:r w:rsidRPr="007A2B93">
        <w:rPr>
          <w:rFonts w:ascii="Arial" w:hAnsi="Arial" w:cs="Arial"/>
          <w:sz w:val="18"/>
        </w:rPr>
        <w:t>NAROČNIK:</w:t>
      </w:r>
      <w:r w:rsidRPr="007A2B93">
        <w:rPr>
          <w:rFonts w:ascii="Arial" w:hAnsi="Arial" w:cs="Arial"/>
          <w:b/>
          <w:sz w:val="18"/>
        </w:rPr>
        <w:tab/>
      </w:r>
      <w:r w:rsidRPr="007A2B93">
        <w:rPr>
          <w:rFonts w:ascii="Arial" w:hAnsi="Arial" w:cs="Arial"/>
          <w:b/>
          <w:sz w:val="18"/>
        </w:rPr>
        <w:tab/>
      </w:r>
      <w:r w:rsidRPr="007A2B93">
        <w:rPr>
          <w:rFonts w:ascii="Arial" w:hAnsi="Arial" w:cs="Arial"/>
          <w:b/>
          <w:sz w:val="18"/>
        </w:rPr>
        <w:tab/>
      </w:r>
      <w:r w:rsidRPr="007A2B93">
        <w:rPr>
          <w:rFonts w:ascii="Arial" w:hAnsi="Arial" w:cs="Arial"/>
          <w:b/>
          <w:sz w:val="18"/>
        </w:rPr>
        <w:tab/>
      </w:r>
      <w:r w:rsidRPr="007A2B93">
        <w:rPr>
          <w:rFonts w:ascii="Arial" w:hAnsi="Arial" w:cs="Arial"/>
          <w:b/>
          <w:sz w:val="18"/>
        </w:rPr>
        <w:tab/>
      </w:r>
      <w:r w:rsidRPr="007A2B93">
        <w:rPr>
          <w:rFonts w:ascii="Arial" w:hAnsi="Arial" w:cs="Arial"/>
          <w:b/>
          <w:sz w:val="18"/>
        </w:rPr>
        <w:tab/>
      </w:r>
      <w:r w:rsidRPr="007A2B93">
        <w:rPr>
          <w:rFonts w:ascii="Arial" w:hAnsi="Arial" w:cs="Arial"/>
          <w:b/>
          <w:sz w:val="18"/>
        </w:rPr>
        <w:tab/>
      </w:r>
      <w:r w:rsidRPr="007A2B93">
        <w:rPr>
          <w:rFonts w:ascii="Arial" w:hAnsi="Arial" w:cs="Arial"/>
          <w:b/>
          <w:sz w:val="18"/>
        </w:rPr>
        <w:tab/>
      </w:r>
    </w:p>
    <w:p w14:paraId="02CDC2CD" w14:textId="77777777" w:rsidR="00C31E4C" w:rsidRPr="007A2B93" w:rsidRDefault="00C31E4C" w:rsidP="00C31E4C">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60"/>
        <w:contextualSpacing/>
        <w:jc w:val="both"/>
        <w:rPr>
          <w:rFonts w:ascii="Arial" w:hAnsi="Arial" w:cs="Arial"/>
          <w:b/>
          <w:sz w:val="18"/>
        </w:rPr>
      </w:pPr>
      <w:r w:rsidRPr="007A2B93">
        <w:rPr>
          <w:rFonts w:ascii="Arial" w:hAnsi="Arial" w:cs="Arial"/>
          <w:b/>
          <w:sz w:val="18"/>
        </w:rPr>
        <w:t xml:space="preserve">  Rdeča dvorana ŠRZ</w:t>
      </w:r>
    </w:p>
    <w:p w14:paraId="2AB6D4CB" w14:textId="77777777" w:rsidR="00C31E4C" w:rsidRPr="007A2B93" w:rsidRDefault="00C31E4C" w:rsidP="00C31E4C">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rFonts w:ascii="Arial" w:hAnsi="Arial" w:cs="Arial"/>
          <w:b/>
          <w:sz w:val="18"/>
        </w:rPr>
      </w:pPr>
      <w:r w:rsidRPr="007A2B93">
        <w:rPr>
          <w:rFonts w:ascii="Arial" w:hAnsi="Arial" w:cs="Arial"/>
          <w:b/>
          <w:sz w:val="18"/>
        </w:rPr>
        <w:tab/>
      </w:r>
      <w:r w:rsidRPr="007A2B93">
        <w:rPr>
          <w:rFonts w:ascii="Arial" w:hAnsi="Arial" w:cs="Arial"/>
          <w:b/>
          <w:sz w:val="18"/>
        </w:rPr>
        <w:tab/>
      </w:r>
      <w:r w:rsidRPr="007A2B93">
        <w:rPr>
          <w:rFonts w:ascii="Arial" w:hAnsi="Arial" w:cs="Arial"/>
          <w:b/>
          <w:sz w:val="18"/>
        </w:rPr>
        <w:tab/>
      </w:r>
      <w:r w:rsidRPr="007A2B93">
        <w:rPr>
          <w:rFonts w:ascii="Arial" w:hAnsi="Arial" w:cs="Arial"/>
          <w:b/>
          <w:sz w:val="18"/>
        </w:rPr>
        <w:tab/>
      </w:r>
      <w:r w:rsidRPr="007A2B93">
        <w:rPr>
          <w:rFonts w:ascii="Arial" w:hAnsi="Arial" w:cs="Arial"/>
          <w:b/>
          <w:sz w:val="18"/>
        </w:rPr>
        <w:tab/>
      </w:r>
      <w:r w:rsidRPr="007A2B93">
        <w:rPr>
          <w:rFonts w:ascii="Arial" w:hAnsi="Arial" w:cs="Arial"/>
          <w:b/>
          <w:sz w:val="18"/>
        </w:rPr>
        <w:tab/>
      </w:r>
      <w:r w:rsidRPr="007A2B93">
        <w:rPr>
          <w:rFonts w:ascii="Arial" w:hAnsi="Arial" w:cs="Arial"/>
          <w:b/>
          <w:sz w:val="18"/>
        </w:rPr>
        <w:tab/>
        <w:t xml:space="preserve">       Direktor:</w:t>
      </w:r>
    </w:p>
    <w:p w14:paraId="430E2A91" w14:textId="77777777" w:rsidR="00C31E4C" w:rsidRPr="007A2B93" w:rsidRDefault="00C31E4C" w:rsidP="00C31E4C">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rFonts w:ascii="Arial" w:hAnsi="Arial" w:cs="Arial"/>
          <w:sz w:val="18"/>
        </w:rPr>
      </w:pPr>
      <w:r w:rsidRPr="007A2B93">
        <w:rPr>
          <w:rFonts w:ascii="Arial" w:hAnsi="Arial" w:cs="Arial"/>
          <w:b/>
          <w:sz w:val="18"/>
        </w:rPr>
        <w:tab/>
      </w:r>
      <w:r w:rsidRPr="007A2B93">
        <w:rPr>
          <w:rFonts w:ascii="Arial" w:hAnsi="Arial" w:cs="Arial"/>
          <w:b/>
          <w:sz w:val="18"/>
        </w:rPr>
        <w:tab/>
      </w:r>
      <w:r w:rsidRPr="007A2B93">
        <w:rPr>
          <w:rFonts w:ascii="Arial" w:hAnsi="Arial" w:cs="Arial"/>
          <w:b/>
          <w:sz w:val="18"/>
        </w:rPr>
        <w:tab/>
      </w:r>
      <w:r w:rsidRPr="007A2B93">
        <w:rPr>
          <w:rFonts w:ascii="Arial" w:hAnsi="Arial" w:cs="Arial"/>
          <w:b/>
          <w:sz w:val="18"/>
        </w:rPr>
        <w:tab/>
      </w:r>
      <w:r w:rsidRPr="007A2B93">
        <w:rPr>
          <w:rFonts w:ascii="Arial" w:hAnsi="Arial" w:cs="Arial"/>
          <w:b/>
          <w:sz w:val="18"/>
        </w:rPr>
        <w:tab/>
      </w:r>
      <w:r w:rsidRPr="007A2B93">
        <w:rPr>
          <w:rFonts w:ascii="Arial" w:hAnsi="Arial" w:cs="Arial"/>
          <w:b/>
          <w:sz w:val="18"/>
        </w:rPr>
        <w:tab/>
      </w:r>
      <w:r w:rsidRPr="007A2B93">
        <w:rPr>
          <w:rFonts w:ascii="Arial" w:hAnsi="Arial" w:cs="Arial"/>
          <w:b/>
          <w:sz w:val="18"/>
        </w:rPr>
        <w:tab/>
        <w:t xml:space="preserve">       Marjan KLEPEC</w:t>
      </w:r>
    </w:p>
    <w:p w14:paraId="1183DDB6" w14:textId="77777777" w:rsidR="00804064" w:rsidRPr="004948A4" w:rsidRDefault="00804064" w:rsidP="00AE2009">
      <w:pPr>
        <w:spacing w:after="0"/>
        <w:jc w:val="both"/>
        <w:rPr>
          <w:rFonts w:ascii="Arial" w:hAnsi="Arial" w:cs="Arial"/>
          <w:i/>
          <w:sz w:val="18"/>
          <w:szCs w:val="18"/>
        </w:rPr>
      </w:pPr>
    </w:p>
    <w:p w14:paraId="0ADD4B37" w14:textId="77777777" w:rsidR="00013C32" w:rsidRDefault="001C28F2" w:rsidP="001C28F2">
      <w:pPr>
        <w:tabs>
          <w:tab w:val="left" w:pos="8300"/>
        </w:tabs>
        <w:spacing w:after="0"/>
        <w:rPr>
          <w:rFonts w:ascii="Arial" w:hAnsi="Arial" w:cs="Arial"/>
          <w:i/>
          <w:sz w:val="18"/>
          <w:szCs w:val="18"/>
        </w:rPr>
      </w:pPr>
      <w:r>
        <w:rPr>
          <w:rFonts w:ascii="Arial" w:hAnsi="Arial" w:cs="Arial"/>
          <w:i/>
          <w:sz w:val="18"/>
          <w:szCs w:val="18"/>
        </w:rPr>
        <w:tab/>
      </w:r>
    </w:p>
    <w:p w14:paraId="4E060505" w14:textId="77777777" w:rsidR="00034226" w:rsidRPr="004948A4" w:rsidRDefault="00034226" w:rsidP="001C28F2">
      <w:pPr>
        <w:tabs>
          <w:tab w:val="left" w:pos="8300"/>
        </w:tabs>
        <w:spacing w:after="0"/>
        <w:rPr>
          <w:rFonts w:ascii="Arial" w:hAnsi="Arial" w:cs="Arial"/>
          <w:i/>
          <w:sz w:val="18"/>
          <w:szCs w:val="18"/>
        </w:rPr>
      </w:pPr>
    </w:p>
    <w:p w14:paraId="669B2404" w14:textId="77777777" w:rsidR="00D314F6" w:rsidRDefault="00D314F6" w:rsidP="001B2E4D">
      <w:pPr>
        <w:spacing w:after="0"/>
        <w:jc w:val="right"/>
        <w:rPr>
          <w:rFonts w:ascii="Arial" w:hAnsi="Arial" w:cs="Arial"/>
          <w:i/>
          <w:sz w:val="18"/>
          <w:szCs w:val="18"/>
        </w:rPr>
      </w:pPr>
    </w:p>
    <w:p w14:paraId="68C19FA4" w14:textId="77777777" w:rsidR="00D314F6" w:rsidRDefault="00D314F6" w:rsidP="00D8771A">
      <w:pPr>
        <w:spacing w:after="0"/>
        <w:rPr>
          <w:rFonts w:ascii="Arial" w:hAnsi="Arial" w:cs="Arial"/>
          <w:i/>
          <w:sz w:val="18"/>
          <w:szCs w:val="18"/>
        </w:rPr>
      </w:pPr>
    </w:p>
    <w:p w14:paraId="67164FE3" w14:textId="2D491A89" w:rsidR="000D1074" w:rsidRDefault="000D1074" w:rsidP="008A046E">
      <w:pPr>
        <w:spacing w:after="0"/>
        <w:rPr>
          <w:rFonts w:ascii="Arial" w:hAnsi="Arial" w:cs="Arial"/>
          <w:i/>
          <w:sz w:val="18"/>
          <w:szCs w:val="18"/>
        </w:rPr>
      </w:pPr>
    </w:p>
    <w:p w14:paraId="5E039439" w14:textId="0F76F220" w:rsidR="001B2E4D" w:rsidRPr="004948A4" w:rsidRDefault="00CF3AD2" w:rsidP="001B2E4D">
      <w:pPr>
        <w:spacing w:after="0"/>
        <w:jc w:val="right"/>
        <w:rPr>
          <w:rFonts w:ascii="Arial" w:hAnsi="Arial" w:cs="Arial"/>
          <w:i/>
          <w:sz w:val="18"/>
          <w:szCs w:val="18"/>
        </w:rPr>
      </w:pPr>
      <w:r w:rsidRPr="004948A4">
        <w:rPr>
          <w:rFonts w:ascii="Arial" w:hAnsi="Arial" w:cs="Arial"/>
          <w:i/>
          <w:sz w:val="18"/>
          <w:szCs w:val="18"/>
        </w:rPr>
        <w:lastRenderedPageBreak/>
        <w:t xml:space="preserve">Obrazec št: </w:t>
      </w:r>
      <w:r w:rsidR="00B235A5">
        <w:rPr>
          <w:rFonts w:ascii="Arial" w:hAnsi="Arial" w:cs="Arial"/>
          <w:i/>
          <w:sz w:val="18"/>
          <w:szCs w:val="18"/>
        </w:rPr>
        <w:t>18</w:t>
      </w:r>
    </w:p>
    <w:p w14:paraId="4A5A49F7" w14:textId="77777777" w:rsidR="00EE50C0" w:rsidRPr="004A4982" w:rsidRDefault="00EE50C0" w:rsidP="004A4982">
      <w:pPr>
        <w:pStyle w:val="Naslov3"/>
        <w:rPr>
          <w:rFonts w:ascii="Arial" w:eastAsiaTheme="minorHAnsi" w:hAnsi="Arial" w:cs="Arial"/>
          <w:color w:val="auto"/>
          <w:sz w:val="24"/>
        </w:rPr>
      </w:pPr>
      <w:bookmarkStart w:id="62" w:name="_Toc473884276"/>
      <w:r w:rsidRPr="004A4982">
        <w:rPr>
          <w:rFonts w:ascii="Arial" w:eastAsia="Arial" w:hAnsi="Arial" w:cs="Arial"/>
          <w:color w:val="auto"/>
          <w:sz w:val="24"/>
        </w:rPr>
        <w:t>IZJAVA IN POOBLASTILO ZA PODPIS PONUDBE, KI JO PREDLAGA SKUPINA PONUDNIKOV</w:t>
      </w:r>
      <w:bookmarkEnd w:id="61"/>
      <w:bookmarkEnd w:id="62"/>
    </w:p>
    <w:p w14:paraId="04D45ADB" w14:textId="77777777" w:rsidR="00EE50C0" w:rsidRPr="004948A4" w:rsidRDefault="00EE50C0" w:rsidP="00EE50C0">
      <w:pPr>
        <w:rPr>
          <w:rFonts w:ascii="Arial" w:eastAsia="Arial" w:hAnsi="Arial" w:cs="Arial"/>
          <w:b/>
          <w:bCs/>
          <w:sz w:val="18"/>
        </w:rPr>
      </w:pPr>
    </w:p>
    <w:p w14:paraId="61AE3A08" w14:textId="77777777" w:rsidR="00EE50C0" w:rsidRPr="004948A4" w:rsidRDefault="00EE50C0" w:rsidP="00EE50C0">
      <w:pPr>
        <w:ind w:left="187"/>
        <w:rPr>
          <w:rFonts w:ascii="Arial" w:eastAsia="Arial" w:hAnsi="Arial" w:cs="Arial"/>
          <w:sz w:val="18"/>
        </w:rPr>
      </w:pPr>
      <w:r w:rsidRPr="004948A4">
        <w:rPr>
          <w:rFonts w:ascii="Arial" w:eastAsia="Arial" w:hAnsi="Arial" w:cs="Arial"/>
          <w:sz w:val="18"/>
        </w:rPr>
        <w:t xml:space="preserve">Podpisani ___________________________________________ (ime in priimek pooblastitelja) </w:t>
      </w:r>
    </w:p>
    <w:p w14:paraId="73F520C4" w14:textId="77777777" w:rsidR="00EE50C0" w:rsidRPr="004948A4" w:rsidRDefault="00EE50C0" w:rsidP="00EE50C0">
      <w:pPr>
        <w:ind w:left="187"/>
        <w:rPr>
          <w:rFonts w:ascii="Arial" w:eastAsia="Arial" w:hAnsi="Arial" w:cs="Arial"/>
          <w:sz w:val="18"/>
        </w:rPr>
      </w:pPr>
      <w:r w:rsidRPr="004948A4">
        <w:rPr>
          <w:rFonts w:ascii="Arial" w:eastAsia="Arial" w:hAnsi="Arial" w:cs="Arial"/>
          <w:sz w:val="18"/>
        </w:rPr>
        <w:t>_____________________________________ (naziv in naslov podjetja),</w:t>
      </w:r>
    </w:p>
    <w:p w14:paraId="1DF6F392" w14:textId="77777777" w:rsidR="00EE50C0" w:rsidRPr="004948A4" w:rsidRDefault="00EE50C0" w:rsidP="00EE50C0">
      <w:pPr>
        <w:ind w:left="187"/>
        <w:rPr>
          <w:rFonts w:ascii="Arial" w:eastAsia="Arial" w:hAnsi="Arial" w:cs="Arial"/>
          <w:sz w:val="18"/>
        </w:rPr>
      </w:pPr>
      <w:r w:rsidRPr="004948A4">
        <w:rPr>
          <w:rFonts w:ascii="Arial" w:eastAsia="Arial" w:hAnsi="Arial" w:cs="Arial"/>
          <w:sz w:val="18"/>
        </w:rPr>
        <w:t xml:space="preserve">___________________________________________________ (ime in priimek pooblastitelja) </w:t>
      </w:r>
    </w:p>
    <w:p w14:paraId="25EADEF7" w14:textId="77777777" w:rsidR="00EE50C0" w:rsidRPr="004948A4" w:rsidRDefault="00EE50C0" w:rsidP="00EE50C0">
      <w:pPr>
        <w:ind w:left="187"/>
        <w:rPr>
          <w:rFonts w:ascii="Arial" w:eastAsia="Arial" w:hAnsi="Arial" w:cs="Arial"/>
          <w:sz w:val="18"/>
        </w:rPr>
      </w:pPr>
      <w:r w:rsidRPr="004948A4">
        <w:rPr>
          <w:rFonts w:ascii="Arial" w:eastAsia="Arial" w:hAnsi="Arial" w:cs="Arial"/>
          <w:sz w:val="18"/>
        </w:rPr>
        <w:t>_____________________________________ (naziv in naslov podjetja),</w:t>
      </w:r>
    </w:p>
    <w:p w14:paraId="3E7862AD" w14:textId="77777777" w:rsidR="00EE50C0" w:rsidRPr="004948A4" w:rsidRDefault="00EE50C0" w:rsidP="00EE50C0">
      <w:pPr>
        <w:ind w:left="187"/>
        <w:rPr>
          <w:rFonts w:ascii="Arial" w:eastAsia="Arial" w:hAnsi="Arial" w:cs="Arial"/>
          <w:sz w:val="18"/>
        </w:rPr>
      </w:pPr>
      <w:r w:rsidRPr="004948A4">
        <w:rPr>
          <w:rFonts w:ascii="Arial" w:eastAsia="Arial" w:hAnsi="Arial" w:cs="Arial"/>
          <w:sz w:val="18"/>
        </w:rPr>
        <w:t xml:space="preserve">____________________________________________________ (ime in priimek pooblastitelja) </w:t>
      </w:r>
    </w:p>
    <w:p w14:paraId="2B6E627D" w14:textId="77777777" w:rsidR="00EE50C0" w:rsidRPr="004948A4" w:rsidRDefault="00EE50C0" w:rsidP="00EE50C0">
      <w:pPr>
        <w:ind w:left="187"/>
        <w:rPr>
          <w:rFonts w:ascii="Arial" w:eastAsia="Arial" w:hAnsi="Arial" w:cs="Arial"/>
          <w:sz w:val="18"/>
        </w:rPr>
      </w:pPr>
      <w:r w:rsidRPr="004948A4">
        <w:rPr>
          <w:rFonts w:ascii="Arial" w:eastAsia="Arial" w:hAnsi="Arial" w:cs="Arial"/>
          <w:sz w:val="18"/>
        </w:rPr>
        <w:t>_____________________________________ (naziv in naslov podjetja),</w:t>
      </w:r>
    </w:p>
    <w:p w14:paraId="44C50E81" w14:textId="77777777" w:rsidR="00EE50C0" w:rsidRPr="004948A4" w:rsidRDefault="00EE50C0" w:rsidP="00EE50C0">
      <w:pPr>
        <w:ind w:left="187"/>
        <w:rPr>
          <w:rFonts w:ascii="Arial" w:eastAsia="Arial" w:hAnsi="Arial" w:cs="Arial"/>
          <w:sz w:val="18"/>
        </w:rPr>
      </w:pPr>
      <w:r w:rsidRPr="004948A4">
        <w:rPr>
          <w:rFonts w:ascii="Arial" w:eastAsia="Arial" w:hAnsi="Arial" w:cs="Arial"/>
          <w:sz w:val="18"/>
        </w:rPr>
        <w:t xml:space="preserve">____________________________________________________ (ime in priimek pooblastitelja) </w:t>
      </w:r>
    </w:p>
    <w:p w14:paraId="56CA5470" w14:textId="77777777" w:rsidR="00EE50C0" w:rsidRPr="004948A4" w:rsidRDefault="00EE50C0" w:rsidP="00EE50C0">
      <w:pPr>
        <w:ind w:left="187"/>
        <w:rPr>
          <w:rFonts w:ascii="Arial" w:eastAsia="Arial" w:hAnsi="Arial" w:cs="Arial"/>
          <w:sz w:val="18"/>
        </w:rPr>
      </w:pPr>
      <w:r w:rsidRPr="004948A4">
        <w:rPr>
          <w:rFonts w:ascii="Arial" w:eastAsia="Arial" w:hAnsi="Arial" w:cs="Arial"/>
          <w:sz w:val="18"/>
        </w:rPr>
        <w:t>_____________________________________ (naziv in naslov podjetja)</w:t>
      </w:r>
    </w:p>
    <w:p w14:paraId="2B1623E8" w14:textId="77777777" w:rsidR="00EE50C0" w:rsidRPr="004948A4" w:rsidRDefault="00EE50C0" w:rsidP="00EE50C0">
      <w:pPr>
        <w:jc w:val="both"/>
        <w:rPr>
          <w:rFonts w:ascii="Arial" w:eastAsia="Arial" w:hAnsi="Arial" w:cs="Arial"/>
          <w:sz w:val="18"/>
        </w:rPr>
      </w:pPr>
      <w:r w:rsidRPr="004948A4">
        <w:rPr>
          <w:rFonts w:ascii="Arial" w:eastAsia="Arial" w:hAnsi="Arial" w:cs="Arial"/>
          <w:sz w:val="18"/>
        </w:rPr>
        <w:t xml:space="preserve">1. potrjujemo, da smo zakoniti predstavniki ponudnikov, ki dajejo skupno ponudbo in s tem dokumentom pooblaščamo nosilca posla oz. poslovodečega partnerja __________________________ (naziv in naslov podjetja) – zakonitega predstavnika podjetja ________________________________ (ime in priimek), da v našem imenu podpiše ponudbeno dokumentacijo in v primeru, da bomo v postopku javnega naročila izbrani za izvedbo storitev, podpiše tudi pogodbo, razen v primeru, da bi v pravnem aktu o skupni izvedbi naročila določili, da pogodbo podpišejo vsi ponudniki v skupini. </w:t>
      </w:r>
    </w:p>
    <w:p w14:paraId="0B6C3F3F" w14:textId="77777777" w:rsidR="00EE50C0" w:rsidRPr="004948A4" w:rsidRDefault="00EE50C0" w:rsidP="00EE50C0">
      <w:pPr>
        <w:rPr>
          <w:rFonts w:ascii="Arial" w:eastAsia="Arial" w:hAnsi="Arial" w:cs="Arial"/>
          <w:sz w:val="18"/>
        </w:rPr>
      </w:pPr>
      <w:r w:rsidRPr="004948A4">
        <w:rPr>
          <w:rFonts w:ascii="Arial" w:eastAsia="Arial" w:hAnsi="Arial" w:cs="Arial"/>
          <w:sz w:val="18"/>
        </w:rPr>
        <w:t xml:space="preserve">2. Izjavljamo, da bomo predložili pravni akt (sporazum ali pogodbo) o skupni izvedbi naročila v primeru, da bomo izbrani na javnem razpisu. </w:t>
      </w:r>
    </w:p>
    <w:p w14:paraId="52C2FDB2" w14:textId="77777777" w:rsidR="00EE50C0" w:rsidRPr="004948A4" w:rsidRDefault="00EE50C0" w:rsidP="00EE50C0">
      <w:pPr>
        <w:rPr>
          <w:rFonts w:ascii="Arial" w:eastAsia="Arial" w:hAnsi="Arial" w:cs="Arial"/>
          <w:b/>
          <w:bCs/>
          <w:sz w:val="18"/>
        </w:rPr>
      </w:pPr>
    </w:p>
    <w:p w14:paraId="1D8B7D24" w14:textId="77777777" w:rsidR="00EE50C0" w:rsidRPr="004948A4" w:rsidRDefault="00EE50C0" w:rsidP="00EE50C0">
      <w:pPr>
        <w:rPr>
          <w:rFonts w:ascii="Arial" w:hAnsi="Arial" w:cs="Arial"/>
          <w:sz w:val="16"/>
          <w:szCs w:val="20"/>
        </w:rPr>
      </w:pPr>
    </w:p>
    <w:p w14:paraId="0B4CA200" w14:textId="77777777" w:rsidR="00EE50C0" w:rsidRPr="004948A4" w:rsidRDefault="00EE50C0" w:rsidP="00EE50C0">
      <w:pPr>
        <w:rPr>
          <w:rFonts w:ascii="Arial" w:hAnsi="Arial" w:cs="Arial"/>
          <w:sz w:val="16"/>
          <w:szCs w:val="20"/>
        </w:rPr>
      </w:pPr>
    </w:p>
    <w:tbl>
      <w:tblPr>
        <w:tblStyle w:val="NormalTablePHPDOCX"/>
        <w:tblW w:w="5000" w:type="pct"/>
        <w:tblLook w:val="04A0" w:firstRow="1" w:lastRow="0" w:firstColumn="1" w:lastColumn="0" w:noHBand="0" w:noVBand="1"/>
      </w:tblPr>
      <w:tblGrid>
        <w:gridCol w:w="3794"/>
        <w:gridCol w:w="5492"/>
      </w:tblGrid>
      <w:tr w:rsidR="00EE50C0" w:rsidRPr="004948A4" w14:paraId="58005B2C" w14:textId="77777777" w:rsidTr="00EE50C0">
        <w:tc>
          <w:tcPr>
            <w:tcW w:w="2043" w:type="pct"/>
            <w:tcMar>
              <w:top w:w="75" w:type="dxa"/>
              <w:bottom w:w="75" w:type="dxa"/>
            </w:tcMar>
            <w:vAlign w:val="center"/>
          </w:tcPr>
          <w:p w14:paraId="15EF9E43" w14:textId="77777777" w:rsidR="00EE50C0" w:rsidRPr="004948A4" w:rsidRDefault="00EE50C0" w:rsidP="00EE50C0">
            <w:pPr>
              <w:rPr>
                <w:rFonts w:ascii="Arial" w:hAnsi="Arial" w:cs="Arial"/>
              </w:rPr>
            </w:pPr>
            <w:r w:rsidRPr="004948A4">
              <w:rPr>
                <w:rFonts w:ascii="Arial" w:hAnsi="Arial" w:cs="Arial"/>
                <w:color w:val="000000"/>
                <w:position w:val="-2"/>
                <w:sz w:val="18"/>
                <w:szCs w:val="18"/>
              </w:rPr>
              <w:t>Kraj in datum:</w:t>
            </w:r>
          </w:p>
        </w:tc>
        <w:tc>
          <w:tcPr>
            <w:tcW w:w="2957" w:type="pct"/>
            <w:tcMar>
              <w:top w:w="75" w:type="dxa"/>
              <w:bottom w:w="75" w:type="dxa"/>
            </w:tcMar>
            <w:vAlign w:val="center"/>
          </w:tcPr>
          <w:p w14:paraId="24973606" w14:textId="77777777" w:rsidR="00EE50C0" w:rsidRPr="004948A4" w:rsidRDefault="00EE50C0" w:rsidP="00EE50C0">
            <w:pPr>
              <w:rPr>
                <w:rFonts w:ascii="Arial" w:hAnsi="Arial" w:cs="Arial"/>
              </w:rPr>
            </w:pPr>
            <w:r w:rsidRPr="004948A4">
              <w:rPr>
                <w:rFonts w:ascii="Arial" w:hAnsi="Arial" w:cs="Arial"/>
                <w:color w:val="000000"/>
                <w:position w:val="-2"/>
                <w:sz w:val="18"/>
                <w:szCs w:val="18"/>
              </w:rPr>
              <w:t>Naziv ponudnika:____________________________________</w:t>
            </w:r>
          </w:p>
        </w:tc>
      </w:tr>
      <w:tr w:rsidR="00EE50C0" w:rsidRPr="004948A4" w14:paraId="5DB51BC2" w14:textId="77777777" w:rsidTr="00EE50C0">
        <w:tc>
          <w:tcPr>
            <w:tcW w:w="2043" w:type="pct"/>
            <w:tcMar>
              <w:top w:w="75" w:type="dxa"/>
              <w:bottom w:w="75" w:type="dxa"/>
            </w:tcMar>
            <w:vAlign w:val="center"/>
          </w:tcPr>
          <w:p w14:paraId="20B67C68" w14:textId="77777777" w:rsidR="00EE50C0" w:rsidRPr="004948A4" w:rsidRDefault="00EE50C0" w:rsidP="00EE50C0">
            <w:pPr>
              <w:jc w:val="right"/>
              <w:rPr>
                <w:rFonts w:ascii="Arial" w:hAnsi="Arial" w:cs="Arial"/>
              </w:rPr>
            </w:pPr>
            <w:r w:rsidRPr="004948A4">
              <w:rPr>
                <w:rFonts w:ascii="Arial" w:hAnsi="Arial" w:cs="Arial"/>
                <w:color w:val="A9A9A9"/>
                <w:position w:val="-2"/>
                <w:sz w:val="18"/>
                <w:szCs w:val="18"/>
              </w:rPr>
              <w:t>(žig)</w:t>
            </w:r>
          </w:p>
        </w:tc>
        <w:tc>
          <w:tcPr>
            <w:tcW w:w="2957" w:type="pct"/>
            <w:tcMar>
              <w:top w:w="75" w:type="dxa"/>
              <w:bottom w:w="75" w:type="dxa"/>
            </w:tcMar>
            <w:vAlign w:val="center"/>
          </w:tcPr>
          <w:p w14:paraId="13CF57F5" w14:textId="77777777" w:rsidR="00EE50C0" w:rsidRPr="004948A4" w:rsidRDefault="00EE50C0" w:rsidP="00EE50C0">
            <w:pPr>
              <w:rPr>
                <w:rFonts w:ascii="Arial" w:hAnsi="Arial" w:cs="Arial"/>
              </w:rPr>
            </w:pPr>
            <w:r w:rsidRPr="004948A4">
              <w:rPr>
                <w:rFonts w:ascii="Arial" w:hAnsi="Arial" w:cs="Arial"/>
                <w:color w:val="FFFFFF" w:themeColor="background1"/>
              </w:rPr>
              <w:t xml:space="preserve">____               </w:t>
            </w:r>
            <w:r w:rsidRPr="004948A4">
              <w:rPr>
                <w:rFonts w:ascii="Arial" w:hAnsi="Arial" w:cs="Arial"/>
                <w:color w:val="000000"/>
                <w:position w:val="-2"/>
                <w:sz w:val="18"/>
                <w:szCs w:val="18"/>
              </w:rPr>
              <w:t>____________________________________</w:t>
            </w:r>
          </w:p>
          <w:p w14:paraId="146E11FF" w14:textId="77777777" w:rsidR="00EE50C0" w:rsidRPr="004948A4" w:rsidRDefault="00EE50C0" w:rsidP="00EE50C0">
            <w:pPr>
              <w:jc w:val="center"/>
              <w:rPr>
                <w:rFonts w:ascii="Arial" w:hAnsi="Arial" w:cs="Arial"/>
              </w:rPr>
            </w:pPr>
            <w:r w:rsidRPr="004948A4">
              <w:rPr>
                <w:rFonts w:ascii="Arial" w:hAnsi="Arial" w:cs="Arial"/>
                <w:color w:val="A9A9A9"/>
                <w:position w:val="-2"/>
                <w:sz w:val="18"/>
                <w:szCs w:val="18"/>
              </w:rPr>
              <w:t>(Ime in priimek ter podpis pooblastitelja)</w:t>
            </w:r>
          </w:p>
        </w:tc>
      </w:tr>
    </w:tbl>
    <w:p w14:paraId="07F6BD31" w14:textId="77777777" w:rsidR="00EE50C0" w:rsidRPr="004948A4" w:rsidRDefault="00EE50C0" w:rsidP="00EE50C0">
      <w:pPr>
        <w:rPr>
          <w:rFonts w:ascii="Arial" w:hAnsi="Arial" w:cs="Arial"/>
          <w:sz w:val="16"/>
          <w:szCs w:val="20"/>
        </w:rPr>
      </w:pPr>
    </w:p>
    <w:p w14:paraId="1FC4C0DE" w14:textId="77777777" w:rsidR="00EE50C0" w:rsidRPr="004948A4" w:rsidRDefault="00EE50C0" w:rsidP="00EE50C0">
      <w:pPr>
        <w:rPr>
          <w:rFonts w:ascii="Arial" w:hAnsi="Arial" w:cs="Arial"/>
          <w:sz w:val="16"/>
          <w:szCs w:val="20"/>
        </w:rPr>
      </w:pPr>
    </w:p>
    <w:tbl>
      <w:tblPr>
        <w:tblStyle w:val="NormalTablePHPDOCX"/>
        <w:tblW w:w="5000" w:type="pct"/>
        <w:tblLook w:val="04A0" w:firstRow="1" w:lastRow="0" w:firstColumn="1" w:lastColumn="0" w:noHBand="0" w:noVBand="1"/>
      </w:tblPr>
      <w:tblGrid>
        <w:gridCol w:w="3794"/>
        <w:gridCol w:w="5492"/>
      </w:tblGrid>
      <w:tr w:rsidR="00EE50C0" w:rsidRPr="004948A4" w14:paraId="3675DB0D" w14:textId="77777777" w:rsidTr="00EE50C0">
        <w:tc>
          <w:tcPr>
            <w:tcW w:w="2043" w:type="pct"/>
            <w:tcMar>
              <w:top w:w="75" w:type="dxa"/>
              <w:bottom w:w="75" w:type="dxa"/>
            </w:tcMar>
            <w:vAlign w:val="center"/>
          </w:tcPr>
          <w:p w14:paraId="5A27C3BD" w14:textId="77777777" w:rsidR="00EE50C0" w:rsidRPr="004948A4" w:rsidRDefault="00EE50C0" w:rsidP="00EE50C0">
            <w:pPr>
              <w:rPr>
                <w:rFonts w:ascii="Arial" w:hAnsi="Arial" w:cs="Arial"/>
              </w:rPr>
            </w:pPr>
            <w:r w:rsidRPr="004948A4">
              <w:rPr>
                <w:rFonts w:ascii="Arial" w:hAnsi="Arial" w:cs="Arial"/>
                <w:color w:val="000000"/>
                <w:position w:val="-2"/>
                <w:sz w:val="18"/>
                <w:szCs w:val="18"/>
              </w:rPr>
              <w:t>Kraj in datum:</w:t>
            </w:r>
          </w:p>
        </w:tc>
        <w:tc>
          <w:tcPr>
            <w:tcW w:w="2957" w:type="pct"/>
            <w:tcMar>
              <w:top w:w="75" w:type="dxa"/>
              <w:bottom w:w="75" w:type="dxa"/>
            </w:tcMar>
            <w:vAlign w:val="center"/>
          </w:tcPr>
          <w:p w14:paraId="428D0140" w14:textId="77777777" w:rsidR="00EE50C0" w:rsidRPr="004948A4" w:rsidRDefault="00EE50C0" w:rsidP="00EE50C0">
            <w:pPr>
              <w:rPr>
                <w:rFonts w:ascii="Arial" w:hAnsi="Arial" w:cs="Arial"/>
              </w:rPr>
            </w:pPr>
            <w:r w:rsidRPr="004948A4">
              <w:rPr>
                <w:rFonts w:ascii="Arial" w:hAnsi="Arial" w:cs="Arial"/>
                <w:color w:val="000000"/>
                <w:position w:val="-2"/>
                <w:sz w:val="18"/>
                <w:szCs w:val="18"/>
              </w:rPr>
              <w:t>Naziv ponudnika:____________________________________</w:t>
            </w:r>
          </w:p>
        </w:tc>
      </w:tr>
      <w:tr w:rsidR="00EE50C0" w:rsidRPr="004948A4" w14:paraId="6D7E5B4F" w14:textId="77777777" w:rsidTr="00EE50C0">
        <w:tc>
          <w:tcPr>
            <w:tcW w:w="2043" w:type="pct"/>
            <w:tcMar>
              <w:top w:w="75" w:type="dxa"/>
              <w:bottom w:w="75" w:type="dxa"/>
            </w:tcMar>
            <w:vAlign w:val="center"/>
          </w:tcPr>
          <w:p w14:paraId="626163A7" w14:textId="77777777" w:rsidR="00EE50C0" w:rsidRPr="004948A4" w:rsidRDefault="00EE50C0" w:rsidP="00EE50C0">
            <w:pPr>
              <w:jc w:val="right"/>
              <w:rPr>
                <w:rFonts w:ascii="Arial" w:hAnsi="Arial" w:cs="Arial"/>
              </w:rPr>
            </w:pPr>
            <w:r w:rsidRPr="004948A4">
              <w:rPr>
                <w:rFonts w:ascii="Arial" w:hAnsi="Arial" w:cs="Arial"/>
                <w:color w:val="A9A9A9"/>
                <w:position w:val="-2"/>
                <w:sz w:val="18"/>
                <w:szCs w:val="18"/>
              </w:rPr>
              <w:t>(žig)</w:t>
            </w:r>
          </w:p>
        </w:tc>
        <w:tc>
          <w:tcPr>
            <w:tcW w:w="2957" w:type="pct"/>
            <w:tcMar>
              <w:top w:w="75" w:type="dxa"/>
              <w:bottom w:w="75" w:type="dxa"/>
            </w:tcMar>
            <w:vAlign w:val="center"/>
          </w:tcPr>
          <w:p w14:paraId="4D38E704" w14:textId="77777777" w:rsidR="00EE50C0" w:rsidRPr="004948A4" w:rsidRDefault="00EE50C0" w:rsidP="00EE50C0">
            <w:pPr>
              <w:rPr>
                <w:rFonts w:ascii="Arial" w:hAnsi="Arial" w:cs="Arial"/>
              </w:rPr>
            </w:pPr>
            <w:r w:rsidRPr="004948A4">
              <w:rPr>
                <w:rFonts w:ascii="Arial" w:hAnsi="Arial" w:cs="Arial"/>
                <w:color w:val="FFFFFF" w:themeColor="background1"/>
              </w:rPr>
              <w:t xml:space="preserve">____               </w:t>
            </w:r>
            <w:r w:rsidRPr="004948A4">
              <w:rPr>
                <w:rFonts w:ascii="Arial" w:hAnsi="Arial" w:cs="Arial"/>
                <w:color w:val="000000"/>
                <w:position w:val="-2"/>
                <w:sz w:val="18"/>
                <w:szCs w:val="18"/>
              </w:rPr>
              <w:t>____________________________________</w:t>
            </w:r>
          </w:p>
          <w:p w14:paraId="1B036D21" w14:textId="77777777" w:rsidR="00EE50C0" w:rsidRPr="004948A4" w:rsidRDefault="00EE50C0" w:rsidP="00EE50C0">
            <w:pPr>
              <w:jc w:val="center"/>
              <w:rPr>
                <w:rFonts w:ascii="Arial" w:hAnsi="Arial" w:cs="Arial"/>
              </w:rPr>
            </w:pPr>
            <w:r w:rsidRPr="004948A4">
              <w:rPr>
                <w:rFonts w:ascii="Arial" w:hAnsi="Arial" w:cs="Arial"/>
                <w:color w:val="A9A9A9"/>
                <w:position w:val="-2"/>
                <w:sz w:val="18"/>
                <w:szCs w:val="18"/>
              </w:rPr>
              <w:t>(Ime in priimek ter podpis pooblastitelja)</w:t>
            </w:r>
          </w:p>
        </w:tc>
      </w:tr>
    </w:tbl>
    <w:p w14:paraId="2381DB1D" w14:textId="77777777" w:rsidR="005A51CE" w:rsidRPr="004948A4" w:rsidRDefault="005A51CE" w:rsidP="00E654B8">
      <w:pPr>
        <w:rPr>
          <w:rFonts w:ascii="Arial" w:hAnsi="Arial" w:cs="Arial"/>
          <w:sz w:val="20"/>
          <w:szCs w:val="20"/>
        </w:rPr>
      </w:pPr>
    </w:p>
    <w:p w14:paraId="47BFB34A" w14:textId="77777777" w:rsidR="00890AA1" w:rsidRPr="004948A4" w:rsidRDefault="00890AA1" w:rsidP="00E654B8">
      <w:pPr>
        <w:rPr>
          <w:rFonts w:ascii="Arial" w:hAnsi="Arial" w:cs="Arial"/>
          <w:sz w:val="20"/>
          <w:szCs w:val="20"/>
        </w:rPr>
      </w:pPr>
    </w:p>
    <w:p w14:paraId="204DE9DD" w14:textId="77777777" w:rsidR="00890AA1" w:rsidRDefault="00890AA1" w:rsidP="00E654B8">
      <w:pPr>
        <w:rPr>
          <w:rFonts w:ascii="Arial" w:hAnsi="Arial" w:cs="Arial"/>
          <w:sz w:val="20"/>
          <w:szCs w:val="20"/>
        </w:rPr>
      </w:pPr>
    </w:p>
    <w:p w14:paraId="68117DCD" w14:textId="77777777" w:rsidR="004668AF" w:rsidRDefault="004668AF" w:rsidP="00E654B8">
      <w:pPr>
        <w:rPr>
          <w:rFonts w:ascii="Arial" w:hAnsi="Arial" w:cs="Arial"/>
          <w:sz w:val="20"/>
          <w:szCs w:val="20"/>
        </w:rPr>
      </w:pPr>
    </w:p>
    <w:p w14:paraId="02141C5C" w14:textId="7146834D" w:rsidR="001D30BF" w:rsidRPr="004948A4" w:rsidRDefault="001D30BF" w:rsidP="001D30BF">
      <w:pPr>
        <w:spacing w:after="0"/>
        <w:jc w:val="right"/>
        <w:rPr>
          <w:rFonts w:ascii="Arial" w:hAnsi="Arial" w:cs="Arial"/>
          <w:i/>
          <w:sz w:val="18"/>
          <w:szCs w:val="18"/>
        </w:rPr>
      </w:pPr>
      <w:r w:rsidRPr="004948A4">
        <w:rPr>
          <w:rFonts w:ascii="Arial" w:hAnsi="Arial" w:cs="Arial"/>
          <w:i/>
          <w:sz w:val="18"/>
          <w:szCs w:val="18"/>
        </w:rPr>
        <w:lastRenderedPageBreak/>
        <w:t xml:space="preserve">Obrazec št: </w:t>
      </w:r>
      <w:r w:rsidR="00B235A5">
        <w:rPr>
          <w:rFonts w:ascii="Arial" w:hAnsi="Arial" w:cs="Arial"/>
          <w:i/>
          <w:sz w:val="18"/>
          <w:szCs w:val="18"/>
        </w:rPr>
        <w:t>19</w:t>
      </w:r>
    </w:p>
    <w:p w14:paraId="5890A4B3" w14:textId="77777777" w:rsidR="001D30BF" w:rsidRPr="004F4D32" w:rsidRDefault="001D30BF" w:rsidP="001D30BF">
      <w:pPr>
        <w:jc w:val="center"/>
        <w:rPr>
          <w:b/>
          <w:sz w:val="36"/>
          <w:u w:val="single"/>
        </w:rPr>
      </w:pPr>
    </w:p>
    <w:p w14:paraId="400B5879" w14:textId="77777777" w:rsidR="001D30BF" w:rsidRPr="001D30BF" w:rsidRDefault="001D30BF" w:rsidP="001D30BF">
      <w:pPr>
        <w:pStyle w:val="Naslov3"/>
        <w:jc w:val="center"/>
        <w:rPr>
          <w:rFonts w:ascii="Arial" w:hAnsi="Arial" w:cs="Arial"/>
          <w:color w:val="auto"/>
          <w:sz w:val="28"/>
          <w:szCs w:val="28"/>
        </w:rPr>
      </w:pPr>
      <w:bookmarkStart w:id="63" w:name="_Toc473884277"/>
      <w:r w:rsidRPr="001D30BF">
        <w:rPr>
          <w:rFonts w:ascii="Arial" w:hAnsi="Arial" w:cs="Arial"/>
          <w:color w:val="auto"/>
          <w:sz w:val="28"/>
          <w:szCs w:val="28"/>
        </w:rPr>
        <w:t>PREDRAČUN</w:t>
      </w:r>
      <w:bookmarkEnd w:id="63"/>
    </w:p>
    <w:p w14:paraId="0E4DE497" w14:textId="77777777" w:rsidR="001D30BF" w:rsidRDefault="001D30BF" w:rsidP="001D30BF">
      <w:pPr>
        <w:pStyle w:val="Telobesedila21"/>
        <w:rPr>
          <w:rFonts w:ascii="Arial" w:hAnsi="Arial" w:cs="Arial"/>
          <w:sz w:val="28"/>
          <w:szCs w:val="24"/>
          <w:u w:val="single"/>
        </w:rPr>
      </w:pPr>
    </w:p>
    <w:p w14:paraId="5D472508" w14:textId="77777777" w:rsidR="001D30BF" w:rsidRDefault="001D30BF" w:rsidP="001D30BF">
      <w:pPr>
        <w:pStyle w:val="Telobesedila21"/>
        <w:jc w:val="left"/>
        <w:rPr>
          <w:rFonts w:ascii="Arial" w:hAnsi="Arial" w:cs="Arial"/>
          <w:b w:val="0"/>
          <w:szCs w:val="24"/>
        </w:rPr>
      </w:pPr>
    </w:p>
    <w:p w14:paraId="0D649C3F" w14:textId="77777777" w:rsidR="001D30BF" w:rsidRPr="001D30BF" w:rsidRDefault="001D30BF" w:rsidP="001D30BF">
      <w:pPr>
        <w:pStyle w:val="Telobesedila21"/>
        <w:jc w:val="left"/>
        <w:rPr>
          <w:rFonts w:ascii="Arial" w:hAnsi="Arial" w:cs="Arial"/>
          <w:b w:val="0"/>
          <w:szCs w:val="24"/>
        </w:rPr>
      </w:pPr>
      <w:r w:rsidRPr="001D30BF">
        <w:rPr>
          <w:rFonts w:ascii="Arial" w:hAnsi="Arial" w:cs="Arial"/>
          <w:b w:val="0"/>
          <w:szCs w:val="24"/>
        </w:rPr>
        <w:t>NAVODILA ZA IZPOLNITEV OBRAZCEV PONUDBENEGA PREDRAČUNA</w:t>
      </w:r>
    </w:p>
    <w:p w14:paraId="67CAC56C" w14:textId="77777777" w:rsidR="001D30BF" w:rsidRPr="007A2B93" w:rsidRDefault="001D30BF" w:rsidP="001D30BF">
      <w:pPr>
        <w:jc w:val="both"/>
        <w:rPr>
          <w:rFonts w:ascii="Arial" w:hAnsi="Arial" w:cs="Arial"/>
          <w:sz w:val="18"/>
        </w:rPr>
      </w:pPr>
    </w:p>
    <w:p w14:paraId="6904A456" w14:textId="77777777" w:rsidR="001D30BF" w:rsidRPr="007A2B93" w:rsidRDefault="001D30BF" w:rsidP="001D30BF">
      <w:pPr>
        <w:jc w:val="both"/>
        <w:rPr>
          <w:rFonts w:ascii="Arial" w:hAnsi="Arial" w:cs="Arial"/>
          <w:sz w:val="18"/>
        </w:rPr>
      </w:pPr>
      <w:r w:rsidRPr="007A2B93">
        <w:rPr>
          <w:rFonts w:ascii="Arial" w:hAnsi="Arial" w:cs="Arial"/>
          <w:sz w:val="18"/>
        </w:rPr>
        <w:t>Predračun za predmet javnega naročila mora biti izpolnjen na priloženem obrazcu.</w:t>
      </w:r>
    </w:p>
    <w:p w14:paraId="72216ADB" w14:textId="77777777" w:rsidR="001D30BF" w:rsidRPr="007A2B93" w:rsidRDefault="001D30BF" w:rsidP="001D30BF">
      <w:pPr>
        <w:jc w:val="both"/>
        <w:rPr>
          <w:rFonts w:ascii="Arial" w:hAnsi="Arial" w:cs="Arial"/>
          <w:sz w:val="18"/>
        </w:rPr>
      </w:pPr>
      <w:r w:rsidRPr="007A2B93">
        <w:rPr>
          <w:rFonts w:ascii="Arial" w:hAnsi="Arial" w:cs="Arial"/>
          <w:sz w:val="18"/>
        </w:rPr>
        <w:t>Ponudnik sestavi ponudbeni predračun  tako, da v obrazec iz priloge vnese:</w:t>
      </w:r>
    </w:p>
    <w:p w14:paraId="070D37D1" w14:textId="77777777" w:rsidR="001D30BF" w:rsidRPr="007A2B93" w:rsidRDefault="001D30BF" w:rsidP="00C92810">
      <w:pPr>
        <w:numPr>
          <w:ilvl w:val="0"/>
          <w:numId w:val="21"/>
        </w:numPr>
        <w:spacing w:after="0" w:line="240" w:lineRule="auto"/>
        <w:jc w:val="both"/>
        <w:rPr>
          <w:rFonts w:ascii="Arial" w:hAnsi="Arial" w:cs="Arial"/>
          <w:sz w:val="18"/>
        </w:rPr>
      </w:pPr>
      <w:r w:rsidRPr="007A2B93">
        <w:rPr>
          <w:rFonts w:ascii="Arial" w:hAnsi="Arial" w:cs="Arial"/>
          <w:sz w:val="18"/>
        </w:rPr>
        <w:t>cene na enoto dela in materiala;</w:t>
      </w:r>
    </w:p>
    <w:p w14:paraId="212301E7" w14:textId="77777777" w:rsidR="001D30BF" w:rsidRPr="007A2B93" w:rsidRDefault="001D30BF" w:rsidP="00C92810">
      <w:pPr>
        <w:numPr>
          <w:ilvl w:val="0"/>
          <w:numId w:val="21"/>
        </w:numPr>
        <w:spacing w:after="0" w:line="240" w:lineRule="auto"/>
        <w:jc w:val="both"/>
        <w:rPr>
          <w:rFonts w:ascii="Arial" w:hAnsi="Arial" w:cs="Arial"/>
          <w:sz w:val="18"/>
        </w:rPr>
      </w:pPr>
      <w:r w:rsidRPr="007A2B93">
        <w:rPr>
          <w:rFonts w:ascii="Arial" w:hAnsi="Arial" w:cs="Arial"/>
          <w:sz w:val="18"/>
        </w:rPr>
        <w:t>izračunano skupno ceno postavke;</w:t>
      </w:r>
    </w:p>
    <w:p w14:paraId="570CBE81" w14:textId="77777777" w:rsidR="001D30BF" w:rsidRPr="007A2B93" w:rsidRDefault="001D30BF" w:rsidP="00C92810">
      <w:pPr>
        <w:numPr>
          <w:ilvl w:val="0"/>
          <w:numId w:val="21"/>
        </w:numPr>
        <w:spacing w:after="0" w:line="240" w:lineRule="auto"/>
        <w:jc w:val="both"/>
        <w:rPr>
          <w:rFonts w:ascii="Arial" w:hAnsi="Arial" w:cs="Arial"/>
          <w:sz w:val="18"/>
        </w:rPr>
      </w:pPr>
      <w:r w:rsidRPr="007A2B93">
        <w:rPr>
          <w:rFonts w:ascii="Arial" w:hAnsi="Arial" w:cs="Arial"/>
          <w:sz w:val="18"/>
        </w:rPr>
        <w:t>izdelano rekapitulacijo vseh del;</w:t>
      </w:r>
    </w:p>
    <w:p w14:paraId="1EF52E8F" w14:textId="77777777" w:rsidR="001D30BF" w:rsidRPr="007A2B93" w:rsidRDefault="001D30BF" w:rsidP="00C92810">
      <w:pPr>
        <w:numPr>
          <w:ilvl w:val="0"/>
          <w:numId w:val="21"/>
        </w:numPr>
        <w:spacing w:after="0" w:line="240" w:lineRule="auto"/>
        <w:jc w:val="both"/>
        <w:rPr>
          <w:rFonts w:ascii="Arial" w:hAnsi="Arial" w:cs="Arial"/>
          <w:sz w:val="18"/>
        </w:rPr>
      </w:pPr>
      <w:r w:rsidRPr="007A2B93">
        <w:rPr>
          <w:rFonts w:ascii="Arial" w:hAnsi="Arial" w:cs="Arial"/>
          <w:sz w:val="18"/>
        </w:rPr>
        <w:t>izkazano skupno vrednost vseh del brez DDV  in z DDV.</w:t>
      </w:r>
    </w:p>
    <w:p w14:paraId="3F07F9AB" w14:textId="77777777" w:rsidR="001D30BF" w:rsidRPr="007A2B93" w:rsidRDefault="001D30BF" w:rsidP="001D30BF">
      <w:pPr>
        <w:jc w:val="both"/>
        <w:rPr>
          <w:rFonts w:ascii="Arial" w:hAnsi="Arial" w:cs="Arial"/>
          <w:sz w:val="18"/>
          <w:highlight w:val="yellow"/>
        </w:rPr>
      </w:pPr>
    </w:p>
    <w:p w14:paraId="3001E72B" w14:textId="77777777" w:rsidR="001D30BF" w:rsidRPr="007A2B93" w:rsidRDefault="001D30BF" w:rsidP="001D30BF">
      <w:pPr>
        <w:jc w:val="both"/>
        <w:rPr>
          <w:rFonts w:ascii="Arial" w:hAnsi="Arial" w:cs="Arial"/>
          <w:sz w:val="18"/>
        </w:rPr>
      </w:pPr>
      <w:r w:rsidRPr="007A2B93">
        <w:rPr>
          <w:rFonts w:ascii="Arial" w:hAnsi="Arial" w:cs="Arial"/>
          <w:sz w:val="18"/>
        </w:rPr>
        <w:t>Cene za enoto vsebujejo vse stroške (materiala, dela in strojev, drobnega materiala in kala, režijskih pripravljalnih in zaključnih del, morebitne trošarine, takse, prispevke, uvozne dajatve, stroške embaliranja, nabave, prevoza, zavarovanja,</w:t>
      </w:r>
      <w:r w:rsidR="00D8771A">
        <w:rPr>
          <w:rFonts w:ascii="Arial" w:hAnsi="Arial" w:cs="Arial"/>
          <w:sz w:val="18"/>
        </w:rPr>
        <w:t xml:space="preserve"> stroške odlaganja oziroma recikliranja odpadkov</w:t>
      </w:r>
      <w:r w:rsidRPr="007A2B93">
        <w:rPr>
          <w:rFonts w:ascii="Arial" w:hAnsi="Arial" w:cs="Arial"/>
          <w:sz w:val="18"/>
        </w:rPr>
        <w:t xml:space="preserve"> ipd.) in davke, ki bi lahko nastali pri izvedbi  tovrstnih del, zato jih izvajalec kot strokovnjak mora predvideti in vkalkulirati v ceno za enoto. </w:t>
      </w:r>
    </w:p>
    <w:p w14:paraId="540E327D" w14:textId="77777777" w:rsidR="001D30BF" w:rsidRPr="007A2B93" w:rsidRDefault="001D30BF" w:rsidP="001D30BF">
      <w:pPr>
        <w:jc w:val="both"/>
        <w:rPr>
          <w:rFonts w:ascii="Arial" w:hAnsi="Arial" w:cs="Arial"/>
          <w:sz w:val="18"/>
        </w:rPr>
      </w:pPr>
    </w:p>
    <w:p w14:paraId="3FB3C565" w14:textId="77777777" w:rsidR="001D30BF" w:rsidRPr="001D30BF" w:rsidRDefault="001D30BF" w:rsidP="001D30BF">
      <w:pPr>
        <w:jc w:val="both"/>
        <w:rPr>
          <w:rFonts w:ascii="Arial" w:hAnsi="Arial" w:cs="Arial"/>
          <w:sz w:val="20"/>
        </w:rPr>
      </w:pPr>
    </w:p>
    <w:p w14:paraId="6EA88151" w14:textId="77777777" w:rsidR="001D30BF" w:rsidRPr="0078081C" w:rsidRDefault="001D30BF" w:rsidP="001D30BF">
      <w:pPr>
        <w:jc w:val="both"/>
      </w:pPr>
    </w:p>
    <w:p w14:paraId="5175E128" w14:textId="77777777" w:rsidR="001D30BF" w:rsidRPr="0078081C" w:rsidRDefault="001D30BF" w:rsidP="001D30BF">
      <w:pPr>
        <w:jc w:val="both"/>
      </w:pPr>
    </w:p>
    <w:p w14:paraId="324BA88E" w14:textId="77777777" w:rsidR="001D30BF" w:rsidRPr="0078081C" w:rsidRDefault="001D30BF" w:rsidP="001D30BF">
      <w:pPr>
        <w:jc w:val="both"/>
      </w:pPr>
    </w:p>
    <w:p w14:paraId="1B8E0E14" w14:textId="77777777" w:rsidR="001D30BF" w:rsidRPr="0078081C" w:rsidRDefault="001D30BF" w:rsidP="001D30BF">
      <w:pPr>
        <w:jc w:val="both"/>
      </w:pPr>
    </w:p>
    <w:p w14:paraId="33BEDB79" w14:textId="77777777" w:rsidR="001D30BF" w:rsidRPr="0078081C" w:rsidRDefault="001D30BF" w:rsidP="001D30BF">
      <w:pPr>
        <w:jc w:val="both"/>
      </w:pPr>
    </w:p>
    <w:p w14:paraId="3BF6925D" w14:textId="77777777" w:rsidR="001D30BF" w:rsidRDefault="001D30BF" w:rsidP="001D30BF">
      <w:pPr>
        <w:jc w:val="both"/>
      </w:pPr>
    </w:p>
    <w:p w14:paraId="7D59D8B7" w14:textId="77777777" w:rsidR="006C7667" w:rsidRDefault="006C7667" w:rsidP="001D30BF">
      <w:pPr>
        <w:jc w:val="both"/>
      </w:pPr>
    </w:p>
    <w:p w14:paraId="7ADBEA00" w14:textId="77777777" w:rsidR="006C7667" w:rsidRDefault="006C7667" w:rsidP="001D30BF">
      <w:pPr>
        <w:jc w:val="both"/>
      </w:pPr>
    </w:p>
    <w:p w14:paraId="61ACF636" w14:textId="77777777" w:rsidR="006C7667" w:rsidRDefault="006C7667" w:rsidP="001D30BF">
      <w:pPr>
        <w:jc w:val="both"/>
      </w:pPr>
    </w:p>
    <w:p w14:paraId="436E6B54" w14:textId="77777777" w:rsidR="006C7667" w:rsidRDefault="006C7667" w:rsidP="001D30BF">
      <w:pPr>
        <w:jc w:val="both"/>
      </w:pPr>
    </w:p>
    <w:p w14:paraId="7E185D10" w14:textId="77777777" w:rsidR="006616C6" w:rsidRDefault="006616C6" w:rsidP="001D30BF">
      <w:pPr>
        <w:jc w:val="both"/>
      </w:pPr>
    </w:p>
    <w:p w14:paraId="07B73011" w14:textId="77777777" w:rsidR="00350501" w:rsidRDefault="00350501" w:rsidP="00350501">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rPr>
      </w:pPr>
    </w:p>
    <w:p w14:paraId="19BBBC64" w14:textId="77777777" w:rsidR="008A046E" w:rsidRDefault="008A046E" w:rsidP="00350501">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rPr>
      </w:pPr>
    </w:p>
    <w:p w14:paraId="5237155B" w14:textId="77777777" w:rsidR="008A046E" w:rsidRDefault="008A046E" w:rsidP="00350501">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rPr>
      </w:pPr>
    </w:p>
    <w:p w14:paraId="263B1369" w14:textId="77777777" w:rsidR="00350501" w:rsidRDefault="00350501" w:rsidP="00350501">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rPr>
      </w:pPr>
    </w:p>
    <w:p w14:paraId="43646455" w14:textId="77777777" w:rsidR="00350501" w:rsidRDefault="00350501" w:rsidP="008A046E">
      <w:pPr>
        <w:pStyle w:val="Paragraf"/>
      </w:pPr>
      <w:r>
        <w:t>PONUDNIK:________________________</w:t>
      </w:r>
    </w:p>
    <w:p w14:paraId="7D69EBC3" w14:textId="77777777" w:rsidR="00350501" w:rsidRDefault="00350501" w:rsidP="008A046E">
      <w:pPr>
        <w:pStyle w:val="Paragraf"/>
      </w:pPr>
      <w:r>
        <w:t xml:space="preserve">                   ________________________</w:t>
      </w:r>
    </w:p>
    <w:p w14:paraId="6386A4B4" w14:textId="77777777" w:rsidR="00350501" w:rsidRDefault="00350501" w:rsidP="008A046E">
      <w:pPr>
        <w:pStyle w:val="Paragraf"/>
        <w:rPr>
          <w:b/>
          <w:sz w:val="32"/>
          <w:szCs w:val="32"/>
        </w:rPr>
      </w:pPr>
    </w:p>
    <w:p w14:paraId="3F6979D0" w14:textId="77777777" w:rsidR="00350501" w:rsidRDefault="00350501" w:rsidP="008A046E">
      <w:pPr>
        <w:pStyle w:val="Paragraf"/>
        <w:rPr>
          <w:rFonts w:eastAsia="Arial Unicode MS"/>
          <w:bCs/>
          <w:sz w:val="24"/>
          <w:szCs w:val="24"/>
        </w:rPr>
      </w:pPr>
      <w:r>
        <w:rPr>
          <w:rFonts w:eastAsia="Arial Unicode MS"/>
          <w:b/>
          <w:bCs/>
        </w:rPr>
        <w:t xml:space="preserve">P R E D R A Č U N  št. </w:t>
      </w:r>
      <w:r>
        <w:rPr>
          <w:rFonts w:eastAsia="Arial Unicode MS"/>
          <w:bCs/>
        </w:rPr>
        <w:t>____________________</w:t>
      </w:r>
    </w:p>
    <w:p w14:paraId="4C72F408" w14:textId="77777777" w:rsidR="00350501" w:rsidRDefault="00350501" w:rsidP="008A046E">
      <w:pPr>
        <w:pStyle w:val="Paragraf"/>
        <w:rPr>
          <w:rFonts w:eastAsia="Times New Roman"/>
          <w:b/>
          <w:bCs/>
          <w:sz w:val="20"/>
          <w:szCs w:val="20"/>
        </w:rPr>
      </w:pPr>
    </w:p>
    <w:p w14:paraId="7108BE14" w14:textId="77777777" w:rsidR="00350501" w:rsidRDefault="00350501" w:rsidP="008A046E">
      <w:pPr>
        <w:pStyle w:val="Paragraf"/>
        <w:rPr>
          <w:rFonts w:eastAsia="Arial Unicode MS"/>
          <w:bCs/>
          <w:sz w:val="24"/>
          <w:szCs w:val="24"/>
        </w:rPr>
      </w:pPr>
      <w:r>
        <w:rPr>
          <w:b/>
          <w:bCs/>
          <w:sz w:val="20"/>
          <w:szCs w:val="20"/>
        </w:rPr>
        <w:t xml:space="preserve">ZA ZAMENJAVO  RAZSVETLJAVE V RDEČI DVORANI </w:t>
      </w:r>
    </w:p>
    <w:tbl>
      <w:tblPr>
        <w:tblpPr w:leftFromText="141" w:rightFromText="141" w:vertAnchor="text" w:horzAnchor="margin" w:tblpXSpec="center" w:tblpY="154"/>
        <w:tblW w:w="6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4"/>
        <w:gridCol w:w="3540"/>
        <w:gridCol w:w="2266"/>
      </w:tblGrid>
      <w:tr w:rsidR="00350501" w14:paraId="4A66C911" w14:textId="77777777" w:rsidTr="00350501">
        <w:tc>
          <w:tcPr>
            <w:tcW w:w="675" w:type="dxa"/>
            <w:tcBorders>
              <w:top w:val="single" w:sz="4" w:space="0" w:color="auto"/>
              <w:left w:val="single" w:sz="4" w:space="0" w:color="auto"/>
              <w:bottom w:val="single" w:sz="4" w:space="0" w:color="auto"/>
              <w:right w:val="single" w:sz="4" w:space="0" w:color="auto"/>
            </w:tcBorders>
            <w:hideMark/>
          </w:tcPr>
          <w:p w14:paraId="77710A09" w14:textId="77777777" w:rsidR="00350501" w:rsidRDefault="00350501" w:rsidP="008A046E">
            <w:pPr>
              <w:pStyle w:val="Paragraf"/>
              <w:rPr>
                <w:rFonts w:eastAsia="Arial Unicode MS"/>
                <w:bCs/>
                <w:sz w:val="20"/>
                <w:szCs w:val="20"/>
              </w:rPr>
            </w:pPr>
            <w:r>
              <w:rPr>
                <w:rFonts w:eastAsia="Arial Unicode MS"/>
                <w:bCs/>
                <w:sz w:val="20"/>
                <w:szCs w:val="20"/>
              </w:rPr>
              <w:t>Zap.št.</w:t>
            </w:r>
          </w:p>
        </w:tc>
        <w:tc>
          <w:tcPr>
            <w:tcW w:w="3544" w:type="dxa"/>
            <w:tcBorders>
              <w:top w:val="single" w:sz="4" w:space="0" w:color="auto"/>
              <w:left w:val="single" w:sz="4" w:space="0" w:color="auto"/>
              <w:bottom w:val="single" w:sz="4" w:space="0" w:color="auto"/>
              <w:right w:val="single" w:sz="4" w:space="0" w:color="auto"/>
            </w:tcBorders>
            <w:hideMark/>
          </w:tcPr>
          <w:p w14:paraId="469AF660" w14:textId="77777777" w:rsidR="00350501" w:rsidRDefault="00350501" w:rsidP="008A046E">
            <w:pPr>
              <w:pStyle w:val="Paragraf"/>
              <w:rPr>
                <w:rFonts w:eastAsia="Arial Unicode MS"/>
                <w:bCs/>
                <w:sz w:val="20"/>
                <w:szCs w:val="20"/>
              </w:rPr>
            </w:pPr>
            <w:r>
              <w:rPr>
                <w:rFonts w:eastAsia="Arial Unicode MS"/>
                <w:bCs/>
                <w:sz w:val="20"/>
                <w:szCs w:val="20"/>
              </w:rPr>
              <w:t>Opis</w:t>
            </w:r>
          </w:p>
        </w:tc>
        <w:tc>
          <w:tcPr>
            <w:tcW w:w="2268" w:type="dxa"/>
            <w:tcBorders>
              <w:top w:val="single" w:sz="4" w:space="0" w:color="auto"/>
              <w:left w:val="single" w:sz="4" w:space="0" w:color="auto"/>
              <w:bottom w:val="single" w:sz="4" w:space="0" w:color="auto"/>
              <w:right w:val="single" w:sz="4" w:space="0" w:color="auto"/>
            </w:tcBorders>
            <w:hideMark/>
          </w:tcPr>
          <w:p w14:paraId="41EAAB80" w14:textId="77777777" w:rsidR="00350501" w:rsidRDefault="00350501" w:rsidP="008A046E">
            <w:pPr>
              <w:pStyle w:val="Paragraf"/>
              <w:rPr>
                <w:rFonts w:eastAsia="Arial Unicode MS"/>
                <w:bCs/>
                <w:sz w:val="20"/>
                <w:szCs w:val="20"/>
              </w:rPr>
            </w:pPr>
            <w:r>
              <w:rPr>
                <w:rFonts w:eastAsia="Arial Unicode MS"/>
                <w:bCs/>
                <w:sz w:val="20"/>
                <w:szCs w:val="20"/>
              </w:rPr>
              <w:t>Cena skupaj</w:t>
            </w:r>
          </w:p>
          <w:p w14:paraId="62C2132E" w14:textId="77777777" w:rsidR="00350501" w:rsidRDefault="00350501" w:rsidP="008A046E">
            <w:pPr>
              <w:pStyle w:val="Paragraf"/>
              <w:rPr>
                <w:rFonts w:eastAsia="Arial Unicode MS"/>
                <w:bCs/>
                <w:sz w:val="20"/>
                <w:szCs w:val="20"/>
              </w:rPr>
            </w:pPr>
            <w:r>
              <w:rPr>
                <w:rFonts w:eastAsia="Arial Unicode MS"/>
                <w:bCs/>
                <w:sz w:val="20"/>
                <w:szCs w:val="20"/>
              </w:rPr>
              <w:t>brez DDV</w:t>
            </w:r>
          </w:p>
        </w:tc>
      </w:tr>
      <w:tr w:rsidR="00350501" w14:paraId="20ABF6DE" w14:textId="77777777" w:rsidTr="00350501">
        <w:tc>
          <w:tcPr>
            <w:tcW w:w="675" w:type="dxa"/>
            <w:tcBorders>
              <w:top w:val="single" w:sz="4" w:space="0" w:color="auto"/>
              <w:left w:val="single" w:sz="4" w:space="0" w:color="auto"/>
              <w:bottom w:val="single" w:sz="4" w:space="0" w:color="auto"/>
              <w:right w:val="single" w:sz="4" w:space="0" w:color="auto"/>
            </w:tcBorders>
            <w:hideMark/>
          </w:tcPr>
          <w:p w14:paraId="643C6698" w14:textId="77777777" w:rsidR="00350501" w:rsidRDefault="00350501" w:rsidP="008A046E">
            <w:pPr>
              <w:pStyle w:val="Paragraf"/>
              <w:rPr>
                <w:rFonts w:eastAsia="Arial Unicode MS"/>
                <w:bCs/>
                <w:sz w:val="20"/>
                <w:szCs w:val="20"/>
              </w:rPr>
            </w:pPr>
            <w:r>
              <w:rPr>
                <w:rFonts w:eastAsia="Arial Unicode MS"/>
                <w:bCs/>
                <w:sz w:val="20"/>
                <w:szCs w:val="20"/>
              </w:rPr>
              <w:t>A.</w:t>
            </w:r>
          </w:p>
        </w:tc>
        <w:tc>
          <w:tcPr>
            <w:tcW w:w="3544" w:type="dxa"/>
            <w:tcBorders>
              <w:top w:val="single" w:sz="4" w:space="0" w:color="auto"/>
              <w:left w:val="single" w:sz="4" w:space="0" w:color="auto"/>
              <w:bottom w:val="single" w:sz="4" w:space="0" w:color="auto"/>
              <w:right w:val="single" w:sz="4" w:space="0" w:color="auto"/>
            </w:tcBorders>
            <w:hideMark/>
          </w:tcPr>
          <w:p w14:paraId="7C38B1C0" w14:textId="77777777" w:rsidR="00350501" w:rsidRDefault="00350501" w:rsidP="008A046E">
            <w:pPr>
              <w:pStyle w:val="Paragraf"/>
              <w:rPr>
                <w:rFonts w:eastAsia="Arial Unicode MS"/>
                <w:bCs/>
                <w:sz w:val="20"/>
                <w:szCs w:val="20"/>
              </w:rPr>
            </w:pPr>
            <w:r>
              <w:rPr>
                <w:rFonts w:eastAsia="Arial Unicode MS"/>
                <w:bCs/>
                <w:sz w:val="20"/>
                <w:szCs w:val="20"/>
              </w:rPr>
              <w:t>SVETILKE</w:t>
            </w:r>
          </w:p>
        </w:tc>
        <w:tc>
          <w:tcPr>
            <w:tcW w:w="2268" w:type="dxa"/>
            <w:tcBorders>
              <w:top w:val="single" w:sz="4" w:space="0" w:color="auto"/>
              <w:left w:val="single" w:sz="4" w:space="0" w:color="auto"/>
              <w:bottom w:val="single" w:sz="4" w:space="0" w:color="auto"/>
              <w:right w:val="single" w:sz="4" w:space="0" w:color="auto"/>
            </w:tcBorders>
          </w:tcPr>
          <w:p w14:paraId="26081F78" w14:textId="77777777" w:rsidR="00350501" w:rsidRDefault="00350501" w:rsidP="008A046E">
            <w:pPr>
              <w:pStyle w:val="Paragraf"/>
              <w:rPr>
                <w:rFonts w:eastAsia="Arial Unicode MS"/>
                <w:bCs/>
                <w:sz w:val="20"/>
                <w:szCs w:val="20"/>
              </w:rPr>
            </w:pPr>
          </w:p>
        </w:tc>
      </w:tr>
      <w:tr w:rsidR="00350501" w14:paraId="1E901366" w14:textId="77777777" w:rsidTr="00350501">
        <w:tc>
          <w:tcPr>
            <w:tcW w:w="675" w:type="dxa"/>
            <w:tcBorders>
              <w:top w:val="single" w:sz="4" w:space="0" w:color="auto"/>
              <w:left w:val="single" w:sz="4" w:space="0" w:color="auto"/>
              <w:bottom w:val="single" w:sz="4" w:space="0" w:color="auto"/>
              <w:right w:val="single" w:sz="4" w:space="0" w:color="auto"/>
            </w:tcBorders>
            <w:hideMark/>
          </w:tcPr>
          <w:p w14:paraId="002A65F0" w14:textId="77777777" w:rsidR="00350501" w:rsidRDefault="00350501" w:rsidP="008A046E">
            <w:pPr>
              <w:pStyle w:val="Paragraf"/>
              <w:rPr>
                <w:rFonts w:eastAsia="Arial Unicode MS"/>
                <w:bCs/>
                <w:sz w:val="20"/>
                <w:szCs w:val="20"/>
              </w:rPr>
            </w:pPr>
            <w:r>
              <w:rPr>
                <w:rFonts w:eastAsia="Arial Unicode MS"/>
                <w:bCs/>
                <w:sz w:val="20"/>
                <w:szCs w:val="20"/>
              </w:rPr>
              <w:t>B.</w:t>
            </w:r>
          </w:p>
        </w:tc>
        <w:tc>
          <w:tcPr>
            <w:tcW w:w="3544" w:type="dxa"/>
            <w:tcBorders>
              <w:top w:val="single" w:sz="4" w:space="0" w:color="auto"/>
              <w:left w:val="single" w:sz="4" w:space="0" w:color="auto"/>
              <w:bottom w:val="single" w:sz="4" w:space="0" w:color="auto"/>
              <w:right w:val="single" w:sz="4" w:space="0" w:color="auto"/>
            </w:tcBorders>
            <w:hideMark/>
          </w:tcPr>
          <w:p w14:paraId="75956002" w14:textId="77777777" w:rsidR="00350501" w:rsidRDefault="00350501" w:rsidP="008A046E">
            <w:pPr>
              <w:pStyle w:val="Paragraf"/>
              <w:rPr>
                <w:rFonts w:eastAsia="Arial Unicode MS"/>
                <w:bCs/>
                <w:sz w:val="20"/>
                <w:szCs w:val="20"/>
              </w:rPr>
            </w:pPr>
            <w:r>
              <w:rPr>
                <w:rFonts w:eastAsia="Arial Unicode MS"/>
                <w:bCs/>
                <w:sz w:val="20"/>
                <w:szCs w:val="20"/>
              </w:rPr>
              <w:t>REGULACIJA</w:t>
            </w:r>
          </w:p>
        </w:tc>
        <w:tc>
          <w:tcPr>
            <w:tcW w:w="2268" w:type="dxa"/>
            <w:tcBorders>
              <w:top w:val="single" w:sz="4" w:space="0" w:color="auto"/>
              <w:left w:val="single" w:sz="4" w:space="0" w:color="auto"/>
              <w:bottom w:val="single" w:sz="4" w:space="0" w:color="auto"/>
              <w:right w:val="single" w:sz="4" w:space="0" w:color="auto"/>
            </w:tcBorders>
          </w:tcPr>
          <w:p w14:paraId="7E9112ED" w14:textId="77777777" w:rsidR="00350501" w:rsidRDefault="00350501" w:rsidP="008A046E">
            <w:pPr>
              <w:pStyle w:val="Paragraf"/>
              <w:rPr>
                <w:rFonts w:eastAsia="Arial Unicode MS"/>
                <w:bCs/>
                <w:sz w:val="20"/>
                <w:szCs w:val="20"/>
              </w:rPr>
            </w:pPr>
          </w:p>
        </w:tc>
      </w:tr>
      <w:tr w:rsidR="00350501" w14:paraId="77D67BDA" w14:textId="77777777" w:rsidTr="00350501">
        <w:tc>
          <w:tcPr>
            <w:tcW w:w="675" w:type="dxa"/>
            <w:tcBorders>
              <w:top w:val="single" w:sz="4" w:space="0" w:color="auto"/>
              <w:left w:val="single" w:sz="4" w:space="0" w:color="auto"/>
              <w:bottom w:val="single" w:sz="4" w:space="0" w:color="auto"/>
              <w:right w:val="single" w:sz="4" w:space="0" w:color="auto"/>
            </w:tcBorders>
            <w:hideMark/>
          </w:tcPr>
          <w:p w14:paraId="1844E8EE" w14:textId="77777777" w:rsidR="00350501" w:rsidRDefault="00350501" w:rsidP="008A046E">
            <w:pPr>
              <w:pStyle w:val="Paragraf"/>
              <w:rPr>
                <w:rFonts w:eastAsia="Arial Unicode MS"/>
                <w:bCs/>
                <w:sz w:val="20"/>
                <w:szCs w:val="20"/>
              </w:rPr>
            </w:pPr>
            <w:r>
              <w:rPr>
                <w:rFonts w:eastAsia="Arial Unicode MS"/>
                <w:bCs/>
                <w:sz w:val="20"/>
                <w:szCs w:val="20"/>
              </w:rPr>
              <w:t>C.</w:t>
            </w:r>
          </w:p>
        </w:tc>
        <w:tc>
          <w:tcPr>
            <w:tcW w:w="3544" w:type="dxa"/>
            <w:tcBorders>
              <w:top w:val="single" w:sz="4" w:space="0" w:color="auto"/>
              <w:left w:val="single" w:sz="4" w:space="0" w:color="auto"/>
              <w:bottom w:val="single" w:sz="4" w:space="0" w:color="auto"/>
              <w:right w:val="single" w:sz="4" w:space="0" w:color="auto"/>
            </w:tcBorders>
            <w:hideMark/>
          </w:tcPr>
          <w:p w14:paraId="26A8A0C5" w14:textId="77777777" w:rsidR="00350501" w:rsidRDefault="00350501" w:rsidP="008A046E">
            <w:pPr>
              <w:pStyle w:val="Paragraf"/>
              <w:rPr>
                <w:rFonts w:eastAsia="Arial Unicode MS"/>
                <w:bCs/>
                <w:sz w:val="20"/>
                <w:szCs w:val="20"/>
              </w:rPr>
            </w:pPr>
            <w:r>
              <w:rPr>
                <w:rFonts w:eastAsia="Arial Unicode MS"/>
                <w:bCs/>
                <w:sz w:val="20"/>
                <w:szCs w:val="20"/>
              </w:rPr>
              <w:t>ELEKTRO INSTALACIJSKA DELA</w:t>
            </w:r>
          </w:p>
        </w:tc>
        <w:tc>
          <w:tcPr>
            <w:tcW w:w="2268" w:type="dxa"/>
            <w:tcBorders>
              <w:top w:val="single" w:sz="4" w:space="0" w:color="auto"/>
              <w:left w:val="single" w:sz="4" w:space="0" w:color="auto"/>
              <w:bottom w:val="single" w:sz="4" w:space="0" w:color="auto"/>
              <w:right w:val="single" w:sz="4" w:space="0" w:color="auto"/>
            </w:tcBorders>
          </w:tcPr>
          <w:p w14:paraId="2E2C62C9" w14:textId="77777777" w:rsidR="00350501" w:rsidRDefault="00350501" w:rsidP="008A046E">
            <w:pPr>
              <w:pStyle w:val="Paragraf"/>
              <w:rPr>
                <w:rFonts w:eastAsia="Arial Unicode MS"/>
                <w:bCs/>
                <w:sz w:val="20"/>
                <w:szCs w:val="20"/>
              </w:rPr>
            </w:pPr>
          </w:p>
        </w:tc>
      </w:tr>
      <w:tr w:rsidR="00350501" w14:paraId="307FBBDD" w14:textId="77777777" w:rsidTr="00350501">
        <w:tc>
          <w:tcPr>
            <w:tcW w:w="675" w:type="dxa"/>
            <w:tcBorders>
              <w:top w:val="single" w:sz="4" w:space="0" w:color="auto"/>
              <w:left w:val="single" w:sz="4" w:space="0" w:color="auto"/>
              <w:bottom w:val="single" w:sz="4" w:space="0" w:color="auto"/>
              <w:right w:val="single" w:sz="4" w:space="0" w:color="auto"/>
            </w:tcBorders>
            <w:hideMark/>
          </w:tcPr>
          <w:p w14:paraId="7A5A5B4B" w14:textId="77777777" w:rsidR="00350501" w:rsidRDefault="00350501" w:rsidP="008A046E">
            <w:pPr>
              <w:pStyle w:val="Paragraf"/>
              <w:rPr>
                <w:rFonts w:eastAsia="Arial Unicode MS"/>
                <w:bCs/>
                <w:sz w:val="20"/>
                <w:szCs w:val="20"/>
              </w:rPr>
            </w:pPr>
            <w:r>
              <w:rPr>
                <w:rFonts w:eastAsia="Arial Unicode MS"/>
                <w:bCs/>
                <w:sz w:val="20"/>
                <w:szCs w:val="20"/>
              </w:rPr>
              <w:t>D.</w:t>
            </w:r>
          </w:p>
        </w:tc>
        <w:tc>
          <w:tcPr>
            <w:tcW w:w="3544" w:type="dxa"/>
            <w:tcBorders>
              <w:top w:val="single" w:sz="4" w:space="0" w:color="auto"/>
              <w:left w:val="single" w:sz="4" w:space="0" w:color="auto"/>
              <w:bottom w:val="single" w:sz="4" w:space="0" w:color="auto"/>
              <w:right w:val="single" w:sz="4" w:space="0" w:color="auto"/>
            </w:tcBorders>
            <w:hideMark/>
          </w:tcPr>
          <w:p w14:paraId="776D4B3F" w14:textId="77777777" w:rsidR="00350501" w:rsidRDefault="00350501" w:rsidP="008A046E">
            <w:pPr>
              <w:pStyle w:val="Paragraf"/>
              <w:rPr>
                <w:rFonts w:eastAsia="Arial Unicode MS"/>
                <w:bCs/>
                <w:sz w:val="20"/>
                <w:szCs w:val="20"/>
              </w:rPr>
            </w:pPr>
            <w:r>
              <w:rPr>
                <w:rFonts w:eastAsia="Arial Unicode MS"/>
                <w:bCs/>
                <w:sz w:val="20"/>
                <w:szCs w:val="20"/>
              </w:rPr>
              <w:t>SPLOŠNA DELA</w:t>
            </w:r>
          </w:p>
        </w:tc>
        <w:tc>
          <w:tcPr>
            <w:tcW w:w="2268" w:type="dxa"/>
            <w:tcBorders>
              <w:top w:val="single" w:sz="4" w:space="0" w:color="auto"/>
              <w:left w:val="single" w:sz="4" w:space="0" w:color="auto"/>
              <w:bottom w:val="single" w:sz="4" w:space="0" w:color="auto"/>
              <w:right w:val="single" w:sz="4" w:space="0" w:color="auto"/>
            </w:tcBorders>
          </w:tcPr>
          <w:p w14:paraId="36ECAB98" w14:textId="77777777" w:rsidR="00350501" w:rsidRDefault="00350501" w:rsidP="008A046E">
            <w:pPr>
              <w:pStyle w:val="Paragraf"/>
              <w:rPr>
                <w:rFonts w:eastAsia="Arial Unicode MS"/>
                <w:bCs/>
                <w:sz w:val="20"/>
                <w:szCs w:val="20"/>
              </w:rPr>
            </w:pPr>
          </w:p>
        </w:tc>
      </w:tr>
      <w:tr w:rsidR="00350501" w14:paraId="1D170748" w14:textId="77777777" w:rsidTr="00350501">
        <w:tc>
          <w:tcPr>
            <w:tcW w:w="675" w:type="dxa"/>
            <w:tcBorders>
              <w:top w:val="single" w:sz="4" w:space="0" w:color="auto"/>
              <w:left w:val="single" w:sz="4" w:space="0" w:color="auto"/>
              <w:bottom w:val="single" w:sz="4" w:space="0" w:color="auto"/>
              <w:right w:val="single" w:sz="4" w:space="0" w:color="auto"/>
            </w:tcBorders>
          </w:tcPr>
          <w:p w14:paraId="2F56D85D" w14:textId="77777777" w:rsidR="00350501" w:rsidRDefault="00350501" w:rsidP="008A046E">
            <w:pPr>
              <w:pStyle w:val="Paragraf"/>
              <w:rPr>
                <w:rFonts w:eastAsia="Arial Unicode MS"/>
                <w:b/>
                <w:bCs/>
                <w:sz w:val="20"/>
                <w:szCs w:val="20"/>
              </w:rPr>
            </w:pPr>
          </w:p>
        </w:tc>
        <w:tc>
          <w:tcPr>
            <w:tcW w:w="3544" w:type="dxa"/>
            <w:tcBorders>
              <w:top w:val="single" w:sz="4" w:space="0" w:color="auto"/>
              <w:left w:val="single" w:sz="4" w:space="0" w:color="auto"/>
              <w:bottom w:val="single" w:sz="4" w:space="0" w:color="auto"/>
              <w:right w:val="single" w:sz="4" w:space="0" w:color="auto"/>
            </w:tcBorders>
            <w:hideMark/>
          </w:tcPr>
          <w:p w14:paraId="31B741C6" w14:textId="77777777" w:rsidR="00350501" w:rsidRDefault="00350501" w:rsidP="008A046E">
            <w:pPr>
              <w:pStyle w:val="Paragraf"/>
              <w:rPr>
                <w:rFonts w:eastAsia="Arial Unicode MS"/>
                <w:b/>
                <w:bCs/>
                <w:sz w:val="20"/>
                <w:szCs w:val="20"/>
              </w:rPr>
            </w:pPr>
            <w:r>
              <w:rPr>
                <w:rFonts w:eastAsia="Arial Unicode MS"/>
                <w:b/>
                <w:bCs/>
                <w:sz w:val="20"/>
                <w:szCs w:val="20"/>
              </w:rPr>
              <w:t>SKUPAJ</w:t>
            </w:r>
          </w:p>
        </w:tc>
        <w:tc>
          <w:tcPr>
            <w:tcW w:w="2268" w:type="dxa"/>
            <w:tcBorders>
              <w:top w:val="single" w:sz="4" w:space="0" w:color="auto"/>
              <w:left w:val="single" w:sz="4" w:space="0" w:color="auto"/>
              <w:bottom w:val="single" w:sz="4" w:space="0" w:color="auto"/>
              <w:right w:val="single" w:sz="4" w:space="0" w:color="auto"/>
            </w:tcBorders>
          </w:tcPr>
          <w:p w14:paraId="5E632889" w14:textId="77777777" w:rsidR="00350501" w:rsidRDefault="00350501" w:rsidP="008A046E">
            <w:pPr>
              <w:pStyle w:val="Paragraf"/>
              <w:rPr>
                <w:rFonts w:eastAsia="Arial Unicode MS"/>
                <w:b/>
                <w:bCs/>
                <w:sz w:val="20"/>
                <w:szCs w:val="20"/>
              </w:rPr>
            </w:pPr>
          </w:p>
        </w:tc>
      </w:tr>
      <w:tr w:rsidR="00350501" w14:paraId="7A53F12D" w14:textId="77777777" w:rsidTr="00350501">
        <w:tc>
          <w:tcPr>
            <w:tcW w:w="675" w:type="dxa"/>
            <w:tcBorders>
              <w:top w:val="single" w:sz="4" w:space="0" w:color="auto"/>
              <w:left w:val="single" w:sz="4" w:space="0" w:color="auto"/>
              <w:bottom w:val="single" w:sz="4" w:space="0" w:color="auto"/>
              <w:right w:val="single" w:sz="4" w:space="0" w:color="auto"/>
            </w:tcBorders>
          </w:tcPr>
          <w:p w14:paraId="177F2422" w14:textId="77777777" w:rsidR="00350501" w:rsidRDefault="00350501" w:rsidP="008A046E">
            <w:pPr>
              <w:pStyle w:val="Paragraf"/>
              <w:rPr>
                <w:rFonts w:eastAsia="Arial Unicode MS"/>
                <w:b/>
                <w:bCs/>
                <w:sz w:val="20"/>
                <w:szCs w:val="20"/>
              </w:rPr>
            </w:pPr>
          </w:p>
        </w:tc>
        <w:tc>
          <w:tcPr>
            <w:tcW w:w="3544" w:type="dxa"/>
            <w:tcBorders>
              <w:top w:val="single" w:sz="4" w:space="0" w:color="auto"/>
              <w:left w:val="single" w:sz="4" w:space="0" w:color="auto"/>
              <w:bottom w:val="single" w:sz="4" w:space="0" w:color="auto"/>
              <w:right w:val="single" w:sz="4" w:space="0" w:color="auto"/>
            </w:tcBorders>
            <w:hideMark/>
          </w:tcPr>
          <w:p w14:paraId="0399F111" w14:textId="77777777" w:rsidR="00350501" w:rsidRDefault="00350501" w:rsidP="008A046E">
            <w:pPr>
              <w:pStyle w:val="Paragraf"/>
              <w:rPr>
                <w:rFonts w:eastAsia="Arial Unicode MS"/>
                <w:b/>
                <w:bCs/>
                <w:sz w:val="20"/>
                <w:szCs w:val="20"/>
              </w:rPr>
            </w:pPr>
            <w:r>
              <w:rPr>
                <w:rFonts w:eastAsia="Arial Unicode MS"/>
                <w:b/>
                <w:bCs/>
                <w:sz w:val="20"/>
                <w:szCs w:val="20"/>
              </w:rPr>
              <w:t>POPUST</w:t>
            </w:r>
          </w:p>
        </w:tc>
        <w:tc>
          <w:tcPr>
            <w:tcW w:w="2268" w:type="dxa"/>
            <w:tcBorders>
              <w:top w:val="single" w:sz="4" w:space="0" w:color="auto"/>
              <w:left w:val="single" w:sz="4" w:space="0" w:color="auto"/>
              <w:bottom w:val="single" w:sz="4" w:space="0" w:color="auto"/>
              <w:right w:val="single" w:sz="4" w:space="0" w:color="auto"/>
            </w:tcBorders>
          </w:tcPr>
          <w:p w14:paraId="43C1BBF1" w14:textId="77777777" w:rsidR="00350501" w:rsidRDefault="00350501" w:rsidP="008A046E">
            <w:pPr>
              <w:pStyle w:val="Paragraf"/>
              <w:rPr>
                <w:rFonts w:eastAsia="Arial Unicode MS"/>
                <w:b/>
                <w:bCs/>
                <w:sz w:val="20"/>
                <w:szCs w:val="20"/>
              </w:rPr>
            </w:pPr>
          </w:p>
        </w:tc>
      </w:tr>
      <w:tr w:rsidR="00350501" w14:paraId="360BA6C2" w14:textId="77777777" w:rsidTr="00350501">
        <w:tc>
          <w:tcPr>
            <w:tcW w:w="675" w:type="dxa"/>
            <w:tcBorders>
              <w:top w:val="single" w:sz="4" w:space="0" w:color="auto"/>
              <w:left w:val="single" w:sz="4" w:space="0" w:color="auto"/>
              <w:bottom w:val="single" w:sz="4" w:space="0" w:color="auto"/>
              <w:right w:val="single" w:sz="4" w:space="0" w:color="auto"/>
            </w:tcBorders>
          </w:tcPr>
          <w:p w14:paraId="01584962" w14:textId="77777777" w:rsidR="00350501" w:rsidRDefault="00350501" w:rsidP="008A046E">
            <w:pPr>
              <w:pStyle w:val="Paragraf"/>
              <w:rPr>
                <w:rFonts w:eastAsia="Arial Unicode MS"/>
                <w:b/>
                <w:bCs/>
                <w:sz w:val="20"/>
                <w:szCs w:val="20"/>
              </w:rPr>
            </w:pPr>
          </w:p>
        </w:tc>
        <w:tc>
          <w:tcPr>
            <w:tcW w:w="3544" w:type="dxa"/>
            <w:tcBorders>
              <w:top w:val="single" w:sz="4" w:space="0" w:color="auto"/>
              <w:left w:val="single" w:sz="4" w:space="0" w:color="auto"/>
              <w:bottom w:val="single" w:sz="4" w:space="0" w:color="auto"/>
              <w:right w:val="single" w:sz="4" w:space="0" w:color="auto"/>
            </w:tcBorders>
            <w:hideMark/>
          </w:tcPr>
          <w:p w14:paraId="3303D5CC" w14:textId="77777777" w:rsidR="00350501" w:rsidRDefault="00350501" w:rsidP="008A046E">
            <w:pPr>
              <w:pStyle w:val="Paragraf"/>
              <w:rPr>
                <w:rFonts w:eastAsia="Arial Unicode MS"/>
                <w:b/>
                <w:bCs/>
                <w:sz w:val="20"/>
                <w:szCs w:val="20"/>
              </w:rPr>
            </w:pPr>
            <w:r>
              <w:rPr>
                <w:rFonts w:eastAsia="Arial Unicode MS"/>
                <w:b/>
                <w:bCs/>
                <w:sz w:val="20"/>
                <w:szCs w:val="20"/>
              </w:rPr>
              <w:t>SKUPAJ S POPUSTOM</w:t>
            </w:r>
          </w:p>
        </w:tc>
        <w:tc>
          <w:tcPr>
            <w:tcW w:w="2268" w:type="dxa"/>
            <w:tcBorders>
              <w:top w:val="single" w:sz="4" w:space="0" w:color="auto"/>
              <w:left w:val="single" w:sz="4" w:space="0" w:color="auto"/>
              <w:bottom w:val="single" w:sz="4" w:space="0" w:color="auto"/>
              <w:right w:val="single" w:sz="4" w:space="0" w:color="auto"/>
            </w:tcBorders>
          </w:tcPr>
          <w:p w14:paraId="352DB87F" w14:textId="77777777" w:rsidR="00350501" w:rsidRDefault="00350501" w:rsidP="008A046E">
            <w:pPr>
              <w:pStyle w:val="Paragraf"/>
              <w:rPr>
                <w:rFonts w:eastAsia="Arial Unicode MS"/>
                <w:b/>
                <w:bCs/>
                <w:sz w:val="20"/>
                <w:szCs w:val="20"/>
              </w:rPr>
            </w:pPr>
          </w:p>
        </w:tc>
      </w:tr>
    </w:tbl>
    <w:p w14:paraId="78092EA9" w14:textId="77777777" w:rsidR="00350501" w:rsidRDefault="00350501" w:rsidP="008A046E">
      <w:pPr>
        <w:pStyle w:val="Paragraf"/>
        <w:rPr>
          <w:rFonts w:eastAsia="Arial Unicode MS"/>
          <w:b/>
          <w:bCs/>
          <w:sz w:val="22"/>
        </w:rPr>
      </w:pPr>
    </w:p>
    <w:p w14:paraId="13500B2C" w14:textId="77777777" w:rsidR="00350501" w:rsidRDefault="00350501" w:rsidP="008A046E">
      <w:pPr>
        <w:pStyle w:val="Paragraf"/>
        <w:rPr>
          <w:rFonts w:eastAsia="Arial Unicode MS"/>
          <w:b/>
          <w:bCs/>
          <w:sz w:val="22"/>
        </w:rPr>
      </w:pPr>
    </w:p>
    <w:p w14:paraId="00C9618B" w14:textId="77777777" w:rsidR="00350501" w:rsidRDefault="00350501" w:rsidP="008A046E">
      <w:pPr>
        <w:pStyle w:val="Paragraf"/>
        <w:rPr>
          <w:rFonts w:eastAsia="Arial Unicode MS"/>
          <w:b/>
          <w:bCs/>
          <w:sz w:val="22"/>
        </w:rPr>
      </w:pPr>
    </w:p>
    <w:p w14:paraId="48AFBAB5" w14:textId="77777777" w:rsidR="00350501" w:rsidRDefault="00350501" w:rsidP="008A046E">
      <w:pPr>
        <w:pStyle w:val="Paragraf"/>
        <w:rPr>
          <w:rFonts w:eastAsia="Arial Unicode MS"/>
          <w:b/>
          <w:bCs/>
          <w:sz w:val="22"/>
        </w:rPr>
      </w:pPr>
    </w:p>
    <w:p w14:paraId="189A87DA" w14:textId="77777777" w:rsidR="00350501" w:rsidRDefault="00350501" w:rsidP="008A046E">
      <w:pPr>
        <w:pStyle w:val="Paragraf"/>
        <w:rPr>
          <w:rFonts w:eastAsia="Arial Unicode MS"/>
          <w:b/>
          <w:bCs/>
          <w:sz w:val="22"/>
        </w:rPr>
      </w:pPr>
    </w:p>
    <w:p w14:paraId="7B5A69D1" w14:textId="77777777" w:rsidR="00350501" w:rsidRDefault="00350501" w:rsidP="008A046E">
      <w:pPr>
        <w:pStyle w:val="Paragraf"/>
        <w:rPr>
          <w:rFonts w:eastAsia="Arial Unicode MS"/>
          <w:b/>
          <w:bCs/>
          <w:sz w:val="22"/>
        </w:rPr>
      </w:pPr>
    </w:p>
    <w:p w14:paraId="569A7CE6" w14:textId="77777777" w:rsidR="00350501" w:rsidRDefault="00350501" w:rsidP="008A046E">
      <w:pPr>
        <w:pStyle w:val="Paragraf"/>
        <w:rPr>
          <w:rFonts w:eastAsia="Arial Unicode MS"/>
          <w:b/>
          <w:bCs/>
          <w:sz w:val="22"/>
        </w:rPr>
      </w:pPr>
    </w:p>
    <w:p w14:paraId="7FB654B3" w14:textId="77777777" w:rsidR="00350501" w:rsidRDefault="00350501" w:rsidP="008A046E">
      <w:pPr>
        <w:pStyle w:val="Paragraf"/>
        <w:rPr>
          <w:rFonts w:eastAsia="Arial Unicode MS"/>
          <w:b/>
          <w:bCs/>
          <w:sz w:val="22"/>
        </w:rPr>
      </w:pPr>
    </w:p>
    <w:p w14:paraId="10DC4C5E" w14:textId="77777777" w:rsidR="00350501" w:rsidRDefault="00350501" w:rsidP="008A046E">
      <w:pPr>
        <w:pStyle w:val="Paragraf"/>
        <w:rPr>
          <w:rFonts w:eastAsia="Arial Unicode MS"/>
          <w:b/>
          <w:bCs/>
          <w:sz w:val="22"/>
        </w:rPr>
      </w:pPr>
    </w:p>
    <w:p w14:paraId="6E6A7701" w14:textId="77777777" w:rsidR="00350501" w:rsidRDefault="00350501" w:rsidP="008A046E">
      <w:pPr>
        <w:pStyle w:val="Paragraf"/>
        <w:rPr>
          <w:rFonts w:eastAsia="Arial Unicode MS"/>
          <w:b/>
          <w:bCs/>
          <w:sz w:val="22"/>
        </w:rPr>
      </w:pPr>
    </w:p>
    <w:p w14:paraId="05645ECC" w14:textId="77777777" w:rsidR="00350501" w:rsidRDefault="00350501" w:rsidP="008A046E">
      <w:pPr>
        <w:pStyle w:val="Paragraf"/>
        <w:rPr>
          <w:rFonts w:eastAsia="Arial Unicode MS"/>
          <w:b/>
          <w:bCs/>
          <w:sz w:val="22"/>
        </w:rPr>
      </w:pPr>
    </w:p>
    <w:p w14:paraId="76956E48" w14:textId="77777777" w:rsidR="00350501" w:rsidRDefault="00350501" w:rsidP="008A046E">
      <w:pPr>
        <w:pStyle w:val="Paragraf"/>
        <w:rPr>
          <w:rFonts w:eastAsia="Arial Unicode MS"/>
          <w:b/>
          <w:bCs/>
          <w:sz w:val="22"/>
        </w:rPr>
      </w:pPr>
    </w:p>
    <w:p w14:paraId="5DB4A682" w14:textId="77777777" w:rsidR="00350501" w:rsidRDefault="00350501" w:rsidP="008A046E">
      <w:pPr>
        <w:pStyle w:val="Paragraf"/>
        <w:rPr>
          <w:rFonts w:eastAsia="Arial Unicode MS"/>
          <w:b/>
          <w:bCs/>
          <w:sz w:val="22"/>
        </w:rPr>
      </w:pPr>
    </w:p>
    <w:p w14:paraId="7664A7DC" w14:textId="77777777" w:rsidR="00350501" w:rsidRDefault="00350501" w:rsidP="008A046E">
      <w:pPr>
        <w:pStyle w:val="Paragraf"/>
        <w:rPr>
          <w:rFonts w:eastAsia="Arial Unicode MS"/>
          <w:b/>
          <w:bCs/>
          <w:sz w:val="22"/>
        </w:rPr>
      </w:pPr>
    </w:p>
    <w:p w14:paraId="0E888C93" w14:textId="77777777" w:rsidR="00350501" w:rsidRDefault="00350501" w:rsidP="008A046E">
      <w:pPr>
        <w:pStyle w:val="Paragraf"/>
        <w:rPr>
          <w:rFonts w:eastAsia="Arial Unicode MS"/>
          <w:bCs/>
          <w:sz w:val="22"/>
        </w:rPr>
      </w:pPr>
    </w:p>
    <w:p w14:paraId="27859B60" w14:textId="77777777" w:rsidR="00350501" w:rsidRDefault="00350501" w:rsidP="008A046E">
      <w:pPr>
        <w:pStyle w:val="Paragraf"/>
        <w:rPr>
          <w:rFonts w:eastAsia="Arial Unicode MS"/>
          <w:bCs/>
          <w:sz w:val="22"/>
        </w:rPr>
      </w:pPr>
    </w:p>
    <w:p w14:paraId="4BA67FA6" w14:textId="77777777" w:rsidR="00350501" w:rsidRDefault="00350501" w:rsidP="008A046E">
      <w:pPr>
        <w:pStyle w:val="Paragraf"/>
        <w:rPr>
          <w:rFonts w:eastAsia="Arial Unicode MS"/>
          <w:bCs/>
          <w:sz w:val="22"/>
        </w:rPr>
      </w:pPr>
    </w:p>
    <w:p w14:paraId="4D7BF1F9" w14:textId="77777777" w:rsidR="00350501" w:rsidRDefault="00350501" w:rsidP="008A046E">
      <w:pPr>
        <w:pStyle w:val="Paragraf"/>
        <w:rPr>
          <w:rFonts w:eastAsia="Arial Unicode MS"/>
          <w:bCs/>
          <w:sz w:val="22"/>
        </w:rPr>
      </w:pPr>
      <w:r>
        <w:rPr>
          <w:rFonts w:eastAsia="Arial Unicode MS"/>
          <w:bCs/>
          <w:sz w:val="22"/>
        </w:rPr>
        <w:t>Izvedba del :  Rdeča dvorana Velenje, Šaleška cesta 3.</w:t>
      </w:r>
    </w:p>
    <w:p w14:paraId="26FEC22A" w14:textId="77777777" w:rsidR="00350501" w:rsidRDefault="00350501" w:rsidP="008A046E">
      <w:pPr>
        <w:pStyle w:val="Paragraf"/>
        <w:rPr>
          <w:rFonts w:eastAsia="Times New Roman"/>
          <w:sz w:val="22"/>
        </w:rPr>
      </w:pPr>
    </w:p>
    <w:p w14:paraId="166B7D88" w14:textId="77777777" w:rsidR="00350501" w:rsidRDefault="00350501" w:rsidP="008A046E">
      <w:pPr>
        <w:pStyle w:val="Paragraf"/>
        <w:rPr>
          <w:rFonts w:eastAsia="Arial Unicode MS"/>
          <w:b/>
          <w:bCs/>
          <w:sz w:val="24"/>
          <w:szCs w:val="24"/>
        </w:rPr>
      </w:pPr>
    </w:p>
    <w:p w14:paraId="34BB8DB1" w14:textId="77777777" w:rsidR="00350501" w:rsidRDefault="00350501" w:rsidP="008A046E">
      <w:pPr>
        <w:pStyle w:val="Paragraf"/>
        <w:rPr>
          <w:rFonts w:eastAsia="Arial Unicode MS"/>
          <w:b/>
          <w:bCs/>
        </w:rPr>
      </w:pPr>
    </w:p>
    <w:p w14:paraId="1A379D7D" w14:textId="77777777" w:rsidR="00350501" w:rsidRDefault="00350501" w:rsidP="008A046E">
      <w:pPr>
        <w:pStyle w:val="Paragraf"/>
        <w:rPr>
          <w:rFonts w:eastAsia="Times New Roman"/>
          <w:sz w:val="20"/>
          <w:szCs w:val="20"/>
        </w:rPr>
      </w:pPr>
      <w:r>
        <w:rPr>
          <w:sz w:val="20"/>
          <w:szCs w:val="20"/>
        </w:rPr>
        <w:t>Datum, kraj:                                                                        Žig in podpis ponudnika:</w:t>
      </w:r>
    </w:p>
    <w:p w14:paraId="62A1843F" w14:textId="77777777" w:rsidR="00350501" w:rsidRDefault="00350501" w:rsidP="008A046E">
      <w:pPr>
        <w:pStyle w:val="Paragraf"/>
        <w:rPr>
          <w:sz w:val="20"/>
          <w:szCs w:val="20"/>
        </w:rPr>
      </w:pPr>
    </w:p>
    <w:p w14:paraId="695B5BCC" w14:textId="77777777" w:rsidR="00350501" w:rsidRPr="00350501" w:rsidRDefault="00350501" w:rsidP="008A046E">
      <w:pPr>
        <w:pStyle w:val="Paragraf"/>
        <w:rPr>
          <w:b/>
          <w:i/>
          <w:sz w:val="20"/>
          <w:szCs w:val="20"/>
          <w:u w:val="single"/>
        </w:rPr>
      </w:pPr>
      <w:r>
        <w:rPr>
          <w:sz w:val="20"/>
          <w:szCs w:val="20"/>
        </w:rPr>
        <w:t>_______________________________</w:t>
      </w:r>
      <w:r>
        <w:rPr>
          <w:sz w:val="20"/>
          <w:szCs w:val="20"/>
        </w:rPr>
        <w:tab/>
      </w:r>
      <w:r>
        <w:rPr>
          <w:sz w:val="20"/>
          <w:szCs w:val="20"/>
        </w:rPr>
        <w:tab/>
      </w:r>
      <w:r>
        <w:rPr>
          <w:sz w:val="20"/>
          <w:szCs w:val="20"/>
        </w:rPr>
        <w:tab/>
        <w:t>_________________________</w:t>
      </w:r>
    </w:p>
    <w:p w14:paraId="7D469C7D" w14:textId="60D2F479" w:rsidR="007A2B93" w:rsidRDefault="007A2B93" w:rsidP="007A2B93"/>
    <w:p w14:paraId="17F9A532" w14:textId="77777777" w:rsidR="00BF7F3C" w:rsidRPr="007A2B93" w:rsidRDefault="00BF7F3C" w:rsidP="007A2B93"/>
    <w:p w14:paraId="18EE53FC" w14:textId="77777777" w:rsidR="00890AA1" w:rsidRPr="00FB75B0" w:rsidRDefault="00BD56C3" w:rsidP="00FB75B0">
      <w:pPr>
        <w:pStyle w:val="Naslov2"/>
        <w:jc w:val="center"/>
        <w:rPr>
          <w:rFonts w:ascii="Arial" w:hAnsi="Arial" w:cs="Arial"/>
          <w:sz w:val="28"/>
        </w:rPr>
      </w:pPr>
      <w:bookmarkStart w:id="64" w:name="_Toc473884278"/>
      <w:r w:rsidRPr="00FB75B0">
        <w:rPr>
          <w:rFonts w:ascii="Arial" w:hAnsi="Arial" w:cs="Arial"/>
          <w:sz w:val="28"/>
        </w:rPr>
        <w:t xml:space="preserve">VI. TEHNIČNE </w:t>
      </w:r>
      <w:r w:rsidR="00890AA1" w:rsidRPr="00FB75B0">
        <w:rPr>
          <w:rFonts w:ascii="Arial" w:hAnsi="Arial" w:cs="Arial"/>
          <w:sz w:val="28"/>
        </w:rPr>
        <w:t>SPECIFIKACIJE</w:t>
      </w:r>
      <w:r w:rsidR="00C021AE" w:rsidRPr="00FB75B0">
        <w:rPr>
          <w:rFonts w:ascii="Arial" w:hAnsi="Arial" w:cs="Arial"/>
          <w:sz w:val="28"/>
        </w:rPr>
        <w:t xml:space="preserve"> NAROČILA</w:t>
      </w:r>
      <w:bookmarkEnd w:id="64"/>
    </w:p>
    <w:p w14:paraId="6E9850A8" w14:textId="3B9FA1C2" w:rsidR="00FB75B0" w:rsidRDefault="00FB75B0" w:rsidP="003A0E05">
      <w:pPr>
        <w:spacing w:line="240" w:lineRule="auto"/>
        <w:contextualSpacing/>
        <w:jc w:val="both"/>
      </w:pPr>
    </w:p>
    <w:p w14:paraId="760D5BAD" w14:textId="77777777" w:rsidR="00BF7F3C" w:rsidRDefault="00BF7F3C" w:rsidP="003A0E05">
      <w:pPr>
        <w:spacing w:line="240" w:lineRule="auto"/>
        <w:contextualSpacing/>
        <w:jc w:val="both"/>
      </w:pPr>
    </w:p>
    <w:p w14:paraId="645B3E6E" w14:textId="77777777" w:rsidR="003A0E05" w:rsidRPr="009A2B25" w:rsidRDefault="003A0E05" w:rsidP="003A0E05">
      <w:pPr>
        <w:spacing w:line="240" w:lineRule="auto"/>
        <w:contextualSpacing/>
        <w:jc w:val="both"/>
        <w:rPr>
          <w:rFonts w:ascii="Arial" w:hAnsi="Arial" w:cs="Arial"/>
          <w:sz w:val="18"/>
          <w:szCs w:val="18"/>
        </w:rPr>
      </w:pPr>
      <w:r w:rsidRPr="009A2B25">
        <w:rPr>
          <w:rFonts w:ascii="Arial" w:hAnsi="Arial" w:cs="Arial"/>
          <w:sz w:val="18"/>
          <w:szCs w:val="18"/>
        </w:rPr>
        <w:t>Skladno z določbami ZJN-3 v popisih oziroma specifikacijah del in opreme, kjer je navedba elementov, kot so blagovna znamka, patent, tip ali proizvajalec, dodajamo navedbo »kot na primer«, kar pomeni, da morajo biti ponujeni elementi najmanj enakovredni elementom, navedenim v naročnikovih postavkah, glede tehničnih karakteristik in kakovosti.</w:t>
      </w:r>
    </w:p>
    <w:p w14:paraId="2DD5B285" w14:textId="77777777" w:rsidR="00BF7F3C" w:rsidRDefault="00BF7F3C" w:rsidP="003A0E05">
      <w:pPr>
        <w:jc w:val="both"/>
        <w:rPr>
          <w:rFonts w:ascii="Arial" w:hAnsi="Arial" w:cs="Arial"/>
          <w:sz w:val="18"/>
          <w:szCs w:val="18"/>
        </w:rPr>
      </w:pPr>
    </w:p>
    <w:p w14:paraId="1B76F67A" w14:textId="7D25C4A3" w:rsidR="003A0E05" w:rsidRPr="00BF7F3C" w:rsidRDefault="003A0E05" w:rsidP="003A0E05">
      <w:pPr>
        <w:jc w:val="both"/>
        <w:rPr>
          <w:rFonts w:ascii="Arial" w:hAnsi="Arial" w:cs="Arial"/>
          <w:b/>
          <w:sz w:val="18"/>
          <w:szCs w:val="18"/>
        </w:rPr>
      </w:pPr>
      <w:r w:rsidRPr="00BF7F3C">
        <w:rPr>
          <w:rFonts w:ascii="Arial" w:hAnsi="Arial" w:cs="Arial"/>
          <w:b/>
          <w:sz w:val="18"/>
          <w:szCs w:val="18"/>
        </w:rPr>
        <w:t>Če je naročnik v postavkah opredelil predmete po blagovnih znamkah, lahko ponudnik ponudi tudi drugo blagovno znamko ali drug element od zahtevanega, vendar mora pri posamezni poziciji navesti tip proizvajalca in tip ponujenega elementa ter k ponudbi priložiti ustrezno dokumentacijo (prospekt, atest, certifikat, vzorec ali podobno), iz katere bodo razvidne tehnične karakteristike in kakovost ponujenega elementa</w:t>
      </w:r>
      <w:r w:rsidR="00BF7F3C">
        <w:rPr>
          <w:rFonts w:ascii="Arial" w:hAnsi="Arial" w:cs="Arial"/>
          <w:b/>
          <w:sz w:val="18"/>
          <w:szCs w:val="18"/>
        </w:rPr>
        <w:t xml:space="preserve"> – vsi podatki, ki izkazujejo ustreznost opreme morajo biti na tehničnih listih </w:t>
      </w:r>
      <w:r w:rsidR="007919B8">
        <w:rPr>
          <w:rFonts w:ascii="Arial" w:hAnsi="Arial" w:cs="Arial"/>
          <w:b/>
          <w:sz w:val="18"/>
          <w:szCs w:val="18"/>
        </w:rPr>
        <w:t xml:space="preserve">vidno </w:t>
      </w:r>
      <w:r w:rsidR="00BF7F3C">
        <w:rPr>
          <w:rFonts w:ascii="Arial" w:hAnsi="Arial" w:cs="Arial"/>
          <w:b/>
          <w:sz w:val="18"/>
          <w:szCs w:val="18"/>
        </w:rPr>
        <w:t>označeni</w:t>
      </w:r>
      <w:r w:rsidRPr="00BF7F3C">
        <w:rPr>
          <w:rFonts w:ascii="Arial" w:hAnsi="Arial" w:cs="Arial"/>
          <w:b/>
          <w:sz w:val="18"/>
          <w:szCs w:val="18"/>
        </w:rPr>
        <w:t>.</w:t>
      </w:r>
    </w:p>
    <w:p w14:paraId="6BE2A013" w14:textId="77777777" w:rsidR="00BF7F3C" w:rsidRPr="009A2B25" w:rsidRDefault="00BF7F3C" w:rsidP="003A0E05">
      <w:pPr>
        <w:jc w:val="both"/>
        <w:rPr>
          <w:rFonts w:ascii="Arial" w:hAnsi="Arial" w:cs="Arial"/>
          <w:sz w:val="18"/>
          <w:szCs w:val="18"/>
        </w:rPr>
      </w:pPr>
    </w:p>
    <w:p w14:paraId="3DDA6B1B" w14:textId="77777777" w:rsidR="003A0E05" w:rsidRPr="00A72B0B" w:rsidRDefault="003A0E05" w:rsidP="006C7667">
      <w:pPr>
        <w:spacing w:after="0" w:line="240" w:lineRule="auto"/>
        <w:jc w:val="center"/>
        <w:rPr>
          <w:rFonts w:ascii="Arial" w:eastAsia="Times New Roman" w:hAnsi="Arial" w:cs="Arial"/>
          <w:b/>
          <w:kern w:val="16"/>
          <w:sz w:val="20"/>
          <w:szCs w:val="18"/>
          <w:u w:val="single"/>
        </w:rPr>
      </w:pPr>
      <w:bookmarkStart w:id="65" w:name="specifikacija"/>
      <w:bookmarkEnd w:id="65"/>
      <w:r w:rsidRPr="00A72B0B">
        <w:rPr>
          <w:rFonts w:ascii="Arial" w:eastAsia="Times New Roman" w:hAnsi="Arial" w:cs="Arial"/>
          <w:b/>
          <w:kern w:val="16"/>
          <w:sz w:val="20"/>
          <w:szCs w:val="18"/>
          <w:u w:val="single"/>
        </w:rPr>
        <w:t>OPIS  PREDMETA JAVNEGA NARO</w:t>
      </w:r>
      <w:r w:rsidRPr="00A72B0B">
        <w:rPr>
          <w:rFonts w:ascii="Arial" w:eastAsia="Times New Roman" w:hAnsi="Arial" w:cs="Arial" w:hint="eastAsia"/>
          <w:b/>
          <w:kern w:val="16"/>
          <w:sz w:val="20"/>
          <w:szCs w:val="18"/>
          <w:u w:val="single"/>
        </w:rPr>
        <w:t>Č</w:t>
      </w:r>
      <w:r w:rsidRPr="00A72B0B">
        <w:rPr>
          <w:rFonts w:ascii="Arial" w:eastAsia="Times New Roman" w:hAnsi="Arial" w:cs="Arial"/>
          <w:b/>
          <w:kern w:val="16"/>
          <w:sz w:val="20"/>
          <w:szCs w:val="18"/>
          <w:u w:val="single"/>
        </w:rPr>
        <w:t>ILA</w:t>
      </w:r>
    </w:p>
    <w:p w14:paraId="7F4BBAE7" w14:textId="77777777" w:rsidR="003A0E05" w:rsidRPr="00A72B0B" w:rsidRDefault="003A0E05" w:rsidP="003A0E05">
      <w:pPr>
        <w:spacing w:after="0" w:line="240" w:lineRule="auto"/>
        <w:rPr>
          <w:rFonts w:ascii="Arial" w:eastAsia="Times New Roman" w:hAnsi="Arial" w:cs="Arial"/>
          <w:kern w:val="16"/>
          <w:sz w:val="20"/>
          <w:szCs w:val="18"/>
        </w:rPr>
      </w:pPr>
    </w:p>
    <w:p w14:paraId="174E36CB" w14:textId="77777777" w:rsidR="003A0E05" w:rsidRPr="00A72B0B" w:rsidRDefault="00A72B0B" w:rsidP="003A0E05">
      <w:pPr>
        <w:spacing w:after="0" w:line="240" w:lineRule="auto"/>
        <w:rPr>
          <w:rFonts w:ascii="Arial" w:eastAsia="Times New Roman" w:hAnsi="Arial" w:cs="Arial"/>
          <w:b/>
          <w:kern w:val="16"/>
          <w:sz w:val="18"/>
          <w:szCs w:val="18"/>
        </w:rPr>
      </w:pPr>
      <w:r>
        <w:rPr>
          <w:rFonts w:ascii="Arial" w:eastAsia="Times New Roman" w:hAnsi="Arial" w:cs="Arial"/>
          <w:b/>
          <w:kern w:val="16"/>
          <w:sz w:val="18"/>
          <w:szCs w:val="18"/>
        </w:rPr>
        <w:t>1.</w:t>
      </w:r>
      <w:r w:rsidR="006C7667" w:rsidRPr="00A72B0B">
        <w:rPr>
          <w:rFonts w:ascii="Arial" w:eastAsia="Times New Roman" w:hAnsi="Arial" w:cs="Arial"/>
          <w:b/>
          <w:kern w:val="16"/>
          <w:sz w:val="18"/>
          <w:szCs w:val="18"/>
        </w:rPr>
        <w:t xml:space="preserve"> </w:t>
      </w:r>
      <w:r w:rsidR="003A0E05" w:rsidRPr="00A72B0B">
        <w:rPr>
          <w:rFonts w:ascii="Arial" w:eastAsia="Times New Roman" w:hAnsi="Arial" w:cs="Arial"/>
          <w:b/>
          <w:kern w:val="16"/>
          <w:sz w:val="18"/>
          <w:szCs w:val="18"/>
        </w:rPr>
        <w:t>SPLOŠNO:</w:t>
      </w:r>
    </w:p>
    <w:p w14:paraId="2E98BB6D" w14:textId="77777777" w:rsidR="003A0E05" w:rsidRPr="00890AA1" w:rsidRDefault="003A0E05" w:rsidP="003A0E05">
      <w:pPr>
        <w:spacing w:after="0" w:line="240" w:lineRule="auto"/>
        <w:rPr>
          <w:rFonts w:ascii="Arial" w:eastAsia="Times New Roman" w:hAnsi="Arial" w:cs="Arial"/>
          <w:kern w:val="16"/>
          <w:sz w:val="18"/>
          <w:szCs w:val="18"/>
        </w:rPr>
      </w:pPr>
    </w:p>
    <w:p w14:paraId="345B087C" w14:textId="77777777" w:rsidR="003A0E05" w:rsidRPr="006C7667" w:rsidRDefault="0091507C" w:rsidP="0091507C">
      <w:pPr>
        <w:spacing w:after="0" w:line="240" w:lineRule="auto"/>
        <w:jc w:val="both"/>
        <w:rPr>
          <w:rFonts w:ascii="Arial" w:eastAsia="Times New Roman" w:hAnsi="Arial" w:cs="Arial"/>
          <w:kern w:val="16"/>
          <w:sz w:val="18"/>
          <w:szCs w:val="18"/>
        </w:rPr>
      </w:pPr>
      <w:r w:rsidRPr="0091507C">
        <w:rPr>
          <w:rFonts w:ascii="Arial" w:eastAsia="Times New Roman" w:hAnsi="Arial" w:cs="Arial"/>
          <w:kern w:val="16"/>
          <w:sz w:val="18"/>
          <w:szCs w:val="18"/>
        </w:rPr>
        <w:t xml:space="preserve">Predmet </w:t>
      </w:r>
      <w:r>
        <w:rPr>
          <w:rFonts w:ascii="Arial" w:eastAsia="Times New Roman" w:hAnsi="Arial" w:cs="Arial"/>
          <w:kern w:val="16"/>
          <w:sz w:val="18"/>
          <w:szCs w:val="18"/>
        </w:rPr>
        <w:t>javnega naročila</w:t>
      </w:r>
      <w:r w:rsidRPr="0091507C">
        <w:rPr>
          <w:rFonts w:ascii="Arial" w:eastAsia="Times New Roman" w:hAnsi="Arial" w:cs="Arial"/>
          <w:kern w:val="16"/>
          <w:sz w:val="18"/>
          <w:szCs w:val="18"/>
        </w:rPr>
        <w:t xml:space="preserve"> je celovita prenova osvetlitve centralnega igrišča v Rdeči dvorani v Velenju. Nova razsvetljava mora izpolnjevati standarde osvetlitve primerne za televizijska snemanja oz. televizijskih prenosov v HD tehniki. Nova razsvetljava mora zagotavljati maksimalne zahtevane pogoje v nadaljevanju.</w:t>
      </w:r>
    </w:p>
    <w:p w14:paraId="23614641" w14:textId="77777777" w:rsidR="003A0E05" w:rsidRDefault="003A0E05" w:rsidP="003A0E05">
      <w:pPr>
        <w:spacing w:after="0" w:line="240" w:lineRule="auto"/>
        <w:rPr>
          <w:rFonts w:ascii="Arial" w:eastAsia="Times New Roman" w:hAnsi="Arial" w:cs="Arial"/>
          <w:kern w:val="16"/>
          <w:sz w:val="18"/>
          <w:szCs w:val="18"/>
        </w:rPr>
      </w:pPr>
    </w:p>
    <w:p w14:paraId="65D0F0D8" w14:textId="77777777" w:rsidR="0091507C" w:rsidRPr="00A72B0B" w:rsidRDefault="0091507C" w:rsidP="0091507C">
      <w:pPr>
        <w:spacing w:after="0" w:line="240" w:lineRule="auto"/>
        <w:rPr>
          <w:rFonts w:ascii="Arial" w:eastAsia="Times New Roman" w:hAnsi="Arial" w:cs="Arial"/>
          <w:b/>
          <w:kern w:val="16"/>
          <w:sz w:val="18"/>
          <w:szCs w:val="18"/>
        </w:rPr>
      </w:pPr>
      <w:r>
        <w:rPr>
          <w:rFonts w:ascii="Arial" w:eastAsia="Times New Roman" w:hAnsi="Arial" w:cs="Arial"/>
          <w:b/>
          <w:kern w:val="16"/>
          <w:sz w:val="18"/>
          <w:szCs w:val="18"/>
        </w:rPr>
        <w:t>2.</w:t>
      </w:r>
      <w:r w:rsidRPr="00A72B0B">
        <w:rPr>
          <w:rFonts w:ascii="Arial" w:eastAsia="Times New Roman" w:hAnsi="Arial" w:cs="Arial"/>
          <w:b/>
          <w:kern w:val="16"/>
          <w:sz w:val="18"/>
          <w:szCs w:val="18"/>
        </w:rPr>
        <w:t xml:space="preserve"> </w:t>
      </w:r>
      <w:r>
        <w:rPr>
          <w:rFonts w:ascii="Arial" w:eastAsia="Times New Roman" w:hAnsi="Arial" w:cs="Arial"/>
          <w:b/>
          <w:kern w:val="16"/>
          <w:sz w:val="18"/>
          <w:szCs w:val="18"/>
        </w:rPr>
        <w:t>Tehnična izhodišča</w:t>
      </w:r>
      <w:r w:rsidRPr="00A72B0B">
        <w:rPr>
          <w:rFonts w:ascii="Arial" w:eastAsia="Times New Roman" w:hAnsi="Arial" w:cs="Arial"/>
          <w:b/>
          <w:kern w:val="16"/>
          <w:sz w:val="18"/>
          <w:szCs w:val="18"/>
        </w:rPr>
        <w:t>:</w:t>
      </w:r>
    </w:p>
    <w:p w14:paraId="1BB48861" w14:textId="77777777" w:rsidR="0091507C" w:rsidRDefault="0091507C" w:rsidP="00C7621C">
      <w:pPr>
        <w:spacing w:after="0" w:line="240" w:lineRule="auto"/>
        <w:jc w:val="both"/>
        <w:rPr>
          <w:rFonts w:ascii="Arial" w:eastAsia="Times New Roman" w:hAnsi="Arial" w:cs="Arial"/>
          <w:kern w:val="16"/>
          <w:sz w:val="18"/>
          <w:szCs w:val="18"/>
        </w:rPr>
      </w:pPr>
    </w:p>
    <w:p w14:paraId="77E0B904" w14:textId="77777777" w:rsidR="00D47854" w:rsidRDefault="00D47854" w:rsidP="00D47854">
      <w:pPr>
        <w:spacing w:after="0" w:line="240" w:lineRule="auto"/>
        <w:jc w:val="both"/>
        <w:rPr>
          <w:rFonts w:ascii="Arial" w:eastAsia="Times New Roman" w:hAnsi="Arial" w:cs="Arial"/>
          <w:kern w:val="16"/>
          <w:sz w:val="18"/>
          <w:szCs w:val="18"/>
        </w:rPr>
      </w:pPr>
      <w:r w:rsidRPr="00D47854">
        <w:rPr>
          <w:rFonts w:ascii="Arial" w:eastAsia="Times New Roman" w:hAnsi="Arial" w:cs="Arial"/>
          <w:kern w:val="16"/>
          <w:sz w:val="18"/>
          <w:szCs w:val="18"/>
        </w:rPr>
        <w:t>Projekt zamenjave razsvetljave v dvorani zahteva celovito prenovo osvetljenosti glavnega, centralnega igrišča za rokomet. Razen za splošne potrebe mora sistem razsvetljave zagotavljati tudi pogoje osvetljenosti, ki omogočajo televizijska snemanja za potrebe televizijskih prenosov v HD tehniki.</w:t>
      </w:r>
      <w:r>
        <w:rPr>
          <w:rFonts w:ascii="Arial" w:eastAsia="Times New Roman" w:hAnsi="Arial" w:cs="Arial"/>
          <w:kern w:val="16"/>
          <w:sz w:val="18"/>
          <w:szCs w:val="18"/>
        </w:rPr>
        <w:t xml:space="preserve"> Tehnična izhodišča prostora, montaže ter zahtevanih svetlobno-tehničnih parametrov so podana v projektni dokumentaciji E-1/2017 - o</w:t>
      </w:r>
      <w:r w:rsidRPr="00D47854">
        <w:rPr>
          <w:rFonts w:ascii="Arial" w:eastAsia="Times New Roman" w:hAnsi="Arial" w:cs="Arial"/>
          <w:kern w:val="16"/>
          <w:sz w:val="18"/>
          <w:szCs w:val="18"/>
        </w:rPr>
        <w:t>stale zahteve so pogojene z zahtevami standarda SIST EN 12193:2008, in sicer za igralne površine v zaprtih objektih.</w:t>
      </w:r>
    </w:p>
    <w:p w14:paraId="0326CF1C" w14:textId="77777777" w:rsidR="00D47854" w:rsidRDefault="00D47854" w:rsidP="00C7621C">
      <w:pPr>
        <w:spacing w:after="0" w:line="240" w:lineRule="auto"/>
        <w:jc w:val="both"/>
        <w:rPr>
          <w:rFonts w:ascii="Arial" w:eastAsia="Times New Roman" w:hAnsi="Arial" w:cs="Arial"/>
          <w:kern w:val="16"/>
          <w:sz w:val="18"/>
          <w:szCs w:val="18"/>
        </w:rPr>
      </w:pPr>
    </w:p>
    <w:p w14:paraId="02E41402" w14:textId="77777777" w:rsidR="00D47854" w:rsidRPr="00D47854" w:rsidRDefault="00D47854" w:rsidP="00C7621C">
      <w:pPr>
        <w:spacing w:after="0" w:line="240" w:lineRule="auto"/>
        <w:jc w:val="both"/>
        <w:rPr>
          <w:rFonts w:ascii="Arial" w:eastAsia="Times New Roman" w:hAnsi="Arial" w:cs="Arial"/>
          <w:b/>
          <w:i/>
          <w:kern w:val="16"/>
          <w:sz w:val="18"/>
          <w:szCs w:val="18"/>
        </w:rPr>
      </w:pPr>
      <w:r w:rsidRPr="00D47854">
        <w:rPr>
          <w:rFonts w:ascii="Arial" w:eastAsia="Times New Roman" w:hAnsi="Arial" w:cs="Arial"/>
          <w:b/>
          <w:i/>
          <w:kern w:val="16"/>
          <w:sz w:val="18"/>
          <w:szCs w:val="18"/>
        </w:rPr>
        <w:t>2.1. Osvetljenost igrišča:</w:t>
      </w:r>
    </w:p>
    <w:p w14:paraId="02E03200" w14:textId="77777777" w:rsidR="00D47854" w:rsidRDefault="00D47854" w:rsidP="00C7621C">
      <w:pPr>
        <w:spacing w:after="0" w:line="240" w:lineRule="auto"/>
        <w:jc w:val="both"/>
        <w:rPr>
          <w:rFonts w:ascii="Arial" w:eastAsia="Times New Roman" w:hAnsi="Arial" w:cs="Arial"/>
          <w:kern w:val="16"/>
          <w:sz w:val="18"/>
          <w:szCs w:val="18"/>
        </w:rPr>
      </w:pPr>
    </w:p>
    <w:p w14:paraId="6DEAE6FC" w14:textId="77777777" w:rsidR="00D47854" w:rsidRPr="00D47854" w:rsidRDefault="00D47854" w:rsidP="00D47854">
      <w:pPr>
        <w:spacing w:after="0" w:line="240" w:lineRule="auto"/>
        <w:jc w:val="both"/>
        <w:rPr>
          <w:rFonts w:ascii="Arial" w:eastAsia="Times New Roman" w:hAnsi="Arial" w:cs="Arial"/>
          <w:b/>
          <w:kern w:val="16"/>
          <w:sz w:val="18"/>
          <w:szCs w:val="18"/>
          <w:u w:val="single"/>
        </w:rPr>
      </w:pPr>
      <w:r w:rsidRPr="00D47854">
        <w:rPr>
          <w:rFonts w:ascii="Arial" w:eastAsia="Times New Roman" w:hAnsi="Arial" w:cs="Arial"/>
          <w:b/>
          <w:kern w:val="16"/>
          <w:sz w:val="18"/>
          <w:szCs w:val="18"/>
          <w:u w:val="single"/>
        </w:rPr>
        <w:t>Zahteve za HD TV prenos:</w:t>
      </w:r>
    </w:p>
    <w:p w14:paraId="67AC4493" w14:textId="25D3705D" w:rsidR="00D47854" w:rsidRDefault="00D47854" w:rsidP="00D47854">
      <w:pPr>
        <w:spacing w:after="0" w:line="240" w:lineRule="auto"/>
        <w:jc w:val="both"/>
        <w:rPr>
          <w:rFonts w:ascii="Arial" w:eastAsia="Times New Roman" w:hAnsi="Arial" w:cs="Arial"/>
          <w:kern w:val="16"/>
          <w:sz w:val="18"/>
          <w:szCs w:val="18"/>
        </w:rPr>
      </w:pPr>
      <w:r w:rsidRPr="00D47854">
        <w:rPr>
          <w:rFonts w:ascii="Arial" w:eastAsia="Times New Roman" w:hAnsi="Arial" w:cs="Arial"/>
          <w:kern w:val="16"/>
          <w:sz w:val="18"/>
          <w:szCs w:val="18"/>
        </w:rPr>
        <w:t xml:space="preserve">Zahteva se minimalno osvetljenost površine v kateri se nahaja igralna površina igrišča za rokomet, dimenzij </w:t>
      </w:r>
      <w:r w:rsidR="00767104">
        <w:rPr>
          <w:rFonts w:ascii="Arial" w:eastAsia="Times New Roman" w:hAnsi="Arial" w:cs="Arial"/>
          <w:kern w:val="16"/>
          <w:sz w:val="18"/>
          <w:szCs w:val="18"/>
        </w:rPr>
        <w:br/>
      </w:r>
      <w:r w:rsidR="007919B8">
        <w:rPr>
          <w:rFonts w:ascii="Arial" w:eastAsia="Times New Roman" w:hAnsi="Arial" w:cs="Arial"/>
          <w:kern w:val="16"/>
          <w:sz w:val="18"/>
          <w:szCs w:val="18"/>
        </w:rPr>
        <w:t>40 × 20</w:t>
      </w:r>
      <w:r>
        <w:rPr>
          <w:rFonts w:ascii="Arial" w:eastAsia="Times New Roman" w:hAnsi="Arial" w:cs="Arial"/>
          <w:kern w:val="16"/>
          <w:sz w:val="18"/>
          <w:szCs w:val="18"/>
        </w:rPr>
        <w:t xml:space="preserve"> m, ki mora biti Emin ≥ 2.0</w:t>
      </w:r>
      <w:r w:rsidRPr="00D47854">
        <w:rPr>
          <w:rFonts w:ascii="Arial" w:eastAsia="Times New Roman" w:hAnsi="Arial" w:cs="Arial"/>
          <w:kern w:val="16"/>
          <w:sz w:val="18"/>
          <w:szCs w:val="18"/>
        </w:rPr>
        <w:t>00 lux ob enakomernosti Uo ≥ 0,7, na višini merilne površine 0,00 do 1,5 m.</w:t>
      </w:r>
    </w:p>
    <w:p w14:paraId="56CFBC34" w14:textId="77777777" w:rsidR="00D47854" w:rsidRPr="00D47854" w:rsidRDefault="00D47854" w:rsidP="00D47854">
      <w:pPr>
        <w:spacing w:after="0" w:line="240" w:lineRule="auto"/>
        <w:jc w:val="both"/>
        <w:rPr>
          <w:rFonts w:ascii="Arial" w:eastAsia="Times New Roman" w:hAnsi="Arial" w:cs="Arial"/>
          <w:kern w:val="16"/>
          <w:sz w:val="18"/>
          <w:szCs w:val="18"/>
        </w:rPr>
      </w:pPr>
    </w:p>
    <w:p w14:paraId="7A73F9F1" w14:textId="77777777" w:rsidR="00D47854" w:rsidRPr="00D47854" w:rsidRDefault="00D47854" w:rsidP="00D47854">
      <w:pPr>
        <w:spacing w:after="0" w:line="240" w:lineRule="auto"/>
        <w:jc w:val="both"/>
        <w:rPr>
          <w:rFonts w:ascii="Arial" w:eastAsia="Times New Roman" w:hAnsi="Arial" w:cs="Arial"/>
          <w:b/>
          <w:kern w:val="16"/>
          <w:sz w:val="18"/>
          <w:szCs w:val="18"/>
          <w:u w:val="single"/>
        </w:rPr>
      </w:pPr>
      <w:r w:rsidRPr="00D47854">
        <w:rPr>
          <w:rFonts w:ascii="Arial" w:eastAsia="Times New Roman" w:hAnsi="Arial" w:cs="Arial"/>
          <w:b/>
          <w:kern w:val="16"/>
          <w:sz w:val="18"/>
          <w:szCs w:val="18"/>
          <w:u w:val="single"/>
        </w:rPr>
        <w:t>Zahteve za preostale zvrsti uporabe igralne površine:</w:t>
      </w:r>
    </w:p>
    <w:p w14:paraId="4E4897B3" w14:textId="77777777" w:rsidR="00D47854" w:rsidRDefault="00D47854" w:rsidP="00D47854">
      <w:pPr>
        <w:spacing w:after="0" w:line="240" w:lineRule="auto"/>
        <w:jc w:val="both"/>
        <w:rPr>
          <w:rFonts w:ascii="Arial" w:eastAsia="Times New Roman" w:hAnsi="Arial" w:cs="Arial"/>
          <w:kern w:val="16"/>
          <w:sz w:val="18"/>
          <w:szCs w:val="18"/>
        </w:rPr>
      </w:pPr>
      <w:r w:rsidRPr="00D47854">
        <w:rPr>
          <w:rFonts w:ascii="Arial" w:eastAsia="Times New Roman" w:hAnsi="Arial" w:cs="Arial"/>
          <w:kern w:val="16"/>
          <w:sz w:val="18"/>
          <w:szCs w:val="18"/>
        </w:rPr>
        <w:t>Za vse ostale zvrsti uporabe je potrebno nivoje osvetljenosti igralne površine prilagoditi namenu uporabe zaradi prihranka električne energije.</w:t>
      </w:r>
    </w:p>
    <w:p w14:paraId="51F07F53" w14:textId="77777777" w:rsidR="00D47854" w:rsidRDefault="00D47854" w:rsidP="00C7621C">
      <w:pPr>
        <w:spacing w:after="0" w:line="240" w:lineRule="auto"/>
        <w:jc w:val="both"/>
        <w:rPr>
          <w:rFonts w:ascii="Arial" w:eastAsia="Times New Roman" w:hAnsi="Arial" w:cs="Arial"/>
          <w:kern w:val="16"/>
          <w:sz w:val="18"/>
          <w:szCs w:val="18"/>
        </w:rPr>
      </w:pPr>
    </w:p>
    <w:p w14:paraId="12517011" w14:textId="77777777" w:rsidR="00D47854" w:rsidRPr="00D47854" w:rsidRDefault="00D47854" w:rsidP="00D47854">
      <w:pPr>
        <w:spacing w:after="0" w:line="240" w:lineRule="auto"/>
        <w:jc w:val="both"/>
        <w:rPr>
          <w:rFonts w:ascii="Arial" w:eastAsia="Times New Roman" w:hAnsi="Arial" w:cs="Arial"/>
          <w:b/>
          <w:i/>
          <w:kern w:val="16"/>
          <w:sz w:val="18"/>
          <w:szCs w:val="18"/>
        </w:rPr>
      </w:pPr>
      <w:r w:rsidRPr="00D47854">
        <w:rPr>
          <w:rFonts w:ascii="Arial" w:eastAsia="Times New Roman" w:hAnsi="Arial" w:cs="Arial"/>
          <w:b/>
          <w:i/>
          <w:kern w:val="16"/>
          <w:sz w:val="18"/>
          <w:szCs w:val="18"/>
        </w:rPr>
        <w:t>2.2. Osvetljenost kamer:</w:t>
      </w:r>
    </w:p>
    <w:p w14:paraId="5944F8A4" w14:textId="77777777" w:rsidR="00D47854" w:rsidRDefault="00D47854" w:rsidP="00C7621C">
      <w:pPr>
        <w:spacing w:after="0" w:line="240" w:lineRule="auto"/>
        <w:jc w:val="both"/>
        <w:rPr>
          <w:rFonts w:ascii="Arial" w:eastAsia="Times New Roman" w:hAnsi="Arial" w:cs="Arial"/>
          <w:kern w:val="16"/>
          <w:sz w:val="18"/>
          <w:szCs w:val="18"/>
        </w:rPr>
      </w:pPr>
    </w:p>
    <w:p w14:paraId="46039BD2" w14:textId="52E9B95B" w:rsidR="00D47854" w:rsidRPr="00D47854" w:rsidRDefault="00D47854" w:rsidP="00D47854">
      <w:pPr>
        <w:spacing w:after="0" w:line="240" w:lineRule="auto"/>
        <w:jc w:val="both"/>
        <w:rPr>
          <w:rFonts w:ascii="Arial" w:eastAsia="Times New Roman" w:hAnsi="Arial" w:cs="Arial"/>
          <w:kern w:val="16"/>
          <w:sz w:val="18"/>
          <w:szCs w:val="18"/>
        </w:rPr>
      </w:pPr>
      <w:r w:rsidRPr="00D47854">
        <w:rPr>
          <w:rFonts w:ascii="Arial" w:eastAsia="Times New Roman" w:hAnsi="Arial" w:cs="Arial"/>
          <w:kern w:val="16"/>
          <w:sz w:val="18"/>
          <w:szCs w:val="18"/>
        </w:rPr>
        <w:t>Za potrebe televizijskih HD prenosov je predvidena postavitev ene glavne kamere in treh stranskih kamer. Glavna kamera je locirana na podestu nad južnimi tribunami, ob ograji, nekako v centru daljše stranice igrišča. Osvetljenost kamer naj bo (višina referenčne ravnine: h = 1,5 m) Ecam,sr= 1</w:t>
      </w:r>
      <w:r w:rsidR="00767104">
        <w:rPr>
          <w:rFonts w:ascii="Arial" w:eastAsia="Times New Roman" w:hAnsi="Arial" w:cs="Arial"/>
          <w:kern w:val="16"/>
          <w:sz w:val="18"/>
          <w:szCs w:val="18"/>
        </w:rPr>
        <w:t>.</w:t>
      </w:r>
      <w:r w:rsidRPr="00D47854">
        <w:rPr>
          <w:rFonts w:ascii="Arial" w:eastAsia="Times New Roman" w:hAnsi="Arial" w:cs="Arial"/>
          <w:kern w:val="16"/>
          <w:sz w:val="18"/>
          <w:szCs w:val="18"/>
        </w:rPr>
        <w:t>500 lux, Uo &gt;</w:t>
      </w:r>
      <w:r>
        <w:rPr>
          <w:rFonts w:ascii="Arial" w:eastAsia="Times New Roman" w:hAnsi="Arial" w:cs="Arial"/>
          <w:kern w:val="16"/>
          <w:sz w:val="18"/>
          <w:szCs w:val="18"/>
        </w:rPr>
        <w:t xml:space="preserve"> </w:t>
      </w:r>
      <w:r w:rsidRPr="00D47854">
        <w:rPr>
          <w:rFonts w:ascii="Arial" w:eastAsia="Times New Roman" w:hAnsi="Arial" w:cs="Arial"/>
          <w:kern w:val="16"/>
          <w:sz w:val="18"/>
          <w:szCs w:val="18"/>
        </w:rPr>
        <w:t>0,8 za glavno kamero in Ec</w:t>
      </w:r>
      <w:r>
        <w:rPr>
          <w:rFonts w:ascii="Arial" w:eastAsia="Times New Roman" w:hAnsi="Arial" w:cs="Arial"/>
          <w:kern w:val="16"/>
          <w:sz w:val="18"/>
          <w:szCs w:val="18"/>
        </w:rPr>
        <w:t>am,sr = 1</w:t>
      </w:r>
      <w:r w:rsidR="00767104">
        <w:rPr>
          <w:rFonts w:ascii="Arial" w:eastAsia="Times New Roman" w:hAnsi="Arial" w:cs="Arial"/>
          <w:kern w:val="16"/>
          <w:sz w:val="18"/>
          <w:szCs w:val="18"/>
        </w:rPr>
        <w:t>.</w:t>
      </w:r>
      <w:r>
        <w:rPr>
          <w:rFonts w:ascii="Arial" w:eastAsia="Times New Roman" w:hAnsi="Arial" w:cs="Arial"/>
          <w:kern w:val="16"/>
          <w:sz w:val="18"/>
          <w:szCs w:val="18"/>
        </w:rPr>
        <w:t>400 lux, Uo &gt; 0,7 za</w:t>
      </w:r>
      <w:r w:rsidRPr="00D47854">
        <w:rPr>
          <w:rFonts w:ascii="Arial" w:eastAsia="Times New Roman" w:hAnsi="Arial" w:cs="Arial"/>
          <w:kern w:val="16"/>
          <w:sz w:val="18"/>
          <w:szCs w:val="18"/>
        </w:rPr>
        <w:t xml:space="preserve"> stranske kamere (lokacije so označene </w:t>
      </w:r>
      <w:r>
        <w:rPr>
          <w:rFonts w:ascii="Arial" w:eastAsia="Times New Roman" w:hAnsi="Arial" w:cs="Arial"/>
          <w:kern w:val="16"/>
          <w:sz w:val="18"/>
          <w:szCs w:val="18"/>
        </w:rPr>
        <w:t>v projektni dokumentaciji</w:t>
      </w:r>
      <w:r w:rsidR="00BF7F3C">
        <w:rPr>
          <w:rFonts w:ascii="Arial" w:eastAsia="Times New Roman" w:hAnsi="Arial" w:cs="Arial"/>
          <w:kern w:val="16"/>
          <w:sz w:val="18"/>
          <w:szCs w:val="18"/>
        </w:rPr>
        <w:t xml:space="preserve"> E-1/2017</w:t>
      </w:r>
      <w:r w:rsidRPr="00D47854">
        <w:rPr>
          <w:rFonts w:ascii="Arial" w:eastAsia="Times New Roman" w:hAnsi="Arial" w:cs="Arial"/>
          <w:kern w:val="16"/>
          <w:sz w:val="18"/>
          <w:szCs w:val="18"/>
        </w:rPr>
        <w:t>)</w:t>
      </w:r>
    </w:p>
    <w:p w14:paraId="137DA4E1" w14:textId="77777777" w:rsidR="00D47854" w:rsidRDefault="00D47854" w:rsidP="00D47854">
      <w:pPr>
        <w:spacing w:after="0" w:line="240" w:lineRule="auto"/>
        <w:jc w:val="both"/>
        <w:rPr>
          <w:rFonts w:ascii="Arial" w:eastAsia="Times New Roman" w:hAnsi="Arial" w:cs="Arial"/>
          <w:kern w:val="16"/>
          <w:sz w:val="18"/>
          <w:szCs w:val="18"/>
        </w:rPr>
      </w:pPr>
    </w:p>
    <w:p w14:paraId="562AFA31" w14:textId="77777777" w:rsidR="00D47854" w:rsidRPr="00D47854" w:rsidRDefault="00D47854" w:rsidP="00D47854">
      <w:pPr>
        <w:spacing w:after="0" w:line="240" w:lineRule="auto"/>
        <w:jc w:val="both"/>
        <w:rPr>
          <w:rFonts w:ascii="Arial" w:eastAsia="Times New Roman" w:hAnsi="Arial" w:cs="Arial"/>
          <w:kern w:val="16"/>
          <w:sz w:val="18"/>
          <w:szCs w:val="18"/>
        </w:rPr>
      </w:pPr>
      <w:r w:rsidRPr="00D47854">
        <w:rPr>
          <w:rFonts w:ascii="Arial" w:eastAsia="Times New Roman" w:hAnsi="Arial" w:cs="Arial"/>
          <w:kern w:val="16"/>
          <w:sz w:val="18"/>
          <w:szCs w:val="18"/>
        </w:rPr>
        <w:t>Lokacije pomožnih kamer:</w:t>
      </w:r>
    </w:p>
    <w:p w14:paraId="49CD1B51" w14:textId="77777777" w:rsidR="00D47854" w:rsidRDefault="00D47854" w:rsidP="00D47854">
      <w:pPr>
        <w:pStyle w:val="Odstavekseznama"/>
        <w:numPr>
          <w:ilvl w:val="0"/>
          <w:numId w:val="13"/>
        </w:numPr>
        <w:spacing w:after="0" w:line="240" w:lineRule="auto"/>
        <w:jc w:val="both"/>
        <w:rPr>
          <w:rFonts w:ascii="Arial" w:eastAsia="Times New Roman" w:hAnsi="Arial" w:cs="Arial"/>
          <w:kern w:val="16"/>
          <w:sz w:val="18"/>
          <w:szCs w:val="18"/>
        </w:rPr>
      </w:pPr>
      <w:r w:rsidRPr="00D47854">
        <w:rPr>
          <w:rFonts w:ascii="Arial" w:eastAsia="Times New Roman" w:hAnsi="Arial" w:cs="Arial"/>
          <w:kern w:val="16"/>
          <w:sz w:val="18"/>
          <w:szCs w:val="18"/>
        </w:rPr>
        <w:t>prva stranska kamera je locirana prav tako na podestu nad južnimi tribunami, ob ograji, vendar na lokaciji levo od glavne kamere,</w:t>
      </w:r>
    </w:p>
    <w:p w14:paraId="5C9DD362" w14:textId="77777777" w:rsidR="00D47854" w:rsidRDefault="00D47854" w:rsidP="00D47854">
      <w:pPr>
        <w:pStyle w:val="Odstavekseznama"/>
        <w:numPr>
          <w:ilvl w:val="0"/>
          <w:numId w:val="13"/>
        </w:numPr>
        <w:spacing w:after="0" w:line="240" w:lineRule="auto"/>
        <w:jc w:val="both"/>
        <w:rPr>
          <w:rFonts w:ascii="Arial" w:eastAsia="Times New Roman" w:hAnsi="Arial" w:cs="Arial"/>
          <w:kern w:val="16"/>
          <w:sz w:val="18"/>
          <w:szCs w:val="18"/>
        </w:rPr>
      </w:pPr>
      <w:r w:rsidRPr="00D47854">
        <w:rPr>
          <w:rFonts w:ascii="Arial" w:eastAsia="Times New Roman" w:hAnsi="Arial" w:cs="Arial"/>
          <w:kern w:val="16"/>
          <w:sz w:val="18"/>
          <w:szCs w:val="18"/>
        </w:rPr>
        <w:t>druga kamera je locirana prav tako na podestu nad južnimi tribunami, ob ograji, vendar desno od glavne kamere,</w:t>
      </w:r>
    </w:p>
    <w:p w14:paraId="2DC33217" w14:textId="77777777" w:rsidR="00D47854" w:rsidRPr="00D47854" w:rsidRDefault="00D47854" w:rsidP="00D47854">
      <w:pPr>
        <w:pStyle w:val="Odstavekseznama"/>
        <w:numPr>
          <w:ilvl w:val="0"/>
          <w:numId w:val="13"/>
        </w:numPr>
        <w:spacing w:after="0" w:line="240" w:lineRule="auto"/>
        <w:jc w:val="both"/>
        <w:rPr>
          <w:rFonts w:ascii="Arial" w:eastAsia="Times New Roman" w:hAnsi="Arial" w:cs="Arial"/>
          <w:kern w:val="16"/>
          <w:sz w:val="18"/>
          <w:szCs w:val="18"/>
        </w:rPr>
      </w:pPr>
      <w:r w:rsidRPr="00D47854">
        <w:rPr>
          <w:rFonts w:ascii="Arial" w:eastAsia="Times New Roman" w:hAnsi="Arial" w:cs="Arial"/>
          <w:kern w:val="16"/>
          <w:sz w:val="18"/>
          <w:szCs w:val="18"/>
        </w:rPr>
        <w:lastRenderedPageBreak/>
        <w:t>tretja kamera pa je locirana na nasprotnem podestu, nad severnimi tribunami, na nasprotni strani, kot kamera na levi.</w:t>
      </w:r>
    </w:p>
    <w:p w14:paraId="34656DE1" w14:textId="77777777" w:rsidR="00D47854" w:rsidRDefault="00D47854" w:rsidP="00D47854">
      <w:pPr>
        <w:spacing w:after="0" w:line="240" w:lineRule="auto"/>
        <w:jc w:val="both"/>
        <w:rPr>
          <w:rFonts w:ascii="Arial" w:eastAsia="Times New Roman" w:hAnsi="Arial" w:cs="Arial"/>
          <w:kern w:val="16"/>
          <w:sz w:val="18"/>
          <w:szCs w:val="18"/>
        </w:rPr>
      </w:pPr>
    </w:p>
    <w:p w14:paraId="32351C31" w14:textId="77777777" w:rsidR="00D47854" w:rsidRDefault="00D47854" w:rsidP="00D47854">
      <w:pPr>
        <w:spacing w:after="0" w:line="240" w:lineRule="auto"/>
        <w:jc w:val="both"/>
        <w:rPr>
          <w:rFonts w:ascii="Arial" w:eastAsia="Times New Roman" w:hAnsi="Arial" w:cs="Arial"/>
          <w:kern w:val="16"/>
          <w:sz w:val="18"/>
          <w:szCs w:val="18"/>
        </w:rPr>
      </w:pPr>
      <w:r w:rsidRPr="00D47854">
        <w:rPr>
          <w:rFonts w:ascii="Arial" w:eastAsia="Times New Roman" w:hAnsi="Arial" w:cs="Arial"/>
          <w:kern w:val="16"/>
          <w:sz w:val="18"/>
          <w:szCs w:val="18"/>
        </w:rPr>
        <w:t xml:space="preserve">HD snemanja zahtevajo čim boljši barvni indeks, oziroma večji od CRI ≥ 80, temperaturo barve svetlobe, ki je </w:t>
      </w:r>
      <w:r w:rsidR="000D1074">
        <w:rPr>
          <w:rFonts w:ascii="Arial" w:eastAsia="Times New Roman" w:hAnsi="Arial" w:cs="Arial"/>
          <w:kern w:val="16"/>
          <w:sz w:val="18"/>
          <w:szCs w:val="18"/>
        </w:rPr>
        <w:t>≥</w:t>
      </w:r>
      <w:r w:rsidRPr="00D47854">
        <w:rPr>
          <w:rFonts w:ascii="Arial" w:eastAsia="Times New Roman" w:hAnsi="Arial" w:cs="Arial"/>
          <w:kern w:val="16"/>
          <w:sz w:val="18"/>
          <w:szCs w:val="18"/>
        </w:rPr>
        <w:t>4.000 K, ter vir svetlobe brez stroboskopskih efektov, tako imenovanih »flikerjev«.</w:t>
      </w:r>
    </w:p>
    <w:p w14:paraId="3A875A45" w14:textId="0D30E5DE" w:rsidR="00A87908" w:rsidRDefault="00A87908" w:rsidP="00D47854">
      <w:pPr>
        <w:spacing w:after="0" w:line="240" w:lineRule="auto"/>
        <w:jc w:val="both"/>
        <w:rPr>
          <w:rFonts w:ascii="Arial" w:eastAsia="Times New Roman" w:hAnsi="Arial" w:cs="Arial"/>
          <w:kern w:val="16"/>
          <w:sz w:val="18"/>
          <w:szCs w:val="18"/>
        </w:rPr>
      </w:pPr>
    </w:p>
    <w:p w14:paraId="759ED411" w14:textId="77777777" w:rsidR="00D47854" w:rsidRPr="00767104" w:rsidRDefault="00767104" w:rsidP="00C7621C">
      <w:pPr>
        <w:spacing w:after="0" w:line="240" w:lineRule="auto"/>
        <w:jc w:val="both"/>
        <w:rPr>
          <w:rFonts w:ascii="Arial" w:eastAsia="Times New Roman" w:hAnsi="Arial" w:cs="Arial"/>
          <w:b/>
          <w:i/>
          <w:kern w:val="16"/>
          <w:sz w:val="18"/>
          <w:szCs w:val="18"/>
        </w:rPr>
      </w:pPr>
      <w:r w:rsidRPr="00767104">
        <w:rPr>
          <w:rFonts w:ascii="Arial" w:eastAsia="Times New Roman" w:hAnsi="Arial" w:cs="Arial"/>
          <w:b/>
          <w:i/>
          <w:kern w:val="16"/>
          <w:sz w:val="18"/>
          <w:szCs w:val="18"/>
        </w:rPr>
        <w:t>2.3. Osnovni parametri za svetlobnotehnični projekt:</w:t>
      </w:r>
    </w:p>
    <w:p w14:paraId="693A898F" w14:textId="77777777" w:rsidR="00767104" w:rsidRDefault="00767104" w:rsidP="00C7621C">
      <w:pPr>
        <w:spacing w:after="0" w:line="240" w:lineRule="auto"/>
        <w:jc w:val="both"/>
        <w:rPr>
          <w:rFonts w:ascii="Arial" w:eastAsia="Times New Roman" w:hAnsi="Arial" w:cs="Arial"/>
          <w:kern w:val="16"/>
          <w:sz w:val="18"/>
          <w:szCs w:val="18"/>
        </w:rPr>
      </w:pPr>
    </w:p>
    <w:p w14:paraId="05BC16AF" w14:textId="77777777" w:rsidR="00C7621C" w:rsidRPr="00C7621C" w:rsidRDefault="00C7621C" w:rsidP="00C7621C">
      <w:pPr>
        <w:spacing w:after="0" w:line="240" w:lineRule="auto"/>
        <w:jc w:val="both"/>
        <w:rPr>
          <w:rFonts w:ascii="Arial" w:eastAsia="Times New Roman" w:hAnsi="Arial" w:cs="Arial"/>
          <w:kern w:val="16"/>
          <w:sz w:val="18"/>
          <w:szCs w:val="18"/>
        </w:rPr>
      </w:pPr>
      <w:r w:rsidRPr="00C7621C">
        <w:rPr>
          <w:rFonts w:ascii="Arial" w:eastAsia="Times New Roman" w:hAnsi="Arial" w:cs="Arial"/>
          <w:kern w:val="16"/>
          <w:sz w:val="18"/>
          <w:szCs w:val="18"/>
        </w:rPr>
        <w:t>Iz svetlobno-tehničnega projekta izhaja, da ponudnik:</w:t>
      </w:r>
    </w:p>
    <w:p w14:paraId="1245938C" w14:textId="77777777" w:rsidR="00BF7F3C" w:rsidRPr="00BF7F3C" w:rsidRDefault="00BF7F3C" w:rsidP="00C92810">
      <w:pPr>
        <w:pStyle w:val="Odstavekseznama"/>
        <w:numPr>
          <w:ilvl w:val="0"/>
          <w:numId w:val="56"/>
        </w:numPr>
        <w:spacing w:after="0" w:line="240" w:lineRule="auto"/>
        <w:jc w:val="both"/>
        <w:rPr>
          <w:rFonts w:ascii="Arial" w:eastAsia="Times New Roman" w:hAnsi="Arial" w:cs="Arial"/>
          <w:kern w:val="16"/>
          <w:sz w:val="18"/>
          <w:szCs w:val="18"/>
        </w:rPr>
      </w:pPr>
      <w:r w:rsidRPr="00BF7F3C">
        <w:rPr>
          <w:rFonts w:ascii="Arial" w:eastAsia="Times New Roman" w:hAnsi="Arial" w:cs="Arial"/>
          <w:kern w:val="16"/>
          <w:sz w:val="18"/>
          <w:szCs w:val="18"/>
        </w:rPr>
        <w:t>zagotavlja osvetljenost PA (Principal Area – igralna površina) h = 0,0 m</w:t>
      </w:r>
    </w:p>
    <w:p w14:paraId="123A0D79" w14:textId="77777777" w:rsidR="00BF7F3C" w:rsidRPr="00BF7F3C" w:rsidRDefault="00BF7F3C" w:rsidP="00BF7F3C">
      <w:pPr>
        <w:pStyle w:val="Odstavekseznama"/>
        <w:spacing w:after="0" w:line="240" w:lineRule="auto"/>
        <w:jc w:val="both"/>
        <w:rPr>
          <w:rFonts w:ascii="Arial" w:eastAsia="Times New Roman" w:hAnsi="Arial" w:cs="Arial"/>
          <w:kern w:val="16"/>
          <w:sz w:val="18"/>
          <w:szCs w:val="18"/>
        </w:rPr>
      </w:pPr>
      <w:r w:rsidRPr="00BF7F3C">
        <w:rPr>
          <w:rFonts w:ascii="Arial" w:eastAsia="Times New Roman" w:hAnsi="Arial" w:cs="Arial"/>
          <w:kern w:val="16"/>
          <w:sz w:val="18"/>
          <w:szCs w:val="18"/>
        </w:rPr>
        <w:t xml:space="preserve">nivo srednje osvetljenosti PA - </w:t>
      </w:r>
      <w:proofErr w:type="spellStart"/>
      <w:r w:rsidRPr="00BF7F3C">
        <w:rPr>
          <w:rFonts w:ascii="Arial" w:eastAsia="Times New Roman" w:hAnsi="Arial" w:cs="Arial"/>
          <w:kern w:val="16"/>
          <w:sz w:val="18"/>
          <w:szCs w:val="18"/>
        </w:rPr>
        <w:t>Esr</w:t>
      </w:r>
      <w:proofErr w:type="spellEnd"/>
      <w:r w:rsidRPr="00BF7F3C">
        <w:rPr>
          <w:rFonts w:ascii="Arial" w:eastAsia="Times New Roman" w:hAnsi="Arial" w:cs="Arial"/>
          <w:kern w:val="16"/>
          <w:sz w:val="18"/>
          <w:szCs w:val="18"/>
        </w:rPr>
        <w:t xml:space="preserve">≥ 2.000 </w:t>
      </w:r>
      <w:proofErr w:type="spellStart"/>
      <w:r w:rsidRPr="00BF7F3C">
        <w:rPr>
          <w:rFonts w:ascii="Arial" w:eastAsia="Times New Roman" w:hAnsi="Arial" w:cs="Arial"/>
          <w:kern w:val="16"/>
          <w:sz w:val="18"/>
          <w:szCs w:val="18"/>
        </w:rPr>
        <w:t>luxov</w:t>
      </w:r>
      <w:proofErr w:type="spellEnd"/>
      <w:r w:rsidRPr="00BF7F3C">
        <w:rPr>
          <w:rFonts w:ascii="Arial" w:eastAsia="Times New Roman" w:hAnsi="Arial" w:cs="Arial"/>
          <w:kern w:val="16"/>
          <w:sz w:val="18"/>
          <w:szCs w:val="18"/>
        </w:rPr>
        <w:t xml:space="preserve">, </w:t>
      </w:r>
      <w:proofErr w:type="spellStart"/>
      <w:r w:rsidRPr="00BF7F3C">
        <w:rPr>
          <w:rFonts w:ascii="Arial" w:eastAsia="Times New Roman" w:hAnsi="Arial" w:cs="Arial"/>
          <w:kern w:val="16"/>
          <w:sz w:val="18"/>
          <w:szCs w:val="18"/>
        </w:rPr>
        <w:t>Uo</w:t>
      </w:r>
      <w:proofErr w:type="spellEnd"/>
      <w:r w:rsidRPr="00BF7F3C">
        <w:rPr>
          <w:rFonts w:ascii="Arial" w:eastAsia="Times New Roman" w:hAnsi="Arial" w:cs="Arial"/>
          <w:kern w:val="16"/>
          <w:sz w:val="18"/>
          <w:szCs w:val="18"/>
        </w:rPr>
        <w:t xml:space="preserve"> ≥ 0,7</w:t>
      </w:r>
    </w:p>
    <w:p w14:paraId="5823837E" w14:textId="77777777" w:rsidR="00BF7F3C" w:rsidRPr="00BF7F3C" w:rsidRDefault="00BF7F3C" w:rsidP="00C92810">
      <w:pPr>
        <w:pStyle w:val="Odstavekseznama"/>
        <w:numPr>
          <w:ilvl w:val="0"/>
          <w:numId w:val="56"/>
        </w:numPr>
        <w:spacing w:after="0" w:line="240" w:lineRule="auto"/>
        <w:jc w:val="both"/>
        <w:rPr>
          <w:rFonts w:ascii="Arial" w:eastAsia="Times New Roman" w:hAnsi="Arial" w:cs="Arial"/>
          <w:kern w:val="16"/>
          <w:sz w:val="18"/>
          <w:szCs w:val="18"/>
        </w:rPr>
      </w:pPr>
      <w:r w:rsidRPr="00BF7F3C">
        <w:rPr>
          <w:rFonts w:ascii="Arial" w:eastAsia="Times New Roman" w:hAnsi="Arial" w:cs="Arial"/>
          <w:kern w:val="16"/>
          <w:sz w:val="18"/>
          <w:szCs w:val="18"/>
        </w:rPr>
        <w:t>zagotavlja osvetljenost PA (Principal Area – igralna površina) h = 1,5 m</w:t>
      </w:r>
    </w:p>
    <w:p w14:paraId="65785CE0" w14:textId="77777777" w:rsidR="00BF7F3C" w:rsidRPr="00BF7F3C" w:rsidRDefault="00BF7F3C" w:rsidP="00BF7F3C">
      <w:pPr>
        <w:pStyle w:val="Odstavekseznama"/>
        <w:spacing w:after="0" w:line="240" w:lineRule="auto"/>
        <w:jc w:val="both"/>
        <w:rPr>
          <w:rFonts w:ascii="Arial" w:eastAsia="Times New Roman" w:hAnsi="Arial" w:cs="Arial"/>
          <w:kern w:val="16"/>
          <w:sz w:val="18"/>
          <w:szCs w:val="18"/>
        </w:rPr>
      </w:pPr>
      <w:r w:rsidRPr="00BF7F3C">
        <w:rPr>
          <w:rFonts w:ascii="Arial" w:eastAsia="Times New Roman" w:hAnsi="Arial" w:cs="Arial"/>
          <w:kern w:val="16"/>
          <w:sz w:val="18"/>
          <w:szCs w:val="18"/>
        </w:rPr>
        <w:t xml:space="preserve">nivo srednje osvetljenosti igralne površine </w:t>
      </w:r>
      <w:proofErr w:type="spellStart"/>
      <w:r w:rsidRPr="00BF7F3C">
        <w:rPr>
          <w:rFonts w:ascii="Arial" w:eastAsia="Times New Roman" w:hAnsi="Arial" w:cs="Arial"/>
          <w:kern w:val="16"/>
          <w:sz w:val="18"/>
          <w:szCs w:val="18"/>
        </w:rPr>
        <w:t>Esr</w:t>
      </w:r>
      <w:proofErr w:type="spellEnd"/>
      <w:r w:rsidRPr="00BF7F3C">
        <w:rPr>
          <w:rFonts w:ascii="Arial" w:eastAsia="Times New Roman" w:hAnsi="Arial" w:cs="Arial"/>
          <w:kern w:val="16"/>
          <w:sz w:val="18"/>
          <w:szCs w:val="18"/>
        </w:rPr>
        <w:t xml:space="preserve">≥ 2.000 </w:t>
      </w:r>
      <w:proofErr w:type="spellStart"/>
      <w:r w:rsidRPr="00BF7F3C">
        <w:rPr>
          <w:rFonts w:ascii="Arial" w:eastAsia="Times New Roman" w:hAnsi="Arial" w:cs="Arial"/>
          <w:kern w:val="16"/>
          <w:sz w:val="18"/>
          <w:szCs w:val="18"/>
        </w:rPr>
        <w:t>luxov</w:t>
      </w:r>
      <w:proofErr w:type="spellEnd"/>
      <w:r w:rsidRPr="00BF7F3C">
        <w:rPr>
          <w:rFonts w:ascii="Arial" w:eastAsia="Times New Roman" w:hAnsi="Arial" w:cs="Arial"/>
          <w:kern w:val="16"/>
          <w:sz w:val="18"/>
          <w:szCs w:val="18"/>
        </w:rPr>
        <w:t xml:space="preserve">, </w:t>
      </w:r>
      <w:proofErr w:type="spellStart"/>
      <w:r w:rsidRPr="00BF7F3C">
        <w:rPr>
          <w:rFonts w:ascii="Arial" w:eastAsia="Times New Roman" w:hAnsi="Arial" w:cs="Arial"/>
          <w:kern w:val="16"/>
          <w:sz w:val="18"/>
          <w:szCs w:val="18"/>
        </w:rPr>
        <w:t>Uo</w:t>
      </w:r>
      <w:proofErr w:type="spellEnd"/>
      <w:r w:rsidRPr="00BF7F3C">
        <w:rPr>
          <w:rFonts w:ascii="Arial" w:eastAsia="Times New Roman" w:hAnsi="Arial" w:cs="Arial"/>
          <w:kern w:val="16"/>
          <w:sz w:val="18"/>
          <w:szCs w:val="18"/>
        </w:rPr>
        <w:t xml:space="preserve"> ≥ 0,7</w:t>
      </w:r>
    </w:p>
    <w:p w14:paraId="558FF0FD" w14:textId="77777777" w:rsidR="00BF7F3C" w:rsidRPr="00BF7F3C" w:rsidRDefault="00BF7F3C" w:rsidP="00C92810">
      <w:pPr>
        <w:pStyle w:val="Odstavekseznama"/>
        <w:numPr>
          <w:ilvl w:val="0"/>
          <w:numId w:val="56"/>
        </w:numPr>
        <w:spacing w:after="0" w:line="240" w:lineRule="auto"/>
        <w:jc w:val="both"/>
        <w:rPr>
          <w:rFonts w:ascii="Arial" w:eastAsia="Times New Roman" w:hAnsi="Arial" w:cs="Arial"/>
          <w:kern w:val="16"/>
          <w:sz w:val="18"/>
          <w:szCs w:val="18"/>
        </w:rPr>
      </w:pPr>
      <w:r w:rsidRPr="00BF7F3C">
        <w:rPr>
          <w:rFonts w:ascii="Arial" w:eastAsia="Times New Roman" w:hAnsi="Arial" w:cs="Arial"/>
          <w:kern w:val="16"/>
          <w:sz w:val="18"/>
          <w:szCs w:val="18"/>
        </w:rPr>
        <w:t>zagotavlja osvetljenost TA (Total  Area - – igralna površina + varnostno področje ob igrišču) h = 0,0 m</w:t>
      </w:r>
    </w:p>
    <w:p w14:paraId="0E1CFE2B" w14:textId="77777777" w:rsidR="00BF7F3C" w:rsidRPr="00BF7F3C" w:rsidRDefault="00BF7F3C" w:rsidP="00BF7F3C">
      <w:pPr>
        <w:pStyle w:val="Odstavekseznama"/>
        <w:spacing w:after="0" w:line="240" w:lineRule="auto"/>
        <w:jc w:val="both"/>
        <w:rPr>
          <w:rFonts w:ascii="Arial" w:eastAsia="Times New Roman" w:hAnsi="Arial" w:cs="Arial"/>
          <w:kern w:val="16"/>
          <w:sz w:val="18"/>
          <w:szCs w:val="18"/>
        </w:rPr>
      </w:pPr>
      <w:r w:rsidRPr="00BF7F3C">
        <w:rPr>
          <w:rFonts w:ascii="Arial" w:eastAsia="Times New Roman" w:hAnsi="Arial" w:cs="Arial"/>
          <w:kern w:val="16"/>
          <w:sz w:val="18"/>
          <w:szCs w:val="18"/>
        </w:rPr>
        <w:t xml:space="preserve">nivo srednje osvetljenosti TA - </w:t>
      </w:r>
      <w:proofErr w:type="spellStart"/>
      <w:r w:rsidRPr="00BF7F3C">
        <w:rPr>
          <w:rFonts w:ascii="Arial" w:eastAsia="Times New Roman" w:hAnsi="Arial" w:cs="Arial"/>
          <w:kern w:val="16"/>
          <w:sz w:val="18"/>
          <w:szCs w:val="18"/>
        </w:rPr>
        <w:t>Esr</w:t>
      </w:r>
      <w:proofErr w:type="spellEnd"/>
      <w:r w:rsidRPr="00BF7F3C">
        <w:rPr>
          <w:rFonts w:ascii="Arial" w:eastAsia="Times New Roman" w:hAnsi="Arial" w:cs="Arial"/>
          <w:kern w:val="16"/>
          <w:sz w:val="18"/>
          <w:szCs w:val="18"/>
        </w:rPr>
        <w:t xml:space="preserve">≥ 2.000 </w:t>
      </w:r>
      <w:proofErr w:type="spellStart"/>
      <w:r w:rsidRPr="00BF7F3C">
        <w:rPr>
          <w:rFonts w:ascii="Arial" w:eastAsia="Times New Roman" w:hAnsi="Arial" w:cs="Arial"/>
          <w:kern w:val="16"/>
          <w:sz w:val="18"/>
          <w:szCs w:val="18"/>
        </w:rPr>
        <w:t>luxov</w:t>
      </w:r>
      <w:proofErr w:type="spellEnd"/>
      <w:r w:rsidRPr="00BF7F3C">
        <w:rPr>
          <w:rFonts w:ascii="Arial" w:eastAsia="Times New Roman" w:hAnsi="Arial" w:cs="Arial"/>
          <w:kern w:val="16"/>
          <w:sz w:val="18"/>
          <w:szCs w:val="18"/>
        </w:rPr>
        <w:t xml:space="preserve">, </w:t>
      </w:r>
      <w:proofErr w:type="spellStart"/>
      <w:r w:rsidRPr="00BF7F3C">
        <w:rPr>
          <w:rFonts w:ascii="Arial" w:eastAsia="Times New Roman" w:hAnsi="Arial" w:cs="Arial"/>
          <w:kern w:val="16"/>
          <w:sz w:val="18"/>
          <w:szCs w:val="18"/>
        </w:rPr>
        <w:t>Uo</w:t>
      </w:r>
      <w:proofErr w:type="spellEnd"/>
      <w:r w:rsidRPr="00BF7F3C">
        <w:rPr>
          <w:rFonts w:ascii="Arial" w:eastAsia="Times New Roman" w:hAnsi="Arial" w:cs="Arial"/>
          <w:kern w:val="16"/>
          <w:sz w:val="18"/>
          <w:szCs w:val="18"/>
        </w:rPr>
        <w:t xml:space="preserve"> ≥ 0,6</w:t>
      </w:r>
    </w:p>
    <w:p w14:paraId="094F6C73" w14:textId="77777777" w:rsidR="00BF7F3C" w:rsidRPr="00BF7F3C" w:rsidRDefault="00BF7F3C" w:rsidP="00C92810">
      <w:pPr>
        <w:pStyle w:val="Odstavekseznama"/>
        <w:numPr>
          <w:ilvl w:val="0"/>
          <w:numId w:val="56"/>
        </w:numPr>
        <w:spacing w:after="0" w:line="240" w:lineRule="auto"/>
        <w:jc w:val="both"/>
        <w:rPr>
          <w:rFonts w:ascii="Arial" w:eastAsia="Times New Roman" w:hAnsi="Arial" w:cs="Arial"/>
          <w:kern w:val="16"/>
          <w:sz w:val="18"/>
          <w:szCs w:val="18"/>
        </w:rPr>
      </w:pPr>
      <w:r w:rsidRPr="00BF7F3C">
        <w:rPr>
          <w:rFonts w:ascii="Arial" w:eastAsia="Times New Roman" w:hAnsi="Arial" w:cs="Arial"/>
          <w:kern w:val="16"/>
          <w:sz w:val="18"/>
          <w:szCs w:val="18"/>
        </w:rPr>
        <w:t xml:space="preserve">zagotavlja osvetljenost PA (Principal area – igralna površina) na višini h=1,5 m ocenjevano iz lokacije glavne kamere - nivo srednje osvetljenosti PA - </w:t>
      </w:r>
      <w:proofErr w:type="spellStart"/>
      <w:r w:rsidRPr="00BF7F3C">
        <w:rPr>
          <w:rFonts w:ascii="Arial" w:eastAsia="Times New Roman" w:hAnsi="Arial" w:cs="Arial"/>
          <w:kern w:val="16"/>
          <w:sz w:val="18"/>
          <w:szCs w:val="18"/>
        </w:rPr>
        <w:t>Esr</w:t>
      </w:r>
      <w:proofErr w:type="spellEnd"/>
      <w:r w:rsidRPr="00BF7F3C">
        <w:rPr>
          <w:rFonts w:ascii="Arial" w:eastAsia="Times New Roman" w:hAnsi="Arial" w:cs="Arial"/>
          <w:kern w:val="16"/>
          <w:sz w:val="18"/>
          <w:szCs w:val="18"/>
        </w:rPr>
        <w:t xml:space="preserve">≥ 1.500 </w:t>
      </w:r>
      <w:proofErr w:type="spellStart"/>
      <w:r w:rsidRPr="00BF7F3C">
        <w:rPr>
          <w:rFonts w:ascii="Arial" w:eastAsia="Times New Roman" w:hAnsi="Arial" w:cs="Arial"/>
          <w:kern w:val="16"/>
          <w:sz w:val="18"/>
          <w:szCs w:val="18"/>
        </w:rPr>
        <w:t>luxov</w:t>
      </w:r>
      <w:proofErr w:type="spellEnd"/>
      <w:r w:rsidRPr="00BF7F3C">
        <w:rPr>
          <w:rFonts w:ascii="Arial" w:eastAsia="Times New Roman" w:hAnsi="Arial" w:cs="Arial"/>
          <w:kern w:val="16"/>
          <w:sz w:val="18"/>
          <w:szCs w:val="18"/>
        </w:rPr>
        <w:t xml:space="preserve">, </w:t>
      </w:r>
      <w:proofErr w:type="spellStart"/>
      <w:r w:rsidRPr="00BF7F3C">
        <w:rPr>
          <w:rFonts w:ascii="Arial" w:eastAsia="Times New Roman" w:hAnsi="Arial" w:cs="Arial"/>
          <w:kern w:val="16"/>
          <w:sz w:val="18"/>
          <w:szCs w:val="18"/>
        </w:rPr>
        <w:t>Uo</w:t>
      </w:r>
      <w:proofErr w:type="spellEnd"/>
      <w:r w:rsidRPr="00BF7F3C">
        <w:rPr>
          <w:rFonts w:ascii="Arial" w:eastAsia="Times New Roman" w:hAnsi="Arial" w:cs="Arial"/>
          <w:kern w:val="16"/>
          <w:sz w:val="18"/>
          <w:szCs w:val="18"/>
        </w:rPr>
        <w:t xml:space="preserve"> ≥ 0,8</w:t>
      </w:r>
    </w:p>
    <w:p w14:paraId="47002D6D" w14:textId="63F9D698" w:rsidR="00BF7F3C" w:rsidRDefault="00BF7F3C" w:rsidP="00C92810">
      <w:pPr>
        <w:pStyle w:val="Odstavekseznama"/>
        <w:numPr>
          <w:ilvl w:val="0"/>
          <w:numId w:val="56"/>
        </w:numPr>
        <w:spacing w:after="0" w:line="240" w:lineRule="auto"/>
        <w:jc w:val="both"/>
        <w:rPr>
          <w:rFonts w:ascii="Arial" w:eastAsia="Times New Roman" w:hAnsi="Arial" w:cs="Arial"/>
          <w:kern w:val="16"/>
          <w:sz w:val="18"/>
          <w:szCs w:val="18"/>
        </w:rPr>
      </w:pPr>
      <w:r w:rsidRPr="00BF7F3C">
        <w:rPr>
          <w:rFonts w:ascii="Arial" w:eastAsia="Times New Roman" w:hAnsi="Arial" w:cs="Arial"/>
          <w:kern w:val="16"/>
          <w:sz w:val="18"/>
          <w:szCs w:val="18"/>
        </w:rPr>
        <w:t xml:space="preserve">zagotavlja osvetljenost PA (Principal area – igralna površina) na višini h=1,5 m ocenjevano iz lokacij stranskih kamer - nivo srednje osvetljenosti igralne površine </w:t>
      </w:r>
      <w:proofErr w:type="spellStart"/>
      <w:r w:rsidRPr="00BF7F3C">
        <w:rPr>
          <w:rFonts w:ascii="Arial" w:eastAsia="Times New Roman" w:hAnsi="Arial" w:cs="Arial"/>
          <w:kern w:val="16"/>
          <w:sz w:val="18"/>
          <w:szCs w:val="18"/>
        </w:rPr>
        <w:t>Esr</w:t>
      </w:r>
      <w:proofErr w:type="spellEnd"/>
      <w:r w:rsidRPr="00BF7F3C">
        <w:rPr>
          <w:rFonts w:ascii="Arial" w:eastAsia="Times New Roman" w:hAnsi="Arial" w:cs="Arial"/>
          <w:kern w:val="16"/>
          <w:sz w:val="18"/>
          <w:szCs w:val="18"/>
        </w:rPr>
        <w:t xml:space="preserve">≥ 1.400 </w:t>
      </w:r>
      <w:proofErr w:type="spellStart"/>
      <w:r w:rsidRPr="00BF7F3C">
        <w:rPr>
          <w:rFonts w:ascii="Arial" w:eastAsia="Times New Roman" w:hAnsi="Arial" w:cs="Arial"/>
          <w:kern w:val="16"/>
          <w:sz w:val="18"/>
          <w:szCs w:val="18"/>
        </w:rPr>
        <w:t>luxov</w:t>
      </w:r>
      <w:proofErr w:type="spellEnd"/>
      <w:r w:rsidRPr="00BF7F3C">
        <w:rPr>
          <w:rFonts w:ascii="Arial" w:eastAsia="Times New Roman" w:hAnsi="Arial" w:cs="Arial"/>
          <w:kern w:val="16"/>
          <w:sz w:val="18"/>
          <w:szCs w:val="18"/>
        </w:rPr>
        <w:t xml:space="preserve">, </w:t>
      </w:r>
      <w:proofErr w:type="spellStart"/>
      <w:r w:rsidRPr="00BF7F3C">
        <w:rPr>
          <w:rFonts w:ascii="Arial" w:eastAsia="Times New Roman" w:hAnsi="Arial" w:cs="Arial"/>
          <w:kern w:val="16"/>
          <w:sz w:val="18"/>
          <w:szCs w:val="18"/>
        </w:rPr>
        <w:t>Uo</w:t>
      </w:r>
      <w:proofErr w:type="spellEnd"/>
      <w:r w:rsidRPr="00BF7F3C">
        <w:rPr>
          <w:rFonts w:ascii="Arial" w:eastAsia="Times New Roman" w:hAnsi="Arial" w:cs="Arial"/>
          <w:kern w:val="16"/>
          <w:sz w:val="18"/>
          <w:szCs w:val="18"/>
        </w:rPr>
        <w:t xml:space="preserve"> ≥ 0,7</w:t>
      </w:r>
    </w:p>
    <w:p w14:paraId="02AA6235" w14:textId="6936A361" w:rsidR="00BF7F3C" w:rsidRPr="00BF7F3C" w:rsidRDefault="00BF7F3C" w:rsidP="00C92810">
      <w:pPr>
        <w:pStyle w:val="Odstavekseznama"/>
        <w:numPr>
          <w:ilvl w:val="0"/>
          <w:numId w:val="56"/>
        </w:numPr>
        <w:spacing w:after="0" w:line="240" w:lineRule="auto"/>
        <w:jc w:val="both"/>
        <w:rPr>
          <w:rFonts w:ascii="Arial" w:eastAsia="Times New Roman" w:hAnsi="Arial" w:cs="Arial"/>
          <w:kern w:val="16"/>
          <w:sz w:val="18"/>
          <w:szCs w:val="18"/>
        </w:rPr>
      </w:pPr>
      <w:r>
        <w:rPr>
          <w:rFonts w:ascii="Arial" w:eastAsia="Times New Roman" w:hAnsi="Arial" w:cs="Arial"/>
          <w:kern w:val="16"/>
          <w:sz w:val="18"/>
          <w:szCs w:val="18"/>
        </w:rPr>
        <w:t>nudi DALI sistem krmiljenja razsvetljave.</w:t>
      </w:r>
    </w:p>
    <w:p w14:paraId="0435C1DE" w14:textId="77777777" w:rsidR="00BF7F3C" w:rsidRDefault="00BF7F3C" w:rsidP="00C7621C">
      <w:pPr>
        <w:spacing w:after="0" w:line="240" w:lineRule="auto"/>
        <w:jc w:val="both"/>
        <w:rPr>
          <w:rFonts w:ascii="Arial" w:eastAsia="Times New Roman" w:hAnsi="Arial" w:cs="Arial"/>
          <w:kern w:val="16"/>
          <w:sz w:val="18"/>
          <w:szCs w:val="18"/>
        </w:rPr>
      </w:pPr>
    </w:p>
    <w:p w14:paraId="3E0BF210" w14:textId="77777777" w:rsidR="0091507C" w:rsidRPr="00A03EEC" w:rsidRDefault="00767104" w:rsidP="00C7621C">
      <w:pPr>
        <w:spacing w:after="0" w:line="240" w:lineRule="auto"/>
        <w:jc w:val="both"/>
        <w:rPr>
          <w:rFonts w:ascii="Arial" w:eastAsia="Times New Roman" w:hAnsi="Arial" w:cs="Arial"/>
          <w:b/>
          <w:kern w:val="16"/>
          <w:sz w:val="18"/>
          <w:szCs w:val="18"/>
        </w:rPr>
      </w:pPr>
      <w:r w:rsidRPr="00A03EEC">
        <w:rPr>
          <w:rFonts w:ascii="Arial" w:eastAsia="Times New Roman" w:hAnsi="Arial" w:cs="Arial"/>
          <w:b/>
          <w:kern w:val="16"/>
          <w:sz w:val="18"/>
          <w:szCs w:val="18"/>
        </w:rPr>
        <w:t>2</w:t>
      </w:r>
      <w:r w:rsidRPr="00A03EEC">
        <w:rPr>
          <w:rFonts w:ascii="Arial" w:eastAsia="Times New Roman" w:hAnsi="Arial" w:cs="Arial"/>
          <w:b/>
          <w:i/>
          <w:kern w:val="16"/>
          <w:sz w:val="18"/>
          <w:szCs w:val="18"/>
        </w:rPr>
        <w:t>.4. Tehnične zahteve za svetilke:</w:t>
      </w:r>
    </w:p>
    <w:p w14:paraId="6B522C7F" w14:textId="77777777" w:rsidR="00767104" w:rsidRDefault="00767104" w:rsidP="00C7621C">
      <w:pPr>
        <w:spacing w:after="0" w:line="240" w:lineRule="auto"/>
        <w:jc w:val="both"/>
        <w:rPr>
          <w:rFonts w:ascii="Arial" w:eastAsia="Times New Roman" w:hAnsi="Arial" w:cs="Arial"/>
          <w:kern w:val="16"/>
          <w:sz w:val="18"/>
          <w:szCs w:val="18"/>
        </w:rPr>
      </w:pPr>
    </w:p>
    <w:p w14:paraId="4A81F86D" w14:textId="77777777" w:rsidR="00767104" w:rsidRDefault="00767104" w:rsidP="00C7621C">
      <w:pPr>
        <w:spacing w:after="0" w:line="240" w:lineRule="auto"/>
        <w:jc w:val="both"/>
        <w:rPr>
          <w:rFonts w:ascii="Arial" w:eastAsia="Times New Roman" w:hAnsi="Arial" w:cs="Arial"/>
          <w:kern w:val="16"/>
          <w:sz w:val="18"/>
          <w:szCs w:val="18"/>
        </w:rPr>
      </w:pPr>
      <w:r>
        <w:rPr>
          <w:rFonts w:ascii="Arial" w:eastAsia="Times New Roman" w:hAnsi="Arial" w:cs="Arial"/>
          <w:kern w:val="16"/>
          <w:sz w:val="18"/>
          <w:szCs w:val="18"/>
        </w:rPr>
        <w:t>V projektnem izračunu sta uporabljeni svetilke dveh tipov – spodaj in v nadaljevanju so podani minimalni zahtevani parametri svetilk:</w:t>
      </w:r>
    </w:p>
    <w:p w14:paraId="772443D6" w14:textId="77777777" w:rsidR="00767104" w:rsidRPr="00767104" w:rsidRDefault="00767104" w:rsidP="00C7621C">
      <w:pPr>
        <w:spacing w:after="0" w:line="240" w:lineRule="auto"/>
        <w:jc w:val="both"/>
        <w:rPr>
          <w:rFonts w:ascii="Arial" w:eastAsia="Times New Roman" w:hAnsi="Arial" w:cs="Arial"/>
          <w:kern w:val="16"/>
          <w:sz w:val="18"/>
          <w:szCs w:val="18"/>
        </w:rPr>
      </w:pPr>
    </w:p>
    <w:p w14:paraId="454B6B91" w14:textId="77777777" w:rsidR="00A03EEC" w:rsidRPr="00A03EEC" w:rsidRDefault="00A03EEC" w:rsidP="00767104">
      <w:pPr>
        <w:jc w:val="both"/>
        <w:rPr>
          <w:i/>
          <w:sz w:val="18"/>
          <w:szCs w:val="18"/>
        </w:rPr>
      </w:pPr>
      <w:r w:rsidRPr="00A03EEC">
        <w:rPr>
          <w:i/>
          <w:sz w:val="18"/>
          <w:szCs w:val="18"/>
        </w:rPr>
        <w:t xml:space="preserve">2.4.1. </w:t>
      </w:r>
      <w:r w:rsidR="00767104" w:rsidRPr="00A03EEC">
        <w:rPr>
          <w:i/>
          <w:sz w:val="18"/>
          <w:szCs w:val="18"/>
        </w:rPr>
        <w:t>SVETILKE Z OZNAKO S1</w:t>
      </w:r>
    </w:p>
    <w:p w14:paraId="796A7935" w14:textId="77777777" w:rsidR="00767104" w:rsidRPr="00767104" w:rsidRDefault="00767104" w:rsidP="00767104">
      <w:pPr>
        <w:jc w:val="both"/>
        <w:rPr>
          <w:sz w:val="18"/>
          <w:szCs w:val="18"/>
        </w:rPr>
      </w:pPr>
      <w:r w:rsidRPr="00767104">
        <w:rPr>
          <w:sz w:val="18"/>
          <w:szCs w:val="18"/>
        </w:rPr>
        <w:t>Uporabljen tip svetilke/reflektorja mora zagotavljati v nadaljevanju podane energetske, svetlobnotehnične ter mehanske parametre.</w:t>
      </w:r>
      <w:r w:rsidR="00A03EEC">
        <w:rPr>
          <w:sz w:val="18"/>
          <w:szCs w:val="18"/>
        </w:rPr>
        <w:t xml:space="preserve"> Uporabljen tip svetilke naj bo zgolj v LED tehniki.</w:t>
      </w:r>
      <w:r w:rsidRPr="00767104">
        <w:rPr>
          <w:sz w:val="18"/>
          <w:szCs w:val="18"/>
        </w:rPr>
        <w:t xml:space="preserve"> Svetilke morajo zagotoviti </w:t>
      </w:r>
      <w:r w:rsidRPr="00767104">
        <w:rPr>
          <w:b/>
          <w:sz w:val="18"/>
          <w:szCs w:val="18"/>
          <w:u w:val="single"/>
        </w:rPr>
        <w:t>asimetrično porazdelitev svetlobe</w:t>
      </w:r>
      <w:r w:rsidRPr="00767104">
        <w:rPr>
          <w:sz w:val="18"/>
          <w:szCs w:val="18"/>
        </w:rPr>
        <w:t>.</w:t>
      </w:r>
    </w:p>
    <w:p w14:paraId="04B8D6CD" w14:textId="77777777" w:rsidR="00767104" w:rsidRPr="00767104" w:rsidRDefault="00767104" w:rsidP="00767104">
      <w:pPr>
        <w:jc w:val="both"/>
        <w:rPr>
          <w:b/>
          <w:sz w:val="18"/>
          <w:szCs w:val="18"/>
        </w:rPr>
      </w:pPr>
      <w:r>
        <w:rPr>
          <w:b/>
          <w:sz w:val="18"/>
          <w:szCs w:val="18"/>
        </w:rPr>
        <w:t>N</w:t>
      </w:r>
      <w:r w:rsidRPr="00767104">
        <w:rPr>
          <w:b/>
          <w:sz w:val="18"/>
          <w:szCs w:val="18"/>
        </w:rPr>
        <w:t xml:space="preserve">eglede na določen tip svetilke v izračunih </w:t>
      </w:r>
      <w:r>
        <w:rPr>
          <w:b/>
          <w:sz w:val="18"/>
          <w:szCs w:val="18"/>
        </w:rPr>
        <w:t xml:space="preserve">projektne dokumentacije E-1/2017 </w:t>
      </w:r>
      <w:r w:rsidRPr="00767104">
        <w:rPr>
          <w:b/>
          <w:sz w:val="18"/>
          <w:szCs w:val="18"/>
        </w:rPr>
        <w:t>je predlog iz izračunov možno nadomestiti z tehnično ustreznim ekvivalentom. Ustreznost ekvivalente opreme se dokazuje z tehničnimi listi proizvajalca opreme, svetlobnotehničnim izračuni ter končnimi meritvami osvetljenosti!</w:t>
      </w:r>
    </w:p>
    <w:p w14:paraId="4215235B" w14:textId="77777777" w:rsidR="00767104" w:rsidRPr="00767104" w:rsidRDefault="00767104" w:rsidP="00767104">
      <w:pPr>
        <w:rPr>
          <w:sz w:val="18"/>
          <w:szCs w:val="18"/>
          <w:u w:val="single"/>
        </w:rPr>
      </w:pPr>
      <w:r w:rsidRPr="00767104">
        <w:rPr>
          <w:sz w:val="18"/>
          <w:szCs w:val="18"/>
          <w:u w:val="single"/>
        </w:rPr>
        <w:t>Parametri svetilke:</w:t>
      </w:r>
    </w:p>
    <w:p w14:paraId="3FFA2C55" w14:textId="77777777" w:rsidR="00A03EEC" w:rsidRPr="00A03EEC" w:rsidRDefault="00A03EEC" w:rsidP="00C92810">
      <w:pPr>
        <w:pStyle w:val="Odstavekseznama"/>
        <w:numPr>
          <w:ilvl w:val="0"/>
          <w:numId w:val="53"/>
        </w:numPr>
        <w:spacing w:after="120" w:line="240" w:lineRule="auto"/>
        <w:jc w:val="both"/>
        <w:rPr>
          <w:b/>
          <w:sz w:val="18"/>
          <w:szCs w:val="18"/>
        </w:rPr>
      </w:pPr>
      <w:r w:rsidRPr="00A03EEC">
        <w:rPr>
          <w:b/>
          <w:sz w:val="18"/>
          <w:szCs w:val="18"/>
        </w:rPr>
        <w:t>Predlagane naj bodo zgolj svetilke v LED tehniki.</w:t>
      </w:r>
    </w:p>
    <w:p w14:paraId="7B837D49" w14:textId="2D76EC06" w:rsidR="00767104" w:rsidRPr="00767104" w:rsidRDefault="00767104" w:rsidP="00C92810">
      <w:pPr>
        <w:pStyle w:val="Odstavekseznama"/>
        <w:numPr>
          <w:ilvl w:val="0"/>
          <w:numId w:val="53"/>
        </w:numPr>
        <w:spacing w:after="120" w:line="240" w:lineRule="auto"/>
        <w:jc w:val="both"/>
        <w:rPr>
          <w:sz w:val="18"/>
          <w:szCs w:val="18"/>
        </w:rPr>
      </w:pPr>
      <w:r w:rsidRPr="00767104">
        <w:rPr>
          <w:sz w:val="18"/>
          <w:szCs w:val="18"/>
        </w:rPr>
        <w:t xml:space="preserve">Priključna moč reflektorja: </w:t>
      </w:r>
      <w:r w:rsidR="00F84968" w:rsidRPr="00F84968">
        <w:rPr>
          <w:b/>
          <w:sz w:val="18"/>
          <w:szCs w:val="18"/>
        </w:rPr>
        <w:t>maksimalno 250W</w:t>
      </w:r>
    </w:p>
    <w:p w14:paraId="7E6A5380" w14:textId="77777777" w:rsidR="00767104" w:rsidRPr="00767104" w:rsidRDefault="00767104" w:rsidP="00C92810">
      <w:pPr>
        <w:pStyle w:val="Odstavekseznama"/>
        <w:numPr>
          <w:ilvl w:val="0"/>
          <w:numId w:val="53"/>
        </w:numPr>
        <w:spacing w:after="120" w:line="240" w:lineRule="auto"/>
        <w:jc w:val="both"/>
        <w:rPr>
          <w:sz w:val="18"/>
          <w:szCs w:val="18"/>
        </w:rPr>
      </w:pPr>
      <w:r w:rsidRPr="00767104">
        <w:rPr>
          <w:sz w:val="18"/>
          <w:szCs w:val="18"/>
        </w:rPr>
        <w:t xml:space="preserve">Napajanje: </w:t>
      </w:r>
      <w:r w:rsidRPr="00767104">
        <w:rPr>
          <w:b/>
          <w:sz w:val="18"/>
          <w:szCs w:val="18"/>
        </w:rPr>
        <w:t>220-240V/50-60Hz</w:t>
      </w:r>
    </w:p>
    <w:p w14:paraId="50124A9D" w14:textId="5A56611B" w:rsidR="00767104" w:rsidRPr="00767104" w:rsidRDefault="00767104" w:rsidP="00C92810">
      <w:pPr>
        <w:pStyle w:val="Odstavekseznama"/>
        <w:numPr>
          <w:ilvl w:val="0"/>
          <w:numId w:val="53"/>
        </w:numPr>
        <w:spacing w:after="120" w:line="240" w:lineRule="auto"/>
        <w:jc w:val="both"/>
        <w:rPr>
          <w:sz w:val="18"/>
          <w:szCs w:val="18"/>
        </w:rPr>
      </w:pPr>
      <w:r w:rsidRPr="00767104">
        <w:rPr>
          <w:sz w:val="18"/>
          <w:szCs w:val="18"/>
        </w:rPr>
        <w:t xml:space="preserve">Zaščitni razred: </w:t>
      </w:r>
      <w:r w:rsidR="007919B8" w:rsidRPr="007919B8">
        <w:rPr>
          <w:b/>
          <w:sz w:val="18"/>
          <w:szCs w:val="18"/>
        </w:rPr>
        <w:t xml:space="preserve">minimalno </w:t>
      </w:r>
      <w:r w:rsidRPr="00767104">
        <w:rPr>
          <w:b/>
          <w:sz w:val="18"/>
          <w:szCs w:val="18"/>
        </w:rPr>
        <w:t>ZR I</w:t>
      </w:r>
    </w:p>
    <w:p w14:paraId="68C53F47" w14:textId="74D6B8D5" w:rsidR="00767104" w:rsidRPr="00767104" w:rsidRDefault="00767104" w:rsidP="00C92810">
      <w:pPr>
        <w:pStyle w:val="Odstavekseznama"/>
        <w:numPr>
          <w:ilvl w:val="0"/>
          <w:numId w:val="53"/>
        </w:numPr>
        <w:spacing w:after="120" w:line="240" w:lineRule="auto"/>
        <w:jc w:val="both"/>
        <w:rPr>
          <w:sz w:val="18"/>
          <w:szCs w:val="18"/>
        </w:rPr>
      </w:pPr>
      <w:r w:rsidRPr="00767104">
        <w:rPr>
          <w:sz w:val="18"/>
          <w:szCs w:val="18"/>
        </w:rPr>
        <w:t>Razred energetske učinkovitosti:</w:t>
      </w:r>
      <w:r w:rsidRPr="00767104">
        <w:rPr>
          <w:b/>
          <w:sz w:val="18"/>
          <w:szCs w:val="18"/>
        </w:rPr>
        <w:t xml:space="preserve"> </w:t>
      </w:r>
      <w:r w:rsidR="007919B8">
        <w:rPr>
          <w:b/>
          <w:sz w:val="18"/>
          <w:szCs w:val="18"/>
        </w:rPr>
        <w:t xml:space="preserve">minimalno </w:t>
      </w:r>
      <w:r w:rsidRPr="00767104">
        <w:rPr>
          <w:b/>
          <w:sz w:val="18"/>
          <w:szCs w:val="18"/>
        </w:rPr>
        <w:t>A+</w:t>
      </w:r>
    </w:p>
    <w:p w14:paraId="72196340" w14:textId="77777777" w:rsidR="00767104" w:rsidRPr="00767104" w:rsidRDefault="00767104" w:rsidP="00C92810">
      <w:pPr>
        <w:pStyle w:val="Odstavekseznama"/>
        <w:numPr>
          <w:ilvl w:val="0"/>
          <w:numId w:val="53"/>
        </w:numPr>
        <w:spacing w:after="120" w:line="240" w:lineRule="auto"/>
        <w:jc w:val="both"/>
        <w:rPr>
          <w:sz w:val="18"/>
          <w:szCs w:val="18"/>
        </w:rPr>
      </w:pPr>
      <w:r w:rsidRPr="00767104">
        <w:rPr>
          <w:sz w:val="18"/>
          <w:szCs w:val="18"/>
        </w:rPr>
        <w:t xml:space="preserve">Predstikalna naprava: </w:t>
      </w:r>
      <w:r w:rsidRPr="00767104">
        <w:rPr>
          <w:b/>
          <w:sz w:val="18"/>
          <w:szCs w:val="18"/>
        </w:rPr>
        <w:t>DALI</w:t>
      </w:r>
    </w:p>
    <w:p w14:paraId="530193FF" w14:textId="77777777" w:rsidR="00767104" w:rsidRPr="00767104" w:rsidRDefault="00767104" w:rsidP="00C92810">
      <w:pPr>
        <w:pStyle w:val="Odstavekseznama"/>
        <w:numPr>
          <w:ilvl w:val="0"/>
          <w:numId w:val="53"/>
        </w:numPr>
        <w:spacing w:after="120" w:line="240" w:lineRule="auto"/>
        <w:jc w:val="both"/>
        <w:rPr>
          <w:sz w:val="18"/>
          <w:szCs w:val="18"/>
        </w:rPr>
      </w:pPr>
      <w:r w:rsidRPr="00767104">
        <w:rPr>
          <w:sz w:val="18"/>
          <w:szCs w:val="18"/>
        </w:rPr>
        <w:t>Samodejna regulacija temperature v primeru pregrevanja!</w:t>
      </w:r>
    </w:p>
    <w:p w14:paraId="7E978050" w14:textId="77777777" w:rsidR="00767104" w:rsidRPr="00767104" w:rsidRDefault="00767104" w:rsidP="00767104">
      <w:pPr>
        <w:rPr>
          <w:sz w:val="18"/>
          <w:szCs w:val="18"/>
          <w:u w:val="single"/>
        </w:rPr>
      </w:pPr>
      <w:r w:rsidRPr="00767104">
        <w:rPr>
          <w:sz w:val="18"/>
          <w:szCs w:val="18"/>
          <w:u w:val="single"/>
        </w:rPr>
        <w:t>Svetlobni modul:</w:t>
      </w:r>
    </w:p>
    <w:p w14:paraId="152285BC" w14:textId="77777777" w:rsidR="00A03EEC" w:rsidRPr="00A03EEC" w:rsidRDefault="00A03EEC" w:rsidP="00C92810">
      <w:pPr>
        <w:pStyle w:val="Odstavekseznama"/>
        <w:numPr>
          <w:ilvl w:val="0"/>
          <w:numId w:val="53"/>
        </w:numPr>
        <w:spacing w:after="120" w:line="240" w:lineRule="auto"/>
        <w:jc w:val="both"/>
        <w:rPr>
          <w:b/>
          <w:sz w:val="18"/>
          <w:szCs w:val="18"/>
        </w:rPr>
      </w:pPr>
      <w:r w:rsidRPr="00A03EEC">
        <w:rPr>
          <w:b/>
          <w:sz w:val="18"/>
          <w:szCs w:val="18"/>
        </w:rPr>
        <w:t>Predlagane naj bodo zgolj svetilke v LED tehniki.</w:t>
      </w:r>
    </w:p>
    <w:p w14:paraId="68713CC2" w14:textId="77777777" w:rsidR="00767104" w:rsidRPr="00767104" w:rsidRDefault="00767104" w:rsidP="00C92810">
      <w:pPr>
        <w:pStyle w:val="Odstavekseznama"/>
        <w:numPr>
          <w:ilvl w:val="0"/>
          <w:numId w:val="53"/>
        </w:numPr>
        <w:spacing w:after="120" w:line="240" w:lineRule="auto"/>
        <w:jc w:val="both"/>
        <w:rPr>
          <w:sz w:val="18"/>
          <w:szCs w:val="18"/>
        </w:rPr>
      </w:pPr>
      <w:r w:rsidRPr="00767104">
        <w:rPr>
          <w:sz w:val="18"/>
          <w:szCs w:val="18"/>
        </w:rPr>
        <w:t xml:space="preserve">Število: </w:t>
      </w:r>
      <w:r w:rsidRPr="00767104">
        <w:rPr>
          <w:b/>
          <w:sz w:val="18"/>
          <w:szCs w:val="18"/>
        </w:rPr>
        <w:t>1</w:t>
      </w:r>
    </w:p>
    <w:p w14:paraId="5B34D8E8" w14:textId="39EAB4D8" w:rsidR="00767104" w:rsidRPr="00767104" w:rsidRDefault="00767104" w:rsidP="00C92810">
      <w:pPr>
        <w:pStyle w:val="Odstavekseznama"/>
        <w:numPr>
          <w:ilvl w:val="0"/>
          <w:numId w:val="53"/>
        </w:numPr>
        <w:spacing w:after="120" w:line="240" w:lineRule="auto"/>
        <w:jc w:val="both"/>
        <w:rPr>
          <w:sz w:val="18"/>
          <w:szCs w:val="18"/>
        </w:rPr>
      </w:pPr>
      <w:r w:rsidRPr="00767104">
        <w:rPr>
          <w:sz w:val="18"/>
          <w:szCs w:val="18"/>
        </w:rPr>
        <w:t xml:space="preserve">Barvna temperatura: </w:t>
      </w:r>
      <w:r w:rsidR="007919B8" w:rsidRPr="007919B8">
        <w:rPr>
          <w:b/>
          <w:sz w:val="18"/>
          <w:szCs w:val="18"/>
        </w:rPr>
        <w:t xml:space="preserve">minimalno </w:t>
      </w:r>
      <w:r w:rsidRPr="007919B8">
        <w:rPr>
          <w:b/>
          <w:sz w:val="18"/>
          <w:szCs w:val="18"/>
        </w:rPr>
        <w:t>4.000K</w:t>
      </w:r>
    </w:p>
    <w:p w14:paraId="157234D8" w14:textId="77777777" w:rsidR="00767104" w:rsidRPr="00767104" w:rsidRDefault="00767104" w:rsidP="00C92810">
      <w:pPr>
        <w:pStyle w:val="Odstavekseznama"/>
        <w:numPr>
          <w:ilvl w:val="0"/>
          <w:numId w:val="53"/>
        </w:numPr>
        <w:spacing w:after="120" w:line="240" w:lineRule="auto"/>
        <w:jc w:val="both"/>
        <w:rPr>
          <w:sz w:val="18"/>
          <w:szCs w:val="18"/>
        </w:rPr>
      </w:pPr>
      <w:r w:rsidRPr="00767104">
        <w:rPr>
          <w:sz w:val="18"/>
          <w:szCs w:val="18"/>
        </w:rPr>
        <w:t xml:space="preserve">Indeks barvne razpoznavnosti: </w:t>
      </w:r>
      <w:r w:rsidRPr="00767104">
        <w:rPr>
          <w:b/>
          <w:sz w:val="18"/>
          <w:szCs w:val="18"/>
        </w:rPr>
        <w:t xml:space="preserve">Ra: </w:t>
      </w:r>
      <w:r w:rsidRPr="00767104">
        <w:rPr>
          <w:rFonts w:cstheme="minorHAnsi"/>
          <w:b/>
          <w:sz w:val="18"/>
          <w:szCs w:val="18"/>
        </w:rPr>
        <w:t>≥</w:t>
      </w:r>
      <w:r w:rsidRPr="00767104">
        <w:rPr>
          <w:b/>
          <w:sz w:val="18"/>
          <w:szCs w:val="18"/>
        </w:rPr>
        <w:t>80</w:t>
      </w:r>
    </w:p>
    <w:p w14:paraId="5961FFE9" w14:textId="4C5B9618" w:rsidR="00767104" w:rsidRPr="00767104" w:rsidRDefault="00767104" w:rsidP="00C92810">
      <w:pPr>
        <w:pStyle w:val="Odstavekseznama"/>
        <w:numPr>
          <w:ilvl w:val="0"/>
          <w:numId w:val="53"/>
        </w:numPr>
        <w:spacing w:after="120" w:line="240" w:lineRule="auto"/>
        <w:jc w:val="both"/>
        <w:rPr>
          <w:sz w:val="18"/>
          <w:szCs w:val="18"/>
        </w:rPr>
      </w:pPr>
      <w:r w:rsidRPr="00767104">
        <w:rPr>
          <w:sz w:val="18"/>
          <w:szCs w:val="18"/>
        </w:rPr>
        <w:t xml:space="preserve">Efektivni svetlobni tok: </w:t>
      </w:r>
      <w:r w:rsidR="007919B8">
        <w:rPr>
          <w:b/>
          <w:sz w:val="18"/>
          <w:szCs w:val="18"/>
        </w:rPr>
        <w:t>minimalno 26.0</w:t>
      </w:r>
      <w:r w:rsidRPr="00767104">
        <w:rPr>
          <w:b/>
          <w:sz w:val="18"/>
          <w:szCs w:val="18"/>
        </w:rPr>
        <w:t xml:space="preserve">00 </w:t>
      </w:r>
      <w:proofErr w:type="spellStart"/>
      <w:r w:rsidRPr="00767104">
        <w:rPr>
          <w:b/>
          <w:sz w:val="18"/>
          <w:szCs w:val="18"/>
        </w:rPr>
        <w:t>lm</w:t>
      </w:r>
      <w:proofErr w:type="spellEnd"/>
    </w:p>
    <w:p w14:paraId="1FA36563" w14:textId="2CE85268" w:rsidR="00767104" w:rsidRPr="00767104" w:rsidRDefault="00767104" w:rsidP="00C92810">
      <w:pPr>
        <w:pStyle w:val="Odstavekseznama"/>
        <w:numPr>
          <w:ilvl w:val="0"/>
          <w:numId w:val="53"/>
        </w:numPr>
        <w:spacing w:after="120" w:line="240" w:lineRule="auto"/>
        <w:jc w:val="both"/>
        <w:rPr>
          <w:sz w:val="18"/>
          <w:szCs w:val="18"/>
        </w:rPr>
      </w:pPr>
      <w:r w:rsidRPr="00767104">
        <w:rPr>
          <w:sz w:val="18"/>
          <w:szCs w:val="18"/>
        </w:rPr>
        <w:t>Svetilna učinkovitost:</w:t>
      </w:r>
      <w:r w:rsidRPr="00767104">
        <w:rPr>
          <w:b/>
          <w:sz w:val="18"/>
          <w:szCs w:val="18"/>
        </w:rPr>
        <w:t xml:space="preserve"> </w:t>
      </w:r>
      <w:r w:rsidR="007919B8">
        <w:rPr>
          <w:b/>
          <w:sz w:val="18"/>
          <w:szCs w:val="18"/>
        </w:rPr>
        <w:t xml:space="preserve">minimalno </w:t>
      </w:r>
      <w:r w:rsidRPr="00767104">
        <w:rPr>
          <w:b/>
          <w:sz w:val="18"/>
          <w:szCs w:val="18"/>
        </w:rPr>
        <w:t>1</w:t>
      </w:r>
      <w:r w:rsidR="007919B8">
        <w:rPr>
          <w:b/>
          <w:sz w:val="18"/>
          <w:szCs w:val="18"/>
        </w:rPr>
        <w:t>05</w:t>
      </w:r>
      <w:r w:rsidRPr="00767104">
        <w:rPr>
          <w:b/>
          <w:sz w:val="18"/>
          <w:szCs w:val="18"/>
        </w:rPr>
        <w:t>lm/W</w:t>
      </w:r>
    </w:p>
    <w:p w14:paraId="5C125B58" w14:textId="1B8022FF" w:rsidR="00767104" w:rsidRPr="00767104" w:rsidRDefault="00767104" w:rsidP="00C92810">
      <w:pPr>
        <w:pStyle w:val="Odstavekseznama"/>
        <w:numPr>
          <w:ilvl w:val="0"/>
          <w:numId w:val="53"/>
        </w:numPr>
        <w:spacing w:after="120" w:line="240" w:lineRule="auto"/>
        <w:jc w:val="both"/>
        <w:rPr>
          <w:sz w:val="18"/>
          <w:szCs w:val="18"/>
        </w:rPr>
      </w:pPr>
      <w:r w:rsidRPr="00767104">
        <w:rPr>
          <w:sz w:val="18"/>
          <w:szCs w:val="18"/>
        </w:rPr>
        <w:t xml:space="preserve">Nazivna življenjska doba svetlobnega izvora: </w:t>
      </w:r>
      <w:r w:rsidR="007919B8" w:rsidRPr="007919B8">
        <w:rPr>
          <w:b/>
          <w:sz w:val="18"/>
          <w:szCs w:val="18"/>
        </w:rPr>
        <w:t xml:space="preserve">minimalno </w:t>
      </w:r>
      <w:r w:rsidRPr="00767104">
        <w:rPr>
          <w:b/>
          <w:sz w:val="18"/>
          <w:szCs w:val="18"/>
        </w:rPr>
        <w:t>50.000h (</w:t>
      </w:r>
      <w:r w:rsidRPr="00767104">
        <w:rPr>
          <w:rFonts w:ascii="Arial" w:hAnsi="Arial" w:cs="Arial"/>
          <w:b/>
          <w:sz w:val="18"/>
          <w:szCs w:val="18"/>
        </w:rPr>
        <w:t>L80/B10)</w:t>
      </w:r>
    </w:p>
    <w:p w14:paraId="0EBA816D" w14:textId="77777777" w:rsidR="00767104" w:rsidRPr="00767104" w:rsidRDefault="00767104" w:rsidP="00767104">
      <w:pPr>
        <w:rPr>
          <w:sz w:val="18"/>
          <w:szCs w:val="18"/>
          <w:u w:val="single"/>
        </w:rPr>
      </w:pPr>
      <w:r w:rsidRPr="00767104">
        <w:rPr>
          <w:sz w:val="18"/>
          <w:szCs w:val="18"/>
          <w:u w:val="single"/>
        </w:rPr>
        <w:t>Optika - svetlobni reflektor:</w:t>
      </w:r>
    </w:p>
    <w:p w14:paraId="2403DF08" w14:textId="77777777" w:rsidR="00767104" w:rsidRPr="00767104" w:rsidRDefault="00767104" w:rsidP="00C92810">
      <w:pPr>
        <w:pStyle w:val="Odstavekseznama"/>
        <w:numPr>
          <w:ilvl w:val="0"/>
          <w:numId w:val="53"/>
        </w:numPr>
        <w:spacing w:after="120" w:line="240" w:lineRule="auto"/>
        <w:jc w:val="both"/>
        <w:rPr>
          <w:sz w:val="18"/>
          <w:szCs w:val="18"/>
        </w:rPr>
      </w:pPr>
      <w:r w:rsidRPr="00767104">
        <w:rPr>
          <w:sz w:val="18"/>
          <w:szCs w:val="18"/>
        </w:rPr>
        <w:t xml:space="preserve">Svetlobni reflektor: </w:t>
      </w:r>
      <w:r w:rsidRPr="00767104">
        <w:rPr>
          <w:b/>
          <w:sz w:val="18"/>
          <w:szCs w:val="18"/>
        </w:rPr>
        <w:t>asimetrični reflektor izdelan iz Miro-silver® ali primerljivo</w:t>
      </w:r>
    </w:p>
    <w:p w14:paraId="7687E660" w14:textId="77777777" w:rsidR="007919B8" w:rsidRDefault="007919B8" w:rsidP="00767104">
      <w:pPr>
        <w:rPr>
          <w:sz w:val="18"/>
          <w:szCs w:val="18"/>
          <w:u w:val="single"/>
        </w:rPr>
      </w:pPr>
      <w:r>
        <w:rPr>
          <w:sz w:val="18"/>
          <w:szCs w:val="18"/>
          <w:u w:val="single"/>
        </w:rPr>
        <w:br w:type="page"/>
      </w:r>
    </w:p>
    <w:p w14:paraId="439004BB" w14:textId="16B69BE9" w:rsidR="00767104" w:rsidRPr="00767104" w:rsidRDefault="00767104" w:rsidP="00767104">
      <w:pPr>
        <w:rPr>
          <w:sz w:val="18"/>
          <w:szCs w:val="18"/>
          <w:u w:val="single"/>
        </w:rPr>
      </w:pPr>
      <w:r w:rsidRPr="00767104">
        <w:rPr>
          <w:sz w:val="18"/>
          <w:szCs w:val="18"/>
          <w:u w:val="single"/>
        </w:rPr>
        <w:lastRenderedPageBreak/>
        <w:t>Mehanske lastnosti:</w:t>
      </w:r>
    </w:p>
    <w:p w14:paraId="07125713" w14:textId="1899813A" w:rsidR="00767104" w:rsidRPr="00767104" w:rsidRDefault="00767104" w:rsidP="00C92810">
      <w:pPr>
        <w:pStyle w:val="Odstavekseznama"/>
        <w:numPr>
          <w:ilvl w:val="0"/>
          <w:numId w:val="53"/>
        </w:numPr>
        <w:spacing w:after="120" w:line="240" w:lineRule="auto"/>
        <w:jc w:val="both"/>
        <w:rPr>
          <w:b/>
          <w:sz w:val="18"/>
          <w:szCs w:val="18"/>
        </w:rPr>
      </w:pPr>
      <w:r w:rsidRPr="00767104">
        <w:rPr>
          <w:sz w:val="18"/>
          <w:szCs w:val="18"/>
        </w:rPr>
        <w:t xml:space="preserve">Ohišje: </w:t>
      </w:r>
      <w:r w:rsidRPr="00767104">
        <w:rPr>
          <w:b/>
          <w:sz w:val="18"/>
          <w:szCs w:val="18"/>
        </w:rPr>
        <w:t>ohišje iz tlačno litega aluminija</w:t>
      </w:r>
    </w:p>
    <w:p w14:paraId="65A31EE9" w14:textId="77777777" w:rsidR="00767104" w:rsidRPr="00767104" w:rsidRDefault="00767104" w:rsidP="00C92810">
      <w:pPr>
        <w:pStyle w:val="Odstavekseznama"/>
        <w:numPr>
          <w:ilvl w:val="0"/>
          <w:numId w:val="53"/>
        </w:numPr>
        <w:spacing w:after="120" w:line="240" w:lineRule="auto"/>
        <w:jc w:val="both"/>
        <w:rPr>
          <w:sz w:val="18"/>
          <w:szCs w:val="18"/>
        </w:rPr>
      </w:pPr>
      <w:r w:rsidRPr="00767104">
        <w:rPr>
          <w:sz w:val="18"/>
          <w:szCs w:val="18"/>
        </w:rPr>
        <w:t xml:space="preserve">Stopnja mehanske trdnosti - odpornost proti udarcem: </w:t>
      </w:r>
      <w:r w:rsidRPr="00767104">
        <w:rPr>
          <w:b/>
          <w:sz w:val="18"/>
          <w:szCs w:val="18"/>
        </w:rPr>
        <w:t>IK08</w:t>
      </w:r>
    </w:p>
    <w:p w14:paraId="3DE5B486" w14:textId="77777777" w:rsidR="00767104" w:rsidRPr="00767104" w:rsidRDefault="00767104" w:rsidP="00C92810">
      <w:pPr>
        <w:pStyle w:val="Odstavekseznama"/>
        <w:numPr>
          <w:ilvl w:val="0"/>
          <w:numId w:val="53"/>
        </w:numPr>
        <w:spacing w:after="120" w:line="240" w:lineRule="auto"/>
        <w:jc w:val="both"/>
        <w:rPr>
          <w:sz w:val="18"/>
          <w:szCs w:val="18"/>
        </w:rPr>
      </w:pPr>
      <w:r w:rsidRPr="00767104">
        <w:rPr>
          <w:sz w:val="18"/>
          <w:szCs w:val="18"/>
        </w:rPr>
        <w:t xml:space="preserve">Pokrov/steklo: </w:t>
      </w:r>
      <w:r w:rsidRPr="00767104">
        <w:rPr>
          <w:b/>
          <w:sz w:val="18"/>
          <w:szCs w:val="18"/>
        </w:rPr>
        <w:t>kaljeno steklo</w:t>
      </w:r>
    </w:p>
    <w:p w14:paraId="304B5764" w14:textId="77777777" w:rsidR="00767104" w:rsidRPr="00767104" w:rsidRDefault="00767104" w:rsidP="00C92810">
      <w:pPr>
        <w:pStyle w:val="Odstavekseznama"/>
        <w:numPr>
          <w:ilvl w:val="0"/>
          <w:numId w:val="53"/>
        </w:numPr>
        <w:spacing w:after="120" w:line="240" w:lineRule="auto"/>
        <w:jc w:val="both"/>
        <w:rPr>
          <w:sz w:val="18"/>
          <w:szCs w:val="18"/>
        </w:rPr>
      </w:pPr>
      <w:r w:rsidRPr="00767104">
        <w:rPr>
          <w:sz w:val="18"/>
          <w:szCs w:val="18"/>
        </w:rPr>
        <w:t xml:space="preserve">Montaža: </w:t>
      </w:r>
      <w:r w:rsidRPr="00767104">
        <w:rPr>
          <w:b/>
          <w:sz w:val="18"/>
          <w:szCs w:val="18"/>
        </w:rPr>
        <w:t>konzola za možnost montaže na konstrukcijo ostrešja</w:t>
      </w:r>
      <w:r w:rsidRPr="00767104">
        <w:rPr>
          <w:rStyle w:val="Sprotnaopomba-sklic"/>
          <w:b/>
          <w:sz w:val="18"/>
          <w:szCs w:val="18"/>
        </w:rPr>
        <w:footnoteReference w:id="1"/>
      </w:r>
    </w:p>
    <w:p w14:paraId="55646195" w14:textId="77777777" w:rsidR="00767104" w:rsidRDefault="00767104" w:rsidP="00C7621C">
      <w:pPr>
        <w:spacing w:after="0" w:line="240" w:lineRule="auto"/>
        <w:jc w:val="both"/>
        <w:rPr>
          <w:rFonts w:ascii="Arial" w:eastAsia="Times New Roman" w:hAnsi="Arial" w:cs="Arial"/>
          <w:kern w:val="16"/>
          <w:sz w:val="18"/>
          <w:szCs w:val="18"/>
        </w:rPr>
      </w:pPr>
    </w:p>
    <w:p w14:paraId="07006B32" w14:textId="77777777" w:rsidR="00A03EEC" w:rsidRPr="00A03EEC" w:rsidRDefault="00A03EEC" w:rsidP="00A03EEC">
      <w:pPr>
        <w:jc w:val="both"/>
        <w:rPr>
          <w:i/>
          <w:sz w:val="18"/>
          <w:szCs w:val="18"/>
        </w:rPr>
      </w:pPr>
      <w:r w:rsidRPr="00A03EEC">
        <w:rPr>
          <w:i/>
          <w:sz w:val="18"/>
          <w:szCs w:val="18"/>
        </w:rPr>
        <w:t>2.4.1. SVETILKE Z OZNAKO S</w:t>
      </w:r>
      <w:r>
        <w:rPr>
          <w:i/>
          <w:sz w:val="18"/>
          <w:szCs w:val="18"/>
        </w:rPr>
        <w:t>2</w:t>
      </w:r>
    </w:p>
    <w:p w14:paraId="361D1D61" w14:textId="77777777" w:rsidR="00A03EEC" w:rsidRPr="00A03EEC" w:rsidRDefault="00A03EEC" w:rsidP="00A03EEC">
      <w:pPr>
        <w:jc w:val="both"/>
        <w:rPr>
          <w:sz w:val="18"/>
          <w:szCs w:val="18"/>
        </w:rPr>
      </w:pPr>
      <w:r w:rsidRPr="00A03EEC">
        <w:rPr>
          <w:sz w:val="18"/>
          <w:szCs w:val="18"/>
        </w:rPr>
        <w:t xml:space="preserve">Uporabljen tip svetilke/reflektorja mora zagotavljati v nadaljevanju podane energetske, svetlobnotehnične ter mehanske parametre. </w:t>
      </w:r>
      <w:r>
        <w:rPr>
          <w:sz w:val="18"/>
          <w:szCs w:val="18"/>
        </w:rPr>
        <w:t>Uporabljen tip svetilke naj bo zgolj v LED tehniki.</w:t>
      </w:r>
      <w:r w:rsidRPr="00767104">
        <w:rPr>
          <w:sz w:val="18"/>
          <w:szCs w:val="18"/>
        </w:rPr>
        <w:t xml:space="preserve"> </w:t>
      </w:r>
      <w:r w:rsidRPr="00A03EEC">
        <w:rPr>
          <w:sz w:val="18"/>
          <w:szCs w:val="18"/>
        </w:rPr>
        <w:t xml:space="preserve">Svetilke morajo zagotoviti </w:t>
      </w:r>
      <w:r w:rsidRPr="00A03EEC">
        <w:rPr>
          <w:b/>
          <w:sz w:val="18"/>
          <w:szCs w:val="18"/>
          <w:u w:val="single"/>
        </w:rPr>
        <w:t>simetrično porazdelitev svetlobe</w:t>
      </w:r>
      <w:r w:rsidRPr="00A03EEC">
        <w:rPr>
          <w:sz w:val="18"/>
          <w:szCs w:val="18"/>
        </w:rPr>
        <w:t xml:space="preserve">. </w:t>
      </w:r>
    </w:p>
    <w:p w14:paraId="15FCDF44" w14:textId="77777777" w:rsidR="00A03EEC" w:rsidRPr="00767104" w:rsidRDefault="00A03EEC" w:rsidP="00A03EEC">
      <w:pPr>
        <w:jc w:val="both"/>
        <w:rPr>
          <w:b/>
          <w:sz w:val="18"/>
          <w:szCs w:val="18"/>
        </w:rPr>
      </w:pPr>
      <w:r>
        <w:rPr>
          <w:b/>
          <w:sz w:val="18"/>
          <w:szCs w:val="18"/>
        </w:rPr>
        <w:t>N</w:t>
      </w:r>
      <w:r w:rsidRPr="00767104">
        <w:rPr>
          <w:b/>
          <w:sz w:val="18"/>
          <w:szCs w:val="18"/>
        </w:rPr>
        <w:t xml:space="preserve">eglede na določen tip svetilke v izračunih </w:t>
      </w:r>
      <w:r>
        <w:rPr>
          <w:b/>
          <w:sz w:val="18"/>
          <w:szCs w:val="18"/>
        </w:rPr>
        <w:t xml:space="preserve">projektne dokumentacije E-1/2017 </w:t>
      </w:r>
      <w:r w:rsidRPr="00767104">
        <w:rPr>
          <w:b/>
          <w:sz w:val="18"/>
          <w:szCs w:val="18"/>
        </w:rPr>
        <w:t>je predlog iz izračunov možno nadomestiti z tehnično ustreznim ekvivalentom. Ustreznost ekvivalente opreme se dokazuje z tehničnimi listi proizvajalca opreme, svetlobnotehničnim izračuni ter končnimi meritvami osvetljenosti!</w:t>
      </w:r>
    </w:p>
    <w:p w14:paraId="210E030E" w14:textId="77777777" w:rsidR="00A03EEC" w:rsidRPr="00A03EEC" w:rsidRDefault="00A03EEC" w:rsidP="00A03EEC">
      <w:pPr>
        <w:rPr>
          <w:sz w:val="18"/>
          <w:szCs w:val="18"/>
          <w:u w:val="single"/>
        </w:rPr>
      </w:pPr>
      <w:r w:rsidRPr="00A03EEC">
        <w:rPr>
          <w:sz w:val="18"/>
          <w:szCs w:val="18"/>
          <w:u w:val="single"/>
        </w:rPr>
        <w:t>Parametri svetilke:</w:t>
      </w:r>
    </w:p>
    <w:p w14:paraId="11BA3402" w14:textId="77777777" w:rsidR="00327C32" w:rsidRPr="00A03EEC" w:rsidRDefault="00327C32" w:rsidP="00C92810">
      <w:pPr>
        <w:pStyle w:val="Odstavekseznama"/>
        <w:numPr>
          <w:ilvl w:val="0"/>
          <w:numId w:val="53"/>
        </w:numPr>
        <w:spacing w:after="120" w:line="240" w:lineRule="auto"/>
        <w:jc w:val="both"/>
        <w:rPr>
          <w:b/>
          <w:sz w:val="18"/>
          <w:szCs w:val="18"/>
        </w:rPr>
      </w:pPr>
      <w:r w:rsidRPr="00A03EEC">
        <w:rPr>
          <w:b/>
          <w:sz w:val="18"/>
          <w:szCs w:val="18"/>
        </w:rPr>
        <w:t>Predlagane naj bodo zgolj svetilke v LED tehniki.</w:t>
      </w:r>
    </w:p>
    <w:p w14:paraId="2F69F30A" w14:textId="77777777" w:rsidR="00327C32" w:rsidRPr="00767104" w:rsidRDefault="00327C32" w:rsidP="00C92810">
      <w:pPr>
        <w:pStyle w:val="Odstavekseznama"/>
        <w:numPr>
          <w:ilvl w:val="0"/>
          <w:numId w:val="53"/>
        </w:numPr>
        <w:spacing w:after="120" w:line="240" w:lineRule="auto"/>
        <w:jc w:val="both"/>
        <w:rPr>
          <w:sz w:val="18"/>
          <w:szCs w:val="18"/>
        </w:rPr>
      </w:pPr>
      <w:r w:rsidRPr="00767104">
        <w:rPr>
          <w:sz w:val="18"/>
          <w:szCs w:val="18"/>
        </w:rPr>
        <w:t xml:space="preserve">Priključna moč reflektorja: </w:t>
      </w:r>
      <w:r w:rsidRPr="00F84968">
        <w:rPr>
          <w:b/>
          <w:sz w:val="18"/>
          <w:szCs w:val="18"/>
        </w:rPr>
        <w:t>maksimalno 250W</w:t>
      </w:r>
    </w:p>
    <w:p w14:paraId="0E9D96F6" w14:textId="77777777" w:rsidR="00327C32" w:rsidRPr="00767104" w:rsidRDefault="00327C32" w:rsidP="00C92810">
      <w:pPr>
        <w:pStyle w:val="Odstavekseznama"/>
        <w:numPr>
          <w:ilvl w:val="0"/>
          <w:numId w:val="53"/>
        </w:numPr>
        <w:spacing w:after="120" w:line="240" w:lineRule="auto"/>
        <w:jc w:val="both"/>
        <w:rPr>
          <w:sz w:val="18"/>
          <w:szCs w:val="18"/>
        </w:rPr>
      </w:pPr>
      <w:r w:rsidRPr="00767104">
        <w:rPr>
          <w:sz w:val="18"/>
          <w:szCs w:val="18"/>
        </w:rPr>
        <w:t xml:space="preserve">Napajanje: </w:t>
      </w:r>
      <w:r w:rsidRPr="00767104">
        <w:rPr>
          <w:b/>
          <w:sz w:val="18"/>
          <w:szCs w:val="18"/>
        </w:rPr>
        <w:t>220-240V/50-60Hz</w:t>
      </w:r>
    </w:p>
    <w:p w14:paraId="4EB5040D" w14:textId="77777777" w:rsidR="00327C32" w:rsidRPr="00767104" w:rsidRDefault="00327C32" w:rsidP="00C92810">
      <w:pPr>
        <w:pStyle w:val="Odstavekseznama"/>
        <w:numPr>
          <w:ilvl w:val="0"/>
          <w:numId w:val="53"/>
        </w:numPr>
        <w:spacing w:after="120" w:line="240" w:lineRule="auto"/>
        <w:jc w:val="both"/>
        <w:rPr>
          <w:sz w:val="18"/>
          <w:szCs w:val="18"/>
        </w:rPr>
      </w:pPr>
      <w:r w:rsidRPr="00767104">
        <w:rPr>
          <w:sz w:val="18"/>
          <w:szCs w:val="18"/>
        </w:rPr>
        <w:t xml:space="preserve">Zaščitni razred: </w:t>
      </w:r>
      <w:r w:rsidRPr="007919B8">
        <w:rPr>
          <w:b/>
          <w:sz w:val="18"/>
          <w:szCs w:val="18"/>
        </w:rPr>
        <w:t xml:space="preserve">minimalno </w:t>
      </w:r>
      <w:r w:rsidRPr="00767104">
        <w:rPr>
          <w:b/>
          <w:sz w:val="18"/>
          <w:szCs w:val="18"/>
        </w:rPr>
        <w:t>ZR I</w:t>
      </w:r>
    </w:p>
    <w:p w14:paraId="116958C4" w14:textId="77777777" w:rsidR="00327C32" w:rsidRPr="00767104" w:rsidRDefault="00327C32" w:rsidP="00C92810">
      <w:pPr>
        <w:pStyle w:val="Odstavekseznama"/>
        <w:numPr>
          <w:ilvl w:val="0"/>
          <w:numId w:val="53"/>
        </w:numPr>
        <w:spacing w:after="120" w:line="240" w:lineRule="auto"/>
        <w:jc w:val="both"/>
        <w:rPr>
          <w:sz w:val="18"/>
          <w:szCs w:val="18"/>
        </w:rPr>
      </w:pPr>
      <w:r w:rsidRPr="00767104">
        <w:rPr>
          <w:sz w:val="18"/>
          <w:szCs w:val="18"/>
        </w:rPr>
        <w:t>Razred energetske učinkovitosti:</w:t>
      </w:r>
      <w:r w:rsidRPr="00767104">
        <w:rPr>
          <w:b/>
          <w:sz w:val="18"/>
          <w:szCs w:val="18"/>
        </w:rPr>
        <w:t xml:space="preserve"> </w:t>
      </w:r>
      <w:r>
        <w:rPr>
          <w:b/>
          <w:sz w:val="18"/>
          <w:szCs w:val="18"/>
        </w:rPr>
        <w:t xml:space="preserve">minimalno </w:t>
      </w:r>
      <w:r w:rsidRPr="00767104">
        <w:rPr>
          <w:b/>
          <w:sz w:val="18"/>
          <w:szCs w:val="18"/>
        </w:rPr>
        <w:t>A+</w:t>
      </w:r>
    </w:p>
    <w:p w14:paraId="117F1C37" w14:textId="77777777" w:rsidR="00327C32" w:rsidRPr="00767104" w:rsidRDefault="00327C32" w:rsidP="00C92810">
      <w:pPr>
        <w:pStyle w:val="Odstavekseznama"/>
        <w:numPr>
          <w:ilvl w:val="0"/>
          <w:numId w:val="53"/>
        </w:numPr>
        <w:spacing w:after="120" w:line="240" w:lineRule="auto"/>
        <w:jc w:val="both"/>
        <w:rPr>
          <w:sz w:val="18"/>
          <w:szCs w:val="18"/>
        </w:rPr>
      </w:pPr>
      <w:r w:rsidRPr="00767104">
        <w:rPr>
          <w:sz w:val="18"/>
          <w:szCs w:val="18"/>
        </w:rPr>
        <w:t xml:space="preserve">Predstikalna naprava: </w:t>
      </w:r>
      <w:r w:rsidRPr="00767104">
        <w:rPr>
          <w:b/>
          <w:sz w:val="18"/>
          <w:szCs w:val="18"/>
        </w:rPr>
        <w:t>DALI</w:t>
      </w:r>
    </w:p>
    <w:p w14:paraId="546A289F" w14:textId="77777777" w:rsidR="00327C32" w:rsidRPr="00767104" w:rsidRDefault="00327C32" w:rsidP="00C92810">
      <w:pPr>
        <w:pStyle w:val="Odstavekseznama"/>
        <w:numPr>
          <w:ilvl w:val="0"/>
          <w:numId w:val="53"/>
        </w:numPr>
        <w:spacing w:after="120" w:line="240" w:lineRule="auto"/>
        <w:jc w:val="both"/>
        <w:rPr>
          <w:sz w:val="18"/>
          <w:szCs w:val="18"/>
        </w:rPr>
      </w:pPr>
      <w:r w:rsidRPr="00767104">
        <w:rPr>
          <w:sz w:val="18"/>
          <w:szCs w:val="18"/>
        </w:rPr>
        <w:t>Samodejna regulacija temperature v primeru pregrevanja!</w:t>
      </w:r>
    </w:p>
    <w:p w14:paraId="4AD3E525" w14:textId="77777777" w:rsidR="00A03EEC" w:rsidRPr="00A03EEC" w:rsidRDefault="00A03EEC" w:rsidP="00A03EEC">
      <w:pPr>
        <w:rPr>
          <w:sz w:val="18"/>
          <w:szCs w:val="18"/>
          <w:u w:val="single"/>
        </w:rPr>
      </w:pPr>
      <w:r w:rsidRPr="00A03EEC">
        <w:rPr>
          <w:sz w:val="18"/>
          <w:szCs w:val="18"/>
          <w:u w:val="single"/>
        </w:rPr>
        <w:t>Svetlobni modul:</w:t>
      </w:r>
    </w:p>
    <w:p w14:paraId="0CAD5ABE" w14:textId="77777777" w:rsidR="00327C32" w:rsidRPr="00A03EEC" w:rsidRDefault="00327C32" w:rsidP="00C92810">
      <w:pPr>
        <w:pStyle w:val="Odstavekseznama"/>
        <w:numPr>
          <w:ilvl w:val="0"/>
          <w:numId w:val="53"/>
        </w:numPr>
        <w:spacing w:after="120" w:line="240" w:lineRule="auto"/>
        <w:jc w:val="both"/>
        <w:rPr>
          <w:b/>
          <w:sz w:val="18"/>
          <w:szCs w:val="18"/>
        </w:rPr>
      </w:pPr>
      <w:r w:rsidRPr="00A03EEC">
        <w:rPr>
          <w:b/>
          <w:sz w:val="18"/>
          <w:szCs w:val="18"/>
        </w:rPr>
        <w:t>Predlagane naj bodo zgolj svetilke v LED tehniki.</w:t>
      </w:r>
    </w:p>
    <w:p w14:paraId="717EDE32" w14:textId="77777777" w:rsidR="00327C32" w:rsidRPr="00767104" w:rsidRDefault="00327C32" w:rsidP="00C92810">
      <w:pPr>
        <w:pStyle w:val="Odstavekseznama"/>
        <w:numPr>
          <w:ilvl w:val="0"/>
          <w:numId w:val="53"/>
        </w:numPr>
        <w:spacing w:after="120" w:line="240" w:lineRule="auto"/>
        <w:jc w:val="both"/>
        <w:rPr>
          <w:sz w:val="18"/>
          <w:szCs w:val="18"/>
        </w:rPr>
      </w:pPr>
      <w:r w:rsidRPr="00767104">
        <w:rPr>
          <w:sz w:val="18"/>
          <w:szCs w:val="18"/>
        </w:rPr>
        <w:t xml:space="preserve">Število: </w:t>
      </w:r>
      <w:r w:rsidRPr="00767104">
        <w:rPr>
          <w:b/>
          <w:sz w:val="18"/>
          <w:szCs w:val="18"/>
        </w:rPr>
        <w:t>1</w:t>
      </w:r>
    </w:p>
    <w:p w14:paraId="2B1F26B1" w14:textId="77777777" w:rsidR="00327C32" w:rsidRPr="00767104" w:rsidRDefault="00327C32" w:rsidP="00C92810">
      <w:pPr>
        <w:pStyle w:val="Odstavekseznama"/>
        <w:numPr>
          <w:ilvl w:val="0"/>
          <w:numId w:val="53"/>
        </w:numPr>
        <w:spacing w:after="120" w:line="240" w:lineRule="auto"/>
        <w:jc w:val="both"/>
        <w:rPr>
          <w:sz w:val="18"/>
          <w:szCs w:val="18"/>
        </w:rPr>
      </w:pPr>
      <w:r w:rsidRPr="00767104">
        <w:rPr>
          <w:sz w:val="18"/>
          <w:szCs w:val="18"/>
        </w:rPr>
        <w:t xml:space="preserve">Barvna temperatura: </w:t>
      </w:r>
      <w:r w:rsidRPr="007919B8">
        <w:rPr>
          <w:b/>
          <w:sz w:val="18"/>
          <w:szCs w:val="18"/>
        </w:rPr>
        <w:t>minimalno 4.000K</w:t>
      </w:r>
    </w:p>
    <w:p w14:paraId="651C17F6" w14:textId="77777777" w:rsidR="00327C32" w:rsidRPr="00767104" w:rsidRDefault="00327C32" w:rsidP="00C92810">
      <w:pPr>
        <w:pStyle w:val="Odstavekseznama"/>
        <w:numPr>
          <w:ilvl w:val="0"/>
          <w:numId w:val="53"/>
        </w:numPr>
        <w:spacing w:after="120" w:line="240" w:lineRule="auto"/>
        <w:jc w:val="both"/>
        <w:rPr>
          <w:sz w:val="18"/>
          <w:szCs w:val="18"/>
        </w:rPr>
      </w:pPr>
      <w:r w:rsidRPr="00767104">
        <w:rPr>
          <w:sz w:val="18"/>
          <w:szCs w:val="18"/>
        </w:rPr>
        <w:t xml:space="preserve">Indeks barvne razpoznavnosti: </w:t>
      </w:r>
      <w:r w:rsidRPr="00767104">
        <w:rPr>
          <w:b/>
          <w:sz w:val="18"/>
          <w:szCs w:val="18"/>
        </w:rPr>
        <w:t xml:space="preserve">Ra: </w:t>
      </w:r>
      <w:r w:rsidRPr="00767104">
        <w:rPr>
          <w:rFonts w:cstheme="minorHAnsi"/>
          <w:b/>
          <w:sz w:val="18"/>
          <w:szCs w:val="18"/>
        </w:rPr>
        <w:t>≥</w:t>
      </w:r>
      <w:r w:rsidRPr="00767104">
        <w:rPr>
          <w:b/>
          <w:sz w:val="18"/>
          <w:szCs w:val="18"/>
        </w:rPr>
        <w:t>80</w:t>
      </w:r>
    </w:p>
    <w:p w14:paraId="01D01309" w14:textId="77777777" w:rsidR="00327C32" w:rsidRPr="00767104" w:rsidRDefault="00327C32" w:rsidP="00C92810">
      <w:pPr>
        <w:pStyle w:val="Odstavekseznama"/>
        <w:numPr>
          <w:ilvl w:val="0"/>
          <w:numId w:val="53"/>
        </w:numPr>
        <w:spacing w:after="120" w:line="240" w:lineRule="auto"/>
        <w:jc w:val="both"/>
        <w:rPr>
          <w:sz w:val="18"/>
          <w:szCs w:val="18"/>
        </w:rPr>
      </w:pPr>
      <w:r w:rsidRPr="00767104">
        <w:rPr>
          <w:sz w:val="18"/>
          <w:szCs w:val="18"/>
        </w:rPr>
        <w:t xml:space="preserve">Efektivni svetlobni tok: </w:t>
      </w:r>
      <w:r>
        <w:rPr>
          <w:b/>
          <w:sz w:val="18"/>
          <w:szCs w:val="18"/>
        </w:rPr>
        <w:t>minimalno 26.0</w:t>
      </w:r>
      <w:r w:rsidRPr="00767104">
        <w:rPr>
          <w:b/>
          <w:sz w:val="18"/>
          <w:szCs w:val="18"/>
        </w:rPr>
        <w:t xml:space="preserve">00 </w:t>
      </w:r>
      <w:proofErr w:type="spellStart"/>
      <w:r w:rsidRPr="00767104">
        <w:rPr>
          <w:b/>
          <w:sz w:val="18"/>
          <w:szCs w:val="18"/>
        </w:rPr>
        <w:t>lm</w:t>
      </w:r>
      <w:proofErr w:type="spellEnd"/>
    </w:p>
    <w:p w14:paraId="2676EB81" w14:textId="77777777" w:rsidR="00327C32" w:rsidRPr="00767104" w:rsidRDefault="00327C32" w:rsidP="00C92810">
      <w:pPr>
        <w:pStyle w:val="Odstavekseznama"/>
        <w:numPr>
          <w:ilvl w:val="0"/>
          <w:numId w:val="53"/>
        </w:numPr>
        <w:spacing w:after="120" w:line="240" w:lineRule="auto"/>
        <w:jc w:val="both"/>
        <w:rPr>
          <w:sz w:val="18"/>
          <w:szCs w:val="18"/>
        </w:rPr>
      </w:pPr>
      <w:r w:rsidRPr="00767104">
        <w:rPr>
          <w:sz w:val="18"/>
          <w:szCs w:val="18"/>
        </w:rPr>
        <w:t>Svetilna učinkovitost:</w:t>
      </w:r>
      <w:r w:rsidRPr="00767104">
        <w:rPr>
          <w:b/>
          <w:sz w:val="18"/>
          <w:szCs w:val="18"/>
        </w:rPr>
        <w:t xml:space="preserve"> </w:t>
      </w:r>
      <w:r>
        <w:rPr>
          <w:b/>
          <w:sz w:val="18"/>
          <w:szCs w:val="18"/>
        </w:rPr>
        <w:t xml:space="preserve">minimalno </w:t>
      </w:r>
      <w:r w:rsidRPr="00767104">
        <w:rPr>
          <w:b/>
          <w:sz w:val="18"/>
          <w:szCs w:val="18"/>
        </w:rPr>
        <w:t>1</w:t>
      </w:r>
      <w:r>
        <w:rPr>
          <w:b/>
          <w:sz w:val="18"/>
          <w:szCs w:val="18"/>
        </w:rPr>
        <w:t>05</w:t>
      </w:r>
      <w:r w:rsidRPr="00767104">
        <w:rPr>
          <w:b/>
          <w:sz w:val="18"/>
          <w:szCs w:val="18"/>
        </w:rPr>
        <w:t>lm/W</w:t>
      </w:r>
    </w:p>
    <w:p w14:paraId="3B35864A" w14:textId="77777777" w:rsidR="00327C32" w:rsidRPr="00767104" w:rsidRDefault="00327C32" w:rsidP="00C92810">
      <w:pPr>
        <w:pStyle w:val="Odstavekseznama"/>
        <w:numPr>
          <w:ilvl w:val="0"/>
          <w:numId w:val="53"/>
        </w:numPr>
        <w:spacing w:after="120" w:line="240" w:lineRule="auto"/>
        <w:jc w:val="both"/>
        <w:rPr>
          <w:sz w:val="18"/>
          <w:szCs w:val="18"/>
        </w:rPr>
      </w:pPr>
      <w:r w:rsidRPr="00767104">
        <w:rPr>
          <w:sz w:val="18"/>
          <w:szCs w:val="18"/>
        </w:rPr>
        <w:t xml:space="preserve">Nazivna življenjska doba svetlobnega izvora: </w:t>
      </w:r>
      <w:r w:rsidRPr="007919B8">
        <w:rPr>
          <w:b/>
          <w:sz w:val="18"/>
          <w:szCs w:val="18"/>
        </w:rPr>
        <w:t xml:space="preserve">minimalno </w:t>
      </w:r>
      <w:r w:rsidRPr="00767104">
        <w:rPr>
          <w:b/>
          <w:sz w:val="18"/>
          <w:szCs w:val="18"/>
        </w:rPr>
        <w:t>50.000h (</w:t>
      </w:r>
      <w:r w:rsidRPr="00767104">
        <w:rPr>
          <w:rFonts w:ascii="Arial" w:hAnsi="Arial" w:cs="Arial"/>
          <w:b/>
          <w:sz w:val="18"/>
          <w:szCs w:val="18"/>
        </w:rPr>
        <w:t>L80/B10)</w:t>
      </w:r>
    </w:p>
    <w:p w14:paraId="5AC47CF3" w14:textId="77777777" w:rsidR="00A03EEC" w:rsidRPr="00A03EEC" w:rsidRDefault="00A03EEC" w:rsidP="00A03EEC">
      <w:pPr>
        <w:rPr>
          <w:sz w:val="18"/>
          <w:szCs w:val="18"/>
          <w:u w:val="single"/>
        </w:rPr>
      </w:pPr>
      <w:r w:rsidRPr="00A03EEC">
        <w:rPr>
          <w:sz w:val="18"/>
          <w:szCs w:val="18"/>
          <w:u w:val="single"/>
        </w:rPr>
        <w:t>Optika - svetlobni reflektor:</w:t>
      </w:r>
    </w:p>
    <w:p w14:paraId="3EFA49E6" w14:textId="77777777" w:rsidR="00A03EEC" w:rsidRPr="00A87908" w:rsidRDefault="00A03EEC" w:rsidP="00C92810">
      <w:pPr>
        <w:pStyle w:val="Odstavekseznama"/>
        <w:numPr>
          <w:ilvl w:val="0"/>
          <w:numId w:val="53"/>
        </w:numPr>
        <w:spacing w:after="120" w:line="240" w:lineRule="auto"/>
        <w:jc w:val="both"/>
        <w:rPr>
          <w:sz w:val="18"/>
          <w:szCs w:val="18"/>
        </w:rPr>
      </w:pPr>
      <w:r w:rsidRPr="00A03EEC">
        <w:rPr>
          <w:sz w:val="18"/>
          <w:szCs w:val="18"/>
        </w:rPr>
        <w:t xml:space="preserve">Svetlobni reflektor: </w:t>
      </w:r>
      <w:r w:rsidRPr="00A03EEC">
        <w:rPr>
          <w:b/>
          <w:sz w:val="18"/>
          <w:szCs w:val="18"/>
        </w:rPr>
        <w:t>simetrični reflektor</w:t>
      </w:r>
    </w:p>
    <w:p w14:paraId="31114581" w14:textId="77777777" w:rsidR="00A03EEC" w:rsidRPr="00A03EEC" w:rsidRDefault="00A03EEC" w:rsidP="00A03EEC">
      <w:pPr>
        <w:rPr>
          <w:sz w:val="18"/>
          <w:szCs w:val="18"/>
          <w:u w:val="single"/>
        </w:rPr>
      </w:pPr>
      <w:r w:rsidRPr="00A03EEC">
        <w:rPr>
          <w:sz w:val="18"/>
          <w:szCs w:val="18"/>
          <w:u w:val="single"/>
        </w:rPr>
        <w:t>Mehanske lastnosti:</w:t>
      </w:r>
    </w:p>
    <w:p w14:paraId="7EA43B5A" w14:textId="12FA035E" w:rsidR="00A03EEC" w:rsidRPr="00A03EEC" w:rsidRDefault="00A03EEC" w:rsidP="00C92810">
      <w:pPr>
        <w:pStyle w:val="Odstavekseznama"/>
        <w:numPr>
          <w:ilvl w:val="0"/>
          <w:numId w:val="53"/>
        </w:numPr>
        <w:spacing w:after="120" w:line="240" w:lineRule="auto"/>
        <w:jc w:val="both"/>
        <w:rPr>
          <w:b/>
          <w:sz w:val="18"/>
          <w:szCs w:val="18"/>
        </w:rPr>
      </w:pPr>
      <w:r w:rsidRPr="00A03EEC">
        <w:rPr>
          <w:sz w:val="18"/>
          <w:szCs w:val="18"/>
        </w:rPr>
        <w:t xml:space="preserve">Ohišje: </w:t>
      </w:r>
      <w:r w:rsidRPr="00A03EEC">
        <w:rPr>
          <w:b/>
          <w:sz w:val="18"/>
          <w:szCs w:val="18"/>
        </w:rPr>
        <w:t>ohišje iz tlačno litega aluminija</w:t>
      </w:r>
    </w:p>
    <w:p w14:paraId="7D85F58F" w14:textId="197D33E7" w:rsidR="00A03EEC" w:rsidRPr="00A03EEC" w:rsidRDefault="00A03EEC" w:rsidP="00C92810">
      <w:pPr>
        <w:pStyle w:val="Odstavekseznama"/>
        <w:numPr>
          <w:ilvl w:val="0"/>
          <w:numId w:val="53"/>
        </w:numPr>
        <w:spacing w:after="120" w:line="240" w:lineRule="auto"/>
        <w:jc w:val="both"/>
        <w:rPr>
          <w:sz w:val="18"/>
          <w:szCs w:val="18"/>
        </w:rPr>
      </w:pPr>
      <w:r w:rsidRPr="00A03EEC">
        <w:rPr>
          <w:sz w:val="18"/>
          <w:szCs w:val="18"/>
        </w:rPr>
        <w:t xml:space="preserve">Stopnja mehanske trdnosti - odpornost proti udarcem: </w:t>
      </w:r>
      <w:r w:rsidR="004126C0" w:rsidRPr="004126C0">
        <w:rPr>
          <w:b/>
          <w:sz w:val="18"/>
          <w:szCs w:val="18"/>
        </w:rPr>
        <w:t xml:space="preserve">minimalno </w:t>
      </w:r>
      <w:r w:rsidRPr="00A03EEC">
        <w:rPr>
          <w:b/>
          <w:sz w:val="18"/>
          <w:szCs w:val="18"/>
        </w:rPr>
        <w:t>IK08</w:t>
      </w:r>
    </w:p>
    <w:p w14:paraId="172A778C" w14:textId="77777777" w:rsidR="00A03EEC" w:rsidRPr="00A03EEC" w:rsidRDefault="00A03EEC" w:rsidP="00C92810">
      <w:pPr>
        <w:pStyle w:val="Odstavekseznama"/>
        <w:numPr>
          <w:ilvl w:val="0"/>
          <w:numId w:val="53"/>
        </w:numPr>
        <w:spacing w:after="120" w:line="240" w:lineRule="auto"/>
        <w:jc w:val="both"/>
        <w:rPr>
          <w:sz w:val="18"/>
          <w:szCs w:val="18"/>
        </w:rPr>
      </w:pPr>
      <w:r w:rsidRPr="00A03EEC">
        <w:rPr>
          <w:sz w:val="18"/>
          <w:szCs w:val="18"/>
        </w:rPr>
        <w:t xml:space="preserve">Pokrov/steklo: </w:t>
      </w:r>
      <w:r w:rsidRPr="00A03EEC">
        <w:rPr>
          <w:b/>
          <w:sz w:val="18"/>
          <w:szCs w:val="18"/>
        </w:rPr>
        <w:t>kaljeno steklo</w:t>
      </w:r>
    </w:p>
    <w:p w14:paraId="5338EE6E" w14:textId="55C13B4F" w:rsidR="00A03EEC" w:rsidRPr="00A03EEC" w:rsidRDefault="00A03EEC" w:rsidP="00C92810">
      <w:pPr>
        <w:pStyle w:val="Odstavekseznama"/>
        <w:numPr>
          <w:ilvl w:val="0"/>
          <w:numId w:val="53"/>
        </w:numPr>
        <w:spacing w:after="120" w:line="240" w:lineRule="auto"/>
        <w:jc w:val="both"/>
        <w:rPr>
          <w:sz w:val="18"/>
          <w:szCs w:val="18"/>
        </w:rPr>
      </w:pPr>
      <w:r w:rsidRPr="00A03EEC">
        <w:rPr>
          <w:sz w:val="18"/>
          <w:szCs w:val="18"/>
        </w:rPr>
        <w:t xml:space="preserve">Montaža: </w:t>
      </w:r>
      <w:r w:rsidRPr="00A03EEC">
        <w:rPr>
          <w:b/>
          <w:sz w:val="18"/>
          <w:szCs w:val="18"/>
        </w:rPr>
        <w:t>konzola za možnost montaže na konstrukcijo ostrešja</w:t>
      </w:r>
      <w:r w:rsidR="00327C32">
        <w:rPr>
          <w:rStyle w:val="Sprotnaopomba-sklic"/>
          <w:b/>
          <w:sz w:val="18"/>
          <w:szCs w:val="18"/>
        </w:rPr>
        <w:t>2</w:t>
      </w:r>
    </w:p>
    <w:p w14:paraId="642EC4B4" w14:textId="05D32E48" w:rsidR="00327C32" w:rsidRDefault="00327C32" w:rsidP="00C7621C">
      <w:pPr>
        <w:spacing w:after="0" w:line="240" w:lineRule="auto"/>
        <w:jc w:val="both"/>
        <w:rPr>
          <w:rFonts w:ascii="Arial" w:eastAsia="Times New Roman" w:hAnsi="Arial" w:cs="Arial"/>
          <w:kern w:val="16"/>
          <w:sz w:val="18"/>
          <w:szCs w:val="18"/>
        </w:rPr>
      </w:pPr>
      <w:r>
        <w:rPr>
          <w:rFonts w:ascii="Arial" w:eastAsia="Times New Roman" w:hAnsi="Arial" w:cs="Arial"/>
          <w:kern w:val="16"/>
          <w:sz w:val="18"/>
          <w:szCs w:val="18"/>
        </w:rPr>
        <w:br w:type="page"/>
      </w:r>
    </w:p>
    <w:p w14:paraId="11A34671" w14:textId="77777777" w:rsidR="0091507C" w:rsidRDefault="0091507C" w:rsidP="00C7621C">
      <w:pPr>
        <w:spacing w:after="0" w:line="240" w:lineRule="auto"/>
        <w:jc w:val="both"/>
        <w:rPr>
          <w:rFonts w:ascii="Arial" w:eastAsia="Times New Roman" w:hAnsi="Arial" w:cs="Arial"/>
          <w:kern w:val="16"/>
          <w:sz w:val="18"/>
          <w:szCs w:val="18"/>
        </w:rPr>
      </w:pPr>
    </w:p>
    <w:p w14:paraId="41A65FF6" w14:textId="77777777" w:rsidR="00A03EEC" w:rsidRPr="00A03EEC" w:rsidRDefault="00A03EEC" w:rsidP="00A03EEC">
      <w:pPr>
        <w:spacing w:after="0" w:line="240" w:lineRule="auto"/>
        <w:jc w:val="both"/>
        <w:rPr>
          <w:rFonts w:ascii="Arial" w:eastAsia="Times New Roman" w:hAnsi="Arial" w:cs="Arial"/>
          <w:b/>
          <w:kern w:val="16"/>
          <w:sz w:val="18"/>
          <w:szCs w:val="18"/>
        </w:rPr>
      </w:pPr>
      <w:r w:rsidRPr="00A03EEC">
        <w:rPr>
          <w:rFonts w:ascii="Arial" w:eastAsia="Times New Roman" w:hAnsi="Arial" w:cs="Arial"/>
          <w:b/>
          <w:kern w:val="16"/>
          <w:sz w:val="18"/>
          <w:szCs w:val="18"/>
        </w:rPr>
        <w:t>2</w:t>
      </w:r>
      <w:r>
        <w:rPr>
          <w:rFonts w:ascii="Arial" w:eastAsia="Times New Roman" w:hAnsi="Arial" w:cs="Arial"/>
          <w:b/>
          <w:i/>
          <w:kern w:val="16"/>
          <w:sz w:val="18"/>
          <w:szCs w:val="18"/>
        </w:rPr>
        <w:t>.5</w:t>
      </w:r>
      <w:r w:rsidRPr="00A03EEC">
        <w:rPr>
          <w:rFonts w:ascii="Arial" w:eastAsia="Times New Roman" w:hAnsi="Arial" w:cs="Arial"/>
          <w:b/>
          <w:i/>
          <w:kern w:val="16"/>
          <w:sz w:val="18"/>
          <w:szCs w:val="18"/>
        </w:rPr>
        <w:t xml:space="preserve">. </w:t>
      </w:r>
      <w:r>
        <w:rPr>
          <w:rFonts w:ascii="Arial" w:eastAsia="Times New Roman" w:hAnsi="Arial" w:cs="Arial"/>
          <w:b/>
          <w:i/>
          <w:kern w:val="16"/>
          <w:sz w:val="18"/>
          <w:szCs w:val="18"/>
        </w:rPr>
        <w:t>Centralni nadzorni sistem</w:t>
      </w:r>
      <w:r w:rsidRPr="00A03EEC">
        <w:rPr>
          <w:rFonts w:ascii="Arial" w:eastAsia="Times New Roman" w:hAnsi="Arial" w:cs="Arial"/>
          <w:b/>
          <w:i/>
          <w:kern w:val="16"/>
          <w:sz w:val="18"/>
          <w:szCs w:val="18"/>
        </w:rPr>
        <w:t>:</w:t>
      </w:r>
    </w:p>
    <w:p w14:paraId="26BC4812" w14:textId="77777777" w:rsidR="00A03EEC" w:rsidRDefault="00A03EEC" w:rsidP="00C7621C">
      <w:pPr>
        <w:spacing w:after="0" w:line="240" w:lineRule="auto"/>
        <w:jc w:val="both"/>
        <w:rPr>
          <w:rFonts w:ascii="Arial" w:eastAsia="Times New Roman" w:hAnsi="Arial" w:cs="Arial"/>
          <w:kern w:val="16"/>
          <w:sz w:val="18"/>
          <w:szCs w:val="18"/>
        </w:rPr>
      </w:pPr>
    </w:p>
    <w:p w14:paraId="20259D01" w14:textId="77777777" w:rsidR="00A03EEC" w:rsidRPr="00A03EEC" w:rsidRDefault="00A03EEC" w:rsidP="00A03EEC">
      <w:pPr>
        <w:jc w:val="both"/>
        <w:rPr>
          <w:sz w:val="18"/>
          <w:szCs w:val="18"/>
        </w:rPr>
      </w:pPr>
      <w:r w:rsidRPr="00A03EEC">
        <w:rPr>
          <w:sz w:val="18"/>
          <w:szCs w:val="18"/>
        </w:rPr>
        <w:t>V sklopu električnega razdelilnika RCI-1 se vgradi tudi oprema centralnega nadzornega sistema za nadzor ter sistem DALI za krmiljenje in regulacijo razsvetljave. Pri vgradnji opreme v skupni razdelilnik RCI-1 je potrebno zagotoviti primerno medsebojno razdaljo med krmilno-regulacijsko opremo ter NN razvodom, da se izniči morebitne motnje – upoštevati navodila in priporočila proizvajalca opreme.</w:t>
      </w:r>
    </w:p>
    <w:p w14:paraId="5E04E742" w14:textId="77777777" w:rsidR="00A03EEC" w:rsidRPr="00A03EEC" w:rsidRDefault="00A03EEC" w:rsidP="00A03EEC">
      <w:pPr>
        <w:rPr>
          <w:sz w:val="18"/>
          <w:szCs w:val="18"/>
        </w:rPr>
      </w:pPr>
      <w:r w:rsidRPr="00A03EEC">
        <w:rPr>
          <w:sz w:val="18"/>
          <w:szCs w:val="18"/>
        </w:rPr>
        <w:t>Centralni nadzorni sistem vsebuje naslednjo opremo in funkcije:</w:t>
      </w:r>
    </w:p>
    <w:p w14:paraId="7D28BC25" w14:textId="77777777" w:rsidR="00A03EEC" w:rsidRPr="00A03EEC" w:rsidRDefault="00A03EEC" w:rsidP="00C92810">
      <w:pPr>
        <w:pStyle w:val="Odstavekseznama"/>
        <w:numPr>
          <w:ilvl w:val="0"/>
          <w:numId w:val="53"/>
        </w:numPr>
        <w:spacing w:after="120" w:line="240" w:lineRule="auto"/>
        <w:jc w:val="both"/>
        <w:rPr>
          <w:sz w:val="18"/>
          <w:szCs w:val="18"/>
        </w:rPr>
      </w:pPr>
      <w:r w:rsidRPr="00A03EEC">
        <w:rPr>
          <w:sz w:val="18"/>
          <w:szCs w:val="18"/>
        </w:rPr>
        <w:t>krmilno-regulacijska oprema:</w:t>
      </w:r>
    </w:p>
    <w:p w14:paraId="1EC6CA3C" w14:textId="77777777" w:rsidR="00A03EEC" w:rsidRPr="00A03EEC" w:rsidRDefault="00A03EEC" w:rsidP="00C92810">
      <w:pPr>
        <w:pStyle w:val="Odstavekseznama"/>
        <w:numPr>
          <w:ilvl w:val="1"/>
          <w:numId w:val="53"/>
        </w:numPr>
        <w:spacing w:after="120" w:line="240" w:lineRule="auto"/>
        <w:jc w:val="both"/>
        <w:rPr>
          <w:sz w:val="18"/>
          <w:szCs w:val="18"/>
        </w:rPr>
      </w:pPr>
      <w:r w:rsidRPr="00A03EEC">
        <w:rPr>
          <w:sz w:val="18"/>
          <w:szCs w:val="18"/>
        </w:rPr>
        <w:t>DALI – usmerjevalniki (»router-ji«),</w:t>
      </w:r>
    </w:p>
    <w:p w14:paraId="4B491DC3" w14:textId="77777777" w:rsidR="00A03EEC" w:rsidRPr="00A03EEC" w:rsidRDefault="00A03EEC" w:rsidP="00C92810">
      <w:pPr>
        <w:pStyle w:val="Odstavekseznama"/>
        <w:numPr>
          <w:ilvl w:val="1"/>
          <w:numId w:val="53"/>
        </w:numPr>
        <w:spacing w:after="120" w:line="240" w:lineRule="auto"/>
        <w:jc w:val="both"/>
        <w:rPr>
          <w:sz w:val="18"/>
          <w:szCs w:val="18"/>
        </w:rPr>
      </w:pPr>
      <w:r w:rsidRPr="00A03EEC">
        <w:rPr>
          <w:sz w:val="18"/>
          <w:szCs w:val="18"/>
        </w:rPr>
        <w:t>Krmilni panel, vgrajen na vrata razdelilnika,</w:t>
      </w:r>
    </w:p>
    <w:p w14:paraId="4F07A3FF" w14:textId="77777777" w:rsidR="00A03EEC" w:rsidRPr="00A03EEC" w:rsidRDefault="00A03EEC" w:rsidP="00C92810">
      <w:pPr>
        <w:pStyle w:val="Odstavekseznama"/>
        <w:numPr>
          <w:ilvl w:val="1"/>
          <w:numId w:val="53"/>
        </w:numPr>
        <w:spacing w:after="120" w:line="240" w:lineRule="auto"/>
        <w:jc w:val="both"/>
        <w:rPr>
          <w:sz w:val="18"/>
          <w:szCs w:val="18"/>
        </w:rPr>
      </w:pPr>
      <w:r w:rsidRPr="00A03EEC">
        <w:rPr>
          <w:sz w:val="18"/>
          <w:szCs w:val="18"/>
        </w:rPr>
        <w:t>Strojna in programska oprema za nadzorni sistem;</w:t>
      </w:r>
    </w:p>
    <w:p w14:paraId="732B4586" w14:textId="77777777" w:rsidR="00A03EEC" w:rsidRPr="00A03EEC" w:rsidRDefault="00A03EEC" w:rsidP="00C92810">
      <w:pPr>
        <w:pStyle w:val="Odstavekseznama"/>
        <w:numPr>
          <w:ilvl w:val="0"/>
          <w:numId w:val="53"/>
        </w:numPr>
        <w:spacing w:after="120" w:line="240" w:lineRule="auto"/>
        <w:jc w:val="both"/>
        <w:rPr>
          <w:sz w:val="18"/>
          <w:szCs w:val="18"/>
        </w:rPr>
      </w:pPr>
      <w:r w:rsidRPr="00A03EEC">
        <w:rPr>
          <w:sz w:val="18"/>
          <w:szCs w:val="18"/>
        </w:rPr>
        <w:t>nadzorni sistem:</w:t>
      </w:r>
    </w:p>
    <w:p w14:paraId="5E17285A" w14:textId="77777777" w:rsidR="00A03EEC" w:rsidRPr="00A03EEC" w:rsidRDefault="00A03EEC" w:rsidP="00C92810">
      <w:pPr>
        <w:pStyle w:val="Odstavekseznama"/>
        <w:numPr>
          <w:ilvl w:val="1"/>
          <w:numId w:val="53"/>
        </w:numPr>
        <w:spacing w:after="120" w:line="240" w:lineRule="auto"/>
        <w:jc w:val="both"/>
        <w:rPr>
          <w:sz w:val="18"/>
          <w:szCs w:val="18"/>
        </w:rPr>
      </w:pPr>
      <w:r w:rsidRPr="00A03EEC">
        <w:rPr>
          <w:sz w:val="18"/>
          <w:szCs w:val="18"/>
        </w:rPr>
        <w:t>ethernet povezava iz skupnega vozlišča objekta Rdeča dvorana,</w:t>
      </w:r>
    </w:p>
    <w:p w14:paraId="3973FC82" w14:textId="77777777" w:rsidR="00A03EEC" w:rsidRPr="00A03EEC" w:rsidRDefault="00A03EEC" w:rsidP="00C92810">
      <w:pPr>
        <w:pStyle w:val="Odstavekseznama"/>
        <w:numPr>
          <w:ilvl w:val="1"/>
          <w:numId w:val="53"/>
        </w:numPr>
        <w:spacing w:after="120" w:line="240" w:lineRule="auto"/>
        <w:jc w:val="both"/>
        <w:rPr>
          <w:sz w:val="18"/>
          <w:szCs w:val="18"/>
        </w:rPr>
      </w:pPr>
      <w:r w:rsidRPr="00A03EEC">
        <w:rPr>
          <w:sz w:val="18"/>
          <w:szCs w:val="18"/>
        </w:rPr>
        <w:t>upravljanje z razsvetljavo preko spletnega brskalnika (npr. PC, pametni telefon, iPad, oz. z napravo, katera podpira spletno brskanje)</w:t>
      </w:r>
      <w:r>
        <w:rPr>
          <w:sz w:val="18"/>
          <w:szCs w:val="18"/>
        </w:rPr>
        <w:t xml:space="preserve"> – Wi-Fi povezljivost</w:t>
      </w:r>
      <w:r w:rsidRPr="00A03EEC">
        <w:rPr>
          <w:sz w:val="18"/>
          <w:szCs w:val="18"/>
        </w:rPr>
        <w:t>,</w:t>
      </w:r>
    </w:p>
    <w:p w14:paraId="31AACBB6" w14:textId="77777777" w:rsidR="00A03EEC" w:rsidRPr="00A03EEC" w:rsidRDefault="00A03EEC" w:rsidP="00C92810">
      <w:pPr>
        <w:pStyle w:val="Odstavekseznama"/>
        <w:numPr>
          <w:ilvl w:val="1"/>
          <w:numId w:val="53"/>
        </w:numPr>
        <w:spacing w:after="120" w:line="240" w:lineRule="auto"/>
        <w:jc w:val="both"/>
        <w:rPr>
          <w:sz w:val="18"/>
          <w:szCs w:val="18"/>
        </w:rPr>
      </w:pPr>
      <w:r w:rsidRPr="00A03EEC">
        <w:rPr>
          <w:sz w:val="18"/>
          <w:szCs w:val="18"/>
        </w:rPr>
        <w:t>nadzor porabe energije in prilagoditve za manjšo porabo električne energije,</w:t>
      </w:r>
    </w:p>
    <w:p w14:paraId="0055DFB6" w14:textId="77777777" w:rsidR="00A03EEC" w:rsidRPr="00A03EEC" w:rsidRDefault="00A03EEC" w:rsidP="00C92810">
      <w:pPr>
        <w:pStyle w:val="Odstavekseznama"/>
        <w:numPr>
          <w:ilvl w:val="1"/>
          <w:numId w:val="53"/>
        </w:numPr>
        <w:spacing w:after="120" w:line="240" w:lineRule="auto"/>
        <w:jc w:val="both"/>
        <w:rPr>
          <w:sz w:val="18"/>
          <w:szCs w:val="18"/>
        </w:rPr>
      </w:pPr>
      <w:r w:rsidRPr="00A03EEC">
        <w:rPr>
          <w:sz w:val="18"/>
          <w:szCs w:val="18"/>
        </w:rPr>
        <w:t>enostaven uporabniški vmesnik.</w:t>
      </w:r>
    </w:p>
    <w:p w14:paraId="7973ED61" w14:textId="77777777" w:rsidR="00A03EEC" w:rsidRPr="00A03EEC" w:rsidRDefault="00A03EEC" w:rsidP="00A03EEC">
      <w:pPr>
        <w:rPr>
          <w:sz w:val="18"/>
          <w:szCs w:val="18"/>
        </w:rPr>
      </w:pPr>
      <w:r w:rsidRPr="00A03EEC">
        <w:rPr>
          <w:sz w:val="18"/>
          <w:szCs w:val="18"/>
        </w:rPr>
        <w:t>Izdela se nastavitve ca. 20 scen za osvetlitev ter možnost ročne poljubne nastavitve osvetljenosti posameznega dela igralne površine centralnega igrišča. Krmiljenje oz. nastavitev scen se lahko izvaja na panelu na razdelilnik RCI-1 ter daljinsko na vseh postajah, kjer je omogočen dostop do sistema. Osnovne scene osvetlitve:</w:t>
      </w:r>
    </w:p>
    <w:p w14:paraId="6F669F25" w14:textId="77777777" w:rsidR="00A03EEC" w:rsidRPr="00A03EEC" w:rsidRDefault="00A03EEC" w:rsidP="00C92810">
      <w:pPr>
        <w:pStyle w:val="Odstavekseznama"/>
        <w:numPr>
          <w:ilvl w:val="0"/>
          <w:numId w:val="53"/>
        </w:numPr>
        <w:spacing w:after="120" w:line="240" w:lineRule="auto"/>
        <w:jc w:val="both"/>
        <w:rPr>
          <w:sz w:val="18"/>
          <w:szCs w:val="18"/>
        </w:rPr>
      </w:pPr>
      <w:r w:rsidRPr="00A03EEC">
        <w:rPr>
          <w:sz w:val="18"/>
          <w:szCs w:val="18"/>
        </w:rPr>
        <w:t>polna osvetlitev za namen HD TV prenosov,</w:t>
      </w:r>
    </w:p>
    <w:p w14:paraId="4EF42EE0" w14:textId="77777777" w:rsidR="00A03EEC" w:rsidRPr="00A03EEC" w:rsidRDefault="00A03EEC" w:rsidP="00C92810">
      <w:pPr>
        <w:pStyle w:val="Odstavekseznama"/>
        <w:numPr>
          <w:ilvl w:val="0"/>
          <w:numId w:val="53"/>
        </w:numPr>
        <w:spacing w:after="120" w:line="240" w:lineRule="auto"/>
        <w:jc w:val="both"/>
        <w:rPr>
          <w:sz w:val="18"/>
          <w:szCs w:val="18"/>
        </w:rPr>
      </w:pPr>
      <w:r w:rsidRPr="00A03EEC">
        <w:rPr>
          <w:sz w:val="18"/>
          <w:szCs w:val="18"/>
        </w:rPr>
        <w:t>zmanjšana osvetlitev za tekme nižjega ranga,</w:t>
      </w:r>
    </w:p>
    <w:p w14:paraId="08B71887" w14:textId="77777777" w:rsidR="00A03EEC" w:rsidRPr="00A03EEC" w:rsidRDefault="00A03EEC" w:rsidP="00C92810">
      <w:pPr>
        <w:pStyle w:val="Odstavekseznama"/>
        <w:numPr>
          <w:ilvl w:val="0"/>
          <w:numId w:val="53"/>
        </w:numPr>
        <w:spacing w:after="120" w:line="240" w:lineRule="auto"/>
        <w:jc w:val="both"/>
        <w:rPr>
          <w:sz w:val="18"/>
          <w:szCs w:val="18"/>
        </w:rPr>
      </w:pPr>
      <w:r w:rsidRPr="00A03EEC">
        <w:rPr>
          <w:sz w:val="18"/>
          <w:szCs w:val="18"/>
        </w:rPr>
        <w:t>osvetlitev za trening,</w:t>
      </w:r>
    </w:p>
    <w:p w14:paraId="73349BA7" w14:textId="77777777" w:rsidR="00A03EEC" w:rsidRPr="00A03EEC" w:rsidRDefault="00A03EEC" w:rsidP="00C92810">
      <w:pPr>
        <w:pStyle w:val="Odstavekseznama"/>
        <w:numPr>
          <w:ilvl w:val="0"/>
          <w:numId w:val="53"/>
        </w:numPr>
        <w:spacing w:after="120" w:line="240" w:lineRule="auto"/>
        <w:jc w:val="both"/>
        <w:rPr>
          <w:sz w:val="18"/>
          <w:szCs w:val="18"/>
        </w:rPr>
      </w:pPr>
      <w:r w:rsidRPr="00A03EEC">
        <w:rPr>
          <w:sz w:val="18"/>
          <w:szCs w:val="18"/>
        </w:rPr>
        <w:t>osvetlitev za vzdrževanje in čiščenje,</w:t>
      </w:r>
    </w:p>
    <w:p w14:paraId="444440BE" w14:textId="77777777" w:rsidR="00A03EEC" w:rsidRPr="00A03EEC" w:rsidRDefault="00A03EEC" w:rsidP="00C92810">
      <w:pPr>
        <w:pStyle w:val="Odstavekseznama"/>
        <w:numPr>
          <w:ilvl w:val="0"/>
          <w:numId w:val="53"/>
        </w:numPr>
        <w:spacing w:after="120" w:line="240" w:lineRule="auto"/>
        <w:jc w:val="both"/>
        <w:rPr>
          <w:sz w:val="18"/>
          <w:szCs w:val="18"/>
        </w:rPr>
      </w:pPr>
      <w:r w:rsidRPr="00A03EEC">
        <w:rPr>
          <w:sz w:val="18"/>
          <w:szCs w:val="18"/>
        </w:rPr>
        <w:t>osvetlitev plezalne stene,</w:t>
      </w:r>
    </w:p>
    <w:p w14:paraId="0974823B" w14:textId="77777777" w:rsidR="00A03EEC" w:rsidRPr="00A03EEC" w:rsidRDefault="00A03EEC" w:rsidP="00C92810">
      <w:pPr>
        <w:pStyle w:val="Odstavekseznama"/>
        <w:numPr>
          <w:ilvl w:val="0"/>
          <w:numId w:val="53"/>
        </w:numPr>
        <w:spacing w:after="120" w:line="240" w:lineRule="auto"/>
        <w:jc w:val="both"/>
        <w:rPr>
          <w:sz w:val="18"/>
          <w:szCs w:val="18"/>
        </w:rPr>
      </w:pPr>
      <w:r w:rsidRPr="00A03EEC">
        <w:rPr>
          <w:sz w:val="18"/>
          <w:szCs w:val="18"/>
        </w:rPr>
        <w:t>segmentno prižiganje (izvesti je potrebno do 15 scen za delne osvetlitve osvetljevane površine).</w:t>
      </w:r>
    </w:p>
    <w:p w14:paraId="55B4D6AB" w14:textId="77777777" w:rsidR="00A03EEC" w:rsidRDefault="00A03EEC" w:rsidP="00C7621C">
      <w:pPr>
        <w:spacing w:after="0" w:line="240" w:lineRule="auto"/>
        <w:jc w:val="both"/>
        <w:rPr>
          <w:rFonts w:ascii="Arial" w:eastAsia="Times New Roman" w:hAnsi="Arial" w:cs="Arial"/>
          <w:kern w:val="16"/>
          <w:sz w:val="18"/>
          <w:szCs w:val="18"/>
        </w:rPr>
      </w:pPr>
    </w:p>
    <w:p w14:paraId="159C31AB" w14:textId="77777777" w:rsidR="00A87908" w:rsidRPr="00A87908" w:rsidRDefault="00A87908" w:rsidP="00C7621C">
      <w:pPr>
        <w:spacing w:after="0" w:line="240" w:lineRule="auto"/>
        <w:jc w:val="both"/>
        <w:rPr>
          <w:rFonts w:ascii="Arial" w:eastAsia="Times New Roman" w:hAnsi="Arial" w:cs="Arial"/>
          <w:i/>
          <w:kern w:val="16"/>
          <w:sz w:val="18"/>
          <w:szCs w:val="18"/>
        </w:rPr>
      </w:pPr>
      <w:r w:rsidRPr="00A87908">
        <w:rPr>
          <w:rFonts w:ascii="Arial" w:eastAsia="Times New Roman" w:hAnsi="Arial" w:cs="Arial"/>
          <w:i/>
          <w:kern w:val="16"/>
          <w:sz w:val="18"/>
          <w:szCs w:val="18"/>
        </w:rPr>
        <w:t>2.5.1. Prižigalni tabloji</w:t>
      </w:r>
    </w:p>
    <w:p w14:paraId="242A34E8" w14:textId="77777777" w:rsidR="00A87908" w:rsidRPr="00327C32" w:rsidRDefault="00A87908" w:rsidP="00327C32">
      <w:pPr>
        <w:spacing w:after="0" w:line="240" w:lineRule="auto"/>
        <w:jc w:val="both"/>
        <w:rPr>
          <w:rFonts w:ascii="Arial" w:eastAsia="Times New Roman" w:hAnsi="Arial" w:cs="Arial"/>
          <w:kern w:val="16"/>
          <w:sz w:val="18"/>
          <w:szCs w:val="18"/>
        </w:rPr>
      </w:pPr>
    </w:p>
    <w:p w14:paraId="1D3351FB" w14:textId="77777777" w:rsidR="00327C32" w:rsidRPr="00327C32" w:rsidRDefault="00327C32" w:rsidP="00327C32">
      <w:pPr>
        <w:jc w:val="both"/>
        <w:rPr>
          <w:sz w:val="18"/>
          <w:szCs w:val="18"/>
        </w:rPr>
      </w:pPr>
      <w:r w:rsidRPr="00327C32">
        <w:rPr>
          <w:sz w:val="18"/>
          <w:szCs w:val="18"/>
        </w:rPr>
        <w:t xml:space="preserve">Za potrebe vklopa pred nastavljenih scen se izdela prižigali tablo z 20 tipkami na razdelilnik </w:t>
      </w:r>
      <w:r w:rsidRPr="00327C32">
        <w:rPr>
          <w:sz w:val="18"/>
          <w:szCs w:val="18"/>
        </w:rPr>
        <w:br/>
        <w:t>RG – POLJE 3, ki je lociran v prostoru El. postaja v pritličju objekta Rdeča dvorana ter na lokacijo, ki jo bo naročnik določil v času rekonstrukcije, vendar oddaljenost te lokacije na bo daljša od 100 m od RCI-1.</w:t>
      </w:r>
    </w:p>
    <w:p w14:paraId="35B2138E" w14:textId="77777777" w:rsidR="00327C32" w:rsidRPr="00327C32" w:rsidRDefault="00327C32" w:rsidP="00327C32">
      <w:pPr>
        <w:jc w:val="both"/>
        <w:rPr>
          <w:sz w:val="18"/>
          <w:szCs w:val="18"/>
        </w:rPr>
      </w:pPr>
      <w:proofErr w:type="spellStart"/>
      <w:r w:rsidRPr="00327C32">
        <w:rPr>
          <w:sz w:val="18"/>
          <w:szCs w:val="18"/>
        </w:rPr>
        <w:t>Prižigalni</w:t>
      </w:r>
      <w:proofErr w:type="spellEnd"/>
      <w:r w:rsidRPr="00327C32">
        <w:rPr>
          <w:sz w:val="18"/>
          <w:szCs w:val="18"/>
        </w:rPr>
        <w:t xml:space="preserve"> tablo vsebuje tipkala (20x tipkalo - 10A), s katerimi se lahko vklopi in izklopi pred nastavljene scene. Vse tipke se označijo z opisom scene ali z oznako scene (vsebino napisnih ploščic določi naročnik naknadno v času izvajanja rekonstrukcije).</w:t>
      </w:r>
    </w:p>
    <w:p w14:paraId="55103178" w14:textId="77777777" w:rsidR="00327C32" w:rsidRPr="00327C32" w:rsidRDefault="00327C32" w:rsidP="00327C32">
      <w:pPr>
        <w:jc w:val="both"/>
        <w:rPr>
          <w:b/>
          <w:sz w:val="18"/>
          <w:szCs w:val="18"/>
        </w:rPr>
      </w:pPr>
      <w:r w:rsidRPr="00327C32">
        <w:rPr>
          <w:b/>
          <w:sz w:val="18"/>
          <w:szCs w:val="18"/>
        </w:rPr>
        <w:t xml:space="preserve">Na </w:t>
      </w:r>
      <w:proofErr w:type="spellStart"/>
      <w:r w:rsidRPr="00327C32">
        <w:rPr>
          <w:b/>
          <w:sz w:val="18"/>
          <w:szCs w:val="18"/>
        </w:rPr>
        <w:t>prižigalni</w:t>
      </w:r>
      <w:proofErr w:type="spellEnd"/>
      <w:r w:rsidRPr="00327C32">
        <w:rPr>
          <w:b/>
          <w:sz w:val="18"/>
          <w:szCs w:val="18"/>
        </w:rPr>
        <w:t xml:space="preserve"> tablo se namesti mehanski zaščita – pokrov z ključavnico, s katerim se bo fizično preprečilo vklop/izklop nepooblaščenim osebam.</w:t>
      </w:r>
    </w:p>
    <w:p w14:paraId="3F73C6D3" w14:textId="77777777" w:rsidR="00A87908" w:rsidRDefault="00A87908" w:rsidP="00C7621C">
      <w:pPr>
        <w:spacing w:after="0" w:line="240" w:lineRule="auto"/>
        <w:jc w:val="both"/>
        <w:rPr>
          <w:rFonts w:ascii="Arial" w:eastAsia="Times New Roman" w:hAnsi="Arial" w:cs="Arial"/>
          <w:kern w:val="16"/>
          <w:sz w:val="18"/>
          <w:szCs w:val="18"/>
        </w:rPr>
      </w:pPr>
    </w:p>
    <w:p w14:paraId="5354CD59" w14:textId="77777777" w:rsidR="00A03EEC" w:rsidRDefault="00A03EEC" w:rsidP="00A03EEC">
      <w:pPr>
        <w:spacing w:after="0" w:line="240" w:lineRule="auto"/>
        <w:jc w:val="both"/>
        <w:rPr>
          <w:rFonts w:ascii="Arial" w:eastAsia="Times New Roman" w:hAnsi="Arial" w:cs="Arial"/>
          <w:b/>
          <w:i/>
          <w:kern w:val="16"/>
          <w:sz w:val="18"/>
          <w:szCs w:val="18"/>
        </w:rPr>
      </w:pPr>
      <w:r w:rsidRPr="00A03EEC">
        <w:rPr>
          <w:rFonts w:ascii="Arial" w:eastAsia="Times New Roman" w:hAnsi="Arial" w:cs="Arial"/>
          <w:b/>
          <w:kern w:val="16"/>
          <w:sz w:val="18"/>
          <w:szCs w:val="18"/>
        </w:rPr>
        <w:t>2</w:t>
      </w:r>
      <w:r>
        <w:rPr>
          <w:rFonts w:ascii="Arial" w:eastAsia="Times New Roman" w:hAnsi="Arial" w:cs="Arial"/>
          <w:b/>
          <w:i/>
          <w:kern w:val="16"/>
          <w:sz w:val="18"/>
          <w:szCs w:val="18"/>
        </w:rPr>
        <w:t>.5</w:t>
      </w:r>
      <w:r w:rsidRPr="00A03EEC">
        <w:rPr>
          <w:rFonts w:ascii="Arial" w:eastAsia="Times New Roman" w:hAnsi="Arial" w:cs="Arial"/>
          <w:b/>
          <w:i/>
          <w:kern w:val="16"/>
          <w:sz w:val="18"/>
          <w:szCs w:val="18"/>
        </w:rPr>
        <w:t xml:space="preserve">. </w:t>
      </w:r>
      <w:r>
        <w:rPr>
          <w:rFonts w:ascii="Arial" w:eastAsia="Times New Roman" w:hAnsi="Arial" w:cs="Arial"/>
          <w:b/>
          <w:i/>
          <w:kern w:val="16"/>
          <w:sz w:val="18"/>
          <w:szCs w:val="18"/>
        </w:rPr>
        <w:t>Montaža:</w:t>
      </w:r>
    </w:p>
    <w:p w14:paraId="7756B741" w14:textId="77777777" w:rsidR="00A03EEC" w:rsidRPr="00A03EEC" w:rsidRDefault="00A03EEC" w:rsidP="00A03EEC">
      <w:pPr>
        <w:spacing w:after="0" w:line="240" w:lineRule="auto"/>
        <w:jc w:val="both"/>
        <w:rPr>
          <w:rFonts w:ascii="Arial" w:eastAsia="Times New Roman" w:hAnsi="Arial" w:cs="Arial"/>
          <w:kern w:val="16"/>
          <w:sz w:val="18"/>
          <w:szCs w:val="18"/>
        </w:rPr>
      </w:pPr>
    </w:p>
    <w:p w14:paraId="54C13658" w14:textId="77777777" w:rsidR="00A87908" w:rsidRPr="00A87908" w:rsidRDefault="00A87908" w:rsidP="00A87908">
      <w:pPr>
        <w:rPr>
          <w:sz w:val="18"/>
          <w:szCs w:val="18"/>
        </w:rPr>
      </w:pPr>
      <w:r w:rsidRPr="00A87908">
        <w:rPr>
          <w:sz w:val="18"/>
          <w:szCs w:val="18"/>
        </w:rPr>
        <w:t>Komponente novega sistema razsvetljave se instalirajo na obstoječo nosilno konstrukcijo ostrešja, pri čemer je potrebno upoštevati možnost nastajanja zasenčenih območij igralne površine zaradi ovir, ki jih predstavlja sama konstrukcija.</w:t>
      </w:r>
    </w:p>
    <w:p w14:paraId="134EA005" w14:textId="77777777" w:rsidR="00A87908" w:rsidRPr="00A87908" w:rsidRDefault="00A87908" w:rsidP="00A87908">
      <w:pPr>
        <w:rPr>
          <w:sz w:val="18"/>
          <w:szCs w:val="18"/>
        </w:rPr>
      </w:pPr>
      <w:r w:rsidRPr="00A87908">
        <w:rPr>
          <w:sz w:val="18"/>
          <w:szCs w:val="18"/>
        </w:rPr>
        <w:t>V nadaljevanju so navedene tehnične zahteve za montažo:</w:t>
      </w:r>
    </w:p>
    <w:p w14:paraId="4A5D8F52" w14:textId="77777777" w:rsidR="00A87908" w:rsidRPr="00A87908" w:rsidRDefault="00A87908" w:rsidP="00C92810">
      <w:pPr>
        <w:pStyle w:val="Odstavekseznama"/>
        <w:numPr>
          <w:ilvl w:val="0"/>
          <w:numId w:val="54"/>
        </w:numPr>
        <w:spacing w:after="120" w:line="240" w:lineRule="auto"/>
        <w:jc w:val="both"/>
        <w:rPr>
          <w:sz w:val="18"/>
          <w:szCs w:val="18"/>
        </w:rPr>
      </w:pPr>
      <w:r w:rsidRPr="00A87908">
        <w:rPr>
          <w:b/>
          <w:sz w:val="18"/>
          <w:szCs w:val="18"/>
          <w:u w:val="single"/>
        </w:rPr>
        <w:t>višina montiranih svetilk je 10,85 m</w:t>
      </w:r>
      <w:r w:rsidRPr="00A87908">
        <w:rPr>
          <w:sz w:val="18"/>
          <w:szCs w:val="18"/>
        </w:rPr>
        <w:t>,</w:t>
      </w:r>
    </w:p>
    <w:p w14:paraId="02501CC7" w14:textId="77777777" w:rsidR="00A87908" w:rsidRPr="00A87908" w:rsidRDefault="00A87908" w:rsidP="00C92810">
      <w:pPr>
        <w:pStyle w:val="Odstavekseznama"/>
        <w:numPr>
          <w:ilvl w:val="0"/>
          <w:numId w:val="54"/>
        </w:numPr>
        <w:spacing w:after="120" w:line="240" w:lineRule="auto"/>
        <w:jc w:val="both"/>
        <w:rPr>
          <w:sz w:val="18"/>
          <w:szCs w:val="18"/>
        </w:rPr>
      </w:pPr>
      <w:r w:rsidRPr="00A87908">
        <w:rPr>
          <w:sz w:val="18"/>
          <w:szCs w:val="18"/>
        </w:rPr>
        <w:t>za napajanje novega sistema razsvetljave se uporabijo v glavnem obstoječe kabelske police z možnostjo nujnih predelav po potrebi,</w:t>
      </w:r>
    </w:p>
    <w:p w14:paraId="566CA58E" w14:textId="77777777" w:rsidR="00A87908" w:rsidRPr="00A87908" w:rsidRDefault="00A87908" w:rsidP="00C92810">
      <w:pPr>
        <w:pStyle w:val="Odstavekseznama"/>
        <w:numPr>
          <w:ilvl w:val="0"/>
          <w:numId w:val="54"/>
        </w:numPr>
        <w:spacing w:after="120" w:line="240" w:lineRule="auto"/>
        <w:jc w:val="both"/>
        <w:rPr>
          <w:sz w:val="18"/>
          <w:szCs w:val="18"/>
        </w:rPr>
      </w:pPr>
      <w:r w:rsidRPr="00A87908">
        <w:rPr>
          <w:sz w:val="18"/>
          <w:szCs w:val="18"/>
        </w:rPr>
        <w:t>zamenja se celoten kabelski razvod z novim napajalno-krmilnim kablom od razdelilnika RCI-1 do posameznih svetil,</w:t>
      </w:r>
    </w:p>
    <w:p w14:paraId="21181953" w14:textId="77777777" w:rsidR="00A87908" w:rsidRPr="00A87908" w:rsidRDefault="00A87908" w:rsidP="00C92810">
      <w:pPr>
        <w:pStyle w:val="Odstavekseznama"/>
        <w:numPr>
          <w:ilvl w:val="0"/>
          <w:numId w:val="54"/>
        </w:numPr>
        <w:spacing w:after="120" w:line="240" w:lineRule="auto"/>
        <w:jc w:val="both"/>
        <w:rPr>
          <w:sz w:val="18"/>
          <w:szCs w:val="18"/>
        </w:rPr>
      </w:pPr>
      <w:r w:rsidRPr="00A87908">
        <w:rPr>
          <w:sz w:val="18"/>
          <w:szCs w:val="18"/>
        </w:rPr>
        <w:lastRenderedPageBreak/>
        <w:t>uporabi se kabel tehnologije, katerega sestava omogoča višjo električno in termično obremenitev, višjo požarno odpornost ter sestavo izolativnih zmesi za izolacijo vodnikov z zmanjšano vsebnostjo korozivnih plinov, kot na primer tip FG70R,</w:t>
      </w:r>
    </w:p>
    <w:p w14:paraId="34903C60" w14:textId="74905D9C" w:rsidR="00A87908" w:rsidRDefault="00A87908" w:rsidP="00C92810">
      <w:pPr>
        <w:pStyle w:val="Odstavekseznama"/>
        <w:numPr>
          <w:ilvl w:val="0"/>
          <w:numId w:val="54"/>
        </w:numPr>
        <w:spacing w:after="120" w:line="240" w:lineRule="auto"/>
        <w:jc w:val="both"/>
        <w:rPr>
          <w:sz w:val="18"/>
          <w:szCs w:val="18"/>
        </w:rPr>
      </w:pPr>
      <w:r w:rsidRPr="00A87908">
        <w:rPr>
          <w:sz w:val="18"/>
          <w:szCs w:val="18"/>
        </w:rPr>
        <w:t>potrebno je vgraditi nov električni razdelil</w:t>
      </w:r>
      <w:r w:rsidR="009E6F7D">
        <w:rPr>
          <w:sz w:val="18"/>
          <w:szCs w:val="18"/>
        </w:rPr>
        <w:t xml:space="preserve">nik </w:t>
      </w:r>
      <w:r w:rsidRPr="00A87908">
        <w:rPr>
          <w:sz w:val="18"/>
          <w:szCs w:val="18"/>
        </w:rPr>
        <w:t>na mestu stopnišča pisarne pri namiznem tenisu v 1.nadstropju,</w:t>
      </w:r>
    </w:p>
    <w:p w14:paraId="61641185" w14:textId="63824505" w:rsidR="00490B41" w:rsidRPr="00A87908" w:rsidRDefault="00490B41" w:rsidP="00C92810">
      <w:pPr>
        <w:pStyle w:val="Odstavekseznama"/>
        <w:numPr>
          <w:ilvl w:val="0"/>
          <w:numId w:val="54"/>
        </w:numPr>
        <w:spacing w:after="120" w:line="240" w:lineRule="auto"/>
        <w:jc w:val="both"/>
        <w:rPr>
          <w:sz w:val="18"/>
          <w:szCs w:val="18"/>
        </w:rPr>
      </w:pPr>
      <w:r>
        <w:rPr>
          <w:sz w:val="18"/>
          <w:szCs w:val="18"/>
        </w:rPr>
        <w:t xml:space="preserve">glavni </w:t>
      </w:r>
      <w:proofErr w:type="spellStart"/>
      <w:r>
        <w:rPr>
          <w:b/>
          <w:sz w:val="18"/>
          <w:szCs w:val="18"/>
          <w:u w:val="single"/>
        </w:rPr>
        <w:t>prižigalni</w:t>
      </w:r>
      <w:proofErr w:type="spellEnd"/>
      <w:r>
        <w:rPr>
          <w:b/>
          <w:sz w:val="18"/>
          <w:szCs w:val="18"/>
          <w:u w:val="single"/>
        </w:rPr>
        <w:t xml:space="preserve"> tablo</w:t>
      </w:r>
      <w:r>
        <w:rPr>
          <w:b/>
          <w:sz w:val="18"/>
          <w:szCs w:val="18"/>
          <w:u w:val="single"/>
          <w:vertAlign w:val="superscript"/>
        </w:rPr>
        <w:t>3</w:t>
      </w:r>
      <w:r w:rsidRPr="00A87908">
        <w:rPr>
          <w:sz w:val="18"/>
          <w:szCs w:val="18"/>
        </w:rPr>
        <w:t xml:space="preserve"> </w:t>
      </w:r>
      <w:r>
        <w:rPr>
          <w:sz w:val="18"/>
          <w:szCs w:val="18"/>
        </w:rPr>
        <w:t>se namesti na lokaciji obstoječe električne omare RG-POLJE 3 (El. Postaja v pritličju objekta Rdeča dvorana)– vgradi se na vrata omare,</w:t>
      </w:r>
    </w:p>
    <w:p w14:paraId="4DFFAFD7" w14:textId="7E17AFAF" w:rsidR="00327C32" w:rsidRDefault="00A87908" w:rsidP="00A87908">
      <w:pPr>
        <w:pStyle w:val="Odstavekseznama"/>
        <w:numPr>
          <w:ilvl w:val="0"/>
          <w:numId w:val="54"/>
        </w:numPr>
        <w:spacing w:after="120" w:line="240" w:lineRule="auto"/>
        <w:jc w:val="both"/>
        <w:rPr>
          <w:sz w:val="18"/>
          <w:szCs w:val="18"/>
        </w:rPr>
      </w:pPr>
      <w:r w:rsidRPr="00A87908">
        <w:rPr>
          <w:sz w:val="18"/>
          <w:szCs w:val="18"/>
        </w:rPr>
        <w:t xml:space="preserve">potrebno je vgraditi dodatni </w:t>
      </w:r>
      <w:r w:rsidRPr="00A87908">
        <w:rPr>
          <w:b/>
          <w:sz w:val="18"/>
          <w:szCs w:val="18"/>
          <w:u w:val="single"/>
        </w:rPr>
        <w:t>prižigalni tablo</w:t>
      </w:r>
      <w:r w:rsidRPr="00A87908">
        <w:rPr>
          <w:rStyle w:val="Sprotnaopomba-sklic"/>
          <w:b/>
          <w:sz w:val="18"/>
          <w:szCs w:val="18"/>
          <w:u w:val="single"/>
        </w:rPr>
        <w:footnoteReference w:id="2"/>
      </w:r>
      <w:r w:rsidRPr="00A87908">
        <w:rPr>
          <w:sz w:val="18"/>
          <w:szCs w:val="18"/>
        </w:rPr>
        <w:t xml:space="preserve"> na lokaciji, ki jo določi naročnik naknadno – maksimalna oddalj</w:t>
      </w:r>
      <w:r w:rsidR="00490B41">
        <w:rPr>
          <w:sz w:val="18"/>
          <w:szCs w:val="18"/>
        </w:rPr>
        <w:t>enost od razdelilnika RCI-1 je 10</w:t>
      </w:r>
      <w:r w:rsidRPr="00A87908">
        <w:rPr>
          <w:sz w:val="18"/>
          <w:szCs w:val="18"/>
        </w:rPr>
        <w:t>0 m.</w:t>
      </w:r>
    </w:p>
    <w:p w14:paraId="6DBBC7AE" w14:textId="77777777" w:rsidR="00B235A5" w:rsidRPr="00B235A5" w:rsidRDefault="00B235A5" w:rsidP="00B235A5">
      <w:pPr>
        <w:pStyle w:val="Odstavekseznama"/>
        <w:spacing w:after="120" w:line="240" w:lineRule="auto"/>
        <w:jc w:val="both"/>
        <w:rPr>
          <w:sz w:val="18"/>
          <w:szCs w:val="18"/>
        </w:rPr>
      </w:pPr>
    </w:p>
    <w:p w14:paraId="03BF8ED2" w14:textId="2C0B7120" w:rsidR="00A87908" w:rsidRPr="004D2BD5" w:rsidRDefault="00A87908" w:rsidP="00A87908">
      <w:pPr>
        <w:jc w:val="both"/>
        <w:rPr>
          <w:sz w:val="18"/>
          <w:szCs w:val="18"/>
        </w:rPr>
      </w:pPr>
      <w:r w:rsidRPr="004D2BD5">
        <w:rPr>
          <w:sz w:val="18"/>
          <w:szCs w:val="18"/>
        </w:rPr>
        <w:t xml:space="preserve">Montaža se izvede z uporabo dvižne košare, pri uporabi le-te pa je potrebno posvetiti pozornost tudi zaščiti igralne površine in ostale opreme. Podlaga - tla v Rdeči dvorani, kjer se bodo izvajala dela, je parket – elastični športni parket, zato bo naročnik le-tega prekril z lesenimi ploščami. </w:t>
      </w:r>
      <w:r w:rsidRPr="004D2BD5">
        <w:rPr>
          <w:b/>
          <w:sz w:val="18"/>
          <w:szCs w:val="18"/>
        </w:rPr>
        <w:t>TOČKOVNA OBREMENITEV TAL ZNAŠA NAJVEČ 150 kg NA KOLO.</w:t>
      </w:r>
      <w:r w:rsidRPr="004D2BD5">
        <w:rPr>
          <w:sz w:val="18"/>
          <w:szCs w:val="18"/>
        </w:rPr>
        <w:t xml:space="preserve"> Izvajalec mora to omejitev upoštevati pri načrtovanju opreme in naprav za izvajanje del (dvigala, dostava opreme…).</w:t>
      </w:r>
    </w:p>
    <w:p w14:paraId="66D6C8E2" w14:textId="77777777" w:rsidR="00A87908" w:rsidRPr="004D2BD5" w:rsidRDefault="00A87908" w:rsidP="00A87908">
      <w:pPr>
        <w:jc w:val="both"/>
        <w:rPr>
          <w:b/>
          <w:sz w:val="18"/>
          <w:szCs w:val="18"/>
        </w:rPr>
      </w:pPr>
      <w:r w:rsidRPr="004D2BD5">
        <w:rPr>
          <w:b/>
          <w:sz w:val="18"/>
          <w:szCs w:val="18"/>
        </w:rPr>
        <w:t>V primeru poškodb, ki bi bile posledica neupoštevanja največje točkovne obremenitve, stroški odprave posledic poškodb, bremenijo ponudnika.</w:t>
      </w:r>
    </w:p>
    <w:p w14:paraId="58E56196" w14:textId="77777777" w:rsidR="001C28F2" w:rsidRDefault="001C28F2" w:rsidP="00E654B8">
      <w:pPr>
        <w:rPr>
          <w:rFonts w:ascii="Arial" w:hAnsi="Arial" w:cs="Arial"/>
          <w:sz w:val="20"/>
          <w:szCs w:val="20"/>
        </w:rPr>
      </w:pPr>
    </w:p>
    <w:p w14:paraId="72DDAF60" w14:textId="77777777" w:rsidR="00CB37CB" w:rsidRPr="00A87908" w:rsidRDefault="00A87908" w:rsidP="00CB37CB">
      <w:pPr>
        <w:jc w:val="both"/>
        <w:rPr>
          <w:rFonts w:ascii="Arial" w:hAnsi="Arial" w:cs="Arial"/>
          <w:b/>
          <w:sz w:val="20"/>
          <w:szCs w:val="20"/>
        </w:rPr>
      </w:pPr>
      <w:r w:rsidRPr="00A87908">
        <w:rPr>
          <w:rFonts w:ascii="Arial" w:hAnsi="Arial" w:cs="Arial"/>
          <w:b/>
          <w:sz w:val="20"/>
          <w:szCs w:val="20"/>
        </w:rPr>
        <w:t>3.</w:t>
      </w:r>
      <w:r w:rsidR="001C28F2" w:rsidRPr="00A87908">
        <w:rPr>
          <w:rFonts w:ascii="Arial" w:hAnsi="Arial" w:cs="Arial"/>
          <w:b/>
          <w:sz w:val="20"/>
          <w:szCs w:val="20"/>
        </w:rPr>
        <w:t xml:space="preserve"> </w:t>
      </w:r>
      <w:r w:rsidR="00CB37CB" w:rsidRPr="00A87908">
        <w:rPr>
          <w:rFonts w:ascii="Arial" w:hAnsi="Arial" w:cs="Arial"/>
          <w:b/>
          <w:sz w:val="20"/>
          <w:szCs w:val="20"/>
        </w:rPr>
        <w:t>TEMELJNE OKOLJSKE ZAHTEVE</w:t>
      </w:r>
    </w:p>
    <w:p w14:paraId="3D9DE7B1" w14:textId="77777777" w:rsidR="00117C5C" w:rsidRPr="006C7667" w:rsidRDefault="00CB37CB" w:rsidP="00117C5C">
      <w:pPr>
        <w:jc w:val="both"/>
        <w:rPr>
          <w:rFonts w:ascii="Arial" w:hAnsi="Arial" w:cs="Arial"/>
          <w:b/>
          <w:sz w:val="18"/>
          <w:szCs w:val="18"/>
        </w:rPr>
      </w:pPr>
      <w:r w:rsidRPr="006C7667">
        <w:rPr>
          <w:rFonts w:ascii="Arial" w:hAnsi="Arial" w:cs="Arial"/>
          <w:b/>
          <w:sz w:val="18"/>
          <w:szCs w:val="18"/>
        </w:rPr>
        <w:t xml:space="preserve">POGOJ: Ponudnik mora pri izvajanju predmetnega javnega naročila uporabljati </w:t>
      </w:r>
      <w:r w:rsidR="00A87908">
        <w:rPr>
          <w:rFonts w:ascii="Arial" w:hAnsi="Arial" w:cs="Arial"/>
          <w:b/>
          <w:sz w:val="18"/>
          <w:szCs w:val="18"/>
        </w:rPr>
        <w:t>opremo</w:t>
      </w:r>
      <w:r w:rsidRPr="006C7667">
        <w:rPr>
          <w:rFonts w:ascii="Arial" w:hAnsi="Arial" w:cs="Arial"/>
          <w:b/>
          <w:sz w:val="18"/>
          <w:szCs w:val="18"/>
        </w:rPr>
        <w:t xml:space="preserve">, ki </w:t>
      </w:r>
      <w:r w:rsidR="00A87908">
        <w:rPr>
          <w:rFonts w:ascii="Arial" w:hAnsi="Arial" w:cs="Arial"/>
          <w:b/>
          <w:sz w:val="18"/>
          <w:szCs w:val="18"/>
        </w:rPr>
        <w:t>je</w:t>
      </w:r>
      <w:r w:rsidRPr="006C7667">
        <w:rPr>
          <w:rFonts w:ascii="Arial" w:hAnsi="Arial" w:cs="Arial"/>
          <w:b/>
          <w:sz w:val="18"/>
          <w:szCs w:val="18"/>
        </w:rPr>
        <w:t xml:space="preserve"> manj obremenjujoča za zdravje in okolje, skladno s temeljnimi okoljskimi zahtevami, ki jih določa Uredba o zelenem javnem naročanju  (Uradni list RS, št. 102/11, 18/12, 24/12, 64/12, 2/13, 89/14 in 91/15 - ZJN-3) ves čas trajanja pogodbenega razmerja z naročnikom ter o te</w:t>
      </w:r>
      <w:r w:rsidR="00117C5C" w:rsidRPr="006C7667">
        <w:rPr>
          <w:rFonts w:ascii="Arial" w:hAnsi="Arial" w:cs="Arial"/>
          <w:b/>
          <w:sz w:val="18"/>
          <w:szCs w:val="18"/>
        </w:rPr>
        <w:t>m predložiti ustrezna dokazila.</w:t>
      </w:r>
    </w:p>
    <w:p w14:paraId="6DCE47D7" w14:textId="77777777" w:rsidR="002211C3" w:rsidRDefault="00117C5C" w:rsidP="002211C3">
      <w:pPr>
        <w:jc w:val="both"/>
        <w:rPr>
          <w:rFonts w:ascii="Arial" w:eastAsia="Arial" w:hAnsi="Arial" w:cs="Arial"/>
          <w:sz w:val="18"/>
          <w:szCs w:val="18"/>
        </w:rPr>
      </w:pPr>
      <w:r w:rsidRPr="006C7667">
        <w:rPr>
          <w:rFonts w:ascii="Arial" w:eastAsia="Arial" w:hAnsi="Arial" w:cs="Arial"/>
          <w:sz w:val="18"/>
          <w:szCs w:val="18"/>
        </w:rPr>
        <w:t xml:space="preserve">Ponudnik mora zagotoviti </w:t>
      </w:r>
      <w:r w:rsidR="002211C3">
        <w:rPr>
          <w:rFonts w:ascii="Arial" w:eastAsia="Arial" w:hAnsi="Arial" w:cs="Arial"/>
          <w:sz w:val="18"/>
          <w:szCs w:val="18"/>
        </w:rPr>
        <w:t>temeljne zahteve za električne sijalk</w:t>
      </w:r>
      <w:r w:rsidR="002211C3" w:rsidRPr="002211C3">
        <w:rPr>
          <w:rFonts w:ascii="Arial" w:eastAsia="Arial" w:hAnsi="Arial" w:cs="Arial"/>
          <w:sz w:val="18"/>
          <w:szCs w:val="18"/>
        </w:rPr>
        <w:t>e oz. LED svetlobne module:</w:t>
      </w:r>
    </w:p>
    <w:p w14:paraId="1DA6FB71" w14:textId="77777777" w:rsidR="002211C3" w:rsidRDefault="002211C3" w:rsidP="00C92810">
      <w:pPr>
        <w:pStyle w:val="Odstavekseznama"/>
        <w:numPr>
          <w:ilvl w:val="0"/>
          <w:numId w:val="54"/>
        </w:numPr>
        <w:jc w:val="both"/>
        <w:rPr>
          <w:rFonts w:ascii="Arial" w:eastAsia="Arial" w:hAnsi="Arial" w:cs="Arial"/>
          <w:sz w:val="18"/>
          <w:szCs w:val="18"/>
        </w:rPr>
      </w:pPr>
      <w:r>
        <w:rPr>
          <w:rFonts w:ascii="Arial" w:eastAsia="Arial" w:hAnsi="Arial" w:cs="Arial"/>
          <w:sz w:val="18"/>
          <w:szCs w:val="18"/>
        </w:rPr>
        <w:t>Tehnične specifikacije:</w:t>
      </w:r>
    </w:p>
    <w:p w14:paraId="2A08ED1A" w14:textId="77777777" w:rsidR="002211C3" w:rsidRDefault="002211C3" w:rsidP="00C92810">
      <w:pPr>
        <w:pStyle w:val="Odstavekseznama"/>
        <w:numPr>
          <w:ilvl w:val="1"/>
          <w:numId w:val="54"/>
        </w:numPr>
        <w:jc w:val="both"/>
        <w:rPr>
          <w:rFonts w:ascii="Arial" w:eastAsia="Arial" w:hAnsi="Arial" w:cs="Arial"/>
          <w:sz w:val="18"/>
          <w:szCs w:val="18"/>
        </w:rPr>
      </w:pPr>
      <w:r>
        <w:rPr>
          <w:rFonts w:ascii="Arial" w:eastAsia="Arial" w:hAnsi="Arial" w:cs="Arial"/>
          <w:sz w:val="18"/>
          <w:szCs w:val="18"/>
        </w:rPr>
        <w:t xml:space="preserve">Neumerjen vir svetlobe: </w:t>
      </w:r>
      <w:r w:rsidRPr="002211C3">
        <w:rPr>
          <w:rFonts w:ascii="Arial" w:eastAsia="Arial" w:hAnsi="Arial" w:cs="Arial"/>
          <w:sz w:val="18"/>
          <w:szCs w:val="18"/>
        </w:rPr>
        <w:t>vse druge sijalke, vključno z LED-sijalkami in razelektrilnimi sijalkami: EEI ≤ 0,24, zaradi česar so uvrščene v razred energijske učinkovitosti A ali višji razred energijske učinkovitosti.</w:t>
      </w:r>
    </w:p>
    <w:p w14:paraId="337CCA20" w14:textId="77777777" w:rsidR="002211C3" w:rsidRDefault="002211C3" w:rsidP="00C92810">
      <w:pPr>
        <w:pStyle w:val="Odstavekseznama"/>
        <w:numPr>
          <w:ilvl w:val="1"/>
          <w:numId w:val="54"/>
        </w:numPr>
        <w:jc w:val="both"/>
        <w:rPr>
          <w:rFonts w:ascii="Arial" w:eastAsia="Arial" w:hAnsi="Arial" w:cs="Arial"/>
          <w:sz w:val="18"/>
          <w:szCs w:val="18"/>
        </w:rPr>
      </w:pPr>
      <w:r>
        <w:rPr>
          <w:rFonts w:ascii="Arial" w:eastAsia="Arial" w:hAnsi="Arial" w:cs="Arial"/>
          <w:sz w:val="18"/>
          <w:szCs w:val="18"/>
        </w:rPr>
        <w:t xml:space="preserve">Umerjen vir svetlobe: </w:t>
      </w:r>
      <w:r w:rsidRPr="002211C3">
        <w:rPr>
          <w:rFonts w:ascii="Arial" w:eastAsia="Arial" w:hAnsi="Arial" w:cs="Arial"/>
          <w:sz w:val="18"/>
          <w:szCs w:val="18"/>
        </w:rPr>
        <w:t>vse druge sijalke, vključno z LED-sijalkami in razelektrilnimi sijalkami: EEI ≤ 0,40, zaradi česar so uvrščene v razred energijske učinkovitosti A ali višji razred energijske učinkovitosti.</w:t>
      </w:r>
    </w:p>
    <w:p w14:paraId="5562F2A2" w14:textId="77777777" w:rsidR="002211C3" w:rsidRPr="000D1074" w:rsidRDefault="002211C3" w:rsidP="000D1074">
      <w:pPr>
        <w:jc w:val="both"/>
        <w:rPr>
          <w:rFonts w:ascii="Arial" w:eastAsia="Arial" w:hAnsi="Arial" w:cs="Arial"/>
          <w:sz w:val="18"/>
          <w:szCs w:val="18"/>
        </w:rPr>
      </w:pPr>
      <w:r w:rsidRPr="000D1074">
        <w:rPr>
          <w:rFonts w:ascii="Arial" w:eastAsia="Arial" w:hAnsi="Arial" w:cs="Arial"/>
          <w:b/>
          <w:sz w:val="18"/>
          <w:szCs w:val="18"/>
          <w:u w:val="single"/>
        </w:rPr>
        <w:t>Način dokazovanja</w:t>
      </w:r>
      <w:r w:rsidRPr="000D1074">
        <w:rPr>
          <w:rFonts w:ascii="Arial" w:eastAsia="Arial" w:hAnsi="Arial" w:cs="Arial"/>
          <w:b/>
          <w:sz w:val="18"/>
          <w:szCs w:val="18"/>
        </w:rPr>
        <w:t>: Ponudnik mora k ponudbi priložiti tehnično dokumentacijo proizvajalca, nalepko o energijski učinkovitosti ali ustrezno dokazilo, iz katerega izhaja, da so izpolnjene zahteve.</w:t>
      </w:r>
    </w:p>
    <w:p w14:paraId="4DE46745" w14:textId="67625DBA" w:rsidR="00EA592A" w:rsidRPr="00E6205C" w:rsidRDefault="00EA592A" w:rsidP="00EA592A">
      <w:pPr>
        <w:jc w:val="both"/>
        <w:rPr>
          <w:rFonts w:ascii="Arial" w:eastAsia="Arial" w:hAnsi="Arial" w:cs="Arial"/>
          <w:sz w:val="18"/>
          <w:szCs w:val="18"/>
        </w:rPr>
      </w:pPr>
    </w:p>
    <w:sectPr w:rsidR="00EA592A" w:rsidRPr="00E6205C" w:rsidSect="00D931BF">
      <w:pgSz w:w="11906" w:h="16838"/>
      <w:pgMar w:top="1418" w:right="1418" w:bottom="1418" w:left="1418" w:header="567" w:footer="680"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5AA0C34" w15:done="0"/>
  <w15:commentEx w15:paraId="7FB3048A" w15:done="0"/>
  <w15:commentEx w15:paraId="2024D063" w15:done="0"/>
  <w15:commentEx w15:paraId="2DCE2478" w15:done="0"/>
  <w15:commentEx w15:paraId="11C226AF" w15:done="0"/>
  <w15:commentEx w15:paraId="6052C77D" w15:done="0"/>
  <w15:commentEx w15:paraId="003B0284"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91CA25D" w14:textId="77777777" w:rsidR="0075268C" w:rsidRDefault="0075268C" w:rsidP="006975C6">
      <w:pPr>
        <w:spacing w:after="0" w:line="240" w:lineRule="auto"/>
      </w:pPr>
      <w:r>
        <w:separator/>
      </w:r>
    </w:p>
  </w:endnote>
  <w:endnote w:type="continuationSeparator" w:id="0">
    <w:p w14:paraId="66C2632F" w14:textId="77777777" w:rsidR="0075268C" w:rsidRDefault="0075268C"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10002FF" w:usb1="4000ACFF" w:usb2="00000009" w:usb3="00000000" w:csb0="000001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EUAlbertina">
    <w:altName w:val="Times New Roman"/>
    <w:panose1 w:val="00000000000000000000"/>
    <w:charset w:val="00"/>
    <w:family w:val="roman"/>
    <w:notTrueType/>
    <w:pitch w:val="default"/>
    <w:sig w:usb0="00000001" w:usb1="00000000" w:usb2="00000000" w:usb3="00000000" w:csb0="00000003" w:csb1="00000000"/>
  </w:font>
  <w:font w:name="Century Schoolbook">
    <w:panose1 w:val="02040604050505020304"/>
    <w:charset w:val="EE"/>
    <w:family w:val="roman"/>
    <w:pitch w:val="variable"/>
    <w:sig w:usb0="00000287" w:usb1="00000000" w:usb2="00000000" w:usb3="00000000" w:csb0="0000009F" w:csb1="00000000"/>
  </w:font>
  <w:font w:name="MingLiU">
    <w:altName w:val="細明體"/>
    <w:panose1 w:val="02020509000000000000"/>
    <w:charset w:val="88"/>
    <w:family w:val="modern"/>
    <w:notTrueType/>
    <w:pitch w:val="fixed"/>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5EE63C4" w14:textId="77777777" w:rsidR="000149B8" w:rsidRDefault="000149B8" w:rsidP="00D379CF">
    <w:pPr>
      <w:pStyle w:val="Noga"/>
      <w:jc w:val="right"/>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9659BA9" w14:textId="77777777" w:rsidR="000149B8" w:rsidRDefault="000149B8" w:rsidP="003B2CEB">
    <w:pPr>
      <w:pStyle w:val="Noga"/>
      <w:tabs>
        <w:tab w:val="left" w:pos="3301"/>
      </w:tabs>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DC0857B" w14:textId="394F46DC" w:rsidR="000149B8" w:rsidRDefault="0075268C">
    <w:pPr>
      <w:pStyle w:val="Noga"/>
      <w:jc w:val="center"/>
    </w:pPr>
    <w:sdt>
      <w:sdtPr>
        <w:id w:val="-254058230"/>
        <w:docPartObj>
          <w:docPartGallery w:val="Page Numbers (Bottom of Page)"/>
          <w:docPartUnique/>
        </w:docPartObj>
      </w:sdtPr>
      <w:sdtEndPr/>
      <w:sdtContent>
        <w:r w:rsidR="000149B8">
          <w:fldChar w:fldCharType="begin"/>
        </w:r>
        <w:r w:rsidR="000149B8">
          <w:instrText>PAGE   \* MERGEFORMAT</w:instrText>
        </w:r>
        <w:r w:rsidR="000149B8">
          <w:fldChar w:fldCharType="separate"/>
        </w:r>
        <w:r w:rsidR="00CD69EB">
          <w:rPr>
            <w:noProof/>
          </w:rPr>
          <w:t>59</w:t>
        </w:r>
        <w:r w:rsidR="000149B8">
          <w:fldChar w:fldCharType="end"/>
        </w:r>
      </w:sdtContent>
    </w:sdt>
  </w:p>
  <w:p w14:paraId="5DCDB565" w14:textId="77777777" w:rsidR="000149B8" w:rsidRDefault="000149B8" w:rsidP="003B2CEB">
    <w:pPr>
      <w:pStyle w:val="Noga"/>
      <w:tabs>
        <w:tab w:val="left" w:pos="3301"/>
      </w:tabs>
    </w:pPr>
  </w:p>
  <w:p w14:paraId="37B4CB51" w14:textId="77777777" w:rsidR="000149B8" w:rsidRDefault="000149B8"/>
  <w:p w14:paraId="2DE8C449" w14:textId="77777777" w:rsidR="000149B8" w:rsidRDefault="000149B8"/>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0A6CCB8" w14:textId="1E1B6CE9" w:rsidR="000149B8" w:rsidRPr="006F1DA5" w:rsidRDefault="0075268C" w:rsidP="003C256D">
    <w:pPr>
      <w:pStyle w:val="Noga"/>
      <w:shd w:val="clear" w:color="auto" w:fill="FFFFFF" w:themeFill="background1"/>
      <w:ind w:left="7513"/>
      <w:jc w:val="center"/>
      <w:rPr>
        <w:rFonts w:ascii="Arial" w:hAnsi="Arial" w:cs="Arial"/>
      </w:rPr>
    </w:pPr>
    <w:sdt>
      <w:sdtPr>
        <w:rPr>
          <w:rFonts w:ascii="Arial" w:hAnsi="Arial" w:cs="Arial"/>
        </w:rPr>
        <w:id w:val="-151608064"/>
        <w:docPartObj>
          <w:docPartGallery w:val="Page Numbers (Bottom of Page)"/>
          <w:docPartUnique/>
        </w:docPartObj>
      </w:sdtPr>
      <w:sdtEndPr>
        <w:rPr>
          <w:noProof/>
        </w:rPr>
      </w:sdtEndPr>
      <w:sdtContent>
        <w:r w:rsidR="000149B8" w:rsidRPr="006F1DA5">
          <w:rPr>
            <w:rFonts w:ascii="Arial" w:hAnsi="Arial" w:cs="Arial"/>
          </w:rPr>
          <w:fldChar w:fldCharType="begin"/>
        </w:r>
        <w:r w:rsidR="000149B8" w:rsidRPr="006F1DA5">
          <w:rPr>
            <w:rFonts w:ascii="Arial" w:hAnsi="Arial" w:cs="Arial"/>
          </w:rPr>
          <w:instrText xml:space="preserve"> PAGE   \* MERGEFORMAT </w:instrText>
        </w:r>
        <w:r w:rsidR="000149B8" w:rsidRPr="006F1DA5">
          <w:rPr>
            <w:rFonts w:ascii="Arial" w:hAnsi="Arial" w:cs="Arial"/>
          </w:rPr>
          <w:fldChar w:fldCharType="separate"/>
        </w:r>
        <w:r w:rsidR="00CD69EB">
          <w:rPr>
            <w:rFonts w:ascii="Arial" w:hAnsi="Arial" w:cs="Arial"/>
            <w:noProof/>
          </w:rPr>
          <w:t>4</w:t>
        </w:r>
        <w:r w:rsidR="000149B8" w:rsidRPr="006F1DA5">
          <w:rPr>
            <w:rFonts w:ascii="Arial" w:hAnsi="Arial" w:cs="Arial"/>
            <w:noProof/>
          </w:rPr>
          <w:fldChar w:fldCharType="end"/>
        </w:r>
      </w:sdtContent>
    </w:sdt>
  </w:p>
  <w:p w14:paraId="0A0882C4" w14:textId="77777777" w:rsidR="000149B8" w:rsidRDefault="000149B8" w:rsidP="00D379CF">
    <w:pPr>
      <w:pStyle w:val="Noga"/>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A07D86C" w14:textId="5F421A83" w:rsidR="000149B8" w:rsidRPr="00BE153B" w:rsidRDefault="000149B8">
    <w:pPr>
      <w:pStyle w:val="Noga"/>
      <w:jc w:val="right"/>
      <w:rPr>
        <w:rFonts w:ascii="Arial" w:hAnsi="Arial" w:cs="Arial"/>
        <w:sz w:val="18"/>
      </w:rPr>
    </w:pPr>
    <w:r w:rsidRPr="00BE153B">
      <w:rPr>
        <w:rFonts w:ascii="Arial" w:hAnsi="Arial" w:cs="Arial"/>
        <w:sz w:val="18"/>
      </w:rPr>
      <w:fldChar w:fldCharType="begin"/>
    </w:r>
    <w:r w:rsidRPr="00BE153B">
      <w:rPr>
        <w:rFonts w:ascii="Arial" w:hAnsi="Arial" w:cs="Arial"/>
        <w:sz w:val="18"/>
      </w:rPr>
      <w:instrText>PAGE   \* MERGEFORMAT</w:instrText>
    </w:r>
    <w:r w:rsidRPr="00BE153B">
      <w:rPr>
        <w:rFonts w:ascii="Arial" w:hAnsi="Arial" w:cs="Arial"/>
        <w:sz w:val="18"/>
      </w:rPr>
      <w:fldChar w:fldCharType="separate"/>
    </w:r>
    <w:r w:rsidR="00CD69EB">
      <w:rPr>
        <w:rFonts w:ascii="Arial" w:hAnsi="Arial" w:cs="Arial"/>
        <w:noProof/>
        <w:sz w:val="18"/>
      </w:rPr>
      <w:t>15</w:t>
    </w:r>
    <w:r w:rsidRPr="00BE153B">
      <w:rPr>
        <w:rFonts w:ascii="Arial" w:hAnsi="Arial" w:cs="Arial"/>
        <w:sz w:val="18"/>
      </w:rPr>
      <w:fldChar w:fldCharType="end"/>
    </w:r>
  </w:p>
  <w:p w14:paraId="6A065D68" w14:textId="77777777" w:rsidR="000149B8" w:rsidRDefault="000149B8" w:rsidP="00D379CF">
    <w:pPr>
      <w:pStyle w:val="Noga"/>
      <w:jc w:val="right"/>
    </w:pPr>
  </w:p>
  <w:p w14:paraId="113A4523" w14:textId="77777777" w:rsidR="000149B8" w:rsidRDefault="000149B8" w:rsidP="00D379CF">
    <w:pPr>
      <w:pStyle w:val="Noga"/>
      <w:jc w:val="right"/>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51419916"/>
      <w:docPartObj>
        <w:docPartGallery w:val="Page Numbers (Bottom of Page)"/>
        <w:docPartUnique/>
      </w:docPartObj>
    </w:sdtPr>
    <w:sdtEndPr>
      <w:rPr>
        <w:rFonts w:ascii="Arial" w:hAnsi="Arial" w:cs="Arial"/>
        <w:sz w:val="18"/>
      </w:rPr>
    </w:sdtEndPr>
    <w:sdtContent>
      <w:p w14:paraId="3BF10021" w14:textId="05D1875E" w:rsidR="000149B8" w:rsidRPr="00BE153B" w:rsidRDefault="000149B8">
        <w:pPr>
          <w:pStyle w:val="Noga"/>
          <w:jc w:val="right"/>
          <w:rPr>
            <w:rFonts w:ascii="Arial" w:hAnsi="Arial" w:cs="Arial"/>
            <w:sz w:val="18"/>
          </w:rPr>
        </w:pPr>
        <w:r w:rsidRPr="00BE153B">
          <w:rPr>
            <w:rFonts w:ascii="Arial" w:hAnsi="Arial" w:cs="Arial"/>
            <w:sz w:val="18"/>
          </w:rPr>
          <w:fldChar w:fldCharType="begin"/>
        </w:r>
        <w:r w:rsidRPr="00BE153B">
          <w:rPr>
            <w:rFonts w:ascii="Arial" w:hAnsi="Arial" w:cs="Arial"/>
            <w:sz w:val="18"/>
          </w:rPr>
          <w:instrText>PAGE   \* MERGEFORMAT</w:instrText>
        </w:r>
        <w:r w:rsidRPr="00BE153B">
          <w:rPr>
            <w:rFonts w:ascii="Arial" w:hAnsi="Arial" w:cs="Arial"/>
            <w:sz w:val="18"/>
          </w:rPr>
          <w:fldChar w:fldCharType="separate"/>
        </w:r>
        <w:r w:rsidR="00CD69EB">
          <w:rPr>
            <w:rFonts w:ascii="Arial" w:hAnsi="Arial" w:cs="Arial"/>
            <w:noProof/>
            <w:sz w:val="18"/>
          </w:rPr>
          <w:t>20</w:t>
        </w:r>
        <w:r w:rsidRPr="00BE153B">
          <w:rPr>
            <w:rFonts w:ascii="Arial" w:hAnsi="Arial" w:cs="Arial"/>
            <w:sz w:val="18"/>
          </w:rPr>
          <w:fldChar w:fldCharType="end"/>
        </w:r>
      </w:p>
    </w:sdtContent>
  </w:sdt>
  <w:p w14:paraId="279EC9BB" w14:textId="77777777" w:rsidR="000149B8" w:rsidRDefault="000149B8" w:rsidP="00D379CF">
    <w:pPr>
      <w:pStyle w:val="Noga"/>
      <w:jc w:val="right"/>
    </w:pPr>
  </w:p>
  <w:p w14:paraId="11ADD950" w14:textId="77777777" w:rsidR="000149B8" w:rsidRDefault="000149B8" w:rsidP="00D379CF">
    <w:pPr>
      <w:pStyle w:val="Noga"/>
      <w:jc w:val="right"/>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E81110" w14:textId="77777777" w:rsidR="000149B8" w:rsidRDefault="000149B8" w:rsidP="003B2CEB">
    <w:pPr>
      <w:pStyle w:val="Noga"/>
      <w:tabs>
        <w:tab w:val="left" w:pos="3301"/>
      </w:tabs>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F706E4" w14:textId="77777777" w:rsidR="000149B8" w:rsidRDefault="000149B8" w:rsidP="003B2CEB">
    <w:pPr>
      <w:pStyle w:val="Noga"/>
      <w:tabs>
        <w:tab w:val="left" w:pos="3301"/>
      </w:tabs>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32667F3" w14:textId="77777777" w:rsidR="000149B8" w:rsidRDefault="000149B8" w:rsidP="003B2CEB">
    <w:pPr>
      <w:pStyle w:val="Noga"/>
      <w:tabs>
        <w:tab w:val="left" w:pos="3301"/>
      </w:tabs>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8BF5DE1" w14:textId="77777777" w:rsidR="000149B8" w:rsidRDefault="000149B8" w:rsidP="003B2CEB">
    <w:pPr>
      <w:pStyle w:val="Noga"/>
      <w:tabs>
        <w:tab w:val="left" w:pos="3301"/>
      </w:tabs>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EFDE01C" w14:textId="77777777" w:rsidR="000149B8" w:rsidRDefault="000149B8" w:rsidP="003B2CEB">
    <w:pPr>
      <w:pStyle w:val="Noga"/>
      <w:tabs>
        <w:tab w:val="left" w:pos="3301"/>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92AFB67" w14:textId="77777777" w:rsidR="0075268C" w:rsidRDefault="0075268C" w:rsidP="006975C6">
      <w:pPr>
        <w:spacing w:after="0" w:line="240" w:lineRule="auto"/>
      </w:pPr>
      <w:r>
        <w:separator/>
      </w:r>
    </w:p>
  </w:footnote>
  <w:footnote w:type="continuationSeparator" w:id="0">
    <w:p w14:paraId="55AF6248" w14:textId="77777777" w:rsidR="0075268C" w:rsidRDefault="0075268C" w:rsidP="006975C6">
      <w:pPr>
        <w:spacing w:after="0" w:line="240" w:lineRule="auto"/>
      </w:pPr>
      <w:r>
        <w:continuationSeparator/>
      </w:r>
    </w:p>
  </w:footnote>
  <w:footnote w:id="1">
    <w:p w14:paraId="55ADE1C1" w14:textId="241F9BAD" w:rsidR="000149B8" w:rsidRPr="00AE14A0" w:rsidRDefault="000149B8" w:rsidP="00767104">
      <w:pPr>
        <w:pStyle w:val="Sprotnaopomba-besedilo"/>
      </w:pPr>
      <w:r w:rsidRPr="00AE14A0">
        <w:rPr>
          <w:rStyle w:val="Sprotnaopomba-sklic"/>
        </w:rPr>
        <w:footnoteRef/>
      </w:r>
      <w:r w:rsidRPr="00AE14A0">
        <w:t xml:space="preserve"> Konzola mora biti nastavljiva za nastavitev poljubnega kota in zamika reflektorja po centralnem igrišču. Nastavitev kota naklona reflektorja mora zagotoviti konzola </w:t>
      </w:r>
      <w:r>
        <w:t xml:space="preserve">reflektorja </w:t>
      </w:r>
      <w:r w:rsidRPr="00AE14A0">
        <w:t>– nastavitev kota z možnostjo blokiranja v 5-10 stopinjah z vgrajenim natančnim kotnim merilom.</w:t>
      </w:r>
    </w:p>
  </w:footnote>
  <w:footnote w:id="2">
    <w:p w14:paraId="2C369221" w14:textId="77777777" w:rsidR="000149B8" w:rsidRPr="00FE13D7" w:rsidRDefault="000149B8" w:rsidP="00A87908">
      <w:pPr>
        <w:pStyle w:val="Sprotnaopomba-besedilo"/>
        <w:rPr>
          <w:b/>
        </w:rPr>
      </w:pPr>
      <w:r w:rsidRPr="00FE13D7">
        <w:rPr>
          <w:rStyle w:val="Sprotnaopomba-sklic"/>
          <w:b/>
        </w:rPr>
        <w:footnoteRef/>
      </w:r>
      <w:r w:rsidRPr="00FE13D7">
        <w:rPr>
          <w:b/>
        </w:rPr>
        <w:t xml:space="preserve"> </w:t>
      </w:r>
      <w:proofErr w:type="spellStart"/>
      <w:r w:rsidRPr="00FE13D7">
        <w:rPr>
          <w:b/>
        </w:rPr>
        <w:t>Prižigalni</w:t>
      </w:r>
      <w:proofErr w:type="spellEnd"/>
      <w:r w:rsidRPr="00FE13D7">
        <w:rPr>
          <w:b/>
        </w:rPr>
        <w:t xml:space="preserve"> tablo mora vsebovati tudi posebno ohišje, ki prekrije tipke, da je fizično onemogočen vklop/izklop razsvetljave nepooblaščenim osebam!</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C231131" w14:textId="77777777" w:rsidR="000149B8" w:rsidRDefault="000149B8">
    <w:pPr>
      <w:pStyle w:val="Glava"/>
    </w:pPr>
    <w:r>
      <w:rPr>
        <w:noProof/>
        <w:lang w:eastAsia="sl-SI"/>
      </w:rPr>
      <w:drawing>
        <wp:inline distT="0" distB="0" distL="0" distR="0" wp14:anchorId="4BBF8EA0" wp14:editId="0ECF62B3">
          <wp:extent cx="2398395" cy="647065"/>
          <wp:effectExtent l="0" t="0" r="1905" b="635"/>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98395" cy="647065"/>
                  </a:xfrm>
                  <a:prstGeom prst="rect">
                    <a:avLst/>
                  </a:prstGeom>
                  <a:noFill/>
                  <a:ln>
                    <a:noFill/>
                  </a:ln>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1B94C31" w14:textId="77777777" w:rsidR="000149B8" w:rsidRPr="006F1DA5" w:rsidRDefault="000149B8" w:rsidP="006347C3">
    <w:pPr>
      <w:pStyle w:val="Glava"/>
      <w:tabs>
        <w:tab w:val="clear" w:pos="4536"/>
        <w:tab w:val="clear" w:pos="9072"/>
        <w:tab w:val="left" w:pos="1168"/>
      </w:tabs>
      <w:rPr>
        <w:rFonts w:ascii="Arial" w:hAnsi="Arial" w:cs="Arial"/>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14763E9" w14:textId="77777777" w:rsidR="000149B8" w:rsidRPr="006F1DA5" w:rsidRDefault="000149B8" w:rsidP="006347C3">
    <w:pPr>
      <w:pStyle w:val="Glava"/>
      <w:tabs>
        <w:tab w:val="clear" w:pos="4536"/>
        <w:tab w:val="clear" w:pos="9072"/>
        <w:tab w:val="left" w:pos="1168"/>
      </w:tabs>
      <w:rPr>
        <w:rFonts w:ascii="Arial" w:hAnsi="Arial" w:cs="Arial"/>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1E87875" w14:textId="77777777" w:rsidR="000149B8" w:rsidRPr="006F1DA5" w:rsidRDefault="000149B8" w:rsidP="006347C3">
    <w:pPr>
      <w:pStyle w:val="Glava"/>
      <w:tabs>
        <w:tab w:val="clear" w:pos="4536"/>
        <w:tab w:val="clear" w:pos="9072"/>
        <w:tab w:val="left" w:pos="1168"/>
      </w:tabs>
      <w:rPr>
        <w:rFonts w:ascii="Arial" w:hAnsi="Arial" w:cs="Arial"/>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00000001"/>
    <w:name w:val="WW8Num2"/>
    <w:lvl w:ilvl="0">
      <w:start w:val="1"/>
      <w:numFmt w:val="decimal"/>
      <w:lvlText w:val="%1."/>
      <w:lvlJc w:val="left"/>
      <w:pPr>
        <w:tabs>
          <w:tab w:val="num" w:pos="720"/>
        </w:tabs>
        <w:ind w:left="720" w:hanging="360"/>
      </w:pPr>
    </w:lvl>
  </w:abstractNum>
  <w:abstractNum w:abstractNumId="1">
    <w:nsid w:val="00000002"/>
    <w:multiLevelType w:val="singleLevel"/>
    <w:tmpl w:val="00000002"/>
    <w:name w:val="WW8Num3"/>
    <w:lvl w:ilvl="0">
      <w:start w:val="1"/>
      <w:numFmt w:val="decimal"/>
      <w:lvlText w:val="%1."/>
      <w:lvlJc w:val="left"/>
      <w:pPr>
        <w:tabs>
          <w:tab w:val="num" w:pos="0"/>
        </w:tabs>
        <w:ind w:left="720" w:hanging="360"/>
      </w:pPr>
      <w:rPr>
        <w:rFonts w:cs="Times New Roman"/>
      </w:rPr>
    </w:lvl>
  </w:abstractNum>
  <w:abstractNum w:abstractNumId="2">
    <w:nsid w:val="003936EF"/>
    <w:multiLevelType w:val="hybridMultilevel"/>
    <w:tmpl w:val="FB1CFAA2"/>
    <w:lvl w:ilvl="0" w:tplc="3468C166">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nsid w:val="01607E4E"/>
    <w:multiLevelType w:val="multilevel"/>
    <w:tmpl w:val="74F2D1C6"/>
    <w:styleLink w:val="List81"/>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4">
    <w:nsid w:val="0AA918AE"/>
    <w:multiLevelType w:val="multilevel"/>
    <w:tmpl w:val="ECAACD34"/>
    <w:styleLink w:val="List74"/>
    <w:lvl w:ilvl="0">
      <w:start w:val="1"/>
      <w:numFmt w:val="bullet"/>
      <w:lvlText w:val=""/>
      <w:lvlJc w:val="left"/>
      <w:pPr>
        <w:tabs>
          <w:tab w:val="num" w:pos="1440"/>
        </w:tabs>
        <w:ind w:left="1440" w:hanging="360"/>
      </w:pPr>
      <w:rPr>
        <w:rFonts w:ascii="Symbol" w:hAnsi="Symbol" w:hint="default"/>
        <w:color w:val="000000"/>
        <w:position w:val="0"/>
        <w:sz w:val="24"/>
        <w:szCs w:val="24"/>
        <w:u w:color="000000"/>
      </w:rPr>
    </w:lvl>
    <w:lvl w:ilvl="1">
      <w:start w:val="1"/>
      <w:numFmt w:val="bullet"/>
      <w:lvlText w:val="o"/>
      <w:lvlJc w:val="left"/>
      <w:pPr>
        <w:tabs>
          <w:tab w:val="num" w:pos="2130"/>
        </w:tabs>
        <w:ind w:left="2130" w:hanging="330"/>
      </w:pPr>
      <w:rPr>
        <w:rFonts w:ascii="Arial" w:eastAsia="Arial" w:hAnsi="Arial" w:cs="Arial"/>
        <w:color w:val="000000"/>
        <w:position w:val="0"/>
        <w:sz w:val="22"/>
        <w:szCs w:val="22"/>
        <w:u w:color="000000"/>
      </w:rPr>
    </w:lvl>
    <w:lvl w:ilvl="2">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3">
      <w:start w:val="1"/>
      <w:numFmt w:val="bullet"/>
      <w:lvlText w:val="•"/>
      <w:lvlJc w:val="left"/>
      <w:pPr>
        <w:tabs>
          <w:tab w:val="num" w:pos="3570"/>
        </w:tabs>
        <w:ind w:left="3570" w:hanging="330"/>
      </w:pPr>
      <w:rPr>
        <w:rFonts w:ascii="Arial" w:eastAsia="Arial" w:hAnsi="Arial" w:cs="Arial"/>
        <w:color w:val="000000"/>
        <w:position w:val="0"/>
        <w:sz w:val="22"/>
        <w:szCs w:val="22"/>
        <w:u w:color="000000"/>
      </w:rPr>
    </w:lvl>
    <w:lvl w:ilvl="4">
      <w:start w:val="1"/>
      <w:numFmt w:val="bullet"/>
      <w:lvlText w:val="o"/>
      <w:lvlJc w:val="left"/>
      <w:pPr>
        <w:tabs>
          <w:tab w:val="num" w:pos="4290"/>
        </w:tabs>
        <w:ind w:left="4290" w:hanging="330"/>
      </w:pPr>
      <w:rPr>
        <w:rFonts w:ascii="Arial" w:eastAsia="Arial" w:hAnsi="Arial" w:cs="Arial"/>
        <w:color w:val="000000"/>
        <w:position w:val="0"/>
        <w:sz w:val="22"/>
        <w:szCs w:val="22"/>
        <w:u w:color="000000"/>
      </w:rPr>
    </w:lvl>
    <w:lvl w:ilvl="5">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6">
      <w:start w:val="1"/>
      <w:numFmt w:val="bullet"/>
      <w:lvlText w:val="•"/>
      <w:lvlJc w:val="left"/>
      <w:pPr>
        <w:tabs>
          <w:tab w:val="num" w:pos="5730"/>
        </w:tabs>
        <w:ind w:left="5730" w:hanging="330"/>
      </w:pPr>
      <w:rPr>
        <w:rFonts w:ascii="Arial" w:eastAsia="Arial" w:hAnsi="Arial" w:cs="Arial"/>
        <w:color w:val="000000"/>
        <w:position w:val="0"/>
        <w:sz w:val="22"/>
        <w:szCs w:val="22"/>
        <w:u w:color="000000"/>
      </w:rPr>
    </w:lvl>
    <w:lvl w:ilvl="7">
      <w:start w:val="1"/>
      <w:numFmt w:val="bullet"/>
      <w:lvlText w:val="o"/>
      <w:lvlJc w:val="left"/>
      <w:pPr>
        <w:tabs>
          <w:tab w:val="num" w:pos="6450"/>
        </w:tabs>
        <w:ind w:left="6450" w:hanging="330"/>
      </w:pPr>
      <w:rPr>
        <w:rFonts w:ascii="Arial" w:eastAsia="Arial" w:hAnsi="Arial" w:cs="Arial"/>
        <w:color w:val="000000"/>
        <w:position w:val="0"/>
        <w:sz w:val="22"/>
        <w:szCs w:val="22"/>
        <w:u w:color="000000"/>
      </w:rPr>
    </w:lvl>
    <w:lvl w:ilvl="8">
      <w:start w:val="1"/>
      <w:numFmt w:val="bullet"/>
      <w:lvlText w:val="▪"/>
      <w:lvlJc w:val="left"/>
      <w:pPr>
        <w:tabs>
          <w:tab w:val="num" w:pos="7170"/>
        </w:tabs>
        <w:ind w:left="7170" w:hanging="330"/>
      </w:pPr>
      <w:rPr>
        <w:rFonts w:ascii="Arial" w:eastAsia="Arial" w:hAnsi="Arial" w:cs="Arial"/>
        <w:color w:val="000000"/>
        <w:position w:val="0"/>
        <w:sz w:val="22"/>
        <w:szCs w:val="22"/>
        <w:u w:color="000000"/>
      </w:rPr>
    </w:lvl>
  </w:abstractNum>
  <w:abstractNum w:abstractNumId="5">
    <w:nsid w:val="0D1F10DA"/>
    <w:multiLevelType w:val="multilevel"/>
    <w:tmpl w:val="67245852"/>
    <w:styleLink w:val="List77"/>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6">
    <w:nsid w:val="0EF46B99"/>
    <w:multiLevelType w:val="hybridMultilevel"/>
    <w:tmpl w:val="369C72EE"/>
    <w:lvl w:ilvl="0" w:tplc="1876DB32">
      <w:start w:val="1"/>
      <w:numFmt w:val="bullet"/>
      <w:lvlText w:val=""/>
      <w:lvlJc w:val="left"/>
      <w:pPr>
        <w:ind w:left="720" w:hanging="360"/>
      </w:pPr>
      <w:rPr>
        <w:rFonts w:ascii="Symbol" w:hAnsi="Symbol" w:cs="Symbol" w:hint="default"/>
        <w:sz w:val="18"/>
        <w:szCs w:val="18"/>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cs="Wingdings" w:hint="default"/>
      </w:rPr>
    </w:lvl>
    <w:lvl w:ilvl="3" w:tplc="FFFFFFFF">
      <w:start w:val="1"/>
      <w:numFmt w:val="bullet"/>
      <w:lvlText w:val=""/>
      <w:lvlJc w:val="left"/>
      <w:pPr>
        <w:ind w:left="2880" w:hanging="360"/>
      </w:pPr>
      <w:rPr>
        <w:rFonts w:ascii="Symbol" w:hAnsi="Symbol" w:cs="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cs="Wingdings" w:hint="default"/>
      </w:rPr>
    </w:lvl>
    <w:lvl w:ilvl="6" w:tplc="FFFFFFFF">
      <w:start w:val="1"/>
      <w:numFmt w:val="bullet"/>
      <w:lvlText w:val=""/>
      <w:lvlJc w:val="left"/>
      <w:pPr>
        <w:ind w:left="5040" w:hanging="360"/>
      </w:pPr>
      <w:rPr>
        <w:rFonts w:ascii="Symbol" w:hAnsi="Symbol" w:cs="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cs="Wingdings" w:hint="default"/>
      </w:rPr>
    </w:lvl>
  </w:abstractNum>
  <w:abstractNum w:abstractNumId="7">
    <w:nsid w:val="124477CD"/>
    <w:multiLevelType w:val="multilevel"/>
    <w:tmpl w:val="6760370A"/>
    <w:styleLink w:val="List64"/>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8">
    <w:nsid w:val="173B66F7"/>
    <w:multiLevelType w:val="hybridMultilevel"/>
    <w:tmpl w:val="A3E64652"/>
    <w:lvl w:ilvl="0" w:tplc="8C40EC50">
      <w:start w:val="5"/>
      <w:numFmt w:val="bullet"/>
      <w:lvlText w:val="-"/>
      <w:lvlJc w:val="left"/>
      <w:pPr>
        <w:ind w:left="720" w:hanging="360"/>
      </w:pPr>
      <w:rPr>
        <w:rFonts w:ascii="Calibri" w:eastAsia="Times New Roman"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nsid w:val="18831C89"/>
    <w:multiLevelType w:val="multilevel"/>
    <w:tmpl w:val="EE141206"/>
    <w:styleLink w:val="List75"/>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10">
    <w:nsid w:val="1DD6578D"/>
    <w:multiLevelType w:val="multilevel"/>
    <w:tmpl w:val="1C7417C6"/>
    <w:styleLink w:val="List62"/>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11">
    <w:nsid w:val="22BE0418"/>
    <w:multiLevelType w:val="hybridMultilevel"/>
    <w:tmpl w:val="97228E76"/>
    <w:lvl w:ilvl="0" w:tplc="AA002B70">
      <w:start w:val="2"/>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
    <w:nsid w:val="23147A98"/>
    <w:multiLevelType w:val="hybridMultilevel"/>
    <w:tmpl w:val="3BB05CF0"/>
    <w:lvl w:ilvl="0" w:tplc="EF88FAEE">
      <w:start w:val="1"/>
      <w:numFmt w:val="bullet"/>
      <w:lvlText w:val="-"/>
      <w:lvlJc w:val="left"/>
      <w:pPr>
        <w:ind w:left="720" w:hanging="360"/>
      </w:pPr>
      <w:rPr>
        <w:rFonts w:ascii="Arial" w:eastAsia="Calibri"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nsid w:val="24C3764D"/>
    <w:multiLevelType w:val="hybridMultilevel"/>
    <w:tmpl w:val="242856C2"/>
    <w:lvl w:ilvl="0" w:tplc="1C0EB3B2">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nsid w:val="2630398E"/>
    <w:multiLevelType w:val="hybridMultilevel"/>
    <w:tmpl w:val="85080442"/>
    <w:lvl w:ilvl="0" w:tplc="4330F716">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5">
    <w:nsid w:val="27581D3A"/>
    <w:multiLevelType w:val="hybridMultilevel"/>
    <w:tmpl w:val="F8D49214"/>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6">
    <w:nsid w:val="292A795A"/>
    <w:multiLevelType w:val="hybridMultilevel"/>
    <w:tmpl w:val="71926368"/>
    <w:lvl w:ilvl="0" w:tplc="04240001">
      <w:start w:val="1"/>
      <w:numFmt w:val="bullet"/>
      <w:lvlText w:val=""/>
      <w:lvlJc w:val="left"/>
      <w:pPr>
        <w:ind w:left="720" w:hanging="360"/>
      </w:pPr>
      <w:rPr>
        <w:rFonts w:ascii="Symbol" w:hAnsi="Symbol" w:cs="Symbol" w:hint="default"/>
        <w:sz w:val="18"/>
        <w:szCs w:val="18"/>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17">
    <w:nsid w:val="29607862"/>
    <w:multiLevelType w:val="singleLevel"/>
    <w:tmpl w:val="98EC27CC"/>
    <w:lvl w:ilvl="0">
      <w:numFmt w:val="bullet"/>
      <w:lvlText w:val="•"/>
      <w:lvlJc w:val="left"/>
      <w:pPr>
        <w:tabs>
          <w:tab w:val="num" w:pos="1440"/>
        </w:tabs>
        <w:ind w:left="1440" w:hanging="360"/>
      </w:pPr>
      <w:rPr>
        <w:rFonts w:ascii="Arial" w:eastAsia="Arial" w:hAnsi="Arial" w:cs="Arial" w:hint="default"/>
        <w:color w:val="000000"/>
        <w:position w:val="0"/>
        <w:sz w:val="24"/>
        <w:szCs w:val="24"/>
        <w:u w:color="000000"/>
      </w:rPr>
    </w:lvl>
  </w:abstractNum>
  <w:abstractNum w:abstractNumId="18">
    <w:nsid w:val="29C40E2C"/>
    <w:multiLevelType w:val="multilevel"/>
    <w:tmpl w:val="B1020860"/>
    <w:styleLink w:val="List72"/>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19">
    <w:nsid w:val="2D0C5F4A"/>
    <w:multiLevelType w:val="hybridMultilevel"/>
    <w:tmpl w:val="BF70D0A0"/>
    <w:lvl w:ilvl="0" w:tplc="B4721244">
      <w:start w:val="1"/>
      <w:numFmt w:val="bullet"/>
      <w:lvlText w:val=""/>
      <w:lvlJc w:val="left"/>
      <w:pPr>
        <w:ind w:left="720" w:hanging="360"/>
      </w:pPr>
      <w:rPr>
        <w:rFonts w:ascii="Symbol" w:hAnsi="Symbol" w:cs="Symbol" w:hint="default"/>
        <w:sz w:val="18"/>
        <w:szCs w:val="18"/>
      </w:rPr>
    </w:lvl>
    <w:lvl w:ilvl="1" w:tplc="F808EA0E">
      <w:start w:val="1"/>
      <w:numFmt w:val="bullet"/>
      <w:lvlText w:val="o"/>
      <w:lvlJc w:val="left"/>
      <w:pPr>
        <w:ind w:left="1440" w:hanging="360"/>
      </w:pPr>
      <w:rPr>
        <w:rFonts w:ascii="Courier New" w:hAnsi="Courier New" w:cs="Courier New" w:hint="default"/>
      </w:rPr>
    </w:lvl>
    <w:lvl w:ilvl="2" w:tplc="DD80F84A">
      <w:start w:val="1"/>
      <w:numFmt w:val="bullet"/>
      <w:lvlText w:val=""/>
      <w:lvlJc w:val="left"/>
      <w:pPr>
        <w:ind w:left="2160" w:hanging="360"/>
      </w:pPr>
      <w:rPr>
        <w:rFonts w:ascii="Wingdings" w:hAnsi="Wingdings" w:cs="Wingdings" w:hint="default"/>
      </w:rPr>
    </w:lvl>
    <w:lvl w:ilvl="3" w:tplc="EF9CC816">
      <w:start w:val="1"/>
      <w:numFmt w:val="bullet"/>
      <w:lvlText w:val=""/>
      <w:lvlJc w:val="left"/>
      <w:pPr>
        <w:ind w:left="2880" w:hanging="360"/>
      </w:pPr>
      <w:rPr>
        <w:rFonts w:ascii="Symbol" w:hAnsi="Symbol" w:cs="Symbol" w:hint="default"/>
      </w:rPr>
    </w:lvl>
    <w:lvl w:ilvl="4" w:tplc="84AAD2AC">
      <w:start w:val="1"/>
      <w:numFmt w:val="bullet"/>
      <w:lvlText w:val="o"/>
      <w:lvlJc w:val="left"/>
      <w:pPr>
        <w:ind w:left="3600" w:hanging="360"/>
      </w:pPr>
      <w:rPr>
        <w:rFonts w:ascii="Courier New" w:hAnsi="Courier New" w:cs="Courier New" w:hint="default"/>
      </w:rPr>
    </w:lvl>
    <w:lvl w:ilvl="5" w:tplc="877C3EC8">
      <w:start w:val="1"/>
      <w:numFmt w:val="bullet"/>
      <w:lvlText w:val=""/>
      <w:lvlJc w:val="left"/>
      <w:pPr>
        <w:ind w:left="4320" w:hanging="360"/>
      </w:pPr>
      <w:rPr>
        <w:rFonts w:ascii="Wingdings" w:hAnsi="Wingdings" w:cs="Wingdings" w:hint="default"/>
      </w:rPr>
    </w:lvl>
    <w:lvl w:ilvl="6" w:tplc="FB049078">
      <w:start w:val="1"/>
      <w:numFmt w:val="bullet"/>
      <w:lvlText w:val=""/>
      <w:lvlJc w:val="left"/>
      <w:pPr>
        <w:ind w:left="5040" w:hanging="360"/>
      </w:pPr>
      <w:rPr>
        <w:rFonts w:ascii="Symbol" w:hAnsi="Symbol" w:cs="Symbol" w:hint="default"/>
      </w:rPr>
    </w:lvl>
    <w:lvl w:ilvl="7" w:tplc="B7BE6BE8">
      <w:start w:val="1"/>
      <w:numFmt w:val="bullet"/>
      <w:lvlText w:val="o"/>
      <w:lvlJc w:val="left"/>
      <w:pPr>
        <w:ind w:left="5760" w:hanging="360"/>
      </w:pPr>
      <w:rPr>
        <w:rFonts w:ascii="Courier New" w:hAnsi="Courier New" w:cs="Courier New" w:hint="default"/>
      </w:rPr>
    </w:lvl>
    <w:lvl w:ilvl="8" w:tplc="0EE482B6">
      <w:start w:val="1"/>
      <w:numFmt w:val="bullet"/>
      <w:lvlText w:val=""/>
      <w:lvlJc w:val="left"/>
      <w:pPr>
        <w:ind w:left="6480" w:hanging="360"/>
      </w:pPr>
      <w:rPr>
        <w:rFonts w:ascii="Wingdings" w:hAnsi="Wingdings" w:cs="Wingdings" w:hint="default"/>
      </w:rPr>
    </w:lvl>
  </w:abstractNum>
  <w:abstractNum w:abstractNumId="20">
    <w:nsid w:val="2E4A01EF"/>
    <w:multiLevelType w:val="hybridMultilevel"/>
    <w:tmpl w:val="9F142F14"/>
    <w:lvl w:ilvl="0" w:tplc="402C3770">
      <w:start w:val="1"/>
      <w:numFmt w:val="bullet"/>
      <w:lvlText w:val=""/>
      <w:lvlJc w:val="left"/>
      <w:pPr>
        <w:ind w:left="720" w:hanging="360"/>
      </w:pPr>
      <w:rPr>
        <w:rFonts w:ascii="Symbol" w:hAnsi="Symbol" w:hint="default"/>
      </w:rPr>
    </w:lvl>
    <w:lvl w:ilvl="1" w:tplc="547CA5C8" w:tentative="1">
      <w:start w:val="1"/>
      <w:numFmt w:val="bullet"/>
      <w:lvlText w:val="o"/>
      <w:lvlJc w:val="left"/>
      <w:pPr>
        <w:ind w:left="1440" w:hanging="360"/>
      </w:pPr>
      <w:rPr>
        <w:rFonts w:ascii="Courier New" w:hAnsi="Courier New" w:cs="Courier New" w:hint="default"/>
      </w:rPr>
    </w:lvl>
    <w:lvl w:ilvl="2" w:tplc="8FB4980E" w:tentative="1">
      <w:start w:val="1"/>
      <w:numFmt w:val="bullet"/>
      <w:lvlText w:val=""/>
      <w:lvlJc w:val="left"/>
      <w:pPr>
        <w:ind w:left="2160" w:hanging="360"/>
      </w:pPr>
      <w:rPr>
        <w:rFonts w:ascii="Wingdings" w:hAnsi="Wingdings" w:hint="default"/>
      </w:rPr>
    </w:lvl>
    <w:lvl w:ilvl="3" w:tplc="C50AA252" w:tentative="1">
      <w:start w:val="1"/>
      <w:numFmt w:val="bullet"/>
      <w:lvlText w:val=""/>
      <w:lvlJc w:val="left"/>
      <w:pPr>
        <w:ind w:left="2880" w:hanging="360"/>
      </w:pPr>
      <w:rPr>
        <w:rFonts w:ascii="Symbol" w:hAnsi="Symbol" w:hint="default"/>
      </w:rPr>
    </w:lvl>
    <w:lvl w:ilvl="4" w:tplc="B7AE1D4C" w:tentative="1">
      <w:start w:val="1"/>
      <w:numFmt w:val="bullet"/>
      <w:lvlText w:val="o"/>
      <w:lvlJc w:val="left"/>
      <w:pPr>
        <w:ind w:left="3600" w:hanging="360"/>
      </w:pPr>
      <w:rPr>
        <w:rFonts w:ascii="Courier New" w:hAnsi="Courier New" w:cs="Courier New" w:hint="default"/>
      </w:rPr>
    </w:lvl>
    <w:lvl w:ilvl="5" w:tplc="2F2ABA68" w:tentative="1">
      <w:start w:val="1"/>
      <w:numFmt w:val="bullet"/>
      <w:lvlText w:val=""/>
      <w:lvlJc w:val="left"/>
      <w:pPr>
        <w:ind w:left="4320" w:hanging="360"/>
      </w:pPr>
      <w:rPr>
        <w:rFonts w:ascii="Wingdings" w:hAnsi="Wingdings" w:hint="default"/>
      </w:rPr>
    </w:lvl>
    <w:lvl w:ilvl="6" w:tplc="C8ECB72A" w:tentative="1">
      <w:start w:val="1"/>
      <w:numFmt w:val="bullet"/>
      <w:lvlText w:val=""/>
      <w:lvlJc w:val="left"/>
      <w:pPr>
        <w:ind w:left="5040" w:hanging="360"/>
      </w:pPr>
      <w:rPr>
        <w:rFonts w:ascii="Symbol" w:hAnsi="Symbol" w:hint="default"/>
      </w:rPr>
    </w:lvl>
    <w:lvl w:ilvl="7" w:tplc="773A71B6" w:tentative="1">
      <w:start w:val="1"/>
      <w:numFmt w:val="bullet"/>
      <w:lvlText w:val="o"/>
      <w:lvlJc w:val="left"/>
      <w:pPr>
        <w:ind w:left="5760" w:hanging="360"/>
      </w:pPr>
      <w:rPr>
        <w:rFonts w:ascii="Courier New" w:hAnsi="Courier New" w:cs="Courier New" w:hint="default"/>
      </w:rPr>
    </w:lvl>
    <w:lvl w:ilvl="8" w:tplc="AD4A6E54" w:tentative="1">
      <w:start w:val="1"/>
      <w:numFmt w:val="bullet"/>
      <w:lvlText w:val=""/>
      <w:lvlJc w:val="left"/>
      <w:pPr>
        <w:ind w:left="6480" w:hanging="360"/>
      </w:pPr>
      <w:rPr>
        <w:rFonts w:ascii="Wingdings" w:hAnsi="Wingdings" w:hint="default"/>
      </w:rPr>
    </w:lvl>
  </w:abstractNum>
  <w:abstractNum w:abstractNumId="21">
    <w:nsid w:val="2F4E0535"/>
    <w:multiLevelType w:val="hybridMultilevel"/>
    <w:tmpl w:val="F08CCE2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nsid w:val="31D617F7"/>
    <w:multiLevelType w:val="multilevel"/>
    <w:tmpl w:val="43403FC4"/>
    <w:styleLink w:val="List65"/>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23">
    <w:nsid w:val="35617DC9"/>
    <w:multiLevelType w:val="multilevel"/>
    <w:tmpl w:val="C598F070"/>
    <w:styleLink w:val="List21"/>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24">
    <w:nsid w:val="3AB458E7"/>
    <w:multiLevelType w:val="multilevel"/>
    <w:tmpl w:val="9912C7AC"/>
    <w:styleLink w:val="List78"/>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25">
    <w:nsid w:val="3E807BAF"/>
    <w:multiLevelType w:val="hybridMultilevel"/>
    <w:tmpl w:val="5E7AD614"/>
    <w:lvl w:ilvl="0" w:tplc="AA002B70">
      <w:start w:val="2"/>
      <w:numFmt w:val="bullet"/>
      <w:lvlText w:val="-"/>
      <w:lvlJc w:val="left"/>
      <w:pPr>
        <w:ind w:left="720" w:hanging="360"/>
      </w:pPr>
      <w:rPr>
        <w:rFonts w:ascii="Arial" w:eastAsia="Times New Roman" w:hAnsi="Arial" w:cs="Arial" w:hint="default"/>
      </w:rPr>
    </w:lvl>
    <w:lvl w:ilvl="1" w:tplc="DDE4F8FC" w:tentative="1">
      <w:start w:val="1"/>
      <w:numFmt w:val="bullet"/>
      <w:lvlText w:val="o"/>
      <w:lvlJc w:val="left"/>
      <w:pPr>
        <w:ind w:left="1440" w:hanging="360"/>
      </w:pPr>
      <w:rPr>
        <w:rFonts w:ascii="Courier New" w:hAnsi="Courier New" w:cs="Courier New" w:hint="default"/>
      </w:rPr>
    </w:lvl>
    <w:lvl w:ilvl="2" w:tplc="880222C6" w:tentative="1">
      <w:start w:val="1"/>
      <w:numFmt w:val="bullet"/>
      <w:lvlText w:val=""/>
      <w:lvlJc w:val="left"/>
      <w:pPr>
        <w:ind w:left="2160" w:hanging="360"/>
      </w:pPr>
      <w:rPr>
        <w:rFonts w:ascii="Wingdings" w:hAnsi="Wingdings" w:hint="default"/>
      </w:rPr>
    </w:lvl>
    <w:lvl w:ilvl="3" w:tplc="645821E8" w:tentative="1">
      <w:start w:val="1"/>
      <w:numFmt w:val="bullet"/>
      <w:lvlText w:val=""/>
      <w:lvlJc w:val="left"/>
      <w:pPr>
        <w:ind w:left="2880" w:hanging="360"/>
      </w:pPr>
      <w:rPr>
        <w:rFonts w:ascii="Symbol" w:hAnsi="Symbol" w:hint="default"/>
      </w:rPr>
    </w:lvl>
    <w:lvl w:ilvl="4" w:tplc="0BCE2342" w:tentative="1">
      <w:start w:val="1"/>
      <w:numFmt w:val="bullet"/>
      <w:lvlText w:val="o"/>
      <w:lvlJc w:val="left"/>
      <w:pPr>
        <w:ind w:left="3600" w:hanging="360"/>
      </w:pPr>
      <w:rPr>
        <w:rFonts w:ascii="Courier New" w:hAnsi="Courier New" w:cs="Courier New" w:hint="default"/>
      </w:rPr>
    </w:lvl>
    <w:lvl w:ilvl="5" w:tplc="EF1A4F40" w:tentative="1">
      <w:start w:val="1"/>
      <w:numFmt w:val="bullet"/>
      <w:lvlText w:val=""/>
      <w:lvlJc w:val="left"/>
      <w:pPr>
        <w:ind w:left="4320" w:hanging="360"/>
      </w:pPr>
      <w:rPr>
        <w:rFonts w:ascii="Wingdings" w:hAnsi="Wingdings" w:hint="default"/>
      </w:rPr>
    </w:lvl>
    <w:lvl w:ilvl="6" w:tplc="D1DA2744" w:tentative="1">
      <w:start w:val="1"/>
      <w:numFmt w:val="bullet"/>
      <w:lvlText w:val=""/>
      <w:lvlJc w:val="left"/>
      <w:pPr>
        <w:ind w:left="5040" w:hanging="360"/>
      </w:pPr>
      <w:rPr>
        <w:rFonts w:ascii="Symbol" w:hAnsi="Symbol" w:hint="default"/>
      </w:rPr>
    </w:lvl>
    <w:lvl w:ilvl="7" w:tplc="A726FC3A" w:tentative="1">
      <w:start w:val="1"/>
      <w:numFmt w:val="bullet"/>
      <w:lvlText w:val="o"/>
      <w:lvlJc w:val="left"/>
      <w:pPr>
        <w:ind w:left="5760" w:hanging="360"/>
      </w:pPr>
      <w:rPr>
        <w:rFonts w:ascii="Courier New" w:hAnsi="Courier New" w:cs="Courier New" w:hint="default"/>
      </w:rPr>
    </w:lvl>
    <w:lvl w:ilvl="8" w:tplc="FF1EED58" w:tentative="1">
      <w:start w:val="1"/>
      <w:numFmt w:val="bullet"/>
      <w:lvlText w:val=""/>
      <w:lvlJc w:val="left"/>
      <w:pPr>
        <w:ind w:left="6480" w:hanging="360"/>
      </w:pPr>
      <w:rPr>
        <w:rFonts w:ascii="Wingdings" w:hAnsi="Wingdings" w:hint="default"/>
      </w:rPr>
    </w:lvl>
  </w:abstractNum>
  <w:abstractNum w:abstractNumId="26">
    <w:nsid w:val="3E8A6EE7"/>
    <w:multiLevelType w:val="multilevel"/>
    <w:tmpl w:val="A768BE8E"/>
    <w:styleLink w:val="List69"/>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27">
    <w:nsid w:val="3F2D5391"/>
    <w:multiLevelType w:val="hybridMultilevel"/>
    <w:tmpl w:val="771E227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nsid w:val="40D02F1C"/>
    <w:multiLevelType w:val="hybridMultilevel"/>
    <w:tmpl w:val="2E42DEC4"/>
    <w:lvl w:ilvl="0" w:tplc="1876DB32">
      <w:start w:val="1"/>
      <w:numFmt w:val="decimal"/>
      <w:pStyle w:val="Zoran2"/>
      <w:lvlText w:val="%1."/>
      <w:lvlJc w:val="left"/>
      <w:pPr>
        <w:tabs>
          <w:tab w:val="num" w:pos="340"/>
        </w:tabs>
        <w:ind w:left="340" w:hanging="340"/>
      </w:pPr>
      <w:rPr>
        <w:rFonts w:hint="default"/>
      </w:rPr>
    </w:lvl>
    <w:lvl w:ilvl="1" w:tplc="83AA8646">
      <w:start w:val="1"/>
      <w:numFmt w:val="bullet"/>
      <w:lvlText w:val="-"/>
      <w:lvlJc w:val="left"/>
      <w:pPr>
        <w:tabs>
          <w:tab w:val="num" w:pos="340"/>
        </w:tabs>
        <w:ind w:left="340" w:hanging="340"/>
      </w:pPr>
      <w:rPr>
        <w:rFonts w:ascii="Times New Roman" w:eastAsia="Times New Roman" w:hAnsi="Times New Roman" w:cs="Times New Roman" w:hint="default"/>
      </w:rPr>
    </w:lvl>
    <w:lvl w:ilvl="2" w:tplc="04240005">
      <w:start w:val="1"/>
      <w:numFmt w:val="bullet"/>
      <w:lvlText w:val="-"/>
      <w:lvlJc w:val="left"/>
      <w:pPr>
        <w:tabs>
          <w:tab w:val="num" w:pos="2196"/>
        </w:tabs>
        <w:ind w:left="2196" w:hanging="216"/>
      </w:pPr>
      <w:rPr>
        <w:rFonts w:ascii="Arial" w:eastAsia="Times New Roman" w:hAnsi="Arial" w:hint="default"/>
      </w:r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29">
    <w:nsid w:val="40D72B42"/>
    <w:multiLevelType w:val="hybridMultilevel"/>
    <w:tmpl w:val="9C04D6B0"/>
    <w:lvl w:ilvl="0" w:tplc="4D46E5AC">
      <w:start w:val="1"/>
      <w:numFmt w:val="bullet"/>
      <w:lvlText w:val=""/>
      <w:lvlJc w:val="left"/>
      <w:pPr>
        <w:ind w:left="720" w:hanging="360"/>
      </w:pPr>
      <w:rPr>
        <w:rFonts w:ascii="Symbol" w:hAnsi="Symbol" w:hint="default"/>
      </w:rPr>
    </w:lvl>
    <w:lvl w:ilvl="1" w:tplc="83FCEFBA" w:tentative="1">
      <w:start w:val="1"/>
      <w:numFmt w:val="bullet"/>
      <w:lvlText w:val="o"/>
      <w:lvlJc w:val="left"/>
      <w:pPr>
        <w:ind w:left="1440" w:hanging="360"/>
      </w:pPr>
      <w:rPr>
        <w:rFonts w:ascii="Courier New" w:hAnsi="Courier New" w:cs="Courier New" w:hint="default"/>
      </w:rPr>
    </w:lvl>
    <w:lvl w:ilvl="2" w:tplc="7416FB84" w:tentative="1">
      <w:start w:val="1"/>
      <w:numFmt w:val="bullet"/>
      <w:lvlText w:val=""/>
      <w:lvlJc w:val="left"/>
      <w:pPr>
        <w:ind w:left="2160" w:hanging="360"/>
      </w:pPr>
      <w:rPr>
        <w:rFonts w:ascii="Wingdings" w:hAnsi="Wingdings" w:hint="default"/>
      </w:rPr>
    </w:lvl>
    <w:lvl w:ilvl="3" w:tplc="C122F19E" w:tentative="1">
      <w:start w:val="1"/>
      <w:numFmt w:val="bullet"/>
      <w:lvlText w:val=""/>
      <w:lvlJc w:val="left"/>
      <w:pPr>
        <w:ind w:left="2880" w:hanging="360"/>
      </w:pPr>
      <w:rPr>
        <w:rFonts w:ascii="Symbol" w:hAnsi="Symbol" w:hint="default"/>
      </w:rPr>
    </w:lvl>
    <w:lvl w:ilvl="4" w:tplc="CCF2E3EC" w:tentative="1">
      <w:start w:val="1"/>
      <w:numFmt w:val="bullet"/>
      <w:lvlText w:val="o"/>
      <w:lvlJc w:val="left"/>
      <w:pPr>
        <w:ind w:left="3600" w:hanging="360"/>
      </w:pPr>
      <w:rPr>
        <w:rFonts w:ascii="Courier New" w:hAnsi="Courier New" w:cs="Courier New" w:hint="default"/>
      </w:rPr>
    </w:lvl>
    <w:lvl w:ilvl="5" w:tplc="93A25022" w:tentative="1">
      <w:start w:val="1"/>
      <w:numFmt w:val="bullet"/>
      <w:lvlText w:val=""/>
      <w:lvlJc w:val="left"/>
      <w:pPr>
        <w:ind w:left="4320" w:hanging="360"/>
      </w:pPr>
      <w:rPr>
        <w:rFonts w:ascii="Wingdings" w:hAnsi="Wingdings" w:hint="default"/>
      </w:rPr>
    </w:lvl>
    <w:lvl w:ilvl="6" w:tplc="B4E64FE0" w:tentative="1">
      <w:start w:val="1"/>
      <w:numFmt w:val="bullet"/>
      <w:lvlText w:val=""/>
      <w:lvlJc w:val="left"/>
      <w:pPr>
        <w:ind w:left="5040" w:hanging="360"/>
      </w:pPr>
      <w:rPr>
        <w:rFonts w:ascii="Symbol" w:hAnsi="Symbol" w:hint="default"/>
      </w:rPr>
    </w:lvl>
    <w:lvl w:ilvl="7" w:tplc="B02C23FA" w:tentative="1">
      <w:start w:val="1"/>
      <w:numFmt w:val="bullet"/>
      <w:lvlText w:val="o"/>
      <w:lvlJc w:val="left"/>
      <w:pPr>
        <w:ind w:left="5760" w:hanging="360"/>
      </w:pPr>
      <w:rPr>
        <w:rFonts w:ascii="Courier New" w:hAnsi="Courier New" w:cs="Courier New" w:hint="default"/>
      </w:rPr>
    </w:lvl>
    <w:lvl w:ilvl="8" w:tplc="AB428BB6" w:tentative="1">
      <w:start w:val="1"/>
      <w:numFmt w:val="bullet"/>
      <w:lvlText w:val=""/>
      <w:lvlJc w:val="left"/>
      <w:pPr>
        <w:ind w:left="6480" w:hanging="360"/>
      </w:pPr>
      <w:rPr>
        <w:rFonts w:ascii="Wingdings" w:hAnsi="Wingdings" w:hint="default"/>
      </w:rPr>
    </w:lvl>
  </w:abstractNum>
  <w:abstractNum w:abstractNumId="30">
    <w:nsid w:val="42DF2947"/>
    <w:multiLevelType w:val="hybridMultilevel"/>
    <w:tmpl w:val="621E848C"/>
    <w:lvl w:ilvl="0" w:tplc="04090001">
      <w:start w:val="1"/>
      <w:numFmt w:val="bullet"/>
      <w:lvlText w:val=""/>
      <w:lvlJc w:val="left"/>
      <w:pPr>
        <w:ind w:left="720" w:hanging="360"/>
      </w:pPr>
      <w:rPr>
        <w:rFonts w:ascii="Symbol" w:hAnsi="Symbol" w:cs="Symbol" w:hint="default"/>
        <w:sz w:val="18"/>
        <w:szCs w:val="18"/>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31">
    <w:nsid w:val="44401A0E"/>
    <w:multiLevelType w:val="hybridMultilevel"/>
    <w:tmpl w:val="68A01F96"/>
    <w:lvl w:ilvl="0" w:tplc="AA002B70">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nsid w:val="458C5D40"/>
    <w:multiLevelType w:val="hybridMultilevel"/>
    <w:tmpl w:val="62B63B6C"/>
    <w:lvl w:ilvl="0" w:tplc="5DD06CCA">
      <w:start w:val="1"/>
      <w:numFmt w:val="bullet"/>
      <w:lvlText w:val=""/>
      <w:lvlJc w:val="left"/>
      <w:pPr>
        <w:ind w:left="720" w:hanging="360"/>
      </w:pPr>
      <w:rPr>
        <w:rFonts w:ascii="Symbol" w:hAnsi="Symbol" w:hint="default"/>
      </w:rPr>
    </w:lvl>
    <w:lvl w:ilvl="1" w:tplc="12303E1A" w:tentative="1">
      <w:start w:val="1"/>
      <w:numFmt w:val="bullet"/>
      <w:lvlText w:val="o"/>
      <w:lvlJc w:val="left"/>
      <w:pPr>
        <w:ind w:left="1440" w:hanging="360"/>
      </w:pPr>
      <w:rPr>
        <w:rFonts w:ascii="Courier New" w:hAnsi="Courier New" w:cs="Courier New" w:hint="default"/>
      </w:rPr>
    </w:lvl>
    <w:lvl w:ilvl="2" w:tplc="EB2ED60A" w:tentative="1">
      <w:start w:val="1"/>
      <w:numFmt w:val="bullet"/>
      <w:lvlText w:val=""/>
      <w:lvlJc w:val="left"/>
      <w:pPr>
        <w:ind w:left="2160" w:hanging="360"/>
      </w:pPr>
      <w:rPr>
        <w:rFonts w:ascii="Wingdings" w:hAnsi="Wingdings" w:hint="default"/>
      </w:rPr>
    </w:lvl>
    <w:lvl w:ilvl="3" w:tplc="F2DEBB52" w:tentative="1">
      <w:start w:val="1"/>
      <w:numFmt w:val="bullet"/>
      <w:lvlText w:val=""/>
      <w:lvlJc w:val="left"/>
      <w:pPr>
        <w:ind w:left="2880" w:hanging="360"/>
      </w:pPr>
      <w:rPr>
        <w:rFonts w:ascii="Symbol" w:hAnsi="Symbol" w:hint="default"/>
      </w:rPr>
    </w:lvl>
    <w:lvl w:ilvl="4" w:tplc="ABCAF988" w:tentative="1">
      <w:start w:val="1"/>
      <w:numFmt w:val="bullet"/>
      <w:lvlText w:val="o"/>
      <w:lvlJc w:val="left"/>
      <w:pPr>
        <w:ind w:left="3600" w:hanging="360"/>
      </w:pPr>
      <w:rPr>
        <w:rFonts w:ascii="Courier New" w:hAnsi="Courier New" w:cs="Courier New" w:hint="default"/>
      </w:rPr>
    </w:lvl>
    <w:lvl w:ilvl="5" w:tplc="86922790" w:tentative="1">
      <w:start w:val="1"/>
      <w:numFmt w:val="bullet"/>
      <w:lvlText w:val=""/>
      <w:lvlJc w:val="left"/>
      <w:pPr>
        <w:ind w:left="4320" w:hanging="360"/>
      </w:pPr>
      <w:rPr>
        <w:rFonts w:ascii="Wingdings" w:hAnsi="Wingdings" w:hint="default"/>
      </w:rPr>
    </w:lvl>
    <w:lvl w:ilvl="6" w:tplc="17CE8320" w:tentative="1">
      <w:start w:val="1"/>
      <w:numFmt w:val="bullet"/>
      <w:lvlText w:val=""/>
      <w:lvlJc w:val="left"/>
      <w:pPr>
        <w:ind w:left="5040" w:hanging="360"/>
      </w:pPr>
      <w:rPr>
        <w:rFonts w:ascii="Symbol" w:hAnsi="Symbol" w:hint="default"/>
      </w:rPr>
    </w:lvl>
    <w:lvl w:ilvl="7" w:tplc="09DED4B4" w:tentative="1">
      <w:start w:val="1"/>
      <w:numFmt w:val="bullet"/>
      <w:lvlText w:val="o"/>
      <w:lvlJc w:val="left"/>
      <w:pPr>
        <w:ind w:left="5760" w:hanging="360"/>
      </w:pPr>
      <w:rPr>
        <w:rFonts w:ascii="Courier New" w:hAnsi="Courier New" w:cs="Courier New" w:hint="default"/>
      </w:rPr>
    </w:lvl>
    <w:lvl w:ilvl="8" w:tplc="8BE206A8" w:tentative="1">
      <w:start w:val="1"/>
      <w:numFmt w:val="bullet"/>
      <w:lvlText w:val=""/>
      <w:lvlJc w:val="left"/>
      <w:pPr>
        <w:ind w:left="6480" w:hanging="360"/>
      </w:pPr>
      <w:rPr>
        <w:rFonts w:ascii="Wingdings" w:hAnsi="Wingdings" w:hint="default"/>
      </w:rPr>
    </w:lvl>
  </w:abstractNum>
  <w:abstractNum w:abstractNumId="33">
    <w:nsid w:val="46160773"/>
    <w:multiLevelType w:val="multilevel"/>
    <w:tmpl w:val="73089CA6"/>
    <w:styleLink w:val="List68"/>
    <w:lvl w:ilvl="0">
      <w:start w:val="1"/>
      <w:numFmt w:val="bullet"/>
      <w:lvlText w:val=""/>
      <w:lvlJc w:val="left"/>
      <w:pPr>
        <w:tabs>
          <w:tab w:val="num" w:pos="2136"/>
        </w:tabs>
        <w:ind w:left="2136" w:hanging="360"/>
      </w:pPr>
      <w:rPr>
        <w:rFonts w:ascii="Symbol" w:hAnsi="Symbol" w:hint="default"/>
        <w:color w:val="000000"/>
        <w:position w:val="0"/>
        <w:sz w:val="24"/>
        <w:szCs w:val="24"/>
        <w:u w:color="000000"/>
      </w:rPr>
    </w:lvl>
    <w:lvl w:ilvl="1">
      <w:start w:val="1"/>
      <w:numFmt w:val="bullet"/>
      <w:lvlText w:val="o"/>
      <w:lvlJc w:val="left"/>
      <w:pPr>
        <w:tabs>
          <w:tab w:val="num" w:pos="2810"/>
        </w:tabs>
        <w:ind w:left="2810" w:hanging="330"/>
      </w:pPr>
      <w:rPr>
        <w:rFonts w:ascii="Arial" w:eastAsia="Arial" w:hAnsi="Arial" w:cs="Arial"/>
        <w:color w:val="000000"/>
        <w:position w:val="0"/>
        <w:sz w:val="22"/>
        <w:szCs w:val="22"/>
        <w:u w:color="000000"/>
      </w:rPr>
    </w:lvl>
    <w:lvl w:ilvl="2">
      <w:start w:val="1"/>
      <w:numFmt w:val="bullet"/>
      <w:lvlText w:val="▪"/>
      <w:lvlJc w:val="left"/>
      <w:pPr>
        <w:tabs>
          <w:tab w:val="num" w:pos="3530"/>
        </w:tabs>
        <w:ind w:left="3530" w:hanging="330"/>
      </w:pPr>
      <w:rPr>
        <w:rFonts w:ascii="Arial" w:eastAsia="Arial" w:hAnsi="Arial" w:cs="Arial"/>
        <w:color w:val="000000"/>
        <w:position w:val="0"/>
        <w:sz w:val="22"/>
        <w:szCs w:val="22"/>
        <w:u w:color="000000"/>
      </w:rPr>
    </w:lvl>
    <w:lvl w:ilvl="3">
      <w:start w:val="1"/>
      <w:numFmt w:val="bullet"/>
      <w:lvlText w:val="•"/>
      <w:lvlJc w:val="left"/>
      <w:pPr>
        <w:tabs>
          <w:tab w:val="num" w:pos="4250"/>
        </w:tabs>
        <w:ind w:left="4250" w:hanging="330"/>
      </w:pPr>
      <w:rPr>
        <w:rFonts w:ascii="Arial" w:eastAsia="Arial" w:hAnsi="Arial" w:cs="Arial"/>
        <w:color w:val="000000"/>
        <w:position w:val="0"/>
        <w:sz w:val="22"/>
        <w:szCs w:val="22"/>
        <w:u w:color="000000"/>
      </w:rPr>
    </w:lvl>
    <w:lvl w:ilvl="4">
      <w:start w:val="1"/>
      <w:numFmt w:val="bullet"/>
      <w:lvlText w:val="o"/>
      <w:lvlJc w:val="left"/>
      <w:pPr>
        <w:tabs>
          <w:tab w:val="num" w:pos="4970"/>
        </w:tabs>
        <w:ind w:left="4970" w:hanging="330"/>
      </w:pPr>
      <w:rPr>
        <w:rFonts w:ascii="Arial" w:eastAsia="Arial" w:hAnsi="Arial" w:cs="Arial"/>
        <w:color w:val="000000"/>
        <w:position w:val="0"/>
        <w:sz w:val="22"/>
        <w:szCs w:val="22"/>
        <w:u w:color="000000"/>
      </w:rPr>
    </w:lvl>
    <w:lvl w:ilvl="5">
      <w:start w:val="1"/>
      <w:numFmt w:val="bullet"/>
      <w:lvlText w:val="▪"/>
      <w:lvlJc w:val="left"/>
      <w:pPr>
        <w:tabs>
          <w:tab w:val="num" w:pos="5690"/>
        </w:tabs>
        <w:ind w:left="5690" w:hanging="330"/>
      </w:pPr>
      <w:rPr>
        <w:rFonts w:ascii="Arial" w:eastAsia="Arial" w:hAnsi="Arial" w:cs="Arial"/>
        <w:color w:val="000000"/>
        <w:position w:val="0"/>
        <w:sz w:val="22"/>
        <w:szCs w:val="22"/>
        <w:u w:color="000000"/>
      </w:rPr>
    </w:lvl>
    <w:lvl w:ilvl="6">
      <w:start w:val="1"/>
      <w:numFmt w:val="bullet"/>
      <w:lvlText w:val="•"/>
      <w:lvlJc w:val="left"/>
      <w:pPr>
        <w:tabs>
          <w:tab w:val="num" w:pos="6410"/>
        </w:tabs>
        <w:ind w:left="6410" w:hanging="330"/>
      </w:pPr>
      <w:rPr>
        <w:rFonts w:ascii="Arial" w:eastAsia="Arial" w:hAnsi="Arial" w:cs="Arial"/>
        <w:color w:val="000000"/>
        <w:position w:val="0"/>
        <w:sz w:val="22"/>
        <w:szCs w:val="22"/>
        <w:u w:color="000000"/>
      </w:rPr>
    </w:lvl>
    <w:lvl w:ilvl="7">
      <w:start w:val="1"/>
      <w:numFmt w:val="bullet"/>
      <w:lvlText w:val="o"/>
      <w:lvlJc w:val="left"/>
      <w:pPr>
        <w:tabs>
          <w:tab w:val="num" w:pos="7130"/>
        </w:tabs>
        <w:ind w:left="7130" w:hanging="330"/>
      </w:pPr>
      <w:rPr>
        <w:rFonts w:ascii="Arial" w:eastAsia="Arial" w:hAnsi="Arial" w:cs="Arial"/>
        <w:color w:val="000000"/>
        <w:position w:val="0"/>
        <w:sz w:val="22"/>
        <w:szCs w:val="22"/>
        <w:u w:color="000000"/>
      </w:rPr>
    </w:lvl>
    <w:lvl w:ilvl="8">
      <w:start w:val="1"/>
      <w:numFmt w:val="bullet"/>
      <w:lvlText w:val="▪"/>
      <w:lvlJc w:val="left"/>
      <w:pPr>
        <w:tabs>
          <w:tab w:val="num" w:pos="7850"/>
        </w:tabs>
        <w:ind w:left="7850" w:hanging="330"/>
      </w:pPr>
      <w:rPr>
        <w:rFonts w:ascii="Arial" w:eastAsia="Arial" w:hAnsi="Arial" w:cs="Arial"/>
        <w:color w:val="000000"/>
        <w:position w:val="0"/>
        <w:sz w:val="22"/>
        <w:szCs w:val="22"/>
        <w:u w:color="000000"/>
      </w:rPr>
    </w:lvl>
  </w:abstractNum>
  <w:abstractNum w:abstractNumId="34">
    <w:nsid w:val="462B2518"/>
    <w:multiLevelType w:val="multilevel"/>
    <w:tmpl w:val="97B44782"/>
    <w:styleLink w:val="List63"/>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35">
    <w:nsid w:val="479E2C08"/>
    <w:multiLevelType w:val="hybridMultilevel"/>
    <w:tmpl w:val="E5465FE4"/>
    <w:lvl w:ilvl="0" w:tplc="1876DB32">
      <w:start w:val="3"/>
      <w:numFmt w:val="bullet"/>
      <w:lvlText w:val="•"/>
      <w:lvlJc w:val="left"/>
      <w:pPr>
        <w:ind w:left="720" w:hanging="360"/>
      </w:pPr>
      <w:rPr>
        <w:rFonts w:ascii="Arial" w:eastAsiaTheme="minorHAnsi"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nsid w:val="497148F0"/>
    <w:multiLevelType w:val="multilevel"/>
    <w:tmpl w:val="A5042E94"/>
    <w:styleLink w:val="List67"/>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37">
    <w:nsid w:val="4C743D0A"/>
    <w:multiLevelType w:val="multilevel"/>
    <w:tmpl w:val="73A268B6"/>
    <w:styleLink w:val="List80"/>
    <w:lvl w:ilvl="0">
      <w:start w:val="1"/>
      <w:numFmt w:val="bullet"/>
      <w:lvlText w:val=""/>
      <w:lvlJc w:val="left"/>
      <w:pPr>
        <w:tabs>
          <w:tab w:val="num" w:pos="1440"/>
        </w:tabs>
        <w:ind w:left="1440" w:hanging="360"/>
      </w:pPr>
      <w:rPr>
        <w:rFonts w:ascii="Symbol" w:hAnsi="Symbol" w:hint="default"/>
        <w:color w:val="000000"/>
        <w:position w:val="0"/>
        <w:sz w:val="24"/>
        <w:szCs w:val="24"/>
        <w:u w:color="000000"/>
      </w:rPr>
    </w:lvl>
    <w:lvl w:ilvl="1">
      <w:start w:val="1"/>
      <w:numFmt w:val="bullet"/>
      <w:lvlText w:val="o"/>
      <w:lvlJc w:val="left"/>
      <w:pPr>
        <w:tabs>
          <w:tab w:val="num" w:pos="2130"/>
        </w:tabs>
        <w:ind w:left="2130" w:hanging="330"/>
      </w:pPr>
      <w:rPr>
        <w:rFonts w:ascii="Arial" w:eastAsia="Arial" w:hAnsi="Arial" w:cs="Arial"/>
        <w:color w:val="000000"/>
        <w:position w:val="0"/>
        <w:sz w:val="22"/>
        <w:szCs w:val="22"/>
        <w:u w:color="000000"/>
      </w:rPr>
    </w:lvl>
    <w:lvl w:ilvl="2">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3">
      <w:start w:val="1"/>
      <w:numFmt w:val="bullet"/>
      <w:lvlText w:val="•"/>
      <w:lvlJc w:val="left"/>
      <w:pPr>
        <w:tabs>
          <w:tab w:val="num" w:pos="3570"/>
        </w:tabs>
        <w:ind w:left="3570" w:hanging="330"/>
      </w:pPr>
      <w:rPr>
        <w:rFonts w:ascii="Arial" w:eastAsia="Arial" w:hAnsi="Arial" w:cs="Arial"/>
        <w:color w:val="000000"/>
        <w:position w:val="0"/>
        <w:sz w:val="22"/>
        <w:szCs w:val="22"/>
        <w:u w:color="000000"/>
      </w:rPr>
    </w:lvl>
    <w:lvl w:ilvl="4">
      <w:start w:val="1"/>
      <w:numFmt w:val="bullet"/>
      <w:lvlText w:val="o"/>
      <w:lvlJc w:val="left"/>
      <w:pPr>
        <w:tabs>
          <w:tab w:val="num" w:pos="4290"/>
        </w:tabs>
        <w:ind w:left="4290" w:hanging="330"/>
      </w:pPr>
      <w:rPr>
        <w:rFonts w:ascii="Arial" w:eastAsia="Arial" w:hAnsi="Arial" w:cs="Arial"/>
        <w:color w:val="000000"/>
        <w:position w:val="0"/>
        <w:sz w:val="22"/>
        <w:szCs w:val="22"/>
        <w:u w:color="000000"/>
      </w:rPr>
    </w:lvl>
    <w:lvl w:ilvl="5">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6">
      <w:start w:val="1"/>
      <w:numFmt w:val="bullet"/>
      <w:lvlText w:val="•"/>
      <w:lvlJc w:val="left"/>
      <w:pPr>
        <w:tabs>
          <w:tab w:val="num" w:pos="5730"/>
        </w:tabs>
        <w:ind w:left="5730" w:hanging="330"/>
      </w:pPr>
      <w:rPr>
        <w:rFonts w:ascii="Arial" w:eastAsia="Arial" w:hAnsi="Arial" w:cs="Arial"/>
        <w:color w:val="000000"/>
        <w:position w:val="0"/>
        <w:sz w:val="22"/>
        <w:szCs w:val="22"/>
        <w:u w:color="000000"/>
      </w:rPr>
    </w:lvl>
    <w:lvl w:ilvl="7">
      <w:start w:val="1"/>
      <w:numFmt w:val="bullet"/>
      <w:lvlText w:val="o"/>
      <w:lvlJc w:val="left"/>
      <w:pPr>
        <w:tabs>
          <w:tab w:val="num" w:pos="6450"/>
        </w:tabs>
        <w:ind w:left="6450" w:hanging="330"/>
      </w:pPr>
      <w:rPr>
        <w:rFonts w:ascii="Arial" w:eastAsia="Arial" w:hAnsi="Arial" w:cs="Arial"/>
        <w:color w:val="000000"/>
        <w:position w:val="0"/>
        <w:sz w:val="22"/>
        <w:szCs w:val="22"/>
        <w:u w:color="000000"/>
      </w:rPr>
    </w:lvl>
    <w:lvl w:ilvl="8">
      <w:start w:val="1"/>
      <w:numFmt w:val="bullet"/>
      <w:lvlText w:val="▪"/>
      <w:lvlJc w:val="left"/>
      <w:pPr>
        <w:tabs>
          <w:tab w:val="num" w:pos="7170"/>
        </w:tabs>
        <w:ind w:left="7170" w:hanging="330"/>
      </w:pPr>
      <w:rPr>
        <w:rFonts w:ascii="Arial" w:eastAsia="Arial" w:hAnsi="Arial" w:cs="Arial"/>
        <w:color w:val="000000"/>
        <w:position w:val="0"/>
        <w:sz w:val="22"/>
        <w:szCs w:val="22"/>
        <w:u w:color="000000"/>
      </w:rPr>
    </w:lvl>
  </w:abstractNum>
  <w:abstractNum w:abstractNumId="38">
    <w:nsid w:val="4FE54DC2"/>
    <w:multiLevelType w:val="hybridMultilevel"/>
    <w:tmpl w:val="11EA7BB0"/>
    <w:lvl w:ilvl="0" w:tplc="0304F40C">
      <w:start w:val="1"/>
      <w:numFmt w:val="bullet"/>
      <w:lvlText w:val=""/>
      <w:lvlJc w:val="left"/>
      <w:pPr>
        <w:ind w:left="927" w:hanging="360"/>
      </w:pPr>
      <w:rPr>
        <w:rFonts w:ascii="Symbol" w:hAnsi="Symbol" w:hint="default"/>
      </w:rPr>
    </w:lvl>
    <w:lvl w:ilvl="1" w:tplc="0B3E96C6" w:tentative="1">
      <w:start w:val="1"/>
      <w:numFmt w:val="bullet"/>
      <w:lvlText w:val="o"/>
      <w:lvlJc w:val="left"/>
      <w:pPr>
        <w:ind w:left="1440" w:hanging="360"/>
      </w:pPr>
      <w:rPr>
        <w:rFonts w:ascii="Courier New" w:hAnsi="Courier New" w:cs="Courier New" w:hint="default"/>
      </w:rPr>
    </w:lvl>
    <w:lvl w:ilvl="2" w:tplc="B9FA6582" w:tentative="1">
      <w:start w:val="1"/>
      <w:numFmt w:val="bullet"/>
      <w:lvlText w:val=""/>
      <w:lvlJc w:val="left"/>
      <w:pPr>
        <w:ind w:left="2160" w:hanging="360"/>
      </w:pPr>
      <w:rPr>
        <w:rFonts w:ascii="Wingdings" w:hAnsi="Wingdings" w:hint="default"/>
      </w:rPr>
    </w:lvl>
    <w:lvl w:ilvl="3" w:tplc="BA0E639E" w:tentative="1">
      <w:start w:val="1"/>
      <w:numFmt w:val="bullet"/>
      <w:lvlText w:val=""/>
      <w:lvlJc w:val="left"/>
      <w:pPr>
        <w:ind w:left="2880" w:hanging="360"/>
      </w:pPr>
      <w:rPr>
        <w:rFonts w:ascii="Symbol" w:hAnsi="Symbol" w:hint="default"/>
      </w:rPr>
    </w:lvl>
    <w:lvl w:ilvl="4" w:tplc="2F10F93A" w:tentative="1">
      <w:start w:val="1"/>
      <w:numFmt w:val="bullet"/>
      <w:lvlText w:val="o"/>
      <w:lvlJc w:val="left"/>
      <w:pPr>
        <w:ind w:left="3600" w:hanging="360"/>
      </w:pPr>
      <w:rPr>
        <w:rFonts w:ascii="Courier New" w:hAnsi="Courier New" w:cs="Courier New" w:hint="default"/>
      </w:rPr>
    </w:lvl>
    <w:lvl w:ilvl="5" w:tplc="B3D6BFDE" w:tentative="1">
      <w:start w:val="1"/>
      <w:numFmt w:val="bullet"/>
      <w:lvlText w:val=""/>
      <w:lvlJc w:val="left"/>
      <w:pPr>
        <w:ind w:left="4320" w:hanging="360"/>
      </w:pPr>
      <w:rPr>
        <w:rFonts w:ascii="Wingdings" w:hAnsi="Wingdings" w:hint="default"/>
      </w:rPr>
    </w:lvl>
    <w:lvl w:ilvl="6" w:tplc="1B5015A0" w:tentative="1">
      <w:start w:val="1"/>
      <w:numFmt w:val="bullet"/>
      <w:lvlText w:val=""/>
      <w:lvlJc w:val="left"/>
      <w:pPr>
        <w:ind w:left="5040" w:hanging="360"/>
      </w:pPr>
      <w:rPr>
        <w:rFonts w:ascii="Symbol" w:hAnsi="Symbol" w:hint="default"/>
      </w:rPr>
    </w:lvl>
    <w:lvl w:ilvl="7" w:tplc="1AA44F66" w:tentative="1">
      <w:start w:val="1"/>
      <w:numFmt w:val="bullet"/>
      <w:lvlText w:val="o"/>
      <w:lvlJc w:val="left"/>
      <w:pPr>
        <w:ind w:left="5760" w:hanging="360"/>
      </w:pPr>
      <w:rPr>
        <w:rFonts w:ascii="Courier New" w:hAnsi="Courier New" w:cs="Courier New" w:hint="default"/>
      </w:rPr>
    </w:lvl>
    <w:lvl w:ilvl="8" w:tplc="4E407554" w:tentative="1">
      <w:start w:val="1"/>
      <w:numFmt w:val="bullet"/>
      <w:lvlText w:val=""/>
      <w:lvlJc w:val="left"/>
      <w:pPr>
        <w:ind w:left="6480" w:hanging="360"/>
      </w:pPr>
      <w:rPr>
        <w:rFonts w:ascii="Wingdings" w:hAnsi="Wingdings" w:hint="default"/>
      </w:rPr>
    </w:lvl>
  </w:abstractNum>
  <w:abstractNum w:abstractNumId="39">
    <w:nsid w:val="567216EF"/>
    <w:multiLevelType w:val="multilevel"/>
    <w:tmpl w:val="ACEEC1EC"/>
    <w:styleLink w:val="List61"/>
    <w:lvl w:ilvl="0">
      <w:start w:val="1"/>
      <w:numFmt w:val="lowerLetter"/>
      <w:lvlText w:val="%1."/>
      <w:lvlJc w:val="left"/>
      <w:pPr>
        <w:tabs>
          <w:tab w:val="num" w:pos="720"/>
        </w:tabs>
        <w:ind w:left="720" w:hanging="360"/>
      </w:pPr>
      <w:rPr>
        <w:rFonts w:ascii="Arial" w:eastAsia="Arial" w:hAnsi="Arial" w:cs="Arial"/>
        <w:b/>
        <w:bCs/>
        <w:color w:val="000000"/>
        <w:position w:val="0"/>
        <w:sz w:val="22"/>
        <w:szCs w:val="22"/>
        <w:u w:val="single" w:color="000000"/>
      </w:rPr>
    </w:lvl>
    <w:lvl w:ilvl="1">
      <w:start w:val="1"/>
      <w:numFmt w:val="lowerLetter"/>
      <w:lvlText w:val="%2."/>
      <w:lvlJc w:val="left"/>
      <w:pPr>
        <w:tabs>
          <w:tab w:val="num" w:pos="1410"/>
        </w:tabs>
        <w:ind w:left="1410" w:hanging="330"/>
      </w:pPr>
      <w:rPr>
        <w:rFonts w:ascii="Arial" w:eastAsia="Arial" w:hAnsi="Arial" w:cs="Arial"/>
        <w:b/>
        <w:bCs/>
        <w:color w:val="000000"/>
        <w:position w:val="0"/>
        <w:sz w:val="22"/>
        <w:szCs w:val="22"/>
        <w:u w:val="single" w:color="000000"/>
      </w:rPr>
    </w:lvl>
    <w:lvl w:ilvl="2">
      <w:start w:val="1"/>
      <w:numFmt w:val="lowerRoman"/>
      <w:lvlText w:val="%3."/>
      <w:lvlJc w:val="left"/>
      <w:pPr>
        <w:tabs>
          <w:tab w:val="num" w:pos="2135"/>
        </w:tabs>
        <w:ind w:left="2135" w:hanging="271"/>
      </w:pPr>
      <w:rPr>
        <w:rFonts w:ascii="Arial" w:eastAsia="Arial" w:hAnsi="Arial" w:cs="Arial"/>
        <w:b/>
        <w:bCs/>
        <w:color w:val="000000"/>
        <w:position w:val="0"/>
        <w:sz w:val="22"/>
        <w:szCs w:val="22"/>
        <w:u w:val="single" w:color="000000"/>
      </w:rPr>
    </w:lvl>
    <w:lvl w:ilvl="3">
      <w:start w:val="1"/>
      <w:numFmt w:val="decimal"/>
      <w:lvlText w:val="%4."/>
      <w:lvlJc w:val="left"/>
      <w:pPr>
        <w:tabs>
          <w:tab w:val="num" w:pos="2850"/>
        </w:tabs>
        <w:ind w:left="2850" w:hanging="330"/>
      </w:pPr>
      <w:rPr>
        <w:rFonts w:ascii="Arial" w:eastAsia="Arial" w:hAnsi="Arial" w:cs="Arial"/>
        <w:b/>
        <w:bCs/>
        <w:color w:val="000000"/>
        <w:position w:val="0"/>
        <w:sz w:val="22"/>
        <w:szCs w:val="22"/>
        <w:u w:val="single" w:color="000000"/>
      </w:rPr>
    </w:lvl>
    <w:lvl w:ilvl="4">
      <w:start w:val="1"/>
      <w:numFmt w:val="lowerLetter"/>
      <w:lvlText w:val="%5."/>
      <w:lvlJc w:val="left"/>
      <w:pPr>
        <w:tabs>
          <w:tab w:val="num" w:pos="3570"/>
        </w:tabs>
        <w:ind w:left="3570" w:hanging="330"/>
      </w:pPr>
      <w:rPr>
        <w:rFonts w:ascii="Arial" w:eastAsia="Arial" w:hAnsi="Arial" w:cs="Arial"/>
        <w:b/>
        <w:bCs/>
        <w:color w:val="000000"/>
        <w:position w:val="0"/>
        <w:sz w:val="22"/>
        <w:szCs w:val="22"/>
        <w:u w:val="single" w:color="000000"/>
      </w:rPr>
    </w:lvl>
    <w:lvl w:ilvl="5">
      <w:start w:val="1"/>
      <w:numFmt w:val="lowerRoman"/>
      <w:lvlText w:val="%6."/>
      <w:lvlJc w:val="left"/>
      <w:pPr>
        <w:tabs>
          <w:tab w:val="num" w:pos="4295"/>
        </w:tabs>
        <w:ind w:left="4295" w:hanging="271"/>
      </w:pPr>
      <w:rPr>
        <w:rFonts w:ascii="Arial" w:eastAsia="Arial" w:hAnsi="Arial" w:cs="Arial"/>
        <w:b/>
        <w:bCs/>
        <w:color w:val="000000"/>
        <w:position w:val="0"/>
        <w:sz w:val="22"/>
        <w:szCs w:val="22"/>
        <w:u w:val="single" w:color="000000"/>
      </w:rPr>
    </w:lvl>
    <w:lvl w:ilvl="6">
      <w:start w:val="1"/>
      <w:numFmt w:val="decimal"/>
      <w:lvlText w:val="%7."/>
      <w:lvlJc w:val="left"/>
      <w:pPr>
        <w:tabs>
          <w:tab w:val="num" w:pos="5010"/>
        </w:tabs>
        <w:ind w:left="5010" w:hanging="330"/>
      </w:pPr>
      <w:rPr>
        <w:rFonts w:ascii="Arial" w:eastAsia="Arial" w:hAnsi="Arial" w:cs="Arial"/>
        <w:b/>
        <w:bCs/>
        <w:color w:val="000000"/>
        <w:position w:val="0"/>
        <w:sz w:val="22"/>
        <w:szCs w:val="22"/>
        <w:u w:val="single" w:color="000000"/>
      </w:rPr>
    </w:lvl>
    <w:lvl w:ilvl="7">
      <w:start w:val="1"/>
      <w:numFmt w:val="lowerLetter"/>
      <w:lvlText w:val="%8."/>
      <w:lvlJc w:val="left"/>
      <w:pPr>
        <w:tabs>
          <w:tab w:val="num" w:pos="5730"/>
        </w:tabs>
        <w:ind w:left="5730" w:hanging="330"/>
      </w:pPr>
      <w:rPr>
        <w:rFonts w:ascii="Arial" w:eastAsia="Arial" w:hAnsi="Arial" w:cs="Arial"/>
        <w:b/>
        <w:bCs/>
        <w:color w:val="000000"/>
        <w:position w:val="0"/>
        <w:sz w:val="22"/>
        <w:szCs w:val="22"/>
        <w:u w:val="single" w:color="000000"/>
      </w:rPr>
    </w:lvl>
    <w:lvl w:ilvl="8">
      <w:start w:val="1"/>
      <w:numFmt w:val="lowerRoman"/>
      <w:lvlText w:val="%9."/>
      <w:lvlJc w:val="left"/>
      <w:pPr>
        <w:tabs>
          <w:tab w:val="num" w:pos="6455"/>
        </w:tabs>
        <w:ind w:left="6455" w:hanging="271"/>
      </w:pPr>
      <w:rPr>
        <w:rFonts w:ascii="Arial" w:eastAsia="Arial" w:hAnsi="Arial" w:cs="Arial"/>
        <w:b/>
        <w:bCs/>
        <w:color w:val="000000"/>
        <w:position w:val="0"/>
        <w:sz w:val="22"/>
        <w:szCs w:val="22"/>
        <w:u w:val="single" w:color="000000"/>
      </w:rPr>
    </w:lvl>
  </w:abstractNum>
  <w:abstractNum w:abstractNumId="40">
    <w:nsid w:val="58CB27A5"/>
    <w:multiLevelType w:val="multilevel"/>
    <w:tmpl w:val="5E50B9A8"/>
    <w:styleLink w:val="List66"/>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41">
    <w:nsid w:val="5AC865C1"/>
    <w:multiLevelType w:val="multilevel"/>
    <w:tmpl w:val="EDA22424"/>
    <w:styleLink w:val="List76"/>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42">
    <w:nsid w:val="6014284C"/>
    <w:multiLevelType w:val="hybridMultilevel"/>
    <w:tmpl w:val="5652034E"/>
    <w:lvl w:ilvl="0" w:tplc="0854DE26">
      <w:start w:val="1"/>
      <w:numFmt w:val="bullet"/>
      <w:lvlText w:val=""/>
      <w:lvlJc w:val="left"/>
      <w:pPr>
        <w:ind w:left="720" w:hanging="360"/>
      </w:pPr>
      <w:rPr>
        <w:rFonts w:ascii="Symbol" w:hAnsi="Symbol" w:cs="Symbol" w:hint="default"/>
        <w:sz w:val="18"/>
        <w:szCs w:val="18"/>
      </w:rPr>
    </w:lvl>
    <w:lvl w:ilvl="1" w:tplc="145C52A6">
      <w:start w:val="1"/>
      <w:numFmt w:val="bullet"/>
      <w:lvlText w:val="o"/>
      <w:lvlJc w:val="left"/>
      <w:pPr>
        <w:ind w:left="1440" w:hanging="360"/>
      </w:pPr>
      <w:rPr>
        <w:rFonts w:ascii="Courier New" w:hAnsi="Courier New" w:cs="Courier New" w:hint="default"/>
      </w:rPr>
    </w:lvl>
    <w:lvl w:ilvl="2" w:tplc="08341DFA">
      <w:start w:val="1"/>
      <w:numFmt w:val="bullet"/>
      <w:lvlText w:val=""/>
      <w:lvlJc w:val="left"/>
      <w:pPr>
        <w:ind w:left="2160" w:hanging="360"/>
      </w:pPr>
      <w:rPr>
        <w:rFonts w:ascii="Wingdings" w:hAnsi="Wingdings" w:cs="Wingdings" w:hint="default"/>
      </w:rPr>
    </w:lvl>
    <w:lvl w:ilvl="3" w:tplc="4EEACB2A">
      <w:start w:val="1"/>
      <w:numFmt w:val="bullet"/>
      <w:lvlText w:val=""/>
      <w:lvlJc w:val="left"/>
      <w:pPr>
        <w:ind w:left="2880" w:hanging="360"/>
      </w:pPr>
      <w:rPr>
        <w:rFonts w:ascii="Symbol" w:hAnsi="Symbol" w:cs="Symbol" w:hint="default"/>
      </w:rPr>
    </w:lvl>
    <w:lvl w:ilvl="4" w:tplc="8C8432D6">
      <w:start w:val="1"/>
      <w:numFmt w:val="bullet"/>
      <w:lvlText w:val="o"/>
      <w:lvlJc w:val="left"/>
      <w:pPr>
        <w:ind w:left="3600" w:hanging="360"/>
      </w:pPr>
      <w:rPr>
        <w:rFonts w:ascii="Courier New" w:hAnsi="Courier New" w:cs="Courier New" w:hint="default"/>
      </w:rPr>
    </w:lvl>
    <w:lvl w:ilvl="5" w:tplc="84202E8E">
      <w:start w:val="1"/>
      <w:numFmt w:val="bullet"/>
      <w:lvlText w:val=""/>
      <w:lvlJc w:val="left"/>
      <w:pPr>
        <w:ind w:left="4320" w:hanging="360"/>
      </w:pPr>
      <w:rPr>
        <w:rFonts w:ascii="Wingdings" w:hAnsi="Wingdings" w:cs="Wingdings" w:hint="default"/>
      </w:rPr>
    </w:lvl>
    <w:lvl w:ilvl="6" w:tplc="773A5824">
      <w:start w:val="1"/>
      <w:numFmt w:val="bullet"/>
      <w:lvlText w:val=""/>
      <w:lvlJc w:val="left"/>
      <w:pPr>
        <w:ind w:left="5040" w:hanging="360"/>
      </w:pPr>
      <w:rPr>
        <w:rFonts w:ascii="Symbol" w:hAnsi="Symbol" w:cs="Symbol" w:hint="default"/>
      </w:rPr>
    </w:lvl>
    <w:lvl w:ilvl="7" w:tplc="F676B27E">
      <w:start w:val="1"/>
      <w:numFmt w:val="bullet"/>
      <w:lvlText w:val="o"/>
      <w:lvlJc w:val="left"/>
      <w:pPr>
        <w:ind w:left="5760" w:hanging="360"/>
      </w:pPr>
      <w:rPr>
        <w:rFonts w:ascii="Courier New" w:hAnsi="Courier New" w:cs="Courier New" w:hint="default"/>
      </w:rPr>
    </w:lvl>
    <w:lvl w:ilvl="8" w:tplc="10F01094">
      <w:start w:val="1"/>
      <w:numFmt w:val="bullet"/>
      <w:lvlText w:val=""/>
      <w:lvlJc w:val="left"/>
      <w:pPr>
        <w:ind w:left="6480" w:hanging="360"/>
      </w:pPr>
      <w:rPr>
        <w:rFonts w:ascii="Wingdings" w:hAnsi="Wingdings" w:cs="Wingdings" w:hint="default"/>
      </w:rPr>
    </w:lvl>
  </w:abstractNum>
  <w:abstractNum w:abstractNumId="43">
    <w:nsid w:val="60392AB5"/>
    <w:multiLevelType w:val="multilevel"/>
    <w:tmpl w:val="57502978"/>
    <w:styleLink w:val="List79"/>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44">
    <w:nsid w:val="606B2A9D"/>
    <w:multiLevelType w:val="hybridMultilevel"/>
    <w:tmpl w:val="EE2A5922"/>
    <w:lvl w:ilvl="0" w:tplc="27BC9AFA">
      <w:start w:val="1"/>
      <w:numFmt w:val="bullet"/>
      <w:lvlText w:val=""/>
      <w:lvlJc w:val="left"/>
      <w:pPr>
        <w:ind w:left="720" w:hanging="360"/>
      </w:pPr>
      <w:rPr>
        <w:rFonts w:ascii="Symbol" w:hAnsi="Symbol" w:cs="Symbol" w:hint="default"/>
        <w:sz w:val="18"/>
        <w:szCs w:val="18"/>
      </w:rPr>
    </w:lvl>
    <w:lvl w:ilvl="1" w:tplc="09E8804C">
      <w:start w:val="1"/>
      <w:numFmt w:val="bullet"/>
      <w:lvlText w:val="o"/>
      <w:lvlJc w:val="left"/>
      <w:pPr>
        <w:ind w:left="1440" w:hanging="360"/>
      </w:pPr>
      <w:rPr>
        <w:rFonts w:ascii="Courier New" w:hAnsi="Courier New" w:cs="Courier New" w:hint="default"/>
      </w:rPr>
    </w:lvl>
    <w:lvl w:ilvl="2" w:tplc="74A43282">
      <w:start w:val="1"/>
      <w:numFmt w:val="bullet"/>
      <w:lvlText w:val=""/>
      <w:lvlJc w:val="left"/>
      <w:pPr>
        <w:ind w:left="2160" w:hanging="360"/>
      </w:pPr>
      <w:rPr>
        <w:rFonts w:ascii="Wingdings" w:hAnsi="Wingdings" w:cs="Wingdings" w:hint="default"/>
      </w:rPr>
    </w:lvl>
    <w:lvl w:ilvl="3" w:tplc="249829F2">
      <w:start w:val="1"/>
      <w:numFmt w:val="bullet"/>
      <w:lvlText w:val=""/>
      <w:lvlJc w:val="left"/>
      <w:pPr>
        <w:ind w:left="2880" w:hanging="360"/>
      </w:pPr>
      <w:rPr>
        <w:rFonts w:ascii="Symbol" w:hAnsi="Symbol" w:cs="Symbol" w:hint="default"/>
      </w:rPr>
    </w:lvl>
    <w:lvl w:ilvl="4" w:tplc="6C6CF5A4">
      <w:start w:val="1"/>
      <w:numFmt w:val="bullet"/>
      <w:lvlText w:val="o"/>
      <w:lvlJc w:val="left"/>
      <w:pPr>
        <w:ind w:left="3600" w:hanging="360"/>
      </w:pPr>
      <w:rPr>
        <w:rFonts w:ascii="Courier New" w:hAnsi="Courier New" w:cs="Courier New" w:hint="default"/>
      </w:rPr>
    </w:lvl>
    <w:lvl w:ilvl="5" w:tplc="238CFCEA">
      <w:start w:val="1"/>
      <w:numFmt w:val="bullet"/>
      <w:lvlText w:val=""/>
      <w:lvlJc w:val="left"/>
      <w:pPr>
        <w:ind w:left="4320" w:hanging="360"/>
      </w:pPr>
      <w:rPr>
        <w:rFonts w:ascii="Wingdings" w:hAnsi="Wingdings" w:cs="Wingdings" w:hint="default"/>
      </w:rPr>
    </w:lvl>
    <w:lvl w:ilvl="6" w:tplc="685278BE">
      <w:start w:val="1"/>
      <w:numFmt w:val="bullet"/>
      <w:lvlText w:val=""/>
      <w:lvlJc w:val="left"/>
      <w:pPr>
        <w:ind w:left="5040" w:hanging="360"/>
      </w:pPr>
      <w:rPr>
        <w:rFonts w:ascii="Symbol" w:hAnsi="Symbol" w:cs="Symbol" w:hint="default"/>
      </w:rPr>
    </w:lvl>
    <w:lvl w:ilvl="7" w:tplc="88B409B6">
      <w:start w:val="1"/>
      <w:numFmt w:val="bullet"/>
      <w:lvlText w:val="o"/>
      <w:lvlJc w:val="left"/>
      <w:pPr>
        <w:ind w:left="5760" w:hanging="360"/>
      </w:pPr>
      <w:rPr>
        <w:rFonts w:ascii="Courier New" w:hAnsi="Courier New" w:cs="Courier New" w:hint="default"/>
      </w:rPr>
    </w:lvl>
    <w:lvl w:ilvl="8" w:tplc="F4224BE6">
      <w:start w:val="1"/>
      <w:numFmt w:val="bullet"/>
      <w:lvlText w:val=""/>
      <w:lvlJc w:val="left"/>
      <w:pPr>
        <w:ind w:left="6480" w:hanging="360"/>
      </w:pPr>
      <w:rPr>
        <w:rFonts w:ascii="Wingdings" w:hAnsi="Wingdings" w:cs="Wingdings" w:hint="default"/>
      </w:rPr>
    </w:lvl>
  </w:abstractNum>
  <w:abstractNum w:abstractNumId="45">
    <w:nsid w:val="61456B92"/>
    <w:multiLevelType w:val="hybridMultilevel"/>
    <w:tmpl w:val="9C727320"/>
    <w:lvl w:ilvl="0" w:tplc="F1F01B6C">
      <w:start w:val="1"/>
      <w:numFmt w:val="bullet"/>
      <w:lvlText w:val=""/>
      <w:lvlJc w:val="left"/>
      <w:pPr>
        <w:ind w:left="720" w:hanging="360"/>
      </w:pPr>
      <w:rPr>
        <w:rFonts w:ascii="Symbol" w:hAnsi="Symbol" w:hint="default"/>
      </w:rPr>
    </w:lvl>
    <w:lvl w:ilvl="1" w:tplc="73EA6E9A" w:tentative="1">
      <w:start w:val="1"/>
      <w:numFmt w:val="bullet"/>
      <w:lvlText w:val="o"/>
      <w:lvlJc w:val="left"/>
      <w:pPr>
        <w:ind w:left="1440" w:hanging="360"/>
      </w:pPr>
      <w:rPr>
        <w:rFonts w:ascii="Courier New" w:hAnsi="Courier New" w:cs="Courier New" w:hint="default"/>
      </w:rPr>
    </w:lvl>
    <w:lvl w:ilvl="2" w:tplc="7CD43554" w:tentative="1">
      <w:start w:val="1"/>
      <w:numFmt w:val="bullet"/>
      <w:lvlText w:val=""/>
      <w:lvlJc w:val="left"/>
      <w:pPr>
        <w:ind w:left="2160" w:hanging="360"/>
      </w:pPr>
      <w:rPr>
        <w:rFonts w:ascii="Wingdings" w:hAnsi="Wingdings" w:hint="default"/>
      </w:rPr>
    </w:lvl>
    <w:lvl w:ilvl="3" w:tplc="3A16F214" w:tentative="1">
      <w:start w:val="1"/>
      <w:numFmt w:val="bullet"/>
      <w:lvlText w:val=""/>
      <w:lvlJc w:val="left"/>
      <w:pPr>
        <w:ind w:left="2880" w:hanging="360"/>
      </w:pPr>
      <w:rPr>
        <w:rFonts w:ascii="Symbol" w:hAnsi="Symbol" w:hint="default"/>
      </w:rPr>
    </w:lvl>
    <w:lvl w:ilvl="4" w:tplc="764EEF46" w:tentative="1">
      <w:start w:val="1"/>
      <w:numFmt w:val="bullet"/>
      <w:lvlText w:val="o"/>
      <w:lvlJc w:val="left"/>
      <w:pPr>
        <w:ind w:left="3600" w:hanging="360"/>
      </w:pPr>
      <w:rPr>
        <w:rFonts w:ascii="Courier New" w:hAnsi="Courier New" w:cs="Courier New" w:hint="default"/>
      </w:rPr>
    </w:lvl>
    <w:lvl w:ilvl="5" w:tplc="FB6875BA" w:tentative="1">
      <w:start w:val="1"/>
      <w:numFmt w:val="bullet"/>
      <w:lvlText w:val=""/>
      <w:lvlJc w:val="left"/>
      <w:pPr>
        <w:ind w:left="4320" w:hanging="360"/>
      </w:pPr>
      <w:rPr>
        <w:rFonts w:ascii="Wingdings" w:hAnsi="Wingdings" w:hint="default"/>
      </w:rPr>
    </w:lvl>
    <w:lvl w:ilvl="6" w:tplc="D6AE83CE" w:tentative="1">
      <w:start w:val="1"/>
      <w:numFmt w:val="bullet"/>
      <w:lvlText w:val=""/>
      <w:lvlJc w:val="left"/>
      <w:pPr>
        <w:ind w:left="5040" w:hanging="360"/>
      </w:pPr>
      <w:rPr>
        <w:rFonts w:ascii="Symbol" w:hAnsi="Symbol" w:hint="default"/>
      </w:rPr>
    </w:lvl>
    <w:lvl w:ilvl="7" w:tplc="0A8049CA" w:tentative="1">
      <w:start w:val="1"/>
      <w:numFmt w:val="bullet"/>
      <w:lvlText w:val="o"/>
      <w:lvlJc w:val="left"/>
      <w:pPr>
        <w:ind w:left="5760" w:hanging="360"/>
      </w:pPr>
      <w:rPr>
        <w:rFonts w:ascii="Courier New" w:hAnsi="Courier New" w:cs="Courier New" w:hint="default"/>
      </w:rPr>
    </w:lvl>
    <w:lvl w:ilvl="8" w:tplc="32AA0400" w:tentative="1">
      <w:start w:val="1"/>
      <w:numFmt w:val="bullet"/>
      <w:lvlText w:val=""/>
      <w:lvlJc w:val="left"/>
      <w:pPr>
        <w:ind w:left="6480" w:hanging="360"/>
      </w:pPr>
      <w:rPr>
        <w:rFonts w:ascii="Wingdings" w:hAnsi="Wingdings" w:hint="default"/>
      </w:rPr>
    </w:lvl>
  </w:abstractNum>
  <w:abstractNum w:abstractNumId="46">
    <w:nsid w:val="648D43DD"/>
    <w:multiLevelType w:val="hybridMultilevel"/>
    <w:tmpl w:val="517C7C00"/>
    <w:lvl w:ilvl="0" w:tplc="04240001">
      <w:start w:val="1"/>
      <w:numFmt w:val="bullet"/>
      <w:lvlText w:val=""/>
      <w:lvlJc w:val="left"/>
      <w:pPr>
        <w:ind w:left="720" w:hanging="360"/>
      </w:pPr>
      <w:rPr>
        <w:rFonts w:ascii="Symbol" w:hAnsi="Symbol" w:cs="Symbol" w:hint="default"/>
        <w:sz w:val="18"/>
        <w:szCs w:val="18"/>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47">
    <w:nsid w:val="6A0D4B92"/>
    <w:multiLevelType w:val="multilevel"/>
    <w:tmpl w:val="DBB0883C"/>
    <w:styleLink w:val="List73"/>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48">
    <w:nsid w:val="6F805043"/>
    <w:multiLevelType w:val="hybridMultilevel"/>
    <w:tmpl w:val="BAEA44B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9">
    <w:nsid w:val="701D599E"/>
    <w:multiLevelType w:val="multilevel"/>
    <w:tmpl w:val="BA6A0C9A"/>
    <w:styleLink w:val="List70"/>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50">
    <w:nsid w:val="725D1EC2"/>
    <w:multiLevelType w:val="hybridMultilevel"/>
    <w:tmpl w:val="56BA7948"/>
    <w:lvl w:ilvl="0" w:tplc="FEAA6586">
      <w:start w:val="1"/>
      <w:numFmt w:val="decimal"/>
      <w:lvlText w:val="%1."/>
      <w:lvlJc w:val="left"/>
      <w:pPr>
        <w:ind w:left="720" w:hanging="360"/>
      </w:pPr>
      <w:rPr>
        <w:rFonts w:hint="default"/>
        <w:b/>
        <w:sz w:val="20"/>
      </w:rPr>
    </w:lvl>
    <w:lvl w:ilvl="1" w:tplc="31DAD452" w:tentative="1">
      <w:start w:val="1"/>
      <w:numFmt w:val="lowerLetter"/>
      <w:lvlText w:val="%2."/>
      <w:lvlJc w:val="left"/>
      <w:pPr>
        <w:ind w:left="1440" w:hanging="360"/>
      </w:pPr>
    </w:lvl>
    <w:lvl w:ilvl="2" w:tplc="EED05744" w:tentative="1">
      <w:start w:val="1"/>
      <w:numFmt w:val="lowerRoman"/>
      <w:lvlText w:val="%3."/>
      <w:lvlJc w:val="right"/>
      <w:pPr>
        <w:ind w:left="2160" w:hanging="180"/>
      </w:pPr>
    </w:lvl>
    <w:lvl w:ilvl="3" w:tplc="3CE8248A" w:tentative="1">
      <w:start w:val="1"/>
      <w:numFmt w:val="decimal"/>
      <w:lvlText w:val="%4."/>
      <w:lvlJc w:val="left"/>
      <w:pPr>
        <w:ind w:left="2880" w:hanging="360"/>
      </w:pPr>
    </w:lvl>
    <w:lvl w:ilvl="4" w:tplc="38B01B7C" w:tentative="1">
      <w:start w:val="1"/>
      <w:numFmt w:val="lowerLetter"/>
      <w:lvlText w:val="%5."/>
      <w:lvlJc w:val="left"/>
      <w:pPr>
        <w:ind w:left="3600" w:hanging="360"/>
      </w:pPr>
    </w:lvl>
    <w:lvl w:ilvl="5" w:tplc="B73CE608" w:tentative="1">
      <w:start w:val="1"/>
      <w:numFmt w:val="lowerRoman"/>
      <w:lvlText w:val="%6."/>
      <w:lvlJc w:val="right"/>
      <w:pPr>
        <w:ind w:left="4320" w:hanging="180"/>
      </w:pPr>
    </w:lvl>
    <w:lvl w:ilvl="6" w:tplc="69766EC8" w:tentative="1">
      <w:start w:val="1"/>
      <w:numFmt w:val="decimal"/>
      <w:lvlText w:val="%7."/>
      <w:lvlJc w:val="left"/>
      <w:pPr>
        <w:ind w:left="5040" w:hanging="360"/>
      </w:pPr>
    </w:lvl>
    <w:lvl w:ilvl="7" w:tplc="85B63B8E" w:tentative="1">
      <w:start w:val="1"/>
      <w:numFmt w:val="lowerLetter"/>
      <w:lvlText w:val="%8."/>
      <w:lvlJc w:val="left"/>
      <w:pPr>
        <w:ind w:left="5760" w:hanging="360"/>
      </w:pPr>
    </w:lvl>
    <w:lvl w:ilvl="8" w:tplc="0BAC300E" w:tentative="1">
      <w:start w:val="1"/>
      <w:numFmt w:val="lowerRoman"/>
      <w:lvlText w:val="%9."/>
      <w:lvlJc w:val="right"/>
      <w:pPr>
        <w:ind w:left="6480" w:hanging="180"/>
      </w:pPr>
    </w:lvl>
  </w:abstractNum>
  <w:abstractNum w:abstractNumId="51">
    <w:nsid w:val="77B410FB"/>
    <w:multiLevelType w:val="multilevel"/>
    <w:tmpl w:val="5E3C7F6A"/>
    <w:styleLink w:val="List71"/>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52">
    <w:nsid w:val="7AD33948"/>
    <w:multiLevelType w:val="hybridMultilevel"/>
    <w:tmpl w:val="703AEBE0"/>
    <w:lvl w:ilvl="0" w:tplc="6076FF0A">
      <w:start w:val="1"/>
      <w:numFmt w:val="bullet"/>
      <w:lvlText w:val=""/>
      <w:lvlJc w:val="left"/>
      <w:pPr>
        <w:ind w:left="720" w:hanging="360"/>
      </w:pPr>
      <w:rPr>
        <w:rFonts w:ascii="Symbol" w:hAnsi="Symbol" w:hint="default"/>
      </w:rPr>
    </w:lvl>
    <w:lvl w:ilvl="1" w:tplc="C7FC9432" w:tentative="1">
      <w:start w:val="1"/>
      <w:numFmt w:val="bullet"/>
      <w:lvlText w:val="o"/>
      <w:lvlJc w:val="left"/>
      <w:pPr>
        <w:ind w:left="1440" w:hanging="360"/>
      </w:pPr>
      <w:rPr>
        <w:rFonts w:ascii="Courier New" w:hAnsi="Courier New" w:cs="Courier New" w:hint="default"/>
      </w:rPr>
    </w:lvl>
    <w:lvl w:ilvl="2" w:tplc="ED4077DE" w:tentative="1">
      <w:start w:val="1"/>
      <w:numFmt w:val="bullet"/>
      <w:lvlText w:val=""/>
      <w:lvlJc w:val="left"/>
      <w:pPr>
        <w:ind w:left="2160" w:hanging="360"/>
      </w:pPr>
      <w:rPr>
        <w:rFonts w:ascii="Wingdings" w:hAnsi="Wingdings" w:hint="default"/>
      </w:rPr>
    </w:lvl>
    <w:lvl w:ilvl="3" w:tplc="FB9897F6" w:tentative="1">
      <w:start w:val="1"/>
      <w:numFmt w:val="bullet"/>
      <w:lvlText w:val=""/>
      <w:lvlJc w:val="left"/>
      <w:pPr>
        <w:ind w:left="2880" w:hanging="360"/>
      </w:pPr>
      <w:rPr>
        <w:rFonts w:ascii="Symbol" w:hAnsi="Symbol" w:hint="default"/>
      </w:rPr>
    </w:lvl>
    <w:lvl w:ilvl="4" w:tplc="3E80317C" w:tentative="1">
      <w:start w:val="1"/>
      <w:numFmt w:val="bullet"/>
      <w:lvlText w:val="o"/>
      <w:lvlJc w:val="left"/>
      <w:pPr>
        <w:ind w:left="3600" w:hanging="360"/>
      </w:pPr>
      <w:rPr>
        <w:rFonts w:ascii="Courier New" w:hAnsi="Courier New" w:cs="Courier New" w:hint="default"/>
      </w:rPr>
    </w:lvl>
    <w:lvl w:ilvl="5" w:tplc="DEE488A6" w:tentative="1">
      <w:start w:val="1"/>
      <w:numFmt w:val="bullet"/>
      <w:lvlText w:val=""/>
      <w:lvlJc w:val="left"/>
      <w:pPr>
        <w:ind w:left="4320" w:hanging="360"/>
      </w:pPr>
      <w:rPr>
        <w:rFonts w:ascii="Wingdings" w:hAnsi="Wingdings" w:hint="default"/>
      </w:rPr>
    </w:lvl>
    <w:lvl w:ilvl="6" w:tplc="A9247AF0" w:tentative="1">
      <w:start w:val="1"/>
      <w:numFmt w:val="bullet"/>
      <w:lvlText w:val=""/>
      <w:lvlJc w:val="left"/>
      <w:pPr>
        <w:ind w:left="5040" w:hanging="360"/>
      </w:pPr>
      <w:rPr>
        <w:rFonts w:ascii="Symbol" w:hAnsi="Symbol" w:hint="default"/>
      </w:rPr>
    </w:lvl>
    <w:lvl w:ilvl="7" w:tplc="D80A8804" w:tentative="1">
      <w:start w:val="1"/>
      <w:numFmt w:val="bullet"/>
      <w:lvlText w:val="o"/>
      <w:lvlJc w:val="left"/>
      <w:pPr>
        <w:ind w:left="5760" w:hanging="360"/>
      </w:pPr>
      <w:rPr>
        <w:rFonts w:ascii="Courier New" w:hAnsi="Courier New" w:cs="Courier New" w:hint="default"/>
      </w:rPr>
    </w:lvl>
    <w:lvl w:ilvl="8" w:tplc="AC8C0D2C" w:tentative="1">
      <w:start w:val="1"/>
      <w:numFmt w:val="bullet"/>
      <w:lvlText w:val=""/>
      <w:lvlJc w:val="left"/>
      <w:pPr>
        <w:ind w:left="6480" w:hanging="360"/>
      </w:pPr>
      <w:rPr>
        <w:rFonts w:ascii="Wingdings" w:hAnsi="Wingdings" w:hint="default"/>
      </w:rPr>
    </w:lvl>
  </w:abstractNum>
  <w:abstractNum w:abstractNumId="53">
    <w:nsid w:val="7B1D5A7B"/>
    <w:multiLevelType w:val="multilevel"/>
    <w:tmpl w:val="CC3EEE46"/>
    <w:styleLink w:val="List60"/>
    <w:lvl w:ilvl="0">
      <w:start w:val="1"/>
      <w:numFmt w:val="bullet"/>
      <w:lvlText w:val="➢"/>
      <w:lvlJc w:val="left"/>
      <w:pPr>
        <w:tabs>
          <w:tab w:val="num" w:pos="1800"/>
        </w:tabs>
        <w:ind w:left="1800" w:hanging="360"/>
      </w:pPr>
      <w:rPr>
        <w:rFonts w:ascii="Arial" w:eastAsia="Arial" w:hAnsi="Arial" w:cs="Arial"/>
        <w:color w:val="000000"/>
        <w:position w:val="0"/>
        <w:sz w:val="24"/>
        <w:szCs w:val="24"/>
        <w:u w:color="000000"/>
      </w:rPr>
    </w:lvl>
    <w:lvl w:ilvl="1">
      <w:start w:val="1"/>
      <w:numFmt w:val="bullet"/>
      <w:lvlText w:val="o"/>
      <w:lvlJc w:val="left"/>
      <w:pPr>
        <w:tabs>
          <w:tab w:val="num" w:pos="2490"/>
        </w:tabs>
        <w:ind w:left="2490" w:hanging="330"/>
      </w:pPr>
      <w:rPr>
        <w:rFonts w:ascii="Arial" w:eastAsia="Arial" w:hAnsi="Arial" w:cs="Arial"/>
        <w:color w:val="000000"/>
        <w:position w:val="0"/>
        <w:sz w:val="22"/>
        <w:szCs w:val="22"/>
        <w:u w:color="000000"/>
      </w:rPr>
    </w:lvl>
    <w:lvl w:ilvl="2">
      <w:start w:val="1"/>
      <w:numFmt w:val="bullet"/>
      <w:lvlText w:val="▪"/>
      <w:lvlJc w:val="left"/>
      <w:pPr>
        <w:tabs>
          <w:tab w:val="num" w:pos="3210"/>
        </w:tabs>
        <w:ind w:left="3210" w:hanging="330"/>
      </w:pPr>
      <w:rPr>
        <w:rFonts w:ascii="Arial" w:eastAsia="Arial" w:hAnsi="Arial" w:cs="Arial"/>
        <w:color w:val="000000"/>
        <w:position w:val="0"/>
        <w:sz w:val="22"/>
        <w:szCs w:val="22"/>
        <w:u w:color="000000"/>
      </w:rPr>
    </w:lvl>
    <w:lvl w:ilvl="3">
      <w:start w:val="1"/>
      <w:numFmt w:val="bullet"/>
      <w:lvlText w:val="•"/>
      <w:lvlJc w:val="left"/>
      <w:pPr>
        <w:tabs>
          <w:tab w:val="num" w:pos="3930"/>
        </w:tabs>
        <w:ind w:left="3930" w:hanging="330"/>
      </w:pPr>
      <w:rPr>
        <w:rFonts w:ascii="Arial" w:eastAsia="Arial" w:hAnsi="Arial" w:cs="Arial"/>
        <w:color w:val="000000"/>
        <w:position w:val="0"/>
        <w:sz w:val="22"/>
        <w:szCs w:val="22"/>
        <w:u w:color="000000"/>
      </w:rPr>
    </w:lvl>
    <w:lvl w:ilvl="4">
      <w:start w:val="1"/>
      <w:numFmt w:val="bullet"/>
      <w:lvlText w:val="o"/>
      <w:lvlJc w:val="left"/>
      <w:pPr>
        <w:tabs>
          <w:tab w:val="num" w:pos="4650"/>
        </w:tabs>
        <w:ind w:left="4650" w:hanging="330"/>
      </w:pPr>
      <w:rPr>
        <w:rFonts w:ascii="Arial" w:eastAsia="Arial" w:hAnsi="Arial" w:cs="Arial"/>
        <w:color w:val="000000"/>
        <w:position w:val="0"/>
        <w:sz w:val="22"/>
        <w:szCs w:val="22"/>
        <w:u w:color="000000"/>
      </w:rPr>
    </w:lvl>
    <w:lvl w:ilvl="5">
      <w:start w:val="1"/>
      <w:numFmt w:val="bullet"/>
      <w:lvlText w:val="▪"/>
      <w:lvlJc w:val="left"/>
      <w:pPr>
        <w:tabs>
          <w:tab w:val="num" w:pos="5370"/>
        </w:tabs>
        <w:ind w:left="5370" w:hanging="330"/>
      </w:pPr>
      <w:rPr>
        <w:rFonts w:ascii="Arial" w:eastAsia="Arial" w:hAnsi="Arial" w:cs="Arial"/>
        <w:color w:val="000000"/>
        <w:position w:val="0"/>
        <w:sz w:val="22"/>
        <w:szCs w:val="22"/>
        <w:u w:color="000000"/>
      </w:rPr>
    </w:lvl>
    <w:lvl w:ilvl="6">
      <w:start w:val="1"/>
      <w:numFmt w:val="bullet"/>
      <w:lvlText w:val="•"/>
      <w:lvlJc w:val="left"/>
      <w:pPr>
        <w:tabs>
          <w:tab w:val="num" w:pos="6090"/>
        </w:tabs>
        <w:ind w:left="6090" w:hanging="330"/>
      </w:pPr>
      <w:rPr>
        <w:rFonts w:ascii="Arial" w:eastAsia="Arial" w:hAnsi="Arial" w:cs="Arial"/>
        <w:color w:val="000000"/>
        <w:position w:val="0"/>
        <w:sz w:val="22"/>
        <w:szCs w:val="22"/>
        <w:u w:color="000000"/>
      </w:rPr>
    </w:lvl>
    <w:lvl w:ilvl="7">
      <w:start w:val="1"/>
      <w:numFmt w:val="bullet"/>
      <w:lvlText w:val="o"/>
      <w:lvlJc w:val="left"/>
      <w:pPr>
        <w:tabs>
          <w:tab w:val="num" w:pos="6810"/>
        </w:tabs>
        <w:ind w:left="6810" w:hanging="330"/>
      </w:pPr>
      <w:rPr>
        <w:rFonts w:ascii="Arial" w:eastAsia="Arial" w:hAnsi="Arial" w:cs="Arial"/>
        <w:color w:val="000000"/>
        <w:position w:val="0"/>
        <w:sz w:val="22"/>
        <w:szCs w:val="22"/>
        <w:u w:color="000000"/>
      </w:rPr>
    </w:lvl>
    <w:lvl w:ilvl="8">
      <w:start w:val="1"/>
      <w:numFmt w:val="bullet"/>
      <w:lvlText w:val="▪"/>
      <w:lvlJc w:val="left"/>
      <w:pPr>
        <w:tabs>
          <w:tab w:val="num" w:pos="7530"/>
        </w:tabs>
        <w:ind w:left="7530" w:hanging="330"/>
      </w:pPr>
      <w:rPr>
        <w:rFonts w:ascii="Arial" w:eastAsia="Arial" w:hAnsi="Arial" w:cs="Arial"/>
        <w:color w:val="000000"/>
        <w:position w:val="0"/>
        <w:sz w:val="22"/>
        <w:szCs w:val="22"/>
        <w:u w:color="000000"/>
      </w:rPr>
    </w:lvl>
  </w:abstractNum>
  <w:abstractNum w:abstractNumId="54">
    <w:nsid w:val="7B442E6A"/>
    <w:multiLevelType w:val="hybridMultilevel"/>
    <w:tmpl w:val="9AB21AF2"/>
    <w:lvl w:ilvl="0" w:tplc="B3CE8272">
      <w:start w:val="1"/>
      <w:numFmt w:val="bullet"/>
      <w:lvlText w:val=""/>
      <w:lvlJc w:val="left"/>
      <w:pPr>
        <w:ind w:left="720" w:hanging="360"/>
      </w:pPr>
      <w:rPr>
        <w:rFonts w:ascii="Symbol" w:hAnsi="Symbol" w:cs="Symbol" w:hint="default"/>
        <w:sz w:val="18"/>
        <w:szCs w:val="18"/>
      </w:rPr>
    </w:lvl>
    <w:lvl w:ilvl="1" w:tplc="D6AE4AA0">
      <w:start w:val="1"/>
      <w:numFmt w:val="bullet"/>
      <w:lvlText w:val="o"/>
      <w:lvlJc w:val="left"/>
      <w:pPr>
        <w:ind w:left="1440" w:hanging="360"/>
      </w:pPr>
      <w:rPr>
        <w:rFonts w:ascii="Courier New" w:hAnsi="Courier New" w:cs="Courier New" w:hint="default"/>
      </w:rPr>
    </w:lvl>
    <w:lvl w:ilvl="2" w:tplc="4A7A9D96">
      <w:start w:val="1"/>
      <w:numFmt w:val="bullet"/>
      <w:lvlText w:val=""/>
      <w:lvlJc w:val="left"/>
      <w:pPr>
        <w:ind w:left="2160" w:hanging="360"/>
      </w:pPr>
      <w:rPr>
        <w:rFonts w:ascii="Wingdings" w:hAnsi="Wingdings" w:cs="Wingdings" w:hint="default"/>
      </w:rPr>
    </w:lvl>
    <w:lvl w:ilvl="3" w:tplc="3216BC32">
      <w:start w:val="1"/>
      <w:numFmt w:val="bullet"/>
      <w:lvlText w:val=""/>
      <w:lvlJc w:val="left"/>
      <w:pPr>
        <w:ind w:left="2880" w:hanging="360"/>
      </w:pPr>
      <w:rPr>
        <w:rFonts w:ascii="Symbol" w:hAnsi="Symbol" w:cs="Symbol" w:hint="default"/>
      </w:rPr>
    </w:lvl>
    <w:lvl w:ilvl="4" w:tplc="71680C00">
      <w:start w:val="1"/>
      <w:numFmt w:val="bullet"/>
      <w:lvlText w:val="o"/>
      <w:lvlJc w:val="left"/>
      <w:pPr>
        <w:ind w:left="3600" w:hanging="360"/>
      </w:pPr>
      <w:rPr>
        <w:rFonts w:ascii="Courier New" w:hAnsi="Courier New" w:cs="Courier New" w:hint="default"/>
      </w:rPr>
    </w:lvl>
    <w:lvl w:ilvl="5" w:tplc="C008770C">
      <w:start w:val="1"/>
      <w:numFmt w:val="bullet"/>
      <w:lvlText w:val=""/>
      <w:lvlJc w:val="left"/>
      <w:pPr>
        <w:ind w:left="4320" w:hanging="360"/>
      </w:pPr>
      <w:rPr>
        <w:rFonts w:ascii="Wingdings" w:hAnsi="Wingdings" w:cs="Wingdings" w:hint="default"/>
      </w:rPr>
    </w:lvl>
    <w:lvl w:ilvl="6" w:tplc="62585B6E">
      <w:start w:val="1"/>
      <w:numFmt w:val="bullet"/>
      <w:lvlText w:val=""/>
      <w:lvlJc w:val="left"/>
      <w:pPr>
        <w:ind w:left="5040" w:hanging="360"/>
      </w:pPr>
      <w:rPr>
        <w:rFonts w:ascii="Symbol" w:hAnsi="Symbol" w:cs="Symbol" w:hint="default"/>
      </w:rPr>
    </w:lvl>
    <w:lvl w:ilvl="7" w:tplc="F1AC17E6">
      <w:start w:val="1"/>
      <w:numFmt w:val="bullet"/>
      <w:lvlText w:val="o"/>
      <w:lvlJc w:val="left"/>
      <w:pPr>
        <w:ind w:left="5760" w:hanging="360"/>
      </w:pPr>
      <w:rPr>
        <w:rFonts w:ascii="Courier New" w:hAnsi="Courier New" w:cs="Courier New" w:hint="default"/>
      </w:rPr>
    </w:lvl>
    <w:lvl w:ilvl="8" w:tplc="3070B0EE">
      <w:start w:val="1"/>
      <w:numFmt w:val="bullet"/>
      <w:lvlText w:val=""/>
      <w:lvlJc w:val="left"/>
      <w:pPr>
        <w:ind w:left="6480" w:hanging="360"/>
      </w:pPr>
      <w:rPr>
        <w:rFonts w:ascii="Wingdings" w:hAnsi="Wingdings" w:cs="Wingdings" w:hint="default"/>
      </w:rPr>
    </w:lvl>
  </w:abstractNum>
  <w:abstractNum w:abstractNumId="55">
    <w:nsid w:val="7DB848C5"/>
    <w:multiLevelType w:val="hybridMultilevel"/>
    <w:tmpl w:val="5D8EA67A"/>
    <w:lvl w:ilvl="0" w:tplc="8C40EC50">
      <w:start w:val="5"/>
      <w:numFmt w:val="bullet"/>
      <w:lvlText w:val="-"/>
      <w:lvlJc w:val="left"/>
      <w:pPr>
        <w:ind w:left="720" w:hanging="360"/>
      </w:pPr>
      <w:rPr>
        <w:rFonts w:ascii="Calibri" w:eastAsia="Times New Roman"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6"/>
  </w:num>
  <w:num w:numId="2">
    <w:abstractNumId w:val="19"/>
  </w:num>
  <w:num w:numId="3">
    <w:abstractNumId w:val="54"/>
  </w:num>
  <w:num w:numId="4">
    <w:abstractNumId w:val="16"/>
  </w:num>
  <w:num w:numId="5">
    <w:abstractNumId w:val="44"/>
  </w:num>
  <w:num w:numId="6">
    <w:abstractNumId w:val="46"/>
  </w:num>
  <w:num w:numId="7">
    <w:abstractNumId w:val="42"/>
  </w:num>
  <w:num w:numId="8">
    <w:abstractNumId w:val="50"/>
  </w:num>
  <w:num w:numId="9">
    <w:abstractNumId w:val="38"/>
  </w:num>
  <w:num w:numId="10">
    <w:abstractNumId w:val="45"/>
  </w:num>
  <w:num w:numId="11">
    <w:abstractNumId w:val="48"/>
  </w:num>
  <w:num w:numId="12">
    <w:abstractNumId w:val="25"/>
  </w:num>
  <w:num w:numId="13">
    <w:abstractNumId w:val="13"/>
  </w:num>
  <w:num w:numId="14">
    <w:abstractNumId w:val="14"/>
  </w:num>
  <w:num w:numId="15">
    <w:abstractNumId w:val="28"/>
  </w:num>
  <w:num w:numId="16">
    <w:abstractNumId w:val="32"/>
  </w:num>
  <w:num w:numId="17">
    <w:abstractNumId w:val="30"/>
  </w:num>
  <w:num w:numId="18">
    <w:abstractNumId w:val="23"/>
  </w:num>
  <w:num w:numId="19">
    <w:abstractNumId w:val="0"/>
  </w:num>
  <w:num w:numId="20">
    <w:abstractNumId w:val="1"/>
  </w:num>
  <w:num w:numId="21">
    <w:abstractNumId w:val="15"/>
  </w:num>
  <w:num w:numId="22">
    <w:abstractNumId w:val="53"/>
  </w:num>
  <w:num w:numId="23">
    <w:abstractNumId w:val="10"/>
  </w:num>
  <w:num w:numId="24">
    <w:abstractNumId w:val="34"/>
  </w:num>
  <w:num w:numId="25">
    <w:abstractNumId w:val="7"/>
  </w:num>
  <w:num w:numId="26">
    <w:abstractNumId w:val="22"/>
  </w:num>
  <w:num w:numId="27">
    <w:abstractNumId w:val="40"/>
  </w:num>
  <w:num w:numId="28">
    <w:abstractNumId w:val="36"/>
  </w:num>
  <w:num w:numId="29">
    <w:abstractNumId w:val="33"/>
  </w:num>
  <w:num w:numId="30">
    <w:abstractNumId w:val="26"/>
  </w:num>
  <w:num w:numId="31">
    <w:abstractNumId w:val="49"/>
  </w:num>
  <w:num w:numId="32">
    <w:abstractNumId w:val="51"/>
  </w:num>
  <w:num w:numId="33">
    <w:abstractNumId w:val="18"/>
  </w:num>
  <w:num w:numId="34">
    <w:abstractNumId w:val="47"/>
  </w:num>
  <w:num w:numId="35">
    <w:abstractNumId w:val="4"/>
  </w:num>
  <w:num w:numId="36">
    <w:abstractNumId w:val="9"/>
  </w:num>
  <w:num w:numId="37">
    <w:abstractNumId w:val="41"/>
  </w:num>
  <w:num w:numId="38">
    <w:abstractNumId w:val="5"/>
  </w:num>
  <w:num w:numId="39">
    <w:abstractNumId w:val="24"/>
  </w:num>
  <w:num w:numId="40">
    <w:abstractNumId w:val="43"/>
  </w:num>
  <w:num w:numId="41">
    <w:abstractNumId w:val="37"/>
  </w:num>
  <w:num w:numId="42">
    <w:abstractNumId w:val="3"/>
  </w:num>
  <w:num w:numId="43">
    <w:abstractNumId w:val="39"/>
  </w:num>
  <w:num w:numId="44">
    <w:abstractNumId w:val="29"/>
  </w:num>
  <w:num w:numId="45">
    <w:abstractNumId w:val="52"/>
  </w:num>
  <w:num w:numId="46">
    <w:abstractNumId w:val="20"/>
  </w:num>
  <w:num w:numId="47">
    <w:abstractNumId w:val="21"/>
  </w:num>
  <w:num w:numId="48">
    <w:abstractNumId w:val="35"/>
  </w:num>
  <w:num w:numId="49">
    <w:abstractNumId w:val="12"/>
  </w:num>
  <w:num w:numId="50">
    <w:abstractNumId w:val="17"/>
  </w:num>
  <w:num w:numId="51">
    <w:abstractNumId w:val="2"/>
  </w:num>
  <w:num w:numId="52">
    <w:abstractNumId w:val="27"/>
  </w:num>
  <w:num w:numId="53">
    <w:abstractNumId w:val="55"/>
  </w:num>
  <w:num w:numId="54">
    <w:abstractNumId w:val="8"/>
  </w:num>
  <w:num w:numId="55">
    <w:abstractNumId w:val="11"/>
  </w:num>
  <w:num w:numId="56">
    <w:abstractNumId w:val="31"/>
  </w:num>
  <w:num w:numId="57">
    <w:abstractNumId w:val="29"/>
    <w:lvlOverride w:ilvl="0"/>
    <w:lvlOverride w:ilvl="1"/>
    <w:lvlOverride w:ilvl="2"/>
    <w:lvlOverride w:ilvl="3"/>
    <w:lvlOverride w:ilvl="4"/>
    <w:lvlOverride w:ilvl="5"/>
    <w:lvlOverride w:ilvl="6"/>
    <w:lvlOverride w:ilvl="7"/>
    <w:lvlOverride w:ilvl="8"/>
  </w:num>
  <w:numIdMacAtCleanup w:val="5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arko Boček">
    <w15:presenceInfo w15:providerId="None" w15:userId="Marko Boč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975C6"/>
    <w:rsid w:val="0000723E"/>
    <w:rsid w:val="00013C32"/>
    <w:rsid w:val="00014047"/>
    <w:rsid w:val="000149B8"/>
    <w:rsid w:val="00021212"/>
    <w:rsid w:val="0002757C"/>
    <w:rsid w:val="00027F41"/>
    <w:rsid w:val="00032667"/>
    <w:rsid w:val="00032D09"/>
    <w:rsid w:val="00034226"/>
    <w:rsid w:val="00037A49"/>
    <w:rsid w:val="000419F8"/>
    <w:rsid w:val="00043DDE"/>
    <w:rsid w:val="000441EB"/>
    <w:rsid w:val="000559BA"/>
    <w:rsid w:val="00056224"/>
    <w:rsid w:val="00063850"/>
    <w:rsid w:val="00066C9B"/>
    <w:rsid w:val="00070248"/>
    <w:rsid w:val="00072372"/>
    <w:rsid w:val="00073542"/>
    <w:rsid w:val="00073D19"/>
    <w:rsid w:val="000750CA"/>
    <w:rsid w:val="00084904"/>
    <w:rsid w:val="0009274F"/>
    <w:rsid w:val="0009498C"/>
    <w:rsid w:val="000953EC"/>
    <w:rsid w:val="00097F4A"/>
    <w:rsid w:val="000A1FDD"/>
    <w:rsid w:val="000A2D8C"/>
    <w:rsid w:val="000A5064"/>
    <w:rsid w:val="000B2F5E"/>
    <w:rsid w:val="000B4422"/>
    <w:rsid w:val="000B5E92"/>
    <w:rsid w:val="000B67CB"/>
    <w:rsid w:val="000C18BB"/>
    <w:rsid w:val="000C2774"/>
    <w:rsid w:val="000C5527"/>
    <w:rsid w:val="000D1074"/>
    <w:rsid w:val="000D18A2"/>
    <w:rsid w:val="000D28AD"/>
    <w:rsid w:val="000D2CA6"/>
    <w:rsid w:val="000D4CF1"/>
    <w:rsid w:val="000E386A"/>
    <w:rsid w:val="000E76C6"/>
    <w:rsid w:val="000F588F"/>
    <w:rsid w:val="000F7BE4"/>
    <w:rsid w:val="00106967"/>
    <w:rsid w:val="00112CBF"/>
    <w:rsid w:val="0011305E"/>
    <w:rsid w:val="001175A4"/>
    <w:rsid w:val="00117C5C"/>
    <w:rsid w:val="00120144"/>
    <w:rsid w:val="00124129"/>
    <w:rsid w:val="00127127"/>
    <w:rsid w:val="00134892"/>
    <w:rsid w:val="00134F95"/>
    <w:rsid w:val="00140133"/>
    <w:rsid w:val="0014177D"/>
    <w:rsid w:val="00143B37"/>
    <w:rsid w:val="00146F61"/>
    <w:rsid w:val="00162128"/>
    <w:rsid w:val="001626D8"/>
    <w:rsid w:val="00162923"/>
    <w:rsid w:val="001650B0"/>
    <w:rsid w:val="0017092C"/>
    <w:rsid w:val="001816E7"/>
    <w:rsid w:val="001823A5"/>
    <w:rsid w:val="00184A80"/>
    <w:rsid w:val="001851DB"/>
    <w:rsid w:val="00185C34"/>
    <w:rsid w:val="001864B8"/>
    <w:rsid w:val="0019232C"/>
    <w:rsid w:val="00194524"/>
    <w:rsid w:val="00194E13"/>
    <w:rsid w:val="00194E4C"/>
    <w:rsid w:val="00196499"/>
    <w:rsid w:val="00197D18"/>
    <w:rsid w:val="00197F96"/>
    <w:rsid w:val="001A5F43"/>
    <w:rsid w:val="001B15F8"/>
    <w:rsid w:val="001B2E4D"/>
    <w:rsid w:val="001C1015"/>
    <w:rsid w:val="001C28F2"/>
    <w:rsid w:val="001C3297"/>
    <w:rsid w:val="001C626E"/>
    <w:rsid w:val="001D0660"/>
    <w:rsid w:val="001D30BF"/>
    <w:rsid w:val="001D67E4"/>
    <w:rsid w:val="001E4713"/>
    <w:rsid w:val="001E53AE"/>
    <w:rsid w:val="001E5D1F"/>
    <w:rsid w:val="001E640C"/>
    <w:rsid w:val="001F0995"/>
    <w:rsid w:val="001F0AC3"/>
    <w:rsid w:val="001F191A"/>
    <w:rsid w:val="00201577"/>
    <w:rsid w:val="00204EDB"/>
    <w:rsid w:val="00207AB1"/>
    <w:rsid w:val="002105B5"/>
    <w:rsid w:val="002144B2"/>
    <w:rsid w:val="00217F7F"/>
    <w:rsid w:val="002211C3"/>
    <w:rsid w:val="002251D3"/>
    <w:rsid w:val="00227F0D"/>
    <w:rsid w:val="0023322A"/>
    <w:rsid w:val="00234B5D"/>
    <w:rsid w:val="00236527"/>
    <w:rsid w:val="0023758A"/>
    <w:rsid w:val="00240415"/>
    <w:rsid w:val="002523F4"/>
    <w:rsid w:val="002634AA"/>
    <w:rsid w:val="00265DBA"/>
    <w:rsid w:val="00267814"/>
    <w:rsid w:val="002803A7"/>
    <w:rsid w:val="0028629E"/>
    <w:rsid w:val="002877F7"/>
    <w:rsid w:val="002918FA"/>
    <w:rsid w:val="00292312"/>
    <w:rsid w:val="00296D0E"/>
    <w:rsid w:val="002A5A50"/>
    <w:rsid w:val="002B2BFC"/>
    <w:rsid w:val="002B395C"/>
    <w:rsid w:val="002C1570"/>
    <w:rsid w:val="002C362B"/>
    <w:rsid w:val="002D1D65"/>
    <w:rsid w:val="002D2AC3"/>
    <w:rsid w:val="002D52B1"/>
    <w:rsid w:val="002D58B5"/>
    <w:rsid w:val="002D6E4E"/>
    <w:rsid w:val="002E0AA6"/>
    <w:rsid w:val="002E139E"/>
    <w:rsid w:val="002E7C40"/>
    <w:rsid w:val="002F2F30"/>
    <w:rsid w:val="002F4DFD"/>
    <w:rsid w:val="0030340D"/>
    <w:rsid w:val="00305048"/>
    <w:rsid w:val="0030642A"/>
    <w:rsid w:val="00316712"/>
    <w:rsid w:val="00316996"/>
    <w:rsid w:val="003214BF"/>
    <w:rsid w:val="0032296D"/>
    <w:rsid w:val="00325ED0"/>
    <w:rsid w:val="00327C32"/>
    <w:rsid w:val="0033249E"/>
    <w:rsid w:val="00335926"/>
    <w:rsid w:val="00337E4D"/>
    <w:rsid w:val="0034242E"/>
    <w:rsid w:val="00343395"/>
    <w:rsid w:val="00343DD9"/>
    <w:rsid w:val="0034685B"/>
    <w:rsid w:val="00350501"/>
    <w:rsid w:val="00350535"/>
    <w:rsid w:val="0035357E"/>
    <w:rsid w:val="00353690"/>
    <w:rsid w:val="00356654"/>
    <w:rsid w:val="003571D2"/>
    <w:rsid w:val="003703C2"/>
    <w:rsid w:val="003707E9"/>
    <w:rsid w:val="00371119"/>
    <w:rsid w:val="0037243E"/>
    <w:rsid w:val="0037360B"/>
    <w:rsid w:val="003769DD"/>
    <w:rsid w:val="00377368"/>
    <w:rsid w:val="00377A5E"/>
    <w:rsid w:val="00393D04"/>
    <w:rsid w:val="00395DDA"/>
    <w:rsid w:val="003A0E05"/>
    <w:rsid w:val="003A13C7"/>
    <w:rsid w:val="003A1AA2"/>
    <w:rsid w:val="003A775A"/>
    <w:rsid w:val="003B2CEB"/>
    <w:rsid w:val="003B3FBB"/>
    <w:rsid w:val="003B6806"/>
    <w:rsid w:val="003C0A25"/>
    <w:rsid w:val="003C0DBC"/>
    <w:rsid w:val="003C1D06"/>
    <w:rsid w:val="003C256D"/>
    <w:rsid w:val="003C4347"/>
    <w:rsid w:val="003C495E"/>
    <w:rsid w:val="003D0E30"/>
    <w:rsid w:val="003D4554"/>
    <w:rsid w:val="003D7E54"/>
    <w:rsid w:val="003E1D49"/>
    <w:rsid w:val="003F1C8D"/>
    <w:rsid w:val="003F283E"/>
    <w:rsid w:val="003F33D2"/>
    <w:rsid w:val="003F5AC9"/>
    <w:rsid w:val="0040301F"/>
    <w:rsid w:val="004034F6"/>
    <w:rsid w:val="00404BBA"/>
    <w:rsid w:val="00405861"/>
    <w:rsid w:val="00410633"/>
    <w:rsid w:val="004126C0"/>
    <w:rsid w:val="00413341"/>
    <w:rsid w:val="0041372F"/>
    <w:rsid w:val="00413A2A"/>
    <w:rsid w:val="004145AA"/>
    <w:rsid w:val="00425928"/>
    <w:rsid w:val="00427480"/>
    <w:rsid w:val="00433067"/>
    <w:rsid w:val="00433E9C"/>
    <w:rsid w:val="0043583A"/>
    <w:rsid w:val="00440BB8"/>
    <w:rsid w:val="0044381B"/>
    <w:rsid w:val="0044686F"/>
    <w:rsid w:val="00453ADC"/>
    <w:rsid w:val="004668AF"/>
    <w:rsid w:val="004702FB"/>
    <w:rsid w:val="00471503"/>
    <w:rsid w:val="00473525"/>
    <w:rsid w:val="00483B42"/>
    <w:rsid w:val="00490B41"/>
    <w:rsid w:val="00494636"/>
    <w:rsid w:val="0049479E"/>
    <w:rsid w:val="004947E8"/>
    <w:rsid w:val="004948A4"/>
    <w:rsid w:val="0049624F"/>
    <w:rsid w:val="004A3A9C"/>
    <w:rsid w:val="004A4982"/>
    <w:rsid w:val="004A53F4"/>
    <w:rsid w:val="004A77CC"/>
    <w:rsid w:val="004B0F40"/>
    <w:rsid w:val="004B21EE"/>
    <w:rsid w:val="004B26DD"/>
    <w:rsid w:val="004B3ED8"/>
    <w:rsid w:val="004B472B"/>
    <w:rsid w:val="004B7F5C"/>
    <w:rsid w:val="004C3458"/>
    <w:rsid w:val="004C6B88"/>
    <w:rsid w:val="004D2BD5"/>
    <w:rsid w:val="004D2F9F"/>
    <w:rsid w:val="004D3704"/>
    <w:rsid w:val="004D5BA1"/>
    <w:rsid w:val="004D6B45"/>
    <w:rsid w:val="004E222E"/>
    <w:rsid w:val="004E59DC"/>
    <w:rsid w:val="004F2927"/>
    <w:rsid w:val="00501FC8"/>
    <w:rsid w:val="00504CB7"/>
    <w:rsid w:val="00505F62"/>
    <w:rsid w:val="005131B3"/>
    <w:rsid w:val="00517420"/>
    <w:rsid w:val="00520CDD"/>
    <w:rsid w:val="0052142A"/>
    <w:rsid w:val="0052500C"/>
    <w:rsid w:val="005324DD"/>
    <w:rsid w:val="00533D88"/>
    <w:rsid w:val="00534A9E"/>
    <w:rsid w:val="0053510E"/>
    <w:rsid w:val="0053521B"/>
    <w:rsid w:val="00535286"/>
    <w:rsid w:val="005423BF"/>
    <w:rsid w:val="00542937"/>
    <w:rsid w:val="00543C3C"/>
    <w:rsid w:val="005473CE"/>
    <w:rsid w:val="00554719"/>
    <w:rsid w:val="005557A8"/>
    <w:rsid w:val="00562EBC"/>
    <w:rsid w:val="00564690"/>
    <w:rsid w:val="00566418"/>
    <w:rsid w:val="00573DC4"/>
    <w:rsid w:val="00574275"/>
    <w:rsid w:val="00577730"/>
    <w:rsid w:val="005845F4"/>
    <w:rsid w:val="00584DF5"/>
    <w:rsid w:val="005878CC"/>
    <w:rsid w:val="005912CB"/>
    <w:rsid w:val="005A51CE"/>
    <w:rsid w:val="005B1756"/>
    <w:rsid w:val="005B4C34"/>
    <w:rsid w:val="005B5AF6"/>
    <w:rsid w:val="005B5CEE"/>
    <w:rsid w:val="005B6195"/>
    <w:rsid w:val="005B71FE"/>
    <w:rsid w:val="005B7AD5"/>
    <w:rsid w:val="005C3BD9"/>
    <w:rsid w:val="005C4B3B"/>
    <w:rsid w:val="005D239D"/>
    <w:rsid w:val="005D3196"/>
    <w:rsid w:val="005D4A3D"/>
    <w:rsid w:val="005E0219"/>
    <w:rsid w:val="005E125F"/>
    <w:rsid w:val="005E215B"/>
    <w:rsid w:val="005E21D1"/>
    <w:rsid w:val="005E3357"/>
    <w:rsid w:val="005E4D47"/>
    <w:rsid w:val="005E556C"/>
    <w:rsid w:val="005E7047"/>
    <w:rsid w:val="005F2173"/>
    <w:rsid w:val="005F2A82"/>
    <w:rsid w:val="005F74C3"/>
    <w:rsid w:val="006005EE"/>
    <w:rsid w:val="00610E1F"/>
    <w:rsid w:val="006127D9"/>
    <w:rsid w:val="00622E51"/>
    <w:rsid w:val="006347C3"/>
    <w:rsid w:val="00634E47"/>
    <w:rsid w:val="00636EFA"/>
    <w:rsid w:val="00641F43"/>
    <w:rsid w:val="006425E5"/>
    <w:rsid w:val="0064296D"/>
    <w:rsid w:val="00650F2D"/>
    <w:rsid w:val="00652430"/>
    <w:rsid w:val="00657E65"/>
    <w:rsid w:val="00660827"/>
    <w:rsid w:val="006616C6"/>
    <w:rsid w:val="0066262D"/>
    <w:rsid w:val="00673F39"/>
    <w:rsid w:val="00675EE0"/>
    <w:rsid w:val="00680EE0"/>
    <w:rsid w:val="00682EFC"/>
    <w:rsid w:val="006831E2"/>
    <w:rsid w:val="00686EBC"/>
    <w:rsid w:val="0069342D"/>
    <w:rsid w:val="0069394C"/>
    <w:rsid w:val="00696190"/>
    <w:rsid w:val="0069672E"/>
    <w:rsid w:val="006975C6"/>
    <w:rsid w:val="006A1FDA"/>
    <w:rsid w:val="006A3025"/>
    <w:rsid w:val="006A3530"/>
    <w:rsid w:val="006A3DF4"/>
    <w:rsid w:val="006A5918"/>
    <w:rsid w:val="006A5A75"/>
    <w:rsid w:val="006A67B3"/>
    <w:rsid w:val="006B27A7"/>
    <w:rsid w:val="006B2936"/>
    <w:rsid w:val="006B43C7"/>
    <w:rsid w:val="006B4750"/>
    <w:rsid w:val="006B5169"/>
    <w:rsid w:val="006B78FD"/>
    <w:rsid w:val="006C7667"/>
    <w:rsid w:val="006D4139"/>
    <w:rsid w:val="006D4F65"/>
    <w:rsid w:val="006D51D5"/>
    <w:rsid w:val="006D71B6"/>
    <w:rsid w:val="006E1778"/>
    <w:rsid w:val="006E6372"/>
    <w:rsid w:val="006E6FAA"/>
    <w:rsid w:val="006F0B58"/>
    <w:rsid w:val="006F1DA5"/>
    <w:rsid w:val="006F3205"/>
    <w:rsid w:val="006F77E6"/>
    <w:rsid w:val="00700675"/>
    <w:rsid w:val="007109D5"/>
    <w:rsid w:val="00713515"/>
    <w:rsid w:val="00714E86"/>
    <w:rsid w:val="00723088"/>
    <w:rsid w:val="00726AA5"/>
    <w:rsid w:val="0073142B"/>
    <w:rsid w:val="007320F8"/>
    <w:rsid w:val="00732150"/>
    <w:rsid w:val="007337B7"/>
    <w:rsid w:val="00733BF2"/>
    <w:rsid w:val="007353F3"/>
    <w:rsid w:val="00735DA0"/>
    <w:rsid w:val="00736442"/>
    <w:rsid w:val="00741DB9"/>
    <w:rsid w:val="00744822"/>
    <w:rsid w:val="00746E15"/>
    <w:rsid w:val="0075268C"/>
    <w:rsid w:val="00752C71"/>
    <w:rsid w:val="0075462E"/>
    <w:rsid w:val="00756325"/>
    <w:rsid w:val="00756CD0"/>
    <w:rsid w:val="00757000"/>
    <w:rsid w:val="007600F5"/>
    <w:rsid w:val="00761C53"/>
    <w:rsid w:val="00762AE1"/>
    <w:rsid w:val="00762BF6"/>
    <w:rsid w:val="00762F36"/>
    <w:rsid w:val="00764837"/>
    <w:rsid w:val="00765C4F"/>
    <w:rsid w:val="00766ABB"/>
    <w:rsid w:val="00767104"/>
    <w:rsid w:val="007745FB"/>
    <w:rsid w:val="0077657A"/>
    <w:rsid w:val="00780CBE"/>
    <w:rsid w:val="0078283C"/>
    <w:rsid w:val="00785DFD"/>
    <w:rsid w:val="00785F39"/>
    <w:rsid w:val="00790916"/>
    <w:rsid w:val="007919B8"/>
    <w:rsid w:val="00791D19"/>
    <w:rsid w:val="0079633E"/>
    <w:rsid w:val="00797DA5"/>
    <w:rsid w:val="007A02C8"/>
    <w:rsid w:val="007A21A9"/>
    <w:rsid w:val="007A2B93"/>
    <w:rsid w:val="007A6515"/>
    <w:rsid w:val="007A6A2F"/>
    <w:rsid w:val="007A7866"/>
    <w:rsid w:val="007B072B"/>
    <w:rsid w:val="007B1ED0"/>
    <w:rsid w:val="007B5A2C"/>
    <w:rsid w:val="007C00F0"/>
    <w:rsid w:val="007C371A"/>
    <w:rsid w:val="007C3EA0"/>
    <w:rsid w:val="007D1998"/>
    <w:rsid w:val="007D1B68"/>
    <w:rsid w:val="007D2E07"/>
    <w:rsid w:val="007D6FB3"/>
    <w:rsid w:val="007E0E83"/>
    <w:rsid w:val="007E1991"/>
    <w:rsid w:val="007E1A63"/>
    <w:rsid w:val="007E1BA4"/>
    <w:rsid w:val="007E2596"/>
    <w:rsid w:val="007E6054"/>
    <w:rsid w:val="007E6C40"/>
    <w:rsid w:val="007F13AF"/>
    <w:rsid w:val="007F35C2"/>
    <w:rsid w:val="007F4821"/>
    <w:rsid w:val="007F52ED"/>
    <w:rsid w:val="007F63DE"/>
    <w:rsid w:val="007F6CA5"/>
    <w:rsid w:val="00804064"/>
    <w:rsid w:val="00807EE9"/>
    <w:rsid w:val="00811A01"/>
    <w:rsid w:val="00814077"/>
    <w:rsid w:val="00816944"/>
    <w:rsid w:val="008235B1"/>
    <w:rsid w:val="00825077"/>
    <w:rsid w:val="00826A87"/>
    <w:rsid w:val="008278F5"/>
    <w:rsid w:val="00827FA4"/>
    <w:rsid w:val="00831499"/>
    <w:rsid w:val="00832BD0"/>
    <w:rsid w:val="00832CE5"/>
    <w:rsid w:val="008342F9"/>
    <w:rsid w:val="0083461A"/>
    <w:rsid w:val="00834FC7"/>
    <w:rsid w:val="008355D2"/>
    <w:rsid w:val="008359D4"/>
    <w:rsid w:val="008363BC"/>
    <w:rsid w:val="00836915"/>
    <w:rsid w:val="008456FA"/>
    <w:rsid w:val="0084710A"/>
    <w:rsid w:val="0085079A"/>
    <w:rsid w:val="00855C31"/>
    <w:rsid w:val="0086666A"/>
    <w:rsid w:val="008674DC"/>
    <w:rsid w:val="00872C33"/>
    <w:rsid w:val="008863E7"/>
    <w:rsid w:val="00890205"/>
    <w:rsid w:val="00890AA1"/>
    <w:rsid w:val="00891CDB"/>
    <w:rsid w:val="008920F9"/>
    <w:rsid w:val="008A046E"/>
    <w:rsid w:val="008A2BF8"/>
    <w:rsid w:val="008A4A0F"/>
    <w:rsid w:val="008A5D4C"/>
    <w:rsid w:val="008A6DD5"/>
    <w:rsid w:val="008A6F5B"/>
    <w:rsid w:val="008B113E"/>
    <w:rsid w:val="008B202D"/>
    <w:rsid w:val="008B44FC"/>
    <w:rsid w:val="008B72CE"/>
    <w:rsid w:val="008C1A72"/>
    <w:rsid w:val="008C45F6"/>
    <w:rsid w:val="008C5FAE"/>
    <w:rsid w:val="008D05D9"/>
    <w:rsid w:val="008D7B0B"/>
    <w:rsid w:val="008E051B"/>
    <w:rsid w:val="008E112F"/>
    <w:rsid w:val="008E7F3F"/>
    <w:rsid w:val="008F3A22"/>
    <w:rsid w:val="00900D8A"/>
    <w:rsid w:val="00903948"/>
    <w:rsid w:val="00904C51"/>
    <w:rsid w:val="009077F2"/>
    <w:rsid w:val="0091507C"/>
    <w:rsid w:val="0091696E"/>
    <w:rsid w:val="009170C5"/>
    <w:rsid w:val="00917383"/>
    <w:rsid w:val="00917602"/>
    <w:rsid w:val="00917EE4"/>
    <w:rsid w:val="0092456D"/>
    <w:rsid w:val="00925447"/>
    <w:rsid w:val="0092646E"/>
    <w:rsid w:val="00927BD3"/>
    <w:rsid w:val="00930868"/>
    <w:rsid w:val="009309C8"/>
    <w:rsid w:val="00931799"/>
    <w:rsid w:val="00936E5C"/>
    <w:rsid w:val="00941FBE"/>
    <w:rsid w:val="0094329B"/>
    <w:rsid w:val="00944F06"/>
    <w:rsid w:val="00945D47"/>
    <w:rsid w:val="00945FBE"/>
    <w:rsid w:val="009532E1"/>
    <w:rsid w:val="0095677B"/>
    <w:rsid w:val="00957B90"/>
    <w:rsid w:val="00960022"/>
    <w:rsid w:val="00962E95"/>
    <w:rsid w:val="00970709"/>
    <w:rsid w:val="00975424"/>
    <w:rsid w:val="0097617D"/>
    <w:rsid w:val="009761A2"/>
    <w:rsid w:val="009770BA"/>
    <w:rsid w:val="00982244"/>
    <w:rsid w:val="00986B5C"/>
    <w:rsid w:val="00992070"/>
    <w:rsid w:val="009952B4"/>
    <w:rsid w:val="009A1BF0"/>
    <w:rsid w:val="009A2B25"/>
    <w:rsid w:val="009A2BB0"/>
    <w:rsid w:val="009A37B5"/>
    <w:rsid w:val="009A577A"/>
    <w:rsid w:val="009A6023"/>
    <w:rsid w:val="009A6074"/>
    <w:rsid w:val="009A60C6"/>
    <w:rsid w:val="009B4981"/>
    <w:rsid w:val="009B756B"/>
    <w:rsid w:val="009C11D0"/>
    <w:rsid w:val="009C1757"/>
    <w:rsid w:val="009C2532"/>
    <w:rsid w:val="009C2A10"/>
    <w:rsid w:val="009C5B8F"/>
    <w:rsid w:val="009D133E"/>
    <w:rsid w:val="009D481F"/>
    <w:rsid w:val="009D6169"/>
    <w:rsid w:val="009E10AF"/>
    <w:rsid w:val="009E1328"/>
    <w:rsid w:val="009E3EA1"/>
    <w:rsid w:val="009E58A0"/>
    <w:rsid w:val="009E6F7D"/>
    <w:rsid w:val="009F3910"/>
    <w:rsid w:val="009F41F8"/>
    <w:rsid w:val="009F7F98"/>
    <w:rsid w:val="00A03EEC"/>
    <w:rsid w:val="00A13F4E"/>
    <w:rsid w:val="00A15E5B"/>
    <w:rsid w:val="00A23184"/>
    <w:rsid w:val="00A238A2"/>
    <w:rsid w:val="00A2757D"/>
    <w:rsid w:val="00A332AA"/>
    <w:rsid w:val="00A33302"/>
    <w:rsid w:val="00A3567A"/>
    <w:rsid w:val="00A3664F"/>
    <w:rsid w:val="00A51B3A"/>
    <w:rsid w:val="00A52459"/>
    <w:rsid w:val="00A55B03"/>
    <w:rsid w:val="00A6568E"/>
    <w:rsid w:val="00A66504"/>
    <w:rsid w:val="00A70313"/>
    <w:rsid w:val="00A72B0B"/>
    <w:rsid w:val="00A77058"/>
    <w:rsid w:val="00A835B6"/>
    <w:rsid w:val="00A87908"/>
    <w:rsid w:val="00A87FE9"/>
    <w:rsid w:val="00A938EF"/>
    <w:rsid w:val="00A94550"/>
    <w:rsid w:val="00A965E7"/>
    <w:rsid w:val="00AA0829"/>
    <w:rsid w:val="00AA2AC5"/>
    <w:rsid w:val="00AA2E49"/>
    <w:rsid w:val="00AA4150"/>
    <w:rsid w:val="00AC0291"/>
    <w:rsid w:val="00AC1CC6"/>
    <w:rsid w:val="00AC27E7"/>
    <w:rsid w:val="00AD0ABB"/>
    <w:rsid w:val="00AE2009"/>
    <w:rsid w:val="00AE2B07"/>
    <w:rsid w:val="00AE724E"/>
    <w:rsid w:val="00AF2F43"/>
    <w:rsid w:val="00AF4769"/>
    <w:rsid w:val="00AF65BC"/>
    <w:rsid w:val="00AF7FB0"/>
    <w:rsid w:val="00B003D2"/>
    <w:rsid w:val="00B05771"/>
    <w:rsid w:val="00B05DAF"/>
    <w:rsid w:val="00B07382"/>
    <w:rsid w:val="00B15224"/>
    <w:rsid w:val="00B169F3"/>
    <w:rsid w:val="00B17196"/>
    <w:rsid w:val="00B2101E"/>
    <w:rsid w:val="00B220B8"/>
    <w:rsid w:val="00B235A5"/>
    <w:rsid w:val="00B26A2B"/>
    <w:rsid w:val="00B30581"/>
    <w:rsid w:val="00B306A6"/>
    <w:rsid w:val="00B319E5"/>
    <w:rsid w:val="00B34487"/>
    <w:rsid w:val="00B34C08"/>
    <w:rsid w:val="00B37905"/>
    <w:rsid w:val="00B43162"/>
    <w:rsid w:val="00B43906"/>
    <w:rsid w:val="00B45801"/>
    <w:rsid w:val="00B46440"/>
    <w:rsid w:val="00B46BF0"/>
    <w:rsid w:val="00B500A3"/>
    <w:rsid w:val="00B52A9E"/>
    <w:rsid w:val="00B601B4"/>
    <w:rsid w:val="00B61B48"/>
    <w:rsid w:val="00B65670"/>
    <w:rsid w:val="00B67D11"/>
    <w:rsid w:val="00B701F3"/>
    <w:rsid w:val="00B723D3"/>
    <w:rsid w:val="00B757D1"/>
    <w:rsid w:val="00B75915"/>
    <w:rsid w:val="00B81D5B"/>
    <w:rsid w:val="00B8246A"/>
    <w:rsid w:val="00B84D29"/>
    <w:rsid w:val="00B87A0F"/>
    <w:rsid w:val="00B91ECF"/>
    <w:rsid w:val="00B93434"/>
    <w:rsid w:val="00B934AD"/>
    <w:rsid w:val="00BA1DFD"/>
    <w:rsid w:val="00BA36E4"/>
    <w:rsid w:val="00BB2FFF"/>
    <w:rsid w:val="00BB5A6D"/>
    <w:rsid w:val="00BB761B"/>
    <w:rsid w:val="00BB77B7"/>
    <w:rsid w:val="00BC026B"/>
    <w:rsid w:val="00BC2D61"/>
    <w:rsid w:val="00BC7526"/>
    <w:rsid w:val="00BD143D"/>
    <w:rsid w:val="00BD56C3"/>
    <w:rsid w:val="00BE153B"/>
    <w:rsid w:val="00BE52B1"/>
    <w:rsid w:val="00BF12E4"/>
    <w:rsid w:val="00BF7F3C"/>
    <w:rsid w:val="00C021AE"/>
    <w:rsid w:val="00C02EF0"/>
    <w:rsid w:val="00C045B7"/>
    <w:rsid w:val="00C10EC4"/>
    <w:rsid w:val="00C125C6"/>
    <w:rsid w:val="00C21CE2"/>
    <w:rsid w:val="00C24394"/>
    <w:rsid w:val="00C24613"/>
    <w:rsid w:val="00C315C9"/>
    <w:rsid w:val="00C31E4C"/>
    <w:rsid w:val="00C33378"/>
    <w:rsid w:val="00C36988"/>
    <w:rsid w:val="00C40F61"/>
    <w:rsid w:val="00C4182B"/>
    <w:rsid w:val="00C4435E"/>
    <w:rsid w:val="00C45C53"/>
    <w:rsid w:val="00C4638F"/>
    <w:rsid w:val="00C4793C"/>
    <w:rsid w:val="00C600F3"/>
    <w:rsid w:val="00C710C5"/>
    <w:rsid w:val="00C71805"/>
    <w:rsid w:val="00C7306F"/>
    <w:rsid w:val="00C73F13"/>
    <w:rsid w:val="00C7621C"/>
    <w:rsid w:val="00C92810"/>
    <w:rsid w:val="00C9746F"/>
    <w:rsid w:val="00CB37CB"/>
    <w:rsid w:val="00CB3976"/>
    <w:rsid w:val="00CB4405"/>
    <w:rsid w:val="00CC627F"/>
    <w:rsid w:val="00CD1E09"/>
    <w:rsid w:val="00CD30A4"/>
    <w:rsid w:val="00CD69EB"/>
    <w:rsid w:val="00CD6CE0"/>
    <w:rsid w:val="00CD6E25"/>
    <w:rsid w:val="00CE05C2"/>
    <w:rsid w:val="00CE5E70"/>
    <w:rsid w:val="00CF1838"/>
    <w:rsid w:val="00CF3AD2"/>
    <w:rsid w:val="00CF5128"/>
    <w:rsid w:val="00CF636A"/>
    <w:rsid w:val="00D05263"/>
    <w:rsid w:val="00D05362"/>
    <w:rsid w:val="00D05591"/>
    <w:rsid w:val="00D06748"/>
    <w:rsid w:val="00D108AB"/>
    <w:rsid w:val="00D11E5C"/>
    <w:rsid w:val="00D14A6E"/>
    <w:rsid w:val="00D15AF5"/>
    <w:rsid w:val="00D176E2"/>
    <w:rsid w:val="00D17E5C"/>
    <w:rsid w:val="00D251E1"/>
    <w:rsid w:val="00D262DC"/>
    <w:rsid w:val="00D26562"/>
    <w:rsid w:val="00D314F6"/>
    <w:rsid w:val="00D35366"/>
    <w:rsid w:val="00D379CF"/>
    <w:rsid w:val="00D421C8"/>
    <w:rsid w:val="00D455A4"/>
    <w:rsid w:val="00D464AF"/>
    <w:rsid w:val="00D47854"/>
    <w:rsid w:val="00D50BC0"/>
    <w:rsid w:val="00D53AF6"/>
    <w:rsid w:val="00D579BA"/>
    <w:rsid w:val="00D6020C"/>
    <w:rsid w:val="00D60A0B"/>
    <w:rsid w:val="00D62C8F"/>
    <w:rsid w:val="00D65AC5"/>
    <w:rsid w:val="00D71B4A"/>
    <w:rsid w:val="00D7467F"/>
    <w:rsid w:val="00D74CF7"/>
    <w:rsid w:val="00D74E15"/>
    <w:rsid w:val="00D8608B"/>
    <w:rsid w:val="00D8771A"/>
    <w:rsid w:val="00D90DD8"/>
    <w:rsid w:val="00D931BF"/>
    <w:rsid w:val="00D963EA"/>
    <w:rsid w:val="00DA1D57"/>
    <w:rsid w:val="00DB089E"/>
    <w:rsid w:val="00DB2AA9"/>
    <w:rsid w:val="00DB4167"/>
    <w:rsid w:val="00DB4F7A"/>
    <w:rsid w:val="00DC145D"/>
    <w:rsid w:val="00DC3093"/>
    <w:rsid w:val="00DC6CC7"/>
    <w:rsid w:val="00DD2FA1"/>
    <w:rsid w:val="00DD4D02"/>
    <w:rsid w:val="00DD5858"/>
    <w:rsid w:val="00DD76CF"/>
    <w:rsid w:val="00DD78A4"/>
    <w:rsid w:val="00DE0B5D"/>
    <w:rsid w:val="00DE282C"/>
    <w:rsid w:val="00DE3977"/>
    <w:rsid w:val="00DE4167"/>
    <w:rsid w:val="00DE56D9"/>
    <w:rsid w:val="00DF3B70"/>
    <w:rsid w:val="00DF4011"/>
    <w:rsid w:val="00DF40DE"/>
    <w:rsid w:val="00DF57D8"/>
    <w:rsid w:val="00E00680"/>
    <w:rsid w:val="00E03828"/>
    <w:rsid w:val="00E04E9A"/>
    <w:rsid w:val="00E056F1"/>
    <w:rsid w:val="00E06D2D"/>
    <w:rsid w:val="00E07D90"/>
    <w:rsid w:val="00E10662"/>
    <w:rsid w:val="00E115FA"/>
    <w:rsid w:val="00E156FF"/>
    <w:rsid w:val="00E1639E"/>
    <w:rsid w:val="00E171FD"/>
    <w:rsid w:val="00E208BB"/>
    <w:rsid w:val="00E21027"/>
    <w:rsid w:val="00E277BC"/>
    <w:rsid w:val="00E30F9D"/>
    <w:rsid w:val="00E33CAA"/>
    <w:rsid w:val="00E3613B"/>
    <w:rsid w:val="00E37141"/>
    <w:rsid w:val="00E378ED"/>
    <w:rsid w:val="00E40231"/>
    <w:rsid w:val="00E453F2"/>
    <w:rsid w:val="00E45EB5"/>
    <w:rsid w:val="00E52875"/>
    <w:rsid w:val="00E55B9D"/>
    <w:rsid w:val="00E6205C"/>
    <w:rsid w:val="00E627DD"/>
    <w:rsid w:val="00E654B8"/>
    <w:rsid w:val="00E661F2"/>
    <w:rsid w:val="00E7054C"/>
    <w:rsid w:val="00E75002"/>
    <w:rsid w:val="00E77650"/>
    <w:rsid w:val="00E87CD5"/>
    <w:rsid w:val="00E908DC"/>
    <w:rsid w:val="00E9730B"/>
    <w:rsid w:val="00EA04BE"/>
    <w:rsid w:val="00EA592A"/>
    <w:rsid w:val="00EA692D"/>
    <w:rsid w:val="00EB1D26"/>
    <w:rsid w:val="00EB4DE9"/>
    <w:rsid w:val="00EC068A"/>
    <w:rsid w:val="00EC0897"/>
    <w:rsid w:val="00EC4ED4"/>
    <w:rsid w:val="00EC7BB0"/>
    <w:rsid w:val="00ED0894"/>
    <w:rsid w:val="00ED3423"/>
    <w:rsid w:val="00ED41BC"/>
    <w:rsid w:val="00ED4295"/>
    <w:rsid w:val="00ED481C"/>
    <w:rsid w:val="00ED7B46"/>
    <w:rsid w:val="00EE41A9"/>
    <w:rsid w:val="00EE50C0"/>
    <w:rsid w:val="00EE67F1"/>
    <w:rsid w:val="00EE699D"/>
    <w:rsid w:val="00EF22A7"/>
    <w:rsid w:val="00EF3445"/>
    <w:rsid w:val="00EF3AE5"/>
    <w:rsid w:val="00F05645"/>
    <w:rsid w:val="00F07371"/>
    <w:rsid w:val="00F07F34"/>
    <w:rsid w:val="00F14F83"/>
    <w:rsid w:val="00F16C51"/>
    <w:rsid w:val="00F21FD4"/>
    <w:rsid w:val="00F23165"/>
    <w:rsid w:val="00F276B8"/>
    <w:rsid w:val="00F313AF"/>
    <w:rsid w:val="00F3261E"/>
    <w:rsid w:val="00F32938"/>
    <w:rsid w:val="00F35512"/>
    <w:rsid w:val="00F36610"/>
    <w:rsid w:val="00F37ACD"/>
    <w:rsid w:val="00F50D5C"/>
    <w:rsid w:val="00F54EE6"/>
    <w:rsid w:val="00F57517"/>
    <w:rsid w:val="00F61384"/>
    <w:rsid w:val="00F63924"/>
    <w:rsid w:val="00F712D5"/>
    <w:rsid w:val="00F81844"/>
    <w:rsid w:val="00F84968"/>
    <w:rsid w:val="00F851F3"/>
    <w:rsid w:val="00F90CBF"/>
    <w:rsid w:val="00F92B91"/>
    <w:rsid w:val="00FB3235"/>
    <w:rsid w:val="00FB3258"/>
    <w:rsid w:val="00FB7206"/>
    <w:rsid w:val="00FB75B0"/>
    <w:rsid w:val="00FC188E"/>
    <w:rsid w:val="00FC2646"/>
    <w:rsid w:val="00FC3834"/>
    <w:rsid w:val="00FD1395"/>
    <w:rsid w:val="00FD1A16"/>
    <w:rsid w:val="00FD2770"/>
    <w:rsid w:val="00FD47D0"/>
    <w:rsid w:val="00FE0136"/>
    <w:rsid w:val="00FE1EB2"/>
    <w:rsid w:val="00FE24A3"/>
    <w:rsid w:val="00FE2A8E"/>
    <w:rsid w:val="00FE5DAB"/>
    <w:rsid w:val="00FE5E7E"/>
    <w:rsid w:val="00FE7328"/>
    <w:rsid w:val="00FE77AA"/>
    <w:rsid w:val="00FF47F2"/>
    <w:rsid w:val="00FF675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98CAC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rsid w:val="00140133"/>
    <w:rPr>
      <w:rFonts w:ascii="Helvetica" w:hAnsi="Helvetica"/>
    </w:rPr>
  </w:style>
  <w:style w:type="paragraph" w:styleId="Naslov1">
    <w:name w:val="heading 1"/>
    <w:basedOn w:val="Navaden"/>
    <w:next w:val="Navaden"/>
    <w:link w:val="Naslov1Znak"/>
    <w:uiPriority w:val="9"/>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paragraph" w:styleId="Naslov3">
    <w:name w:val="heading 3"/>
    <w:basedOn w:val="Navaden"/>
    <w:next w:val="Navaden"/>
    <w:link w:val="Naslov3Znak"/>
    <w:uiPriority w:val="9"/>
    <w:unhideWhenUsed/>
    <w:qFormat/>
    <w:rsid w:val="00227F0D"/>
    <w:pPr>
      <w:keepNext/>
      <w:keepLines/>
      <w:spacing w:before="200" w:after="0"/>
      <w:outlineLvl w:val="2"/>
    </w:pPr>
    <w:rPr>
      <w:rFonts w:asciiTheme="majorHAnsi" w:eastAsiaTheme="majorEastAsia" w:hAnsiTheme="majorHAnsi" w:cstheme="majorBidi"/>
      <w:b/>
      <w:bCs/>
      <w:color w:val="4F81BD" w:themeColor="accent1"/>
    </w:rPr>
  </w:style>
  <w:style w:type="paragraph" w:styleId="Naslov4">
    <w:name w:val="heading 4"/>
    <w:basedOn w:val="Navaden"/>
    <w:next w:val="Navaden"/>
    <w:link w:val="Naslov4Znak"/>
    <w:uiPriority w:val="9"/>
    <w:semiHidden/>
    <w:unhideWhenUsed/>
    <w:qFormat/>
    <w:rsid w:val="00650F2D"/>
    <w:pPr>
      <w:keepNext/>
      <w:keepLines/>
      <w:spacing w:before="200" w:after="0"/>
      <w:outlineLvl w:val="3"/>
    </w:pPr>
    <w:rPr>
      <w:rFonts w:asciiTheme="majorHAnsi" w:eastAsiaTheme="majorEastAsia" w:hAnsiTheme="majorHAnsi" w:cstheme="majorBidi"/>
      <w:b/>
      <w:bCs/>
      <w:i/>
      <w:iCs/>
      <w:color w:val="4F81BD" w:themeColor="accent1"/>
    </w:rPr>
  </w:style>
  <w:style w:type="paragraph" w:styleId="Naslov5">
    <w:name w:val="heading 5"/>
    <w:basedOn w:val="Navaden"/>
    <w:next w:val="Navaden"/>
    <w:link w:val="Naslov5Znak"/>
    <w:uiPriority w:val="9"/>
    <w:semiHidden/>
    <w:unhideWhenUsed/>
    <w:qFormat/>
    <w:rsid w:val="001C1015"/>
    <w:pPr>
      <w:keepNext/>
      <w:keepLines/>
      <w:spacing w:before="200" w:after="0"/>
      <w:outlineLvl w:val="4"/>
    </w:pPr>
    <w:rPr>
      <w:rFonts w:asciiTheme="majorHAnsi" w:eastAsiaTheme="majorEastAsia" w:hAnsiTheme="majorHAnsi" w:cstheme="majorBidi"/>
      <w:color w:val="243F60" w:themeColor="accent1" w:themeShade="7F"/>
    </w:rPr>
  </w:style>
  <w:style w:type="paragraph" w:styleId="Naslov7">
    <w:name w:val="heading 7"/>
    <w:basedOn w:val="Navaden"/>
    <w:next w:val="Navaden"/>
    <w:link w:val="Naslov7Znak"/>
    <w:uiPriority w:val="9"/>
    <w:semiHidden/>
    <w:unhideWhenUsed/>
    <w:qFormat/>
    <w:rsid w:val="00FD47D0"/>
    <w:pPr>
      <w:keepNext/>
      <w:keepLines/>
      <w:spacing w:before="200" w:after="0"/>
      <w:outlineLvl w:val="6"/>
    </w:pPr>
    <w:rPr>
      <w:rFonts w:asciiTheme="majorHAnsi" w:eastAsiaTheme="majorEastAsia" w:hAnsiTheme="majorHAnsi" w:cstheme="majorBidi"/>
      <w:i/>
      <w:iCs/>
      <w:color w:val="404040" w:themeColor="text1" w:themeTint="BF"/>
    </w:rPr>
  </w:style>
  <w:style w:type="paragraph" w:styleId="Naslov8">
    <w:name w:val="heading 8"/>
    <w:basedOn w:val="Navaden"/>
    <w:next w:val="Navaden"/>
    <w:link w:val="Naslov8Znak"/>
    <w:uiPriority w:val="9"/>
    <w:semiHidden/>
    <w:unhideWhenUsed/>
    <w:qFormat/>
    <w:rsid w:val="001D30BF"/>
    <w:pPr>
      <w:keepNext/>
      <w:keepLines/>
      <w:spacing w:before="200" w:after="0"/>
      <w:outlineLvl w:val="7"/>
    </w:pPr>
    <w:rPr>
      <w:rFonts w:asciiTheme="majorHAnsi" w:eastAsiaTheme="majorEastAsia" w:hAnsiTheme="majorHAnsi" w:cstheme="majorBidi"/>
      <w:color w:val="404040" w:themeColor="text1" w:themeTint="BF"/>
      <w:sz w:val="20"/>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aliases w:val="E-PVO-glava"/>
    <w:basedOn w:val="Navaden"/>
    <w:link w:val="GlavaZnak"/>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uiPriority w:val="5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Naslov1Znak">
    <w:name w:val="Naslov 1 Znak"/>
    <w:basedOn w:val="Privzetapisavaodstavka"/>
    <w:link w:val="Naslov1"/>
    <w:uiPriority w:val="9"/>
    <w:rsid w:val="006975C6"/>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6975C6"/>
    <w:rPr>
      <w:rFonts w:ascii="Helvetica" w:eastAsiaTheme="majorEastAsia" w:hAnsi="Helvetica" w:cstheme="majorBidi"/>
      <w:b/>
      <w:bCs/>
      <w:szCs w:val="26"/>
    </w:rPr>
  </w:style>
  <w:style w:type="character" w:customStyle="1" w:styleId="GlavaZnak">
    <w:name w:val="Glava Znak"/>
    <w:aliases w:val="E-PVO-glava Znak"/>
    <w:basedOn w:val="Privzetapisavaodstavka"/>
    <w:link w:val="Glava"/>
    <w:rsid w:val="006975C6"/>
    <w:rPr>
      <w:rFonts w:ascii="Helvetica" w:hAnsi="Helvetica"/>
    </w:rPr>
  </w:style>
  <w:style w:type="character" w:customStyle="1" w:styleId="NogaZnak">
    <w:name w:val="Noga Znak"/>
    <w:basedOn w:val="Privzetapisavaodstavka"/>
    <w:link w:val="Noga"/>
    <w:uiPriority w:val="99"/>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basedOn w:val="Navaden"/>
    <w:uiPriority w:val="34"/>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avaden"/>
    <w:uiPriority w:val="99"/>
    <w:semiHidden/>
    <w:unhideWhenUsed/>
    <w:rsid w:val="00E139EA"/>
    <w:pPr>
      <w:spacing w:line="240" w:lineRule="auto"/>
    </w:pPr>
    <w:rPr>
      <w:sz w:val="20"/>
      <w:szCs w:val="20"/>
    </w:r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 w:type="paragraph" w:styleId="Revizija">
    <w:name w:val="Revision"/>
    <w:hidden/>
    <w:uiPriority w:val="99"/>
    <w:semiHidden/>
    <w:rsid w:val="00185C34"/>
    <w:pPr>
      <w:spacing w:after="0" w:line="240" w:lineRule="auto"/>
    </w:pPr>
    <w:rPr>
      <w:rFonts w:ascii="Helvetica" w:hAnsi="Helvetica"/>
    </w:rPr>
  </w:style>
  <w:style w:type="character" w:styleId="Pripombasklic">
    <w:name w:val="annotation reference"/>
    <w:basedOn w:val="Privzetapisavaodstavka"/>
    <w:uiPriority w:val="99"/>
    <w:semiHidden/>
    <w:unhideWhenUsed/>
    <w:rsid w:val="00DB089E"/>
    <w:rPr>
      <w:sz w:val="16"/>
      <w:szCs w:val="16"/>
    </w:rPr>
  </w:style>
  <w:style w:type="paragraph" w:styleId="Pripombabesedilo">
    <w:name w:val="annotation text"/>
    <w:basedOn w:val="Navaden"/>
    <w:link w:val="PripombabesediloZnak"/>
    <w:uiPriority w:val="99"/>
    <w:unhideWhenUsed/>
    <w:rsid w:val="00DB089E"/>
    <w:pPr>
      <w:spacing w:line="240" w:lineRule="auto"/>
    </w:pPr>
    <w:rPr>
      <w:sz w:val="20"/>
      <w:szCs w:val="20"/>
    </w:rPr>
  </w:style>
  <w:style w:type="character" w:customStyle="1" w:styleId="PripombabesediloZnak">
    <w:name w:val="Pripomba – besedilo Znak"/>
    <w:basedOn w:val="Privzetapisavaodstavka"/>
    <w:link w:val="Pripombabesedilo"/>
    <w:uiPriority w:val="99"/>
    <w:rsid w:val="00DB089E"/>
    <w:rPr>
      <w:rFonts w:ascii="Helvetica" w:hAnsi="Helvetica"/>
      <w:sz w:val="20"/>
      <w:szCs w:val="20"/>
    </w:rPr>
  </w:style>
  <w:style w:type="paragraph" w:styleId="Zadevapripombe">
    <w:name w:val="annotation subject"/>
    <w:basedOn w:val="Pripombabesedilo"/>
    <w:next w:val="Pripombabesedilo"/>
    <w:link w:val="ZadevapripombeZnak"/>
    <w:uiPriority w:val="99"/>
    <w:semiHidden/>
    <w:unhideWhenUsed/>
    <w:rsid w:val="00DB089E"/>
    <w:rPr>
      <w:b/>
      <w:bCs/>
    </w:rPr>
  </w:style>
  <w:style w:type="character" w:customStyle="1" w:styleId="ZadevapripombeZnak">
    <w:name w:val="Zadeva pripombe Znak"/>
    <w:basedOn w:val="PripombabesediloZnak"/>
    <w:link w:val="Zadevapripombe"/>
    <w:uiPriority w:val="99"/>
    <w:semiHidden/>
    <w:rsid w:val="00DB089E"/>
    <w:rPr>
      <w:rFonts w:ascii="Helvetica" w:hAnsi="Helvetica"/>
      <w:b/>
      <w:bCs/>
      <w:sz w:val="20"/>
      <w:szCs w:val="20"/>
    </w:rPr>
  </w:style>
  <w:style w:type="character" w:customStyle="1" w:styleId="apple-converted-space">
    <w:name w:val="apple-converted-space"/>
    <w:basedOn w:val="Privzetapisavaodstavka"/>
    <w:rsid w:val="008456FA"/>
  </w:style>
  <w:style w:type="character" w:styleId="Hiperpovezava">
    <w:name w:val="Hyperlink"/>
    <w:basedOn w:val="Privzetapisavaodstavka"/>
    <w:uiPriority w:val="99"/>
    <w:unhideWhenUsed/>
    <w:rsid w:val="008456FA"/>
    <w:rPr>
      <w:color w:val="0000FF"/>
      <w:u w:val="single"/>
    </w:rPr>
  </w:style>
  <w:style w:type="table" w:customStyle="1" w:styleId="TableNormal">
    <w:name w:val="Table Normal"/>
    <w:rsid w:val="002F4DFD"/>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sl-SI"/>
    </w:rPr>
    <w:tblPr>
      <w:tblInd w:w="0" w:type="dxa"/>
      <w:tblCellMar>
        <w:top w:w="0" w:type="dxa"/>
        <w:left w:w="0" w:type="dxa"/>
        <w:bottom w:w="0" w:type="dxa"/>
        <w:right w:w="0" w:type="dxa"/>
      </w:tblCellMar>
    </w:tblPr>
  </w:style>
  <w:style w:type="character" w:customStyle="1" w:styleId="Naslov3Znak">
    <w:name w:val="Naslov 3 Znak"/>
    <w:basedOn w:val="Privzetapisavaodstavka"/>
    <w:link w:val="Naslov3"/>
    <w:uiPriority w:val="9"/>
    <w:rsid w:val="00227F0D"/>
    <w:rPr>
      <w:rFonts w:asciiTheme="majorHAnsi" w:eastAsiaTheme="majorEastAsia" w:hAnsiTheme="majorHAnsi" w:cstheme="majorBidi"/>
      <w:b/>
      <w:bCs/>
      <w:color w:val="4F81BD" w:themeColor="accent1"/>
    </w:rPr>
  </w:style>
  <w:style w:type="paragraph" w:styleId="Kazalovsebine1">
    <w:name w:val="toc 1"/>
    <w:basedOn w:val="Navaden"/>
    <w:next w:val="Navaden"/>
    <w:autoRedefine/>
    <w:uiPriority w:val="39"/>
    <w:unhideWhenUsed/>
    <w:rsid w:val="00316996"/>
    <w:pPr>
      <w:tabs>
        <w:tab w:val="right" w:leader="dot" w:pos="9060"/>
      </w:tabs>
      <w:spacing w:after="100"/>
      <w:jc w:val="center"/>
    </w:pPr>
  </w:style>
  <w:style w:type="paragraph" w:styleId="Kazalovsebine2">
    <w:name w:val="toc 2"/>
    <w:basedOn w:val="Navaden"/>
    <w:next w:val="Navaden"/>
    <w:autoRedefine/>
    <w:uiPriority w:val="39"/>
    <w:unhideWhenUsed/>
    <w:rsid w:val="00316996"/>
    <w:pPr>
      <w:spacing w:after="100"/>
      <w:ind w:left="220"/>
    </w:pPr>
  </w:style>
  <w:style w:type="paragraph" w:styleId="Kazalovsebine3">
    <w:name w:val="toc 3"/>
    <w:basedOn w:val="Navaden"/>
    <w:next w:val="Navaden"/>
    <w:autoRedefine/>
    <w:uiPriority w:val="39"/>
    <w:unhideWhenUsed/>
    <w:rsid w:val="00316996"/>
    <w:pPr>
      <w:spacing w:after="100"/>
      <w:ind w:left="440"/>
    </w:pPr>
  </w:style>
  <w:style w:type="paragraph" w:customStyle="1" w:styleId="BESEDILO">
    <w:name w:val="BESEDILO"/>
    <w:link w:val="BESEDILOZnak"/>
    <w:rsid w:val="00DB4167"/>
    <w:pPr>
      <w:keepLines/>
      <w:widowControl w:val="0"/>
      <w:pBdr>
        <w:top w:val="nil"/>
        <w:left w:val="nil"/>
        <w:bottom w:val="nil"/>
        <w:right w:val="nil"/>
        <w:between w:val="nil"/>
        <w:bar w:val="nil"/>
      </w:pBdr>
      <w:tabs>
        <w:tab w:val="left" w:pos="2155"/>
      </w:tabs>
      <w:spacing w:after="0" w:line="240" w:lineRule="auto"/>
      <w:jc w:val="both"/>
    </w:pPr>
    <w:rPr>
      <w:rFonts w:ascii="Arial" w:eastAsia="Arial" w:hAnsi="Arial" w:cs="Arial"/>
      <w:color w:val="000000"/>
      <w:kern w:val="16"/>
      <w:sz w:val="20"/>
      <w:szCs w:val="20"/>
      <w:u w:color="000000"/>
      <w:bdr w:val="nil"/>
      <w:lang w:eastAsia="sl-SI"/>
    </w:rPr>
  </w:style>
  <w:style w:type="paragraph" w:styleId="Naslov">
    <w:name w:val="Title"/>
    <w:basedOn w:val="Navaden"/>
    <w:link w:val="NaslovZnak"/>
    <w:qFormat/>
    <w:rsid w:val="00DB4167"/>
    <w:pPr>
      <w:spacing w:after="0" w:line="240" w:lineRule="auto"/>
      <w:jc w:val="center"/>
    </w:pPr>
    <w:rPr>
      <w:rFonts w:ascii="Arial" w:eastAsia="Times New Roman" w:hAnsi="Arial" w:cs="Arial"/>
      <w:sz w:val="32"/>
      <w:szCs w:val="32"/>
      <w:u w:color="000000"/>
      <w:lang w:eastAsia="sl-SI"/>
    </w:rPr>
  </w:style>
  <w:style w:type="character" w:customStyle="1" w:styleId="NaslovZnak">
    <w:name w:val="Naslov Znak"/>
    <w:basedOn w:val="Privzetapisavaodstavka"/>
    <w:link w:val="Naslov"/>
    <w:rsid w:val="00DB4167"/>
    <w:rPr>
      <w:rFonts w:ascii="Arial" w:eastAsia="Times New Roman" w:hAnsi="Arial" w:cs="Arial"/>
      <w:sz w:val="32"/>
      <w:szCs w:val="32"/>
      <w:u w:color="000000"/>
      <w:lang w:eastAsia="sl-SI"/>
    </w:rPr>
  </w:style>
  <w:style w:type="character" w:customStyle="1" w:styleId="BESEDILOZnak">
    <w:name w:val="BESEDILO Znak"/>
    <w:link w:val="BESEDILO"/>
    <w:locked/>
    <w:rsid w:val="00DB4167"/>
    <w:rPr>
      <w:rFonts w:ascii="Arial" w:eastAsia="Arial" w:hAnsi="Arial" w:cs="Arial"/>
      <w:color w:val="000000"/>
      <w:kern w:val="16"/>
      <w:sz w:val="20"/>
      <w:szCs w:val="20"/>
      <w:u w:color="000000"/>
      <w:bdr w:val="nil"/>
      <w:lang w:eastAsia="sl-SI"/>
    </w:rPr>
  </w:style>
  <w:style w:type="character" w:customStyle="1" w:styleId="Naslov5Znak">
    <w:name w:val="Naslov 5 Znak"/>
    <w:basedOn w:val="Privzetapisavaodstavka"/>
    <w:link w:val="Naslov5"/>
    <w:uiPriority w:val="9"/>
    <w:semiHidden/>
    <w:rsid w:val="001C1015"/>
    <w:rPr>
      <w:rFonts w:asciiTheme="majorHAnsi" w:eastAsiaTheme="majorEastAsia" w:hAnsiTheme="majorHAnsi" w:cstheme="majorBidi"/>
      <w:color w:val="243F60" w:themeColor="accent1" w:themeShade="7F"/>
    </w:rPr>
  </w:style>
  <w:style w:type="paragraph" w:styleId="Telobesedila3">
    <w:name w:val="Body Text 3"/>
    <w:basedOn w:val="Navaden"/>
    <w:link w:val="Telobesedila3Znak"/>
    <w:uiPriority w:val="99"/>
    <w:unhideWhenUsed/>
    <w:rsid w:val="00900D8A"/>
    <w:pPr>
      <w:spacing w:after="120"/>
    </w:pPr>
    <w:rPr>
      <w:sz w:val="16"/>
      <w:szCs w:val="16"/>
    </w:rPr>
  </w:style>
  <w:style w:type="character" w:customStyle="1" w:styleId="Telobesedila3Znak">
    <w:name w:val="Telo besedila 3 Znak"/>
    <w:basedOn w:val="Privzetapisavaodstavka"/>
    <w:link w:val="Telobesedila3"/>
    <w:uiPriority w:val="99"/>
    <w:rsid w:val="00900D8A"/>
    <w:rPr>
      <w:rFonts w:ascii="Helvetica" w:hAnsi="Helvetica"/>
      <w:sz w:val="16"/>
      <w:szCs w:val="16"/>
    </w:rPr>
  </w:style>
  <w:style w:type="character" w:customStyle="1" w:styleId="Naslov4Znak">
    <w:name w:val="Naslov 4 Znak"/>
    <w:basedOn w:val="Privzetapisavaodstavka"/>
    <w:link w:val="Naslov4"/>
    <w:uiPriority w:val="9"/>
    <w:semiHidden/>
    <w:rsid w:val="00650F2D"/>
    <w:rPr>
      <w:rFonts w:asciiTheme="majorHAnsi" w:eastAsiaTheme="majorEastAsia" w:hAnsiTheme="majorHAnsi" w:cstheme="majorBidi"/>
      <w:b/>
      <w:bCs/>
      <w:i/>
      <w:iCs/>
      <w:color w:val="4F81BD" w:themeColor="accent1"/>
    </w:rPr>
  </w:style>
  <w:style w:type="paragraph" w:styleId="Telobesedila">
    <w:name w:val="Body Text"/>
    <w:basedOn w:val="Navaden"/>
    <w:link w:val="TelobesedilaZnak"/>
    <w:uiPriority w:val="99"/>
    <w:semiHidden/>
    <w:unhideWhenUsed/>
    <w:rsid w:val="00650F2D"/>
    <w:pPr>
      <w:spacing w:after="120"/>
    </w:pPr>
  </w:style>
  <w:style w:type="character" w:customStyle="1" w:styleId="TelobesedilaZnak">
    <w:name w:val="Telo besedila Znak"/>
    <w:basedOn w:val="Privzetapisavaodstavka"/>
    <w:link w:val="Telobesedila"/>
    <w:uiPriority w:val="99"/>
    <w:semiHidden/>
    <w:rsid w:val="00650F2D"/>
    <w:rPr>
      <w:rFonts w:ascii="Helvetica" w:hAnsi="Helvetica"/>
    </w:rPr>
  </w:style>
  <w:style w:type="paragraph" w:customStyle="1" w:styleId="Zoran2">
    <w:name w:val="Zoran 2"/>
    <w:basedOn w:val="Naslov2"/>
    <w:rsid w:val="00517420"/>
    <w:pPr>
      <w:keepLines w:val="0"/>
      <w:numPr>
        <w:numId w:val="15"/>
      </w:numPr>
      <w:spacing w:before="0" w:line="240" w:lineRule="auto"/>
      <w:jc w:val="both"/>
    </w:pPr>
    <w:rPr>
      <w:rFonts w:ascii="Arial" w:eastAsia="Times New Roman" w:hAnsi="Arial" w:cs="Arial"/>
      <w:iCs/>
      <w:szCs w:val="22"/>
      <w:lang w:eastAsia="sl-SI"/>
    </w:rPr>
  </w:style>
  <w:style w:type="paragraph" w:customStyle="1" w:styleId="slogzapogodbo">
    <w:name w:val="slog za pogodbo"/>
    <w:rsid w:val="00AE2009"/>
    <w:pPr>
      <w:tabs>
        <w:tab w:val="num" w:pos="360"/>
      </w:tabs>
      <w:spacing w:after="0" w:line="240" w:lineRule="auto"/>
    </w:pPr>
    <w:rPr>
      <w:rFonts w:ascii="Arial" w:eastAsia="Times New Roman" w:hAnsi="Arial" w:cs="Times New Roman"/>
      <w:b/>
      <w:sz w:val="24"/>
      <w:szCs w:val="20"/>
      <w:lang w:eastAsia="sl-SI"/>
    </w:rPr>
  </w:style>
  <w:style w:type="paragraph" w:styleId="Telobesedila2">
    <w:name w:val="Body Text 2"/>
    <w:basedOn w:val="Navaden"/>
    <w:link w:val="Telobesedila2Znak"/>
    <w:uiPriority w:val="99"/>
    <w:unhideWhenUsed/>
    <w:rsid w:val="000B4422"/>
    <w:pPr>
      <w:spacing w:after="120" w:line="480" w:lineRule="auto"/>
    </w:pPr>
  </w:style>
  <w:style w:type="character" w:customStyle="1" w:styleId="Telobesedila2Znak">
    <w:name w:val="Telo besedila 2 Znak"/>
    <w:basedOn w:val="Privzetapisavaodstavka"/>
    <w:link w:val="Telobesedila2"/>
    <w:uiPriority w:val="99"/>
    <w:rsid w:val="000B4422"/>
    <w:rPr>
      <w:rFonts w:ascii="Helvetica" w:hAnsi="Helvetica"/>
    </w:rPr>
  </w:style>
  <w:style w:type="paragraph" w:customStyle="1" w:styleId="CM4">
    <w:name w:val="CM4"/>
    <w:basedOn w:val="Navaden"/>
    <w:next w:val="Navaden"/>
    <w:uiPriority w:val="99"/>
    <w:rsid w:val="00A77058"/>
    <w:pPr>
      <w:autoSpaceDE w:val="0"/>
      <w:autoSpaceDN w:val="0"/>
      <w:adjustRightInd w:val="0"/>
      <w:spacing w:after="0" w:line="240" w:lineRule="auto"/>
    </w:pPr>
    <w:rPr>
      <w:rFonts w:ascii="EUAlbertina" w:eastAsia="Calibri" w:hAnsi="EUAlbertina" w:cs="Times New Roman"/>
      <w:sz w:val="24"/>
      <w:szCs w:val="24"/>
    </w:rPr>
  </w:style>
  <w:style w:type="paragraph" w:styleId="Navadensplet">
    <w:name w:val="Normal (Web)"/>
    <w:basedOn w:val="Navaden"/>
    <w:uiPriority w:val="99"/>
    <w:unhideWhenUsed/>
    <w:rsid w:val="00A77058"/>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customStyle="1" w:styleId="Naslov7Znak">
    <w:name w:val="Naslov 7 Znak"/>
    <w:basedOn w:val="Privzetapisavaodstavka"/>
    <w:link w:val="Naslov7"/>
    <w:uiPriority w:val="9"/>
    <w:semiHidden/>
    <w:rsid w:val="00FD47D0"/>
    <w:rPr>
      <w:rFonts w:asciiTheme="majorHAnsi" w:eastAsiaTheme="majorEastAsia" w:hAnsiTheme="majorHAnsi" w:cstheme="majorBidi"/>
      <w:i/>
      <w:iCs/>
      <w:color w:val="404040" w:themeColor="text1" w:themeTint="BF"/>
    </w:rPr>
  </w:style>
  <w:style w:type="paragraph" w:customStyle="1" w:styleId="Default">
    <w:name w:val="Default"/>
    <w:rsid w:val="004948A4"/>
    <w:pPr>
      <w:autoSpaceDE w:val="0"/>
      <w:autoSpaceDN w:val="0"/>
      <w:adjustRightInd w:val="0"/>
      <w:spacing w:after="0" w:line="240" w:lineRule="auto"/>
    </w:pPr>
    <w:rPr>
      <w:rFonts w:ascii="Arial" w:eastAsia="Times New Roman" w:hAnsi="Arial" w:cs="Arial"/>
      <w:color w:val="000000"/>
      <w:sz w:val="24"/>
      <w:szCs w:val="24"/>
      <w:lang w:eastAsia="sl-SI"/>
    </w:rPr>
  </w:style>
  <w:style w:type="paragraph" w:customStyle="1" w:styleId="Naslov2MK">
    <w:name w:val="Naslov 2 MK"/>
    <w:basedOn w:val="Navaden"/>
    <w:rsid w:val="004948A4"/>
    <w:pPr>
      <w:tabs>
        <w:tab w:val="num" w:pos="1080"/>
      </w:tabs>
      <w:spacing w:after="0" w:line="240" w:lineRule="auto"/>
      <w:ind w:left="1080" w:hanging="720"/>
    </w:pPr>
    <w:rPr>
      <w:rFonts w:ascii="Arial" w:eastAsia="Times New Roman" w:hAnsi="Arial" w:cs="Arial"/>
      <w:b/>
      <w:lang w:eastAsia="sl-SI"/>
    </w:rPr>
  </w:style>
  <w:style w:type="paragraph" w:customStyle="1" w:styleId="TitleA">
    <w:name w:val="Title A"/>
    <w:rsid w:val="00433E9C"/>
    <w:pPr>
      <w:pBdr>
        <w:top w:val="nil"/>
        <w:left w:val="nil"/>
        <w:bottom w:val="nil"/>
        <w:right w:val="nil"/>
        <w:between w:val="nil"/>
        <w:bar w:val="nil"/>
      </w:pBdr>
      <w:spacing w:after="0" w:line="240" w:lineRule="auto"/>
      <w:jc w:val="center"/>
    </w:pPr>
    <w:rPr>
      <w:rFonts w:ascii="Arial" w:eastAsia="Arial" w:hAnsi="Arial" w:cs="Arial"/>
      <w:color w:val="000000"/>
      <w:sz w:val="32"/>
      <w:szCs w:val="32"/>
      <w:u w:color="000000"/>
      <w:bdr w:val="nil"/>
      <w:lang w:eastAsia="sl-SI"/>
    </w:rPr>
  </w:style>
  <w:style w:type="numbering" w:customStyle="1" w:styleId="List21">
    <w:name w:val="List 21"/>
    <w:basedOn w:val="Brezseznama"/>
    <w:rsid w:val="00433E9C"/>
    <w:pPr>
      <w:numPr>
        <w:numId w:val="18"/>
      </w:numPr>
    </w:pPr>
  </w:style>
  <w:style w:type="character" w:customStyle="1" w:styleId="Naslov8Znak">
    <w:name w:val="Naslov 8 Znak"/>
    <w:basedOn w:val="Privzetapisavaodstavka"/>
    <w:link w:val="Naslov8"/>
    <w:uiPriority w:val="9"/>
    <w:semiHidden/>
    <w:rsid w:val="001D30BF"/>
    <w:rPr>
      <w:rFonts w:asciiTheme="majorHAnsi" w:eastAsiaTheme="majorEastAsia" w:hAnsiTheme="majorHAnsi" w:cstheme="majorBidi"/>
      <w:color w:val="404040" w:themeColor="text1" w:themeTint="BF"/>
      <w:sz w:val="20"/>
      <w:szCs w:val="20"/>
    </w:rPr>
  </w:style>
  <w:style w:type="paragraph" w:customStyle="1" w:styleId="Telobesedila31">
    <w:name w:val="Telo besedila 31"/>
    <w:basedOn w:val="Navaden"/>
    <w:rsid w:val="001D30B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Times New Roman" w:eastAsia="Times New Roman" w:hAnsi="Times New Roman" w:cs="Times New Roman"/>
      <w:sz w:val="24"/>
      <w:szCs w:val="20"/>
      <w:lang w:eastAsia="sl-SI"/>
    </w:rPr>
  </w:style>
  <w:style w:type="paragraph" w:customStyle="1" w:styleId="Telobesedila21">
    <w:name w:val="Telo besedila 21"/>
    <w:basedOn w:val="Navaden"/>
    <w:rsid w:val="001D30B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Century Schoolbook" w:eastAsia="Times New Roman" w:hAnsi="Century Schoolbook" w:cs="Times New Roman"/>
      <w:b/>
      <w:sz w:val="24"/>
      <w:szCs w:val="20"/>
      <w:lang w:eastAsia="sl-SI"/>
    </w:rPr>
  </w:style>
  <w:style w:type="numbering" w:customStyle="1" w:styleId="List60">
    <w:name w:val="List 60"/>
    <w:basedOn w:val="Brezseznama"/>
    <w:rsid w:val="00117C5C"/>
    <w:pPr>
      <w:numPr>
        <w:numId w:val="22"/>
      </w:numPr>
    </w:pPr>
  </w:style>
  <w:style w:type="numbering" w:customStyle="1" w:styleId="List61">
    <w:name w:val="List 61"/>
    <w:basedOn w:val="Brezseznama"/>
    <w:rsid w:val="00117C5C"/>
    <w:pPr>
      <w:numPr>
        <w:numId w:val="43"/>
      </w:numPr>
    </w:pPr>
  </w:style>
  <w:style w:type="numbering" w:customStyle="1" w:styleId="List62">
    <w:name w:val="List 62"/>
    <w:basedOn w:val="Brezseznama"/>
    <w:rsid w:val="00117C5C"/>
    <w:pPr>
      <w:numPr>
        <w:numId w:val="23"/>
      </w:numPr>
    </w:pPr>
  </w:style>
  <w:style w:type="numbering" w:customStyle="1" w:styleId="List63">
    <w:name w:val="List 63"/>
    <w:basedOn w:val="Brezseznama"/>
    <w:rsid w:val="00117C5C"/>
    <w:pPr>
      <w:numPr>
        <w:numId w:val="24"/>
      </w:numPr>
    </w:pPr>
  </w:style>
  <w:style w:type="numbering" w:customStyle="1" w:styleId="List64">
    <w:name w:val="List 64"/>
    <w:basedOn w:val="Brezseznama"/>
    <w:rsid w:val="00117C5C"/>
    <w:pPr>
      <w:numPr>
        <w:numId w:val="25"/>
      </w:numPr>
    </w:pPr>
  </w:style>
  <w:style w:type="numbering" w:customStyle="1" w:styleId="List65">
    <w:name w:val="List 65"/>
    <w:basedOn w:val="Brezseznama"/>
    <w:rsid w:val="00117C5C"/>
    <w:pPr>
      <w:numPr>
        <w:numId w:val="26"/>
      </w:numPr>
    </w:pPr>
  </w:style>
  <w:style w:type="numbering" w:customStyle="1" w:styleId="List66">
    <w:name w:val="List 66"/>
    <w:basedOn w:val="Brezseznama"/>
    <w:rsid w:val="00117C5C"/>
    <w:pPr>
      <w:numPr>
        <w:numId w:val="27"/>
      </w:numPr>
    </w:pPr>
  </w:style>
  <w:style w:type="numbering" w:customStyle="1" w:styleId="List67">
    <w:name w:val="List 67"/>
    <w:basedOn w:val="Brezseznama"/>
    <w:rsid w:val="00117C5C"/>
    <w:pPr>
      <w:numPr>
        <w:numId w:val="28"/>
      </w:numPr>
    </w:pPr>
  </w:style>
  <w:style w:type="numbering" w:customStyle="1" w:styleId="List68">
    <w:name w:val="List 68"/>
    <w:basedOn w:val="Brezseznama"/>
    <w:rsid w:val="00117C5C"/>
    <w:pPr>
      <w:numPr>
        <w:numId w:val="29"/>
      </w:numPr>
    </w:pPr>
  </w:style>
  <w:style w:type="numbering" w:customStyle="1" w:styleId="List69">
    <w:name w:val="List 69"/>
    <w:basedOn w:val="Brezseznama"/>
    <w:rsid w:val="00117C5C"/>
    <w:pPr>
      <w:numPr>
        <w:numId w:val="30"/>
      </w:numPr>
    </w:pPr>
  </w:style>
  <w:style w:type="numbering" w:customStyle="1" w:styleId="List70">
    <w:name w:val="List 70"/>
    <w:basedOn w:val="Brezseznama"/>
    <w:rsid w:val="00EA592A"/>
    <w:pPr>
      <w:numPr>
        <w:numId w:val="31"/>
      </w:numPr>
    </w:pPr>
  </w:style>
  <w:style w:type="numbering" w:customStyle="1" w:styleId="List71">
    <w:name w:val="List 71"/>
    <w:basedOn w:val="Brezseznama"/>
    <w:rsid w:val="00EA592A"/>
    <w:pPr>
      <w:numPr>
        <w:numId w:val="32"/>
      </w:numPr>
    </w:pPr>
  </w:style>
  <w:style w:type="numbering" w:customStyle="1" w:styleId="List72">
    <w:name w:val="List 72"/>
    <w:basedOn w:val="Brezseznama"/>
    <w:rsid w:val="00EA592A"/>
    <w:pPr>
      <w:numPr>
        <w:numId w:val="33"/>
      </w:numPr>
    </w:pPr>
  </w:style>
  <w:style w:type="numbering" w:customStyle="1" w:styleId="List73">
    <w:name w:val="List 73"/>
    <w:basedOn w:val="Brezseznama"/>
    <w:rsid w:val="00EA592A"/>
    <w:pPr>
      <w:numPr>
        <w:numId w:val="34"/>
      </w:numPr>
    </w:pPr>
  </w:style>
  <w:style w:type="numbering" w:customStyle="1" w:styleId="List74">
    <w:name w:val="List 74"/>
    <w:basedOn w:val="Brezseznama"/>
    <w:rsid w:val="00EA592A"/>
    <w:pPr>
      <w:numPr>
        <w:numId w:val="35"/>
      </w:numPr>
    </w:pPr>
  </w:style>
  <w:style w:type="numbering" w:customStyle="1" w:styleId="List75">
    <w:name w:val="List 75"/>
    <w:basedOn w:val="Brezseznama"/>
    <w:rsid w:val="00EA592A"/>
    <w:pPr>
      <w:numPr>
        <w:numId w:val="36"/>
      </w:numPr>
    </w:pPr>
  </w:style>
  <w:style w:type="numbering" w:customStyle="1" w:styleId="List76">
    <w:name w:val="List 76"/>
    <w:basedOn w:val="Brezseznama"/>
    <w:rsid w:val="00EA592A"/>
    <w:pPr>
      <w:numPr>
        <w:numId w:val="37"/>
      </w:numPr>
    </w:pPr>
  </w:style>
  <w:style w:type="numbering" w:customStyle="1" w:styleId="List77">
    <w:name w:val="List 77"/>
    <w:basedOn w:val="Brezseznama"/>
    <w:rsid w:val="00EA592A"/>
    <w:pPr>
      <w:numPr>
        <w:numId w:val="38"/>
      </w:numPr>
    </w:pPr>
  </w:style>
  <w:style w:type="numbering" w:customStyle="1" w:styleId="List78">
    <w:name w:val="List 78"/>
    <w:basedOn w:val="Brezseznama"/>
    <w:rsid w:val="00EA592A"/>
    <w:pPr>
      <w:numPr>
        <w:numId w:val="39"/>
      </w:numPr>
    </w:pPr>
  </w:style>
  <w:style w:type="numbering" w:customStyle="1" w:styleId="List79">
    <w:name w:val="List 79"/>
    <w:basedOn w:val="Brezseznama"/>
    <w:rsid w:val="00EA592A"/>
    <w:pPr>
      <w:numPr>
        <w:numId w:val="40"/>
      </w:numPr>
    </w:pPr>
  </w:style>
  <w:style w:type="numbering" w:customStyle="1" w:styleId="List80">
    <w:name w:val="List 80"/>
    <w:basedOn w:val="Brezseznama"/>
    <w:rsid w:val="00EA592A"/>
    <w:pPr>
      <w:numPr>
        <w:numId w:val="41"/>
      </w:numPr>
    </w:pPr>
  </w:style>
  <w:style w:type="numbering" w:customStyle="1" w:styleId="List81">
    <w:name w:val="List 81"/>
    <w:basedOn w:val="Brezseznama"/>
    <w:rsid w:val="00EA592A"/>
    <w:pPr>
      <w:numPr>
        <w:numId w:val="42"/>
      </w:numPr>
    </w:pPr>
  </w:style>
  <w:style w:type="paragraph" w:styleId="Sprotnaopomba-besedilo">
    <w:name w:val="footnote text"/>
    <w:basedOn w:val="Navaden"/>
    <w:link w:val="Sprotnaopomba-besediloZnak"/>
    <w:uiPriority w:val="99"/>
    <w:unhideWhenUsed/>
    <w:rsid w:val="00767104"/>
    <w:pPr>
      <w:spacing w:after="120" w:line="240" w:lineRule="auto"/>
      <w:jc w:val="both"/>
    </w:pPr>
    <w:rPr>
      <w:rFonts w:asciiTheme="minorHAnsi" w:eastAsia="Times New Roman" w:hAnsiTheme="minorHAnsi" w:cs="Times New Roman"/>
      <w:sz w:val="20"/>
      <w:szCs w:val="20"/>
      <w:lang w:eastAsia="sl-SI"/>
    </w:rPr>
  </w:style>
  <w:style w:type="character" w:customStyle="1" w:styleId="Sprotnaopomba-besediloZnak">
    <w:name w:val="Sprotna opomba - besedilo Znak"/>
    <w:basedOn w:val="Privzetapisavaodstavka"/>
    <w:link w:val="Sprotnaopomba-besedilo"/>
    <w:uiPriority w:val="99"/>
    <w:rsid w:val="00767104"/>
    <w:rPr>
      <w:rFonts w:eastAsia="Times New Roman" w:cs="Times New Roman"/>
      <w:sz w:val="20"/>
      <w:szCs w:val="20"/>
      <w:lang w:eastAsia="sl-SI"/>
    </w:rPr>
  </w:style>
  <w:style w:type="character" w:styleId="Sprotnaopomba-sklic">
    <w:name w:val="footnote reference"/>
    <w:uiPriority w:val="99"/>
    <w:semiHidden/>
    <w:unhideWhenUsed/>
    <w:rsid w:val="00767104"/>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rsid w:val="00140133"/>
    <w:rPr>
      <w:rFonts w:ascii="Helvetica" w:hAnsi="Helvetica"/>
    </w:rPr>
  </w:style>
  <w:style w:type="paragraph" w:styleId="Naslov1">
    <w:name w:val="heading 1"/>
    <w:basedOn w:val="Navaden"/>
    <w:next w:val="Navaden"/>
    <w:link w:val="Naslov1Znak"/>
    <w:uiPriority w:val="9"/>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paragraph" w:styleId="Naslov3">
    <w:name w:val="heading 3"/>
    <w:basedOn w:val="Navaden"/>
    <w:next w:val="Navaden"/>
    <w:link w:val="Naslov3Znak"/>
    <w:uiPriority w:val="9"/>
    <w:unhideWhenUsed/>
    <w:qFormat/>
    <w:rsid w:val="00227F0D"/>
    <w:pPr>
      <w:keepNext/>
      <w:keepLines/>
      <w:spacing w:before="200" w:after="0"/>
      <w:outlineLvl w:val="2"/>
    </w:pPr>
    <w:rPr>
      <w:rFonts w:asciiTheme="majorHAnsi" w:eastAsiaTheme="majorEastAsia" w:hAnsiTheme="majorHAnsi" w:cstheme="majorBidi"/>
      <w:b/>
      <w:bCs/>
      <w:color w:val="4F81BD" w:themeColor="accent1"/>
    </w:rPr>
  </w:style>
  <w:style w:type="paragraph" w:styleId="Naslov4">
    <w:name w:val="heading 4"/>
    <w:basedOn w:val="Navaden"/>
    <w:next w:val="Navaden"/>
    <w:link w:val="Naslov4Znak"/>
    <w:uiPriority w:val="9"/>
    <w:semiHidden/>
    <w:unhideWhenUsed/>
    <w:qFormat/>
    <w:rsid w:val="00650F2D"/>
    <w:pPr>
      <w:keepNext/>
      <w:keepLines/>
      <w:spacing w:before="200" w:after="0"/>
      <w:outlineLvl w:val="3"/>
    </w:pPr>
    <w:rPr>
      <w:rFonts w:asciiTheme="majorHAnsi" w:eastAsiaTheme="majorEastAsia" w:hAnsiTheme="majorHAnsi" w:cstheme="majorBidi"/>
      <w:b/>
      <w:bCs/>
      <w:i/>
      <w:iCs/>
      <w:color w:val="4F81BD" w:themeColor="accent1"/>
    </w:rPr>
  </w:style>
  <w:style w:type="paragraph" w:styleId="Naslov5">
    <w:name w:val="heading 5"/>
    <w:basedOn w:val="Navaden"/>
    <w:next w:val="Navaden"/>
    <w:link w:val="Naslov5Znak"/>
    <w:uiPriority w:val="9"/>
    <w:semiHidden/>
    <w:unhideWhenUsed/>
    <w:qFormat/>
    <w:rsid w:val="001C1015"/>
    <w:pPr>
      <w:keepNext/>
      <w:keepLines/>
      <w:spacing w:before="200" w:after="0"/>
      <w:outlineLvl w:val="4"/>
    </w:pPr>
    <w:rPr>
      <w:rFonts w:asciiTheme="majorHAnsi" w:eastAsiaTheme="majorEastAsia" w:hAnsiTheme="majorHAnsi" w:cstheme="majorBidi"/>
      <w:color w:val="243F60" w:themeColor="accent1" w:themeShade="7F"/>
    </w:rPr>
  </w:style>
  <w:style w:type="paragraph" w:styleId="Naslov7">
    <w:name w:val="heading 7"/>
    <w:basedOn w:val="Navaden"/>
    <w:next w:val="Navaden"/>
    <w:link w:val="Naslov7Znak"/>
    <w:uiPriority w:val="9"/>
    <w:semiHidden/>
    <w:unhideWhenUsed/>
    <w:qFormat/>
    <w:rsid w:val="00FD47D0"/>
    <w:pPr>
      <w:keepNext/>
      <w:keepLines/>
      <w:spacing w:before="200" w:after="0"/>
      <w:outlineLvl w:val="6"/>
    </w:pPr>
    <w:rPr>
      <w:rFonts w:asciiTheme="majorHAnsi" w:eastAsiaTheme="majorEastAsia" w:hAnsiTheme="majorHAnsi" w:cstheme="majorBidi"/>
      <w:i/>
      <w:iCs/>
      <w:color w:val="404040" w:themeColor="text1" w:themeTint="BF"/>
    </w:rPr>
  </w:style>
  <w:style w:type="paragraph" w:styleId="Naslov8">
    <w:name w:val="heading 8"/>
    <w:basedOn w:val="Navaden"/>
    <w:next w:val="Navaden"/>
    <w:link w:val="Naslov8Znak"/>
    <w:uiPriority w:val="9"/>
    <w:semiHidden/>
    <w:unhideWhenUsed/>
    <w:qFormat/>
    <w:rsid w:val="001D30BF"/>
    <w:pPr>
      <w:keepNext/>
      <w:keepLines/>
      <w:spacing w:before="200" w:after="0"/>
      <w:outlineLvl w:val="7"/>
    </w:pPr>
    <w:rPr>
      <w:rFonts w:asciiTheme="majorHAnsi" w:eastAsiaTheme="majorEastAsia" w:hAnsiTheme="majorHAnsi" w:cstheme="majorBidi"/>
      <w:color w:val="404040" w:themeColor="text1" w:themeTint="BF"/>
      <w:sz w:val="20"/>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aliases w:val="E-PVO-glava"/>
    <w:basedOn w:val="Navaden"/>
    <w:link w:val="GlavaZnak"/>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uiPriority w:val="5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Naslov1Znak">
    <w:name w:val="Naslov 1 Znak"/>
    <w:basedOn w:val="Privzetapisavaodstavka"/>
    <w:link w:val="Naslov1"/>
    <w:uiPriority w:val="9"/>
    <w:rsid w:val="006975C6"/>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6975C6"/>
    <w:rPr>
      <w:rFonts w:ascii="Helvetica" w:eastAsiaTheme="majorEastAsia" w:hAnsi="Helvetica" w:cstheme="majorBidi"/>
      <w:b/>
      <w:bCs/>
      <w:szCs w:val="26"/>
    </w:rPr>
  </w:style>
  <w:style w:type="character" w:customStyle="1" w:styleId="GlavaZnak">
    <w:name w:val="Glava Znak"/>
    <w:aliases w:val="E-PVO-glava Znak"/>
    <w:basedOn w:val="Privzetapisavaodstavka"/>
    <w:link w:val="Glava"/>
    <w:rsid w:val="006975C6"/>
    <w:rPr>
      <w:rFonts w:ascii="Helvetica" w:hAnsi="Helvetica"/>
    </w:rPr>
  </w:style>
  <w:style w:type="character" w:customStyle="1" w:styleId="NogaZnak">
    <w:name w:val="Noga Znak"/>
    <w:basedOn w:val="Privzetapisavaodstavka"/>
    <w:link w:val="Noga"/>
    <w:uiPriority w:val="99"/>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basedOn w:val="Navaden"/>
    <w:uiPriority w:val="34"/>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avaden"/>
    <w:uiPriority w:val="99"/>
    <w:semiHidden/>
    <w:unhideWhenUsed/>
    <w:rsid w:val="00E139EA"/>
    <w:pPr>
      <w:spacing w:line="240" w:lineRule="auto"/>
    </w:pPr>
    <w:rPr>
      <w:sz w:val="20"/>
      <w:szCs w:val="20"/>
    </w:r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 w:type="paragraph" w:styleId="Revizija">
    <w:name w:val="Revision"/>
    <w:hidden/>
    <w:uiPriority w:val="99"/>
    <w:semiHidden/>
    <w:rsid w:val="00185C34"/>
    <w:pPr>
      <w:spacing w:after="0" w:line="240" w:lineRule="auto"/>
    </w:pPr>
    <w:rPr>
      <w:rFonts w:ascii="Helvetica" w:hAnsi="Helvetica"/>
    </w:rPr>
  </w:style>
  <w:style w:type="character" w:styleId="Pripombasklic">
    <w:name w:val="annotation reference"/>
    <w:basedOn w:val="Privzetapisavaodstavka"/>
    <w:uiPriority w:val="99"/>
    <w:semiHidden/>
    <w:unhideWhenUsed/>
    <w:rsid w:val="00DB089E"/>
    <w:rPr>
      <w:sz w:val="16"/>
      <w:szCs w:val="16"/>
    </w:rPr>
  </w:style>
  <w:style w:type="paragraph" w:styleId="Pripombabesedilo">
    <w:name w:val="annotation text"/>
    <w:basedOn w:val="Navaden"/>
    <w:link w:val="PripombabesediloZnak"/>
    <w:uiPriority w:val="99"/>
    <w:unhideWhenUsed/>
    <w:rsid w:val="00DB089E"/>
    <w:pPr>
      <w:spacing w:line="240" w:lineRule="auto"/>
    </w:pPr>
    <w:rPr>
      <w:sz w:val="20"/>
      <w:szCs w:val="20"/>
    </w:rPr>
  </w:style>
  <w:style w:type="character" w:customStyle="1" w:styleId="PripombabesediloZnak">
    <w:name w:val="Pripomba – besedilo Znak"/>
    <w:basedOn w:val="Privzetapisavaodstavka"/>
    <w:link w:val="Pripombabesedilo"/>
    <w:uiPriority w:val="99"/>
    <w:rsid w:val="00DB089E"/>
    <w:rPr>
      <w:rFonts w:ascii="Helvetica" w:hAnsi="Helvetica"/>
      <w:sz w:val="20"/>
      <w:szCs w:val="20"/>
    </w:rPr>
  </w:style>
  <w:style w:type="paragraph" w:styleId="Zadevapripombe">
    <w:name w:val="annotation subject"/>
    <w:basedOn w:val="Pripombabesedilo"/>
    <w:next w:val="Pripombabesedilo"/>
    <w:link w:val="ZadevapripombeZnak"/>
    <w:uiPriority w:val="99"/>
    <w:semiHidden/>
    <w:unhideWhenUsed/>
    <w:rsid w:val="00DB089E"/>
    <w:rPr>
      <w:b/>
      <w:bCs/>
    </w:rPr>
  </w:style>
  <w:style w:type="character" w:customStyle="1" w:styleId="ZadevapripombeZnak">
    <w:name w:val="Zadeva pripombe Znak"/>
    <w:basedOn w:val="PripombabesediloZnak"/>
    <w:link w:val="Zadevapripombe"/>
    <w:uiPriority w:val="99"/>
    <w:semiHidden/>
    <w:rsid w:val="00DB089E"/>
    <w:rPr>
      <w:rFonts w:ascii="Helvetica" w:hAnsi="Helvetica"/>
      <w:b/>
      <w:bCs/>
      <w:sz w:val="20"/>
      <w:szCs w:val="20"/>
    </w:rPr>
  </w:style>
  <w:style w:type="character" w:customStyle="1" w:styleId="apple-converted-space">
    <w:name w:val="apple-converted-space"/>
    <w:basedOn w:val="Privzetapisavaodstavka"/>
    <w:rsid w:val="008456FA"/>
  </w:style>
  <w:style w:type="character" w:styleId="Hiperpovezava">
    <w:name w:val="Hyperlink"/>
    <w:basedOn w:val="Privzetapisavaodstavka"/>
    <w:uiPriority w:val="99"/>
    <w:unhideWhenUsed/>
    <w:rsid w:val="008456FA"/>
    <w:rPr>
      <w:color w:val="0000FF"/>
      <w:u w:val="single"/>
    </w:rPr>
  </w:style>
  <w:style w:type="table" w:customStyle="1" w:styleId="TableNormal">
    <w:name w:val="Table Normal"/>
    <w:rsid w:val="002F4DFD"/>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sl-SI"/>
    </w:rPr>
    <w:tblPr>
      <w:tblInd w:w="0" w:type="dxa"/>
      <w:tblCellMar>
        <w:top w:w="0" w:type="dxa"/>
        <w:left w:w="0" w:type="dxa"/>
        <w:bottom w:w="0" w:type="dxa"/>
        <w:right w:w="0" w:type="dxa"/>
      </w:tblCellMar>
    </w:tblPr>
  </w:style>
  <w:style w:type="character" w:customStyle="1" w:styleId="Naslov3Znak">
    <w:name w:val="Naslov 3 Znak"/>
    <w:basedOn w:val="Privzetapisavaodstavka"/>
    <w:link w:val="Naslov3"/>
    <w:uiPriority w:val="9"/>
    <w:rsid w:val="00227F0D"/>
    <w:rPr>
      <w:rFonts w:asciiTheme="majorHAnsi" w:eastAsiaTheme="majorEastAsia" w:hAnsiTheme="majorHAnsi" w:cstheme="majorBidi"/>
      <w:b/>
      <w:bCs/>
      <w:color w:val="4F81BD" w:themeColor="accent1"/>
    </w:rPr>
  </w:style>
  <w:style w:type="paragraph" w:styleId="Kazalovsebine1">
    <w:name w:val="toc 1"/>
    <w:basedOn w:val="Navaden"/>
    <w:next w:val="Navaden"/>
    <w:autoRedefine/>
    <w:uiPriority w:val="39"/>
    <w:unhideWhenUsed/>
    <w:rsid w:val="00316996"/>
    <w:pPr>
      <w:tabs>
        <w:tab w:val="right" w:leader="dot" w:pos="9060"/>
      </w:tabs>
      <w:spacing w:after="100"/>
      <w:jc w:val="center"/>
    </w:pPr>
  </w:style>
  <w:style w:type="paragraph" w:styleId="Kazalovsebine2">
    <w:name w:val="toc 2"/>
    <w:basedOn w:val="Navaden"/>
    <w:next w:val="Navaden"/>
    <w:autoRedefine/>
    <w:uiPriority w:val="39"/>
    <w:unhideWhenUsed/>
    <w:rsid w:val="00316996"/>
    <w:pPr>
      <w:spacing w:after="100"/>
      <w:ind w:left="220"/>
    </w:pPr>
  </w:style>
  <w:style w:type="paragraph" w:styleId="Kazalovsebine3">
    <w:name w:val="toc 3"/>
    <w:basedOn w:val="Navaden"/>
    <w:next w:val="Navaden"/>
    <w:autoRedefine/>
    <w:uiPriority w:val="39"/>
    <w:unhideWhenUsed/>
    <w:rsid w:val="00316996"/>
    <w:pPr>
      <w:spacing w:after="100"/>
      <w:ind w:left="440"/>
    </w:pPr>
  </w:style>
  <w:style w:type="paragraph" w:customStyle="1" w:styleId="BESEDILO">
    <w:name w:val="BESEDILO"/>
    <w:link w:val="BESEDILOZnak"/>
    <w:rsid w:val="00DB4167"/>
    <w:pPr>
      <w:keepLines/>
      <w:widowControl w:val="0"/>
      <w:pBdr>
        <w:top w:val="nil"/>
        <w:left w:val="nil"/>
        <w:bottom w:val="nil"/>
        <w:right w:val="nil"/>
        <w:between w:val="nil"/>
        <w:bar w:val="nil"/>
      </w:pBdr>
      <w:tabs>
        <w:tab w:val="left" w:pos="2155"/>
      </w:tabs>
      <w:spacing w:after="0" w:line="240" w:lineRule="auto"/>
      <w:jc w:val="both"/>
    </w:pPr>
    <w:rPr>
      <w:rFonts w:ascii="Arial" w:eastAsia="Arial" w:hAnsi="Arial" w:cs="Arial"/>
      <w:color w:val="000000"/>
      <w:kern w:val="16"/>
      <w:sz w:val="20"/>
      <w:szCs w:val="20"/>
      <w:u w:color="000000"/>
      <w:bdr w:val="nil"/>
      <w:lang w:eastAsia="sl-SI"/>
    </w:rPr>
  </w:style>
  <w:style w:type="paragraph" w:styleId="Naslov">
    <w:name w:val="Title"/>
    <w:basedOn w:val="Navaden"/>
    <w:link w:val="NaslovZnak"/>
    <w:qFormat/>
    <w:rsid w:val="00DB4167"/>
    <w:pPr>
      <w:spacing w:after="0" w:line="240" w:lineRule="auto"/>
      <w:jc w:val="center"/>
    </w:pPr>
    <w:rPr>
      <w:rFonts w:ascii="Arial" w:eastAsia="Times New Roman" w:hAnsi="Arial" w:cs="Arial"/>
      <w:sz w:val="32"/>
      <w:szCs w:val="32"/>
      <w:u w:color="000000"/>
      <w:lang w:eastAsia="sl-SI"/>
    </w:rPr>
  </w:style>
  <w:style w:type="character" w:customStyle="1" w:styleId="NaslovZnak">
    <w:name w:val="Naslov Znak"/>
    <w:basedOn w:val="Privzetapisavaodstavka"/>
    <w:link w:val="Naslov"/>
    <w:rsid w:val="00DB4167"/>
    <w:rPr>
      <w:rFonts w:ascii="Arial" w:eastAsia="Times New Roman" w:hAnsi="Arial" w:cs="Arial"/>
      <w:sz w:val="32"/>
      <w:szCs w:val="32"/>
      <w:u w:color="000000"/>
      <w:lang w:eastAsia="sl-SI"/>
    </w:rPr>
  </w:style>
  <w:style w:type="character" w:customStyle="1" w:styleId="BESEDILOZnak">
    <w:name w:val="BESEDILO Znak"/>
    <w:link w:val="BESEDILO"/>
    <w:locked/>
    <w:rsid w:val="00DB4167"/>
    <w:rPr>
      <w:rFonts w:ascii="Arial" w:eastAsia="Arial" w:hAnsi="Arial" w:cs="Arial"/>
      <w:color w:val="000000"/>
      <w:kern w:val="16"/>
      <w:sz w:val="20"/>
      <w:szCs w:val="20"/>
      <w:u w:color="000000"/>
      <w:bdr w:val="nil"/>
      <w:lang w:eastAsia="sl-SI"/>
    </w:rPr>
  </w:style>
  <w:style w:type="character" w:customStyle="1" w:styleId="Naslov5Znak">
    <w:name w:val="Naslov 5 Znak"/>
    <w:basedOn w:val="Privzetapisavaodstavka"/>
    <w:link w:val="Naslov5"/>
    <w:uiPriority w:val="9"/>
    <w:semiHidden/>
    <w:rsid w:val="001C1015"/>
    <w:rPr>
      <w:rFonts w:asciiTheme="majorHAnsi" w:eastAsiaTheme="majorEastAsia" w:hAnsiTheme="majorHAnsi" w:cstheme="majorBidi"/>
      <w:color w:val="243F60" w:themeColor="accent1" w:themeShade="7F"/>
    </w:rPr>
  </w:style>
  <w:style w:type="paragraph" w:styleId="Telobesedila3">
    <w:name w:val="Body Text 3"/>
    <w:basedOn w:val="Navaden"/>
    <w:link w:val="Telobesedila3Znak"/>
    <w:uiPriority w:val="99"/>
    <w:unhideWhenUsed/>
    <w:rsid w:val="00900D8A"/>
    <w:pPr>
      <w:spacing w:after="120"/>
    </w:pPr>
    <w:rPr>
      <w:sz w:val="16"/>
      <w:szCs w:val="16"/>
    </w:rPr>
  </w:style>
  <w:style w:type="character" w:customStyle="1" w:styleId="Telobesedila3Znak">
    <w:name w:val="Telo besedila 3 Znak"/>
    <w:basedOn w:val="Privzetapisavaodstavka"/>
    <w:link w:val="Telobesedila3"/>
    <w:uiPriority w:val="99"/>
    <w:rsid w:val="00900D8A"/>
    <w:rPr>
      <w:rFonts w:ascii="Helvetica" w:hAnsi="Helvetica"/>
      <w:sz w:val="16"/>
      <w:szCs w:val="16"/>
    </w:rPr>
  </w:style>
  <w:style w:type="character" w:customStyle="1" w:styleId="Naslov4Znak">
    <w:name w:val="Naslov 4 Znak"/>
    <w:basedOn w:val="Privzetapisavaodstavka"/>
    <w:link w:val="Naslov4"/>
    <w:uiPriority w:val="9"/>
    <w:semiHidden/>
    <w:rsid w:val="00650F2D"/>
    <w:rPr>
      <w:rFonts w:asciiTheme="majorHAnsi" w:eastAsiaTheme="majorEastAsia" w:hAnsiTheme="majorHAnsi" w:cstheme="majorBidi"/>
      <w:b/>
      <w:bCs/>
      <w:i/>
      <w:iCs/>
      <w:color w:val="4F81BD" w:themeColor="accent1"/>
    </w:rPr>
  </w:style>
  <w:style w:type="paragraph" w:styleId="Telobesedila">
    <w:name w:val="Body Text"/>
    <w:basedOn w:val="Navaden"/>
    <w:link w:val="TelobesedilaZnak"/>
    <w:uiPriority w:val="99"/>
    <w:semiHidden/>
    <w:unhideWhenUsed/>
    <w:rsid w:val="00650F2D"/>
    <w:pPr>
      <w:spacing w:after="120"/>
    </w:pPr>
  </w:style>
  <w:style w:type="character" w:customStyle="1" w:styleId="TelobesedilaZnak">
    <w:name w:val="Telo besedila Znak"/>
    <w:basedOn w:val="Privzetapisavaodstavka"/>
    <w:link w:val="Telobesedila"/>
    <w:uiPriority w:val="99"/>
    <w:semiHidden/>
    <w:rsid w:val="00650F2D"/>
    <w:rPr>
      <w:rFonts w:ascii="Helvetica" w:hAnsi="Helvetica"/>
    </w:rPr>
  </w:style>
  <w:style w:type="paragraph" w:customStyle="1" w:styleId="Zoran2">
    <w:name w:val="Zoran 2"/>
    <w:basedOn w:val="Naslov2"/>
    <w:rsid w:val="00517420"/>
    <w:pPr>
      <w:keepLines w:val="0"/>
      <w:numPr>
        <w:numId w:val="15"/>
      </w:numPr>
      <w:spacing w:before="0" w:line="240" w:lineRule="auto"/>
      <w:jc w:val="both"/>
    </w:pPr>
    <w:rPr>
      <w:rFonts w:ascii="Arial" w:eastAsia="Times New Roman" w:hAnsi="Arial" w:cs="Arial"/>
      <w:iCs/>
      <w:szCs w:val="22"/>
      <w:lang w:eastAsia="sl-SI"/>
    </w:rPr>
  </w:style>
  <w:style w:type="paragraph" w:customStyle="1" w:styleId="slogzapogodbo">
    <w:name w:val="slog za pogodbo"/>
    <w:rsid w:val="00AE2009"/>
    <w:pPr>
      <w:tabs>
        <w:tab w:val="num" w:pos="360"/>
      </w:tabs>
      <w:spacing w:after="0" w:line="240" w:lineRule="auto"/>
    </w:pPr>
    <w:rPr>
      <w:rFonts w:ascii="Arial" w:eastAsia="Times New Roman" w:hAnsi="Arial" w:cs="Times New Roman"/>
      <w:b/>
      <w:sz w:val="24"/>
      <w:szCs w:val="20"/>
      <w:lang w:eastAsia="sl-SI"/>
    </w:rPr>
  </w:style>
  <w:style w:type="paragraph" w:styleId="Telobesedila2">
    <w:name w:val="Body Text 2"/>
    <w:basedOn w:val="Navaden"/>
    <w:link w:val="Telobesedila2Znak"/>
    <w:uiPriority w:val="99"/>
    <w:unhideWhenUsed/>
    <w:rsid w:val="000B4422"/>
    <w:pPr>
      <w:spacing w:after="120" w:line="480" w:lineRule="auto"/>
    </w:pPr>
  </w:style>
  <w:style w:type="character" w:customStyle="1" w:styleId="Telobesedila2Znak">
    <w:name w:val="Telo besedila 2 Znak"/>
    <w:basedOn w:val="Privzetapisavaodstavka"/>
    <w:link w:val="Telobesedila2"/>
    <w:uiPriority w:val="99"/>
    <w:rsid w:val="000B4422"/>
    <w:rPr>
      <w:rFonts w:ascii="Helvetica" w:hAnsi="Helvetica"/>
    </w:rPr>
  </w:style>
  <w:style w:type="paragraph" w:customStyle="1" w:styleId="CM4">
    <w:name w:val="CM4"/>
    <w:basedOn w:val="Navaden"/>
    <w:next w:val="Navaden"/>
    <w:uiPriority w:val="99"/>
    <w:rsid w:val="00A77058"/>
    <w:pPr>
      <w:autoSpaceDE w:val="0"/>
      <w:autoSpaceDN w:val="0"/>
      <w:adjustRightInd w:val="0"/>
      <w:spacing w:after="0" w:line="240" w:lineRule="auto"/>
    </w:pPr>
    <w:rPr>
      <w:rFonts w:ascii="EUAlbertina" w:eastAsia="Calibri" w:hAnsi="EUAlbertina" w:cs="Times New Roman"/>
      <w:sz w:val="24"/>
      <w:szCs w:val="24"/>
    </w:rPr>
  </w:style>
  <w:style w:type="paragraph" w:styleId="Navadensplet">
    <w:name w:val="Normal (Web)"/>
    <w:basedOn w:val="Navaden"/>
    <w:uiPriority w:val="99"/>
    <w:unhideWhenUsed/>
    <w:rsid w:val="00A77058"/>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customStyle="1" w:styleId="Naslov7Znak">
    <w:name w:val="Naslov 7 Znak"/>
    <w:basedOn w:val="Privzetapisavaodstavka"/>
    <w:link w:val="Naslov7"/>
    <w:uiPriority w:val="9"/>
    <w:semiHidden/>
    <w:rsid w:val="00FD47D0"/>
    <w:rPr>
      <w:rFonts w:asciiTheme="majorHAnsi" w:eastAsiaTheme="majorEastAsia" w:hAnsiTheme="majorHAnsi" w:cstheme="majorBidi"/>
      <w:i/>
      <w:iCs/>
      <w:color w:val="404040" w:themeColor="text1" w:themeTint="BF"/>
    </w:rPr>
  </w:style>
  <w:style w:type="paragraph" w:customStyle="1" w:styleId="Default">
    <w:name w:val="Default"/>
    <w:rsid w:val="004948A4"/>
    <w:pPr>
      <w:autoSpaceDE w:val="0"/>
      <w:autoSpaceDN w:val="0"/>
      <w:adjustRightInd w:val="0"/>
      <w:spacing w:after="0" w:line="240" w:lineRule="auto"/>
    </w:pPr>
    <w:rPr>
      <w:rFonts w:ascii="Arial" w:eastAsia="Times New Roman" w:hAnsi="Arial" w:cs="Arial"/>
      <w:color w:val="000000"/>
      <w:sz w:val="24"/>
      <w:szCs w:val="24"/>
      <w:lang w:eastAsia="sl-SI"/>
    </w:rPr>
  </w:style>
  <w:style w:type="paragraph" w:customStyle="1" w:styleId="Naslov2MK">
    <w:name w:val="Naslov 2 MK"/>
    <w:basedOn w:val="Navaden"/>
    <w:rsid w:val="004948A4"/>
    <w:pPr>
      <w:tabs>
        <w:tab w:val="num" w:pos="1080"/>
      </w:tabs>
      <w:spacing w:after="0" w:line="240" w:lineRule="auto"/>
      <w:ind w:left="1080" w:hanging="720"/>
    </w:pPr>
    <w:rPr>
      <w:rFonts w:ascii="Arial" w:eastAsia="Times New Roman" w:hAnsi="Arial" w:cs="Arial"/>
      <w:b/>
      <w:lang w:eastAsia="sl-SI"/>
    </w:rPr>
  </w:style>
  <w:style w:type="paragraph" w:customStyle="1" w:styleId="TitleA">
    <w:name w:val="Title A"/>
    <w:rsid w:val="00433E9C"/>
    <w:pPr>
      <w:pBdr>
        <w:top w:val="nil"/>
        <w:left w:val="nil"/>
        <w:bottom w:val="nil"/>
        <w:right w:val="nil"/>
        <w:between w:val="nil"/>
        <w:bar w:val="nil"/>
      </w:pBdr>
      <w:spacing w:after="0" w:line="240" w:lineRule="auto"/>
      <w:jc w:val="center"/>
    </w:pPr>
    <w:rPr>
      <w:rFonts w:ascii="Arial" w:eastAsia="Arial" w:hAnsi="Arial" w:cs="Arial"/>
      <w:color w:val="000000"/>
      <w:sz w:val="32"/>
      <w:szCs w:val="32"/>
      <w:u w:color="000000"/>
      <w:bdr w:val="nil"/>
      <w:lang w:eastAsia="sl-SI"/>
    </w:rPr>
  </w:style>
  <w:style w:type="numbering" w:customStyle="1" w:styleId="List21">
    <w:name w:val="List 21"/>
    <w:basedOn w:val="Brezseznama"/>
    <w:rsid w:val="00433E9C"/>
    <w:pPr>
      <w:numPr>
        <w:numId w:val="18"/>
      </w:numPr>
    </w:pPr>
  </w:style>
  <w:style w:type="character" w:customStyle="1" w:styleId="Naslov8Znak">
    <w:name w:val="Naslov 8 Znak"/>
    <w:basedOn w:val="Privzetapisavaodstavka"/>
    <w:link w:val="Naslov8"/>
    <w:uiPriority w:val="9"/>
    <w:semiHidden/>
    <w:rsid w:val="001D30BF"/>
    <w:rPr>
      <w:rFonts w:asciiTheme="majorHAnsi" w:eastAsiaTheme="majorEastAsia" w:hAnsiTheme="majorHAnsi" w:cstheme="majorBidi"/>
      <w:color w:val="404040" w:themeColor="text1" w:themeTint="BF"/>
      <w:sz w:val="20"/>
      <w:szCs w:val="20"/>
    </w:rPr>
  </w:style>
  <w:style w:type="paragraph" w:customStyle="1" w:styleId="Telobesedila31">
    <w:name w:val="Telo besedila 31"/>
    <w:basedOn w:val="Navaden"/>
    <w:rsid w:val="001D30B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Times New Roman" w:eastAsia="Times New Roman" w:hAnsi="Times New Roman" w:cs="Times New Roman"/>
      <w:sz w:val="24"/>
      <w:szCs w:val="20"/>
      <w:lang w:eastAsia="sl-SI"/>
    </w:rPr>
  </w:style>
  <w:style w:type="paragraph" w:customStyle="1" w:styleId="Telobesedila21">
    <w:name w:val="Telo besedila 21"/>
    <w:basedOn w:val="Navaden"/>
    <w:rsid w:val="001D30B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Century Schoolbook" w:eastAsia="Times New Roman" w:hAnsi="Century Schoolbook" w:cs="Times New Roman"/>
      <w:b/>
      <w:sz w:val="24"/>
      <w:szCs w:val="20"/>
      <w:lang w:eastAsia="sl-SI"/>
    </w:rPr>
  </w:style>
  <w:style w:type="numbering" w:customStyle="1" w:styleId="List60">
    <w:name w:val="List 60"/>
    <w:basedOn w:val="Brezseznama"/>
    <w:rsid w:val="00117C5C"/>
    <w:pPr>
      <w:numPr>
        <w:numId w:val="22"/>
      </w:numPr>
    </w:pPr>
  </w:style>
  <w:style w:type="numbering" w:customStyle="1" w:styleId="List61">
    <w:name w:val="List 61"/>
    <w:basedOn w:val="Brezseznama"/>
    <w:rsid w:val="00117C5C"/>
    <w:pPr>
      <w:numPr>
        <w:numId w:val="43"/>
      </w:numPr>
    </w:pPr>
  </w:style>
  <w:style w:type="numbering" w:customStyle="1" w:styleId="List62">
    <w:name w:val="List 62"/>
    <w:basedOn w:val="Brezseznama"/>
    <w:rsid w:val="00117C5C"/>
    <w:pPr>
      <w:numPr>
        <w:numId w:val="23"/>
      </w:numPr>
    </w:pPr>
  </w:style>
  <w:style w:type="numbering" w:customStyle="1" w:styleId="List63">
    <w:name w:val="List 63"/>
    <w:basedOn w:val="Brezseznama"/>
    <w:rsid w:val="00117C5C"/>
    <w:pPr>
      <w:numPr>
        <w:numId w:val="24"/>
      </w:numPr>
    </w:pPr>
  </w:style>
  <w:style w:type="numbering" w:customStyle="1" w:styleId="List64">
    <w:name w:val="List 64"/>
    <w:basedOn w:val="Brezseznama"/>
    <w:rsid w:val="00117C5C"/>
    <w:pPr>
      <w:numPr>
        <w:numId w:val="25"/>
      </w:numPr>
    </w:pPr>
  </w:style>
  <w:style w:type="numbering" w:customStyle="1" w:styleId="List65">
    <w:name w:val="List 65"/>
    <w:basedOn w:val="Brezseznama"/>
    <w:rsid w:val="00117C5C"/>
    <w:pPr>
      <w:numPr>
        <w:numId w:val="26"/>
      </w:numPr>
    </w:pPr>
  </w:style>
  <w:style w:type="numbering" w:customStyle="1" w:styleId="List66">
    <w:name w:val="List 66"/>
    <w:basedOn w:val="Brezseznama"/>
    <w:rsid w:val="00117C5C"/>
    <w:pPr>
      <w:numPr>
        <w:numId w:val="27"/>
      </w:numPr>
    </w:pPr>
  </w:style>
  <w:style w:type="numbering" w:customStyle="1" w:styleId="List67">
    <w:name w:val="List 67"/>
    <w:basedOn w:val="Brezseznama"/>
    <w:rsid w:val="00117C5C"/>
    <w:pPr>
      <w:numPr>
        <w:numId w:val="28"/>
      </w:numPr>
    </w:pPr>
  </w:style>
  <w:style w:type="numbering" w:customStyle="1" w:styleId="List68">
    <w:name w:val="List 68"/>
    <w:basedOn w:val="Brezseznama"/>
    <w:rsid w:val="00117C5C"/>
    <w:pPr>
      <w:numPr>
        <w:numId w:val="29"/>
      </w:numPr>
    </w:pPr>
  </w:style>
  <w:style w:type="numbering" w:customStyle="1" w:styleId="List69">
    <w:name w:val="List 69"/>
    <w:basedOn w:val="Brezseznama"/>
    <w:rsid w:val="00117C5C"/>
    <w:pPr>
      <w:numPr>
        <w:numId w:val="30"/>
      </w:numPr>
    </w:pPr>
  </w:style>
  <w:style w:type="numbering" w:customStyle="1" w:styleId="List70">
    <w:name w:val="List 70"/>
    <w:basedOn w:val="Brezseznama"/>
    <w:rsid w:val="00EA592A"/>
    <w:pPr>
      <w:numPr>
        <w:numId w:val="31"/>
      </w:numPr>
    </w:pPr>
  </w:style>
  <w:style w:type="numbering" w:customStyle="1" w:styleId="List71">
    <w:name w:val="List 71"/>
    <w:basedOn w:val="Brezseznama"/>
    <w:rsid w:val="00EA592A"/>
    <w:pPr>
      <w:numPr>
        <w:numId w:val="32"/>
      </w:numPr>
    </w:pPr>
  </w:style>
  <w:style w:type="numbering" w:customStyle="1" w:styleId="List72">
    <w:name w:val="List 72"/>
    <w:basedOn w:val="Brezseznama"/>
    <w:rsid w:val="00EA592A"/>
    <w:pPr>
      <w:numPr>
        <w:numId w:val="33"/>
      </w:numPr>
    </w:pPr>
  </w:style>
  <w:style w:type="numbering" w:customStyle="1" w:styleId="List73">
    <w:name w:val="List 73"/>
    <w:basedOn w:val="Brezseznama"/>
    <w:rsid w:val="00EA592A"/>
    <w:pPr>
      <w:numPr>
        <w:numId w:val="34"/>
      </w:numPr>
    </w:pPr>
  </w:style>
  <w:style w:type="numbering" w:customStyle="1" w:styleId="List74">
    <w:name w:val="List 74"/>
    <w:basedOn w:val="Brezseznama"/>
    <w:rsid w:val="00EA592A"/>
    <w:pPr>
      <w:numPr>
        <w:numId w:val="35"/>
      </w:numPr>
    </w:pPr>
  </w:style>
  <w:style w:type="numbering" w:customStyle="1" w:styleId="List75">
    <w:name w:val="List 75"/>
    <w:basedOn w:val="Brezseznama"/>
    <w:rsid w:val="00EA592A"/>
    <w:pPr>
      <w:numPr>
        <w:numId w:val="36"/>
      </w:numPr>
    </w:pPr>
  </w:style>
  <w:style w:type="numbering" w:customStyle="1" w:styleId="List76">
    <w:name w:val="List 76"/>
    <w:basedOn w:val="Brezseznama"/>
    <w:rsid w:val="00EA592A"/>
    <w:pPr>
      <w:numPr>
        <w:numId w:val="37"/>
      </w:numPr>
    </w:pPr>
  </w:style>
  <w:style w:type="numbering" w:customStyle="1" w:styleId="List77">
    <w:name w:val="List 77"/>
    <w:basedOn w:val="Brezseznama"/>
    <w:rsid w:val="00EA592A"/>
    <w:pPr>
      <w:numPr>
        <w:numId w:val="38"/>
      </w:numPr>
    </w:pPr>
  </w:style>
  <w:style w:type="numbering" w:customStyle="1" w:styleId="List78">
    <w:name w:val="List 78"/>
    <w:basedOn w:val="Brezseznama"/>
    <w:rsid w:val="00EA592A"/>
    <w:pPr>
      <w:numPr>
        <w:numId w:val="39"/>
      </w:numPr>
    </w:pPr>
  </w:style>
  <w:style w:type="numbering" w:customStyle="1" w:styleId="List79">
    <w:name w:val="List 79"/>
    <w:basedOn w:val="Brezseznama"/>
    <w:rsid w:val="00EA592A"/>
    <w:pPr>
      <w:numPr>
        <w:numId w:val="40"/>
      </w:numPr>
    </w:pPr>
  </w:style>
  <w:style w:type="numbering" w:customStyle="1" w:styleId="List80">
    <w:name w:val="List 80"/>
    <w:basedOn w:val="Brezseznama"/>
    <w:rsid w:val="00EA592A"/>
    <w:pPr>
      <w:numPr>
        <w:numId w:val="41"/>
      </w:numPr>
    </w:pPr>
  </w:style>
  <w:style w:type="numbering" w:customStyle="1" w:styleId="List81">
    <w:name w:val="List 81"/>
    <w:basedOn w:val="Brezseznama"/>
    <w:rsid w:val="00EA592A"/>
    <w:pPr>
      <w:numPr>
        <w:numId w:val="42"/>
      </w:numPr>
    </w:pPr>
  </w:style>
  <w:style w:type="paragraph" w:styleId="Sprotnaopomba-besedilo">
    <w:name w:val="footnote text"/>
    <w:basedOn w:val="Navaden"/>
    <w:link w:val="Sprotnaopomba-besediloZnak"/>
    <w:uiPriority w:val="99"/>
    <w:unhideWhenUsed/>
    <w:rsid w:val="00767104"/>
    <w:pPr>
      <w:spacing w:after="120" w:line="240" w:lineRule="auto"/>
      <w:jc w:val="both"/>
    </w:pPr>
    <w:rPr>
      <w:rFonts w:asciiTheme="minorHAnsi" w:eastAsia="Times New Roman" w:hAnsiTheme="minorHAnsi" w:cs="Times New Roman"/>
      <w:sz w:val="20"/>
      <w:szCs w:val="20"/>
      <w:lang w:eastAsia="sl-SI"/>
    </w:rPr>
  </w:style>
  <w:style w:type="character" w:customStyle="1" w:styleId="Sprotnaopomba-besediloZnak">
    <w:name w:val="Sprotna opomba - besedilo Znak"/>
    <w:basedOn w:val="Privzetapisavaodstavka"/>
    <w:link w:val="Sprotnaopomba-besedilo"/>
    <w:uiPriority w:val="99"/>
    <w:rsid w:val="00767104"/>
    <w:rPr>
      <w:rFonts w:eastAsia="Times New Roman" w:cs="Times New Roman"/>
      <w:sz w:val="20"/>
      <w:szCs w:val="20"/>
      <w:lang w:eastAsia="sl-SI"/>
    </w:rPr>
  </w:style>
  <w:style w:type="character" w:styleId="Sprotnaopomba-sklic">
    <w:name w:val="footnote reference"/>
    <w:uiPriority w:val="99"/>
    <w:semiHidden/>
    <w:unhideWhenUsed/>
    <w:rsid w:val="0076710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165450">
      <w:bodyDiv w:val="1"/>
      <w:marLeft w:val="0"/>
      <w:marRight w:val="0"/>
      <w:marTop w:val="0"/>
      <w:marBottom w:val="0"/>
      <w:divBdr>
        <w:top w:val="none" w:sz="0" w:space="0" w:color="auto"/>
        <w:left w:val="none" w:sz="0" w:space="0" w:color="auto"/>
        <w:bottom w:val="none" w:sz="0" w:space="0" w:color="auto"/>
        <w:right w:val="none" w:sz="0" w:space="0" w:color="auto"/>
      </w:divBdr>
    </w:div>
    <w:div w:id="45615807">
      <w:bodyDiv w:val="1"/>
      <w:marLeft w:val="0"/>
      <w:marRight w:val="0"/>
      <w:marTop w:val="0"/>
      <w:marBottom w:val="0"/>
      <w:divBdr>
        <w:top w:val="none" w:sz="0" w:space="0" w:color="auto"/>
        <w:left w:val="none" w:sz="0" w:space="0" w:color="auto"/>
        <w:bottom w:val="none" w:sz="0" w:space="0" w:color="auto"/>
        <w:right w:val="none" w:sz="0" w:space="0" w:color="auto"/>
      </w:divBdr>
    </w:div>
    <w:div w:id="366417353">
      <w:bodyDiv w:val="1"/>
      <w:marLeft w:val="0"/>
      <w:marRight w:val="0"/>
      <w:marTop w:val="0"/>
      <w:marBottom w:val="0"/>
      <w:divBdr>
        <w:top w:val="none" w:sz="0" w:space="0" w:color="auto"/>
        <w:left w:val="none" w:sz="0" w:space="0" w:color="auto"/>
        <w:bottom w:val="none" w:sz="0" w:space="0" w:color="auto"/>
        <w:right w:val="none" w:sz="0" w:space="0" w:color="auto"/>
      </w:divBdr>
    </w:div>
    <w:div w:id="482279771">
      <w:bodyDiv w:val="1"/>
      <w:marLeft w:val="0"/>
      <w:marRight w:val="0"/>
      <w:marTop w:val="0"/>
      <w:marBottom w:val="0"/>
      <w:divBdr>
        <w:top w:val="none" w:sz="0" w:space="0" w:color="auto"/>
        <w:left w:val="none" w:sz="0" w:space="0" w:color="auto"/>
        <w:bottom w:val="none" w:sz="0" w:space="0" w:color="auto"/>
        <w:right w:val="none" w:sz="0" w:space="0" w:color="auto"/>
      </w:divBdr>
    </w:div>
    <w:div w:id="767043159">
      <w:bodyDiv w:val="1"/>
      <w:marLeft w:val="0"/>
      <w:marRight w:val="0"/>
      <w:marTop w:val="0"/>
      <w:marBottom w:val="0"/>
      <w:divBdr>
        <w:top w:val="none" w:sz="0" w:space="0" w:color="auto"/>
        <w:left w:val="none" w:sz="0" w:space="0" w:color="auto"/>
        <w:bottom w:val="none" w:sz="0" w:space="0" w:color="auto"/>
        <w:right w:val="none" w:sz="0" w:space="0" w:color="auto"/>
      </w:divBdr>
    </w:div>
    <w:div w:id="1075857492">
      <w:bodyDiv w:val="1"/>
      <w:marLeft w:val="0"/>
      <w:marRight w:val="0"/>
      <w:marTop w:val="0"/>
      <w:marBottom w:val="0"/>
      <w:divBdr>
        <w:top w:val="none" w:sz="0" w:space="0" w:color="auto"/>
        <w:left w:val="none" w:sz="0" w:space="0" w:color="auto"/>
        <w:bottom w:val="none" w:sz="0" w:space="0" w:color="auto"/>
        <w:right w:val="none" w:sz="0" w:space="0" w:color="auto"/>
      </w:divBdr>
      <w:divsChild>
        <w:div w:id="1525434328">
          <w:marLeft w:val="0"/>
          <w:marRight w:val="0"/>
          <w:marTop w:val="0"/>
          <w:marBottom w:val="120"/>
          <w:divBdr>
            <w:top w:val="none" w:sz="0" w:space="0" w:color="auto"/>
            <w:left w:val="none" w:sz="0" w:space="0" w:color="auto"/>
            <w:bottom w:val="none" w:sz="0" w:space="0" w:color="auto"/>
            <w:right w:val="none" w:sz="0" w:space="0" w:color="auto"/>
          </w:divBdr>
        </w:div>
        <w:div w:id="1382703559">
          <w:marLeft w:val="0"/>
          <w:marRight w:val="0"/>
          <w:marTop w:val="0"/>
          <w:marBottom w:val="120"/>
          <w:divBdr>
            <w:top w:val="none" w:sz="0" w:space="0" w:color="auto"/>
            <w:left w:val="none" w:sz="0" w:space="0" w:color="auto"/>
            <w:bottom w:val="none" w:sz="0" w:space="0" w:color="auto"/>
            <w:right w:val="none" w:sz="0" w:space="0" w:color="auto"/>
          </w:divBdr>
        </w:div>
      </w:divsChild>
    </w:div>
    <w:div w:id="11057362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footer" Target="footer5.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footer" Target="footer8.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oter" Target="footer4.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footer" Target="footer7.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marjan.klepec@srz-rdeca-dvorana.si" TargetMode="External"/><Relationship Id="rId24" Type="http://schemas.openxmlformats.org/officeDocument/2006/relationships/footer" Target="footer11.xml"/><Relationship Id="rId5" Type="http://schemas.openxmlformats.org/officeDocument/2006/relationships/settings" Target="settings.xml"/><Relationship Id="rId15" Type="http://schemas.openxmlformats.org/officeDocument/2006/relationships/footer" Target="footer3.xml"/><Relationship Id="rId23" Type="http://schemas.openxmlformats.org/officeDocument/2006/relationships/footer" Target="footer10.xml"/><Relationship Id="rId28" Type="http://schemas.microsoft.com/office/2011/relationships/people" Target="people.xml"/><Relationship Id="rId10" Type="http://schemas.openxmlformats.org/officeDocument/2006/relationships/footer" Target="footer1.xml"/><Relationship Id="rId19" Type="http://schemas.openxmlformats.org/officeDocument/2006/relationships/footer" Target="footer6.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eader" Target="header3.xml"/><Relationship Id="rId22" Type="http://schemas.openxmlformats.org/officeDocument/2006/relationships/footer" Target="footer9.xml"/><Relationship Id="rId27" Type="http://schemas.microsoft.com/office/2011/relationships/commentsExtended" Target="commentsExtended.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685A15-0B57-4332-B7BF-18814E4368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Pages>
  <Words>19672</Words>
  <Characters>112137</Characters>
  <Application>Microsoft Office Word</Application>
  <DocSecurity>0</DocSecurity>
  <Lines>934</Lines>
  <Paragraphs>263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Mestna obcina Velenje</Company>
  <LinksUpToDate>false</LinksUpToDate>
  <CharactersWithSpaces>131546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test</dc:creator>
  <cp:lastModifiedBy>Dervišević Elma</cp:lastModifiedBy>
  <cp:revision>7</cp:revision>
  <cp:lastPrinted>2017-02-03T10:16:00Z</cp:lastPrinted>
  <dcterms:created xsi:type="dcterms:W3CDTF">2017-02-03T10:53:00Z</dcterms:created>
  <dcterms:modified xsi:type="dcterms:W3CDTF">2017-02-27T14:42:00Z</dcterms:modified>
</cp:coreProperties>
</file>